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bookmarkStart w:id="0" w:name="_Hlk152771780" w:displacedByCustomXml="next"/>
    <w:bookmarkEnd w:id="0" w:displacedByCustomXml="next"/>
    <w:sdt>
      <w:sdtPr>
        <w:id w:val="-897519588"/>
        <w:docPartObj>
          <w:docPartGallery w:val="Cover Pages"/>
          <w:docPartUnique/>
        </w:docPartObj>
      </w:sdtPr>
      <w:sdtEndPr>
        <w:rPr>
          <w:rFonts w:cstheme="minorHAnsi"/>
        </w:rPr>
      </w:sdtEndPr>
      <w:sdtContent>
        <w:p w14:paraId="16760A9C" w14:textId="6F51B5A6" w:rsidR="005B667D" w:rsidRDefault="00EA0175" w:rsidP="009F6143">
          <w:r>
            <w:rPr>
              <w:noProof/>
            </w:rPr>
            <mc:AlternateContent>
              <mc:Choice Requires="wps">
                <w:drawing>
                  <wp:anchor distT="0" distB="0" distL="114300" distR="114300" simplePos="0" relativeHeight="251664384" behindDoc="0" locked="0" layoutInCell="1" allowOverlap="1" wp14:anchorId="2CB28FAD" wp14:editId="3D3B46A4">
                    <wp:simplePos x="0" y="0"/>
                    <wp:positionH relativeFrom="page">
                      <wp:posOffset>1149350</wp:posOffset>
                    </wp:positionH>
                    <wp:positionV relativeFrom="page">
                      <wp:posOffset>1681480</wp:posOffset>
                    </wp:positionV>
                    <wp:extent cx="3660775" cy="3651250"/>
                    <wp:effectExtent l="0" t="0" r="10160" b="7620"/>
                    <wp:wrapSquare wrapText="bothSides"/>
                    <wp:docPr id="2019011985" name="Textové pole 21"/>
                    <wp:cNvGraphicFramePr/>
                    <a:graphic xmlns:a="http://schemas.openxmlformats.org/drawingml/2006/main">
                      <a:graphicData uri="http://schemas.microsoft.com/office/word/2010/wordprocessingShape">
                        <wps:wsp>
                          <wps:cNvSpPr txBox="1"/>
                          <wps:spPr>
                            <a:xfrm>
                              <a:off x="0" y="0"/>
                              <a:ext cx="3660775"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15685A5" w14:textId="3A77D2BE" w:rsidR="00EA0175" w:rsidRPr="003F7848" w:rsidRDefault="003F7848" w:rsidP="0072790B">
                                <w:pPr>
                                  <w:ind w:left="360"/>
                                  <w:jc w:val="right"/>
                                  <w:rPr>
                                    <w:caps/>
                                    <w:color w:val="4E4A4A" w:themeColor="text2" w:themeShade="BF"/>
                                    <w:sz w:val="48"/>
                                    <w:szCs w:val="48"/>
                                    <w:u w:val="single"/>
                                  </w:rPr>
                                </w:pPr>
                                <w:r w:rsidRPr="003F7848">
                                  <w:rPr>
                                    <w:caps/>
                                    <w:color w:val="4E4A4A" w:themeColor="text2" w:themeShade="BF"/>
                                    <w:sz w:val="48"/>
                                    <w:szCs w:val="48"/>
                                    <w:u w:val="single"/>
                                  </w:rPr>
                                  <w:t xml:space="preserve">so </w:t>
                                </w:r>
                                <w:r w:rsidR="0068119C">
                                  <w:rPr>
                                    <w:caps/>
                                    <w:color w:val="4E4A4A" w:themeColor="text2" w:themeShade="BF"/>
                                    <w:sz w:val="48"/>
                                    <w:szCs w:val="48"/>
                                    <w:u w:val="single"/>
                                  </w:rPr>
                                  <w:t>701</w:t>
                                </w:r>
                                <w:r w:rsidRPr="003F7848">
                                  <w:rPr>
                                    <w:caps/>
                                    <w:color w:val="4E4A4A" w:themeColor="text2" w:themeShade="BF"/>
                                    <w:sz w:val="48"/>
                                    <w:szCs w:val="48"/>
                                    <w:u w:val="single"/>
                                  </w:rPr>
                                  <w:t xml:space="preserve"> – </w:t>
                                </w:r>
                                <w:r w:rsidR="0068119C">
                                  <w:rPr>
                                    <w:caps/>
                                    <w:color w:val="4E4A4A" w:themeColor="text2" w:themeShade="BF"/>
                                    <w:sz w:val="48"/>
                                    <w:szCs w:val="48"/>
                                    <w:u w:val="single"/>
                                  </w:rPr>
                                  <w:t>ZELEŇ</w:t>
                                </w: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73400</wp14:pctWidth>
                    </wp14:sizeRelH>
                    <wp14:sizeRelV relativeFrom="page">
                      <wp14:pctHeight>36300</wp14:pctHeight>
                    </wp14:sizeRelV>
                  </wp:anchor>
                </w:drawing>
              </mc:Choice>
              <mc:Fallback>
                <w:pict>
                  <v:shapetype w14:anchorId="2CB28FAD" id="_x0000_t202" coordsize="21600,21600" o:spt="202" path="m,l,21600r21600,l21600,xe">
                    <v:stroke joinstyle="miter"/>
                    <v:path gradientshapeok="t" o:connecttype="rect"/>
                  </v:shapetype>
                  <v:shape id="Textové pole 21" o:spid="_x0000_s1026" type="#_x0000_t202" style="position:absolute;left:0;text-align:left;margin-left:90.5pt;margin-top:132.4pt;width:288.25pt;height:287.5pt;z-index:251664384;visibility:visible;mso-wrap-style:square;mso-width-percent:734;mso-height-percent:363;mso-wrap-distance-left:9pt;mso-wrap-distance-top:0;mso-wrap-distance-right:9pt;mso-wrap-distance-bottom:0;mso-position-horizontal:absolute;mso-position-horizontal-relative:page;mso-position-vertical:absolute;mso-position-vertical-relative:page;mso-width-percent:734;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" filled="f" stroked="f" strokeweight=".5pt">
                    <v:textbox style="mso-fit-shape-to-text:t" inset="0,0,0,0">
                      <w:txbxContent>
                        <w:p w14:paraId="015685A5" w14:textId="3A77D2BE" w:rsidR="00EA0175" w:rsidRPr="003F7848" w:rsidRDefault="003F7848" w:rsidP="0072790B">
                          <w:pPr>
                            <w:ind w:left="360"/>
                            <w:jc w:val="right"/>
                            <w:rPr>
                              <w:caps/>
                              <w:color w:val="4E4A4A" w:themeColor="text2" w:themeShade="BF"/>
                              <w:sz w:val="48"/>
                              <w:szCs w:val="48"/>
                              <w:u w:val="single"/>
                            </w:rPr>
                          </w:pPr>
                          <w:r w:rsidRPr="003F7848">
                            <w:rPr>
                              <w:caps/>
                              <w:color w:val="4E4A4A" w:themeColor="text2" w:themeShade="BF"/>
                              <w:sz w:val="48"/>
                              <w:szCs w:val="48"/>
                              <w:u w:val="single"/>
                            </w:rPr>
                            <w:t xml:space="preserve">so </w:t>
                          </w:r>
                          <w:r w:rsidR="0068119C">
                            <w:rPr>
                              <w:caps/>
                              <w:color w:val="4E4A4A" w:themeColor="text2" w:themeShade="BF"/>
                              <w:sz w:val="48"/>
                              <w:szCs w:val="48"/>
                              <w:u w:val="single"/>
                            </w:rPr>
                            <w:t>701</w:t>
                          </w:r>
                          <w:r w:rsidRPr="003F7848">
                            <w:rPr>
                              <w:caps/>
                              <w:color w:val="4E4A4A" w:themeColor="text2" w:themeShade="BF"/>
                              <w:sz w:val="48"/>
                              <w:szCs w:val="48"/>
                              <w:u w:val="single"/>
                            </w:rPr>
                            <w:t xml:space="preserve"> – </w:t>
                          </w:r>
                          <w:r w:rsidR="0068119C">
                            <w:rPr>
                              <w:caps/>
                              <w:color w:val="4E4A4A" w:themeColor="text2" w:themeShade="BF"/>
                              <w:sz w:val="48"/>
                              <w:szCs w:val="48"/>
                              <w:u w:val="single"/>
                            </w:rPr>
                            <w:t>ZELEŇ</w:t>
                          </w:r>
                        </w:p>
                      </w:txbxContent>
                    </v:textbox>
                    <w10:wrap type="square" anchorx="page" anchory="page"/>
                  </v:shape>
                </w:pict>
              </mc:Fallback>
            </mc:AlternateContent>
          </w:r>
        </w:p>
        <w:p w14:paraId="7C1F6748" w14:textId="07F03360" w:rsidR="005B667D" w:rsidRDefault="005B667D" w:rsidP="009F6143">
          <w:pPr>
            <w:rPr>
              <w:rFonts w:cstheme="minorHAnsi"/>
              <w:bCs/>
              <w:smallCaps/>
            </w:rPr>
          </w:pPr>
          <w:r>
            <w:rPr>
              <w:noProof/>
            </w:rPr>
            <mc:AlternateContent>
              <mc:Choice Requires="wps">
                <w:drawing>
                  <wp:anchor distT="0" distB="0" distL="114300" distR="114300" simplePos="0" relativeHeight="251662336" behindDoc="0" locked="0" layoutInCell="1" allowOverlap="1" wp14:anchorId="0F83697F" wp14:editId="4C689C1F">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9100</wp14:pctPosVOffset>
                        </wp:positionV>
                      </mc:Choice>
                      <mc:Fallback>
                        <wp:positionV relativeFrom="page">
                          <wp:posOffset>972820</wp:posOffset>
                        </wp:positionV>
                      </mc:Fallback>
                    </mc:AlternateContent>
                    <wp:extent cx="3660775" cy="3651250"/>
                    <wp:effectExtent l="0" t="0" r="10160" b="7620"/>
                    <wp:wrapSquare wrapText="bothSides"/>
                    <wp:docPr id="111" name="Textové pole 21"/>
                    <wp:cNvGraphicFramePr/>
                    <a:graphic xmlns:a="http://schemas.openxmlformats.org/drawingml/2006/main">
                      <a:graphicData uri="http://schemas.microsoft.com/office/word/2010/wordprocessingShape">
                        <wps:wsp>
                          <wps:cNvSpPr txBox="1"/>
                          <wps:spPr>
                            <a:xfrm>
                              <a:off x="0" y="0"/>
                              <a:ext cx="3660775" cy="3651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D396DD2" w14:textId="69BF2418" w:rsidR="00EA0175" w:rsidRDefault="00EA0175" w:rsidP="00EA0175">
                                <w:pPr>
                                  <w:pStyle w:val="Bezmezer"/>
                                  <w:ind w:left="720"/>
                                  <w:jc w:val="right"/>
                                  <w:rPr>
                                    <w:caps/>
                                    <w:color w:val="4E4A4A" w:themeColor="text2" w:themeShade="BF"/>
                                    <w:sz w:val="40"/>
                                    <w:szCs w:val="40"/>
                                  </w:rPr>
                                </w:pPr>
                                <w:r w:rsidRPr="006C710F">
                                  <w:rPr>
                                    <w:caps/>
                                    <w:color w:val="4E4A4A" w:themeColor="text2" w:themeShade="BF"/>
                                    <w:sz w:val="40"/>
                                    <w:szCs w:val="40"/>
                                  </w:rPr>
                                  <w:t>D</w:t>
                                </w:r>
                                <w:r w:rsidR="00C80A5A">
                                  <w:rPr>
                                    <w:caps/>
                                    <w:color w:val="4E4A4A" w:themeColor="text2" w:themeShade="BF"/>
                                    <w:sz w:val="40"/>
                                    <w:szCs w:val="40"/>
                                  </w:rPr>
                                  <w:t>7</w:t>
                                </w:r>
                                <w:r w:rsidRPr="006C710F">
                                  <w:rPr>
                                    <w:caps/>
                                    <w:color w:val="4E4A4A" w:themeColor="text2" w:themeShade="BF"/>
                                    <w:sz w:val="40"/>
                                    <w:szCs w:val="40"/>
                                  </w:rPr>
                                  <w:t>.</w:t>
                                </w:r>
                                <w:r w:rsidR="00C80A5A">
                                  <w:rPr>
                                    <w:caps/>
                                    <w:color w:val="4E4A4A" w:themeColor="text2" w:themeShade="BF"/>
                                    <w:sz w:val="40"/>
                                    <w:szCs w:val="40"/>
                                  </w:rPr>
                                  <w:t>01</w:t>
                                </w:r>
                                <w:r w:rsidRPr="006C710F">
                                  <w:rPr>
                                    <w:caps/>
                                    <w:color w:val="4E4A4A" w:themeColor="text2" w:themeShade="BF"/>
                                    <w:sz w:val="40"/>
                                    <w:szCs w:val="40"/>
                                  </w:rPr>
                                  <w:t>.1</w:t>
                                </w:r>
                                <w:r>
                                  <w:rPr>
                                    <w:caps/>
                                    <w:color w:val="4E4A4A" w:themeColor="text2" w:themeShade="BF"/>
                                    <w:sz w:val="40"/>
                                    <w:szCs w:val="40"/>
                                  </w:rPr>
                                  <w:t xml:space="preserve"> TECHNICKÁ ZPRÁVA</w:t>
                                </w:r>
                              </w:p>
                              <w:p w14:paraId="5BCA1E81" w14:textId="6FBE93CF" w:rsidR="005B667D" w:rsidRDefault="005B667D" w:rsidP="0072790B">
                                <w:pPr>
                                  <w:pStyle w:val="Bezmezer"/>
                                  <w:ind w:left="360"/>
                                  <w:jc w:val="right"/>
                                  <w:rPr>
                                    <w:caps/>
                                    <w:color w:val="4E4A4A" w:themeColor="text2" w:themeShade="BF"/>
                                    <w:sz w:val="40"/>
                                    <w:szCs w:val="40"/>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73400</wp14:pctWidth>
                    </wp14:sizeRelH>
                    <wp14:sizeRelV relativeFrom="page">
                      <wp14:pctHeight>36300</wp14:pctHeight>
                    </wp14:sizeRelV>
                  </wp:anchor>
                </w:drawing>
              </mc:Choice>
              <mc:Fallback>
                <w:pict>
                  <v:shape w14:anchorId="0F83697F" id="_x0000_s1027" type="#_x0000_t202" style="position:absolute;left:0;text-align:left;margin-left:0;margin-top:0;width:288.25pt;height:287.5pt;z-index:251662336;visibility:visible;mso-wrap-style:square;mso-width-percent:734;mso-height-percent:363;mso-left-percent:150;mso-top-percent:91;mso-wrap-distance-left:9pt;mso-wrap-distance-top:0;mso-wrap-distance-right:9pt;mso-wrap-distance-bottom:0;mso-position-horizontal-relative:page;mso-position-vertical-relative:page;mso-width-percent:734;mso-height-percent:363;mso-left-percent:150;mso-top-percent:91;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" filled="f" stroked="f" strokeweight=".5pt">
                    <v:textbox style="mso-fit-shape-to-text:t" inset="0,0,0,0">
                      <w:txbxContent>
                        <w:p w14:paraId="7D396DD2" w14:textId="69BF2418" w:rsidR="00EA0175" w:rsidRDefault="00EA0175" w:rsidP="00EA0175">
                          <w:pPr>
                            <w:pStyle w:val="Bezmezer"/>
                            <w:ind w:left="720"/>
                            <w:jc w:val="right"/>
                            <w:rPr>
                              <w:caps/>
                              <w:color w:val="4E4A4A" w:themeColor="text2" w:themeShade="BF"/>
                              <w:sz w:val="40"/>
                              <w:szCs w:val="40"/>
                            </w:rPr>
                          </w:pPr>
                          <w:r w:rsidRPr="006C710F">
                            <w:rPr>
                              <w:caps/>
                              <w:color w:val="4E4A4A" w:themeColor="text2" w:themeShade="BF"/>
                              <w:sz w:val="40"/>
                              <w:szCs w:val="40"/>
                            </w:rPr>
                            <w:t>D</w:t>
                          </w:r>
                          <w:r w:rsidR="00C80A5A">
                            <w:rPr>
                              <w:caps/>
                              <w:color w:val="4E4A4A" w:themeColor="text2" w:themeShade="BF"/>
                              <w:sz w:val="40"/>
                              <w:szCs w:val="40"/>
                            </w:rPr>
                            <w:t>7</w:t>
                          </w:r>
                          <w:r w:rsidRPr="006C710F">
                            <w:rPr>
                              <w:caps/>
                              <w:color w:val="4E4A4A" w:themeColor="text2" w:themeShade="BF"/>
                              <w:sz w:val="40"/>
                              <w:szCs w:val="40"/>
                            </w:rPr>
                            <w:t>.</w:t>
                          </w:r>
                          <w:r w:rsidR="00C80A5A">
                            <w:rPr>
                              <w:caps/>
                              <w:color w:val="4E4A4A" w:themeColor="text2" w:themeShade="BF"/>
                              <w:sz w:val="40"/>
                              <w:szCs w:val="40"/>
                            </w:rPr>
                            <w:t>01</w:t>
                          </w:r>
                          <w:r w:rsidRPr="006C710F">
                            <w:rPr>
                              <w:caps/>
                              <w:color w:val="4E4A4A" w:themeColor="text2" w:themeShade="BF"/>
                              <w:sz w:val="40"/>
                              <w:szCs w:val="40"/>
                            </w:rPr>
                            <w:t>.1</w:t>
                          </w:r>
                          <w:r>
                            <w:rPr>
                              <w:caps/>
                              <w:color w:val="4E4A4A" w:themeColor="text2" w:themeShade="BF"/>
                              <w:sz w:val="40"/>
                              <w:szCs w:val="40"/>
                            </w:rPr>
                            <w:t xml:space="preserve"> TECHNICKÁ ZPRÁVA</w:t>
                          </w:r>
                        </w:p>
                        <w:p w14:paraId="5BCA1E81" w14:textId="6FBE93CF" w:rsidR="005B667D" w:rsidRDefault="005B667D" w:rsidP="0072790B">
                          <w:pPr>
                            <w:pStyle w:val="Bezmezer"/>
                            <w:ind w:left="360"/>
                            <w:jc w:val="right"/>
                            <w:rPr>
                              <w:caps/>
                              <w:color w:val="4E4A4A" w:themeColor="text2" w:themeShade="BF"/>
                              <w:sz w:val="40"/>
                              <w:szCs w:val="40"/>
                            </w:rPr>
                          </w:pPr>
                        </w:p>
                      </w:txbxContent>
                    </v:textbox>
                    <w10:wrap type="square" anchorx="page" anchory="page"/>
                  </v:shape>
                </w:pict>
              </mc:Fallback>
            </mc:AlternateContent>
          </w:r>
          <w:r>
            <w:rPr>
              <w:noProof/>
            </w:rPr>
            <mc:AlternateContent>
              <mc:Choice Requires="wps">
                <w:drawing>
                  <wp:anchor distT="0" distB="0" distL="114300" distR="114300" simplePos="0" relativeHeight="251661312" behindDoc="0" locked="0" layoutInCell="1" allowOverlap="1" wp14:anchorId="38DA0DC6" wp14:editId="204F24D9">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83700</wp14:pctPosVOffset>
                        </wp:positionV>
                      </mc:Choice>
                      <mc:Fallback>
                        <wp:positionV relativeFrom="page">
                          <wp:posOffset>8949055</wp:posOffset>
                        </wp:positionV>
                      </mc:Fallback>
                    </mc:AlternateContent>
                    <wp:extent cx="5753100" cy="652780"/>
                    <wp:effectExtent l="0" t="0" r="10160" b="14605"/>
                    <wp:wrapSquare wrapText="bothSides"/>
                    <wp:docPr id="112" name="Textové pole 22"/>
                    <wp:cNvGraphicFramePr/>
                    <a:graphic xmlns:a="http://schemas.openxmlformats.org/drawingml/2006/main">
                      <a:graphicData uri="http://schemas.microsoft.com/office/word/2010/wordprocessingShape">
                        <wps:wsp>
                          <wps:cNvSpPr txBox="1"/>
                          <wps:spPr>
                            <a:xfrm>
                              <a:off x="0" y="0"/>
                              <a:ext cx="5753100" cy="652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262626" w:themeColor="text1" w:themeTint="D9"/>
                                    <w:sz w:val="28"/>
                                    <w:szCs w:val="28"/>
                                  </w:rPr>
                                  <w:alias w:val="Autor"/>
                                  <w:tag w:val=""/>
                                  <w:id w:val="1901796142"/>
                                  <w:dataBinding w:prefixMappings="xmlns:ns0='http://purl.org/dc/elements/1.1/' xmlns:ns1='http://schemas.openxmlformats.org/package/2006/metadata/core-properties' " w:xpath="/ns1:coreProperties[1]/ns0:creator[1]" w:storeItemID="{6C3C8BC8-F283-45AE-878A-BAB7291924A1}"/>
                                  <w:text/>
                                </w:sdtPr>
                                <w:sdtEndPr/>
                                <w:sdtContent>
                                  <w:p w14:paraId="740123AF" w14:textId="7EB81BA4" w:rsidR="005B667D" w:rsidRDefault="00C020ED">
                                    <w:pPr>
                                      <w:pStyle w:val="Bezmezer"/>
                                      <w:jc w:val="right"/>
                                      <w:rPr>
                                        <w:caps/>
                                        <w:color w:val="262626" w:themeColor="text1" w:themeTint="D9"/>
                                        <w:sz w:val="28"/>
                                        <w:szCs w:val="28"/>
                                      </w:rPr>
                                    </w:pPr>
                                    <w:r>
                                      <w:rPr>
                                        <w:caps/>
                                        <w:color w:val="262626" w:themeColor="text1" w:themeTint="D9"/>
                                        <w:sz w:val="28"/>
                                        <w:szCs w:val="28"/>
                                      </w:rPr>
                                      <w:t xml:space="preserve">Ing. </w:t>
                                    </w:r>
                                    <w:r w:rsidR="005B667D">
                                      <w:rPr>
                                        <w:caps/>
                                        <w:color w:val="262626" w:themeColor="text1" w:themeTint="D9"/>
                                        <w:sz w:val="28"/>
                                        <w:szCs w:val="28"/>
                                      </w:rPr>
                                      <w:t>Jitka Vágnerová</w:t>
                                    </w:r>
                                  </w:p>
                                </w:sdtContent>
                              </w:sdt>
                              <w:p w14:paraId="6AC2F532" w14:textId="4FFA529B" w:rsidR="005B667D" w:rsidRDefault="006D2CFF">
                                <w:pPr>
                                  <w:pStyle w:val="Bezmezer"/>
                                  <w:jc w:val="right"/>
                                  <w:rPr>
                                    <w:caps/>
                                    <w:color w:val="262626" w:themeColor="text1" w:themeTint="D9"/>
                                    <w:sz w:val="20"/>
                                    <w:szCs w:val="20"/>
                                  </w:rPr>
                                </w:pPr>
                                <w:sdt>
                                  <w:sdtPr>
                                    <w:rPr>
                                      <w:caps/>
                                      <w:color w:val="262626" w:themeColor="text1" w:themeTint="D9"/>
                                      <w:sz w:val="20"/>
                                      <w:szCs w:val="20"/>
                                    </w:rPr>
                                    <w:alias w:val="Společnost"/>
                                    <w:tag w:val=""/>
                                    <w:id w:val="-661235724"/>
                                    <w:dataBinding w:prefixMappings="xmlns:ns0='http://schemas.openxmlformats.org/officeDocument/2006/extended-properties' " w:xpath="/ns0:Properties[1]/ns0:Company[1]" w:storeItemID="{6668398D-A668-4E3E-A5EB-62B293D839F1}"/>
                                    <w:text/>
                                  </w:sdtPr>
                                  <w:sdtEndPr/>
                                  <w:sdtContent>
                                    <w:r w:rsidR="00C020ED">
                                      <w:rPr>
                                        <w:caps/>
                                        <w:color w:val="262626" w:themeColor="text1" w:themeTint="D9"/>
                                        <w:sz w:val="20"/>
                                        <w:szCs w:val="20"/>
                                      </w:rPr>
                                      <w:t>Atelier v 8 spol. s. r. o.</w:t>
                                    </w:r>
                                  </w:sdtContent>
                                </w:sdt>
                              </w:p>
                              <w:p w14:paraId="54456C7C" w14:textId="1C1D13C1" w:rsidR="005B667D" w:rsidRDefault="006D2CFF">
                                <w:pPr>
                                  <w:pStyle w:val="Bezmezer"/>
                                  <w:jc w:val="right"/>
                                  <w:rPr>
                                    <w:caps/>
                                    <w:color w:val="262626" w:themeColor="text1" w:themeTint="D9"/>
                                    <w:sz w:val="20"/>
                                    <w:szCs w:val="20"/>
                                  </w:rPr>
                                </w:pPr>
                                <w:sdt>
                                  <w:sdtPr>
                                    <w:rPr>
                                      <w:color w:val="262626" w:themeColor="text1" w:themeTint="D9"/>
                                      <w:sz w:val="20"/>
                                      <w:szCs w:val="20"/>
                                    </w:rPr>
                                    <w:alias w:val="Adresa"/>
                                    <w:tag w:val=""/>
                                    <w:id w:val="171227497"/>
                                    <w:showingPlcHdr/>
                                    <w:dataBinding w:prefixMappings="xmlns:ns0='http://schemas.microsoft.com/office/2006/coverPageProps' " w:xpath="/ns0:CoverPageProperties[1]/ns0:CompanyAddress[1]" w:storeItemID="{55AF091B-3C7A-41E3-B477-F2FDAA23CFDA}"/>
                                    <w:text/>
                                  </w:sdtPr>
                                  <w:sdtEndPr/>
                                  <w:sdtContent>
                                    <w:r w:rsidR="00C020ED">
                                      <w:rPr>
                                        <w:color w:val="262626" w:themeColor="text1" w:themeTint="D9"/>
                                        <w:sz w:val="20"/>
                                        <w:szCs w:val="20"/>
                                      </w:rPr>
                                      <w:t xml:space="preserve">     </w:t>
                                    </w:r>
                                  </w:sdtContent>
                                </w:sdt>
                                <w:r w:rsidR="005B667D">
                                  <w:rPr>
                                    <w:color w:val="262626" w:themeColor="text1" w:themeTint="D9"/>
                                    <w:sz w:val="20"/>
                                    <w:szCs w:val="20"/>
                                  </w:rPr>
                                  <w:t xml:space="preserve"> </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8000</wp14:pctHeight>
                    </wp14:sizeRelV>
                  </wp:anchor>
                </w:drawing>
              </mc:Choice>
              <mc:Fallback>
                <w:pict>
                  <v:shape w14:anchorId="38DA0DC6" id="Textové pole 22" o:spid="_x0000_s1028" type="#_x0000_t202" style="position:absolute;left:0;text-align:left;margin-left:0;margin-top:0;width:453pt;height:51.4pt;z-index:251661312;visibility:visible;mso-wrap-style:square;mso-width-percent:734;mso-height-percent:80;mso-left-percent:150;mso-top-percent:837;mso-wrap-distance-left:9pt;mso-wrap-distance-top:0;mso-wrap-distance-right:9pt;mso-wrap-distance-bottom:0;mso-position-horizontal-relative:page;mso-position-vertical-relative:page;mso-width-percent:734;mso-height-percent:80;mso-left-percent:150;mso-top-percent:837;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" filled="f" stroked="f" strokeweight=".5pt">
                    <v:textbox inset="0,0,0,0">
                      <w:txbxContent>
                        <w:sdt>
                          <w:sdtPr>
                            <w:rPr>
                              <w:caps/>
                              <w:color w:val="262626" w:themeColor="text1" w:themeTint="D9"/>
                              <w:sz w:val="28"/>
                              <w:szCs w:val="28"/>
                            </w:rPr>
                            <w:alias w:val="Autor"/>
                            <w:tag w:val=""/>
                            <w:id w:val="1901796142"/>
                            <w:dataBinding w:prefixMappings="xmlns:ns0='http://purl.org/dc/elements/1.1/' xmlns:ns1='http://schemas.openxmlformats.org/package/2006/metadata/core-properties' " w:xpath="/ns1:coreProperties[1]/ns0:creator[1]" w:storeItemID="{6C3C8BC8-F283-45AE-878A-BAB7291924A1}"/>
                            <w:text/>
                          </w:sdtPr>
                          <w:sdtContent>
                            <w:p w14:paraId="740123AF" w14:textId="7EB81BA4" w:rsidR="005B667D" w:rsidRDefault="00C020ED">
                              <w:pPr>
                                <w:pStyle w:val="Bezmezer"/>
                                <w:jc w:val="right"/>
                                <w:rPr>
                                  <w:caps/>
                                  <w:color w:val="262626" w:themeColor="text1" w:themeTint="D9"/>
                                  <w:sz w:val="28"/>
                                  <w:szCs w:val="28"/>
                                </w:rPr>
                              </w:pPr>
                              <w:r>
                                <w:rPr>
                                  <w:caps/>
                                  <w:color w:val="262626" w:themeColor="text1" w:themeTint="D9"/>
                                  <w:sz w:val="28"/>
                                  <w:szCs w:val="28"/>
                                </w:rPr>
                                <w:t xml:space="preserve">Ing. </w:t>
                              </w:r>
                              <w:r w:rsidR="005B667D">
                                <w:rPr>
                                  <w:caps/>
                                  <w:color w:val="262626" w:themeColor="text1" w:themeTint="D9"/>
                                  <w:sz w:val="28"/>
                                  <w:szCs w:val="28"/>
                                </w:rPr>
                                <w:t>Jitka Vágnerová</w:t>
                              </w:r>
                            </w:p>
                          </w:sdtContent>
                        </w:sdt>
                        <w:p w14:paraId="6AC2F532" w14:textId="4FFA529B" w:rsidR="005B667D" w:rsidRDefault="00000000">
                          <w:pPr>
                            <w:pStyle w:val="Bezmezer"/>
                            <w:jc w:val="right"/>
                            <w:rPr>
                              <w:caps/>
                              <w:color w:val="262626" w:themeColor="text1" w:themeTint="D9"/>
                              <w:sz w:val="20"/>
                              <w:szCs w:val="20"/>
                            </w:rPr>
                          </w:pPr>
                          <w:sdt>
                            <w:sdtPr>
                              <w:rPr>
                                <w:caps/>
                                <w:color w:val="262626" w:themeColor="text1" w:themeTint="D9"/>
                                <w:sz w:val="20"/>
                                <w:szCs w:val="20"/>
                              </w:rPr>
                              <w:alias w:val="Společnost"/>
                              <w:tag w:val=""/>
                              <w:id w:val="-661235724"/>
                              <w:dataBinding w:prefixMappings="xmlns:ns0='http://schemas.openxmlformats.org/officeDocument/2006/extended-properties' " w:xpath="/ns0:Properties[1]/ns0:Company[1]" w:storeItemID="{6668398D-A668-4E3E-A5EB-62B293D839F1}"/>
                              <w:text/>
                            </w:sdtPr>
                            <w:sdtContent>
                              <w:r w:rsidR="00C020ED">
                                <w:rPr>
                                  <w:caps/>
                                  <w:color w:val="262626" w:themeColor="text1" w:themeTint="D9"/>
                                  <w:sz w:val="20"/>
                                  <w:szCs w:val="20"/>
                                </w:rPr>
                                <w:t>Atelier v 8 spol. s. r. o.</w:t>
                              </w:r>
                            </w:sdtContent>
                          </w:sdt>
                        </w:p>
                        <w:p w14:paraId="54456C7C" w14:textId="1C1D13C1" w:rsidR="005B667D" w:rsidRDefault="00000000">
                          <w:pPr>
                            <w:pStyle w:val="Bezmezer"/>
                            <w:jc w:val="right"/>
                            <w:rPr>
                              <w:caps/>
                              <w:color w:val="262626" w:themeColor="text1" w:themeTint="D9"/>
                              <w:sz w:val="20"/>
                              <w:szCs w:val="20"/>
                            </w:rPr>
                          </w:pPr>
                          <w:sdt>
                            <w:sdtPr>
                              <w:rPr>
                                <w:color w:val="262626" w:themeColor="text1" w:themeTint="D9"/>
                                <w:sz w:val="20"/>
                                <w:szCs w:val="20"/>
                              </w:rPr>
                              <w:alias w:val="Adresa"/>
                              <w:tag w:val=""/>
                              <w:id w:val="171227497"/>
                              <w:showingPlcHdr/>
                              <w:dataBinding w:prefixMappings="xmlns:ns0='http://schemas.microsoft.com/office/2006/coverPageProps' " w:xpath="/ns0:CoverPageProperties[1]/ns0:CompanyAddress[1]" w:storeItemID="{55AF091B-3C7A-41E3-B477-F2FDAA23CFDA}"/>
                              <w:text/>
                            </w:sdtPr>
                            <w:sdtContent>
                              <w:r w:rsidR="00C020ED">
                                <w:rPr>
                                  <w:color w:val="262626" w:themeColor="text1" w:themeTint="D9"/>
                                  <w:sz w:val="20"/>
                                  <w:szCs w:val="20"/>
                                </w:rPr>
                                <w:t xml:space="preserve">     </w:t>
                              </w:r>
                            </w:sdtContent>
                          </w:sdt>
                          <w:r w:rsidR="005B667D">
                            <w:rPr>
                              <w:color w:val="262626" w:themeColor="text1" w:themeTint="D9"/>
                              <w:sz w:val="20"/>
                              <w:szCs w:val="20"/>
                            </w:rPr>
                            <w:t xml:space="preserve"> </w:t>
                          </w:r>
                        </w:p>
                      </w:txbxContent>
                    </v:textbox>
                    <w10:wrap type="square" anchorx="page" anchory="page"/>
                  </v:shape>
                </w:pict>
              </mc:Fallback>
            </mc:AlternateContent>
          </w:r>
          <w:r>
            <w:rPr>
              <w:noProof/>
            </w:rPr>
            <mc:AlternateContent>
              <mc:Choice Requires="wps">
                <w:drawing>
                  <wp:anchor distT="0" distB="0" distL="114300" distR="114300" simplePos="0" relativeHeight="251660288" behindDoc="0" locked="0" layoutInCell="1" allowOverlap="1" wp14:anchorId="174549FD" wp14:editId="58342861">
                    <wp:simplePos x="0" y="0"/>
                    <mc:AlternateContent>
                      <mc:Choice Requires="wp14">
                        <wp:positionH relativeFrom="page">
                          <wp14:pctPosHOffset>15000</wp14:pctPosHOffset>
                        </wp:positionH>
                      </mc:Choice>
                      <mc:Fallback>
                        <wp:positionH relativeFrom="page">
                          <wp:posOffset>1133475</wp:posOffset>
                        </wp:positionH>
                      </mc:Fallback>
                    </mc:AlternateContent>
                    <mc:AlternateContent>
                      <mc:Choice Requires="wp14">
                        <wp:positionV relativeFrom="page">
                          <wp14:pctPosVOffset>45500</wp14:pctPosVOffset>
                        </wp:positionV>
                      </mc:Choice>
                      <mc:Fallback>
                        <wp:positionV relativeFrom="page">
                          <wp:posOffset>4864735</wp:posOffset>
                        </wp:positionV>
                      </mc:Fallback>
                    </mc:AlternateContent>
                    <wp:extent cx="5753100" cy="525780"/>
                    <wp:effectExtent l="0" t="0" r="10160" b="6350"/>
                    <wp:wrapSquare wrapText="bothSides"/>
                    <wp:docPr id="113" name="Textové pole 23"/>
                    <wp:cNvGraphicFramePr/>
                    <a:graphic xmlns:a="http://schemas.openxmlformats.org/drawingml/2006/main">
                      <a:graphicData uri="http://schemas.microsoft.com/office/word/2010/wordprocessingShape">
                        <wps:wsp>
                          <wps:cNvSpPr txBox="1"/>
                          <wps:spPr>
                            <a:xfrm>
                              <a:off x="0" y="0"/>
                              <a:ext cx="5753100" cy="525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3FB73C" w14:textId="62EA2ADE" w:rsidR="005B667D" w:rsidRDefault="006D2CFF">
                                <w:pPr>
                                  <w:pStyle w:val="Bezmezer"/>
                                  <w:jc w:val="right"/>
                                  <w:rPr>
                                    <w:caps/>
                                    <w:color w:val="4E4A4A" w:themeColor="text2" w:themeShade="BF"/>
                                    <w:sz w:val="52"/>
                                    <w:szCs w:val="52"/>
                                  </w:rPr>
                                </w:pPr>
                                <w:sdt>
                                  <w:sdtPr>
                                    <w:rPr>
                                      <w:caps/>
                                      <w:color w:val="4E4A4A" w:themeColor="text2" w:themeShade="BF"/>
                                      <w:sz w:val="52"/>
                                      <w:szCs w:val="52"/>
                                    </w:rPr>
                                    <w:alias w:val="Název"/>
                                    <w:tag w:val=""/>
                                    <w:id w:val="-1315561441"/>
                                    <w:dataBinding w:prefixMappings="xmlns:ns0='http://purl.org/dc/elements/1.1/' xmlns:ns1='http://schemas.openxmlformats.org/package/2006/metadata/core-properties' " w:xpath="/ns1:coreProperties[1]/ns0:title[1]" w:storeItemID="{6C3C8BC8-F283-45AE-878A-BAB7291924A1}"/>
                                    <w:text w:multiLine="1"/>
                                  </w:sdtPr>
                                  <w:sdtEndPr/>
                                  <w:sdtContent>
                                    <w:r w:rsidR="003E567B">
                                      <w:rPr>
                                        <w:caps/>
                                        <w:color w:val="4E4A4A" w:themeColor="text2" w:themeShade="BF"/>
                                        <w:sz w:val="52"/>
                                        <w:szCs w:val="52"/>
                                      </w:rPr>
                                      <w:t>parčík v padochově</w:t>
                                    </w:r>
                                  </w:sdtContent>
                                </w:sdt>
                              </w:p>
                              <w:sdt>
                                <w:sdtPr>
                                  <w:rPr>
                                    <w:smallCaps/>
                                    <w:color w:val="696464" w:themeColor="text2"/>
                                    <w:sz w:val="36"/>
                                    <w:szCs w:val="36"/>
                                  </w:rPr>
                                  <w:alias w:val="Podtitul"/>
                                  <w:tag w:val=""/>
                                  <w:id w:val="1615247542"/>
                                  <w:dataBinding w:prefixMappings="xmlns:ns0='http://purl.org/dc/elements/1.1/' xmlns:ns1='http://schemas.openxmlformats.org/package/2006/metadata/core-properties' " w:xpath="/ns1:coreProperties[1]/ns0:subject[1]" w:storeItemID="{6C3C8BC8-F283-45AE-878A-BAB7291924A1}"/>
                                  <w:text/>
                                </w:sdtPr>
                                <w:sdtEndPr/>
                                <w:sdtContent>
                                  <w:p w14:paraId="6A653556" w14:textId="777F816A" w:rsidR="005B667D" w:rsidRDefault="00B7210E">
                                    <w:pPr>
                                      <w:pStyle w:val="Bezmezer"/>
                                      <w:jc w:val="right"/>
                                      <w:rPr>
                                        <w:smallCaps/>
                                        <w:color w:val="696464" w:themeColor="text2"/>
                                        <w:sz w:val="36"/>
                                        <w:szCs w:val="36"/>
                                      </w:rPr>
                                    </w:pPr>
                                    <w:r>
                                      <w:rPr>
                                        <w:smallCaps/>
                                        <w:color w:val="696464" w:themeColor="text2"/>
                                        <w:sz w:val="36"/>
                                        <w:szCs w:val="36"/>
                                      </w:rPr>
                                      <w:t>dokumentace pro společné</w:t>
                                    </w:r>
                                    <w:r w:rsidR="00C020ED">
                                      <w:rPr>
                                        <w:smallCaps/>
                                        <w:color w:val="696464" w:themeColor="text2"/>
                                        <w:sz w:val="36"/>
                                        <w:szCs w:val="36"/>
                                      </w:rPr>
                                      <w:t xml:space="preserve"> povolení</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73400</wp14:pctWidth>
                    </wp14:sizeRelH>
                    <wp14:sizeRelV relativeFrom="page">
                      <wp14:pctHeight>36300</wp14:pctHeight>
                    </wp14:sizeRelV>
                  </wp:anchor>
                </w:drawing>
              </mc:Choice>
              <mc:Fallback>
                <w:pict>
                  <v:shape w14:anchorId="174549FD" id="Textové pole 23" o:spid="_x0000_s1029" type="#_x0000_t202" style="position:absolute;left:0;text-align:left;margin-left:0;margin-top:0;width:453pt;height:41.4pt;z-index:251660288;visibility:visible;mso-wrap-style:square;mso-width-percent:734;mso-height-percent:363;mso-left-percent:150;mso-top-percent:455;mso-wrap-distance-left:9pt;mso-wrap-distance-top:0;mso-wrap-distance-right:9pt;mso-wrap-distance-bottom:0;mso-position-horizontal-relative:page;mso-position-vertical-relative:page;mso-width-percent:734;mso-height-percent:363;mso-left-percent:150;mso-top-percent:455;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" filled="f" stroked="f" strokeweight=".5pt">
                    <v:textbox inset="0,0,0,0">
                      <w:txbxContent>
                        <w:p w14:paraId="1F3FB73C" w14:textId="62EA2ADE" w:rsidR="005B667D" w:rsidRDefault="00000000">
                          <w:pPr>
                            <w:pStyle w:val="Bezmezer"/>
                            <w:jc w:val="right"/>
                            <w:rPr>
                              <w:caps/>
                              <w:color w:val="4E4A4A" w:themeColor="text2" w:themeShade="BF"/>
                              <w:sz w:val="52"/>
                              <w:szCs w:val="52"/>
                            </w:rPr>
                          </w:pPr>
                          <w:sdt>
                            <w:sdtPr>
                              <w:rPr>
                                <w:caps/>
                                <w:color w:val="4E4A4A" w:themeColor="text2" w:themeShade="BF"/>
                                <w:sz w:val="52"/>
                                <w:szCs w:val="52"/>
                              </w:rPr>
                              <w:alias w:val="Název"/>
                              <w:tag w:val=""/>
                              <w:id w:val="-1315561441"/>
                              <w:dataBinding w:prefixMappings="xmlns:ns0='http://purl.org/dc/elements/1.1/' xmlns:ns1='http://schemas.openxmlformats.org/package/2006/metadata/core-properties' " w:xpath="/ns1:coreProperties[1]/ns0:title[1]" w:storeItemID="{6C3C8BC8-F283-45AE-878A-BAB7291924A1}"/>
                              <w:text w:multiLine="1"/>
                            </w:sdtPr>
                            <w:sdtContent>
                              <w:r w:rsidR="003E567B">
                                <w:rPr>
                                  <w:caps/>
                                  <w:color w:val="4E4A4A" w:themeColor="text2" w:themeShade="BF"/>
                                  <w:sz w:val="52"/>
                                  <w:szCs w:val="52"/>
                                </w:rPr>
                                <w:t>parčík v padochově</w:t>
                              </w:r>
                            </w:sdtContent>
                          </w:sdt>
                        </w:p>
                        <w:sdt>
                          <w:sdtPr>
                            <w:rPr>
                              <w:smallCaps/>
                              <w:color w:val="696464" w:themeColor="text2"/>
                              <w:sz w:val="36"/>
                              <w:szCs w:val="36"/>
                            </w:rPr>
                            <w:alias w:val="Podtitul"/>
                            <w:tag w:val=""/>
                            <w:id w:val="1615247542"/>
                            <w:dataBinding w:prefixMappings="xmlns:ns0='http://purl.org/dc/elements/1.1/' xmlns:ns1='http://schemas.openxmlformats.org/package/2006/metadata/core-properties' " w:xpath="/ns1:coreProperties[1]/ns0:subject[1]" w:storeItemID="{6C3C8BC8-F283-45AE-878A-BAB7291924A1}"/>
                            <w:text/>
                          </w:sdtPr>
                          <w:sdtContent>
                            <w:p w14:paraId="6A653556" w14:textId="777F816A" w:rsidR="005B667D" w:rsidRDefault="00B7210E">
                              <w:pPr>
                                <w:pStyle w:val="Bezmezer"/>
                                <w:jc w:val="right"/>
                                <w:rPr>
                                  <w:smallCaps/>
                                  <w:color w:val="696464" w:themeColor="text2"/>
                                  <w:sz w:val="36"/>
                                  <w:szCs w:val="36"/>
                                </w:rPr>
                              </w:pPr>
                              <w:r>
                                <w:rPr>
                                  <w:smallCaps/>
                                  <w:color w:val="696464" w:themeColor="text2"/>
                                  <w:sz w:val="36"/>
                                  <w:szCs w:val="36"/>
                                </w:rPr>
                                <w:t>dokumentace pro společné</w:t>
                              </w:r>
                              <w:r w:rsidR="00C020ED">
                                <w:rPr>
                                  <w:smallCaps/>
                                  <w:color w:val="696464" w:themeColor="text2"/>
                                  <w:sz w:val="36"/>
                                  <w:szCs w:val="36"/>
                                </w:rPr>
                                <w:t xml:space="preserve"> povolení</w:t>
                              </w:r>
                            </w:p>
                          </w:sdtContent>
                        </w:sdt>
                      </w:txbxContent>
                    </v:textbox>
                    <w10:wrap type="square" anchorx="page" anchory="page"/>
                  </v:shape>
                </w:pict>
              </mc:Fallback>
            </mc:AlternateContent>
          </w:r>
          <w:r>
            <w:rPr>
              <w:noProof/>
            </w:rPr>
            <mc:AlternateContent>
              <mc:Choice Requires="wpg">
                <w:drawing>
                  <wp:anchor distT="0" distB="0" distL="114300" distR="114300" simplePos="0" relativeHeight="251659264" behindDoc="0" locked="0" layoutInCell="1" allowOverlap="1" wp14:anchorId="63FDF74A" wp14:editId="2104BADC">
                    <wp:simplePos x="0" y="0"/>
                    <mc:AlternateContent>
                      <mc:Choice Requires="wp14">
                        <wp:positionH relativeFrom="page">
                          <wp14:pctPosHOffset>4500</wp14:pctPosHOffset>
                        </wp:positionH>
                      </mc:Choice>
                      <mc:Fallback>
                        <wp:positionH relativeFrom="page">
                          <wp:posOffset>339725</wp:posOffset>
                        </wp:positionH>
                      </mc:Fallback>
                    </mc:AlternateContent>
                    <wp:positionV relativeFrom="page">
                      <wp:align>center</wp:align>
                    </wp:positionV>
                    <wp:extent cx="228600" cy="9144000"/>
                    <wp:effectExtent l="0" t="0" r="3175" b="635"/>
                    <wp:wrapNone/>
                    <wp:docPr id="114" name="Skupina 24"/>
                    <wp:cNvGraphicFramePr/>
                    <a:graphic xmlns:a="http://schemas.openxmlformats.org/drawingml/2006/main">
                      <a:graphicData uri="http://schemas.microsoft.com/office/word/2010/wordprocessingGroup">
                        <wpg:wgp>
                          <wpg:cNvGrpSpPr/>
                          <wpg:grpSpPr>
                            <a:xfrm>
                              <a:off x="0" y="0"/>
                              <a:ext cx="228600" cy="9144000"/>
                              <a:chOff x="0" y="0"/>
                              <a:chExt cx="228600" cy="9144000"/>
                            </a:xfrm>
                          </wpg:grpSpPr>
                          <wps:wsp>
                            <wps:cNvPr id="115" name="Obdélník 115"/>
                            <wps:cNvSpPr/>
                            <wps:spPr>
                              <a:xfrm>
                                <a:off x="0" y="0"/>
                                <a:ext cx="228600" cy="87820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Obdélník 116"/>
                            <wps:cNvSpPr>
                              <a:spLocks noChangeAspect="1"/>
                            </wps:cNvSpPr>
                            <wps:spPr>
                              <a:xfrm>
                                <a:off x="0" y="8915400"/>
                                <a:ext cx="228600" cy="228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2900</wp14:pctWidth>
                    </wp14:sizeRelH>
                    <wp14:sizeRelV relativeFrom="page">
                      <wp14:pctHeight>90900</wp14:pctHeight>
                    </wp14:sizeRelV>
                  </wp:anchor>
                </w:drawing>
              </mc:Choice>
              <mc:Fallback>
                <w:pict>
                  <v:group w14:anchorId="6802920E" id="Skupina 24" o:spid="_x0000_s1026" style="position:absolute;margin-left:0;margin-top:0;width:18pt;height:10in;z-index:251659264;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">
                    <v:rect id="Obdélník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" fillcolor="#9b2d1f [3205]" stroked="f" strokeweight="1pt"/>
                    <v:rect id="Obdélník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" fillcolor="#d34817 [3204]" stroked="f" strokeweight="1pt">
                      <o:lock v:ext="edit" aspectratio="t"/>
                    </v:rect>
                    <w10:wrap anchorx="page" anchory="page"/>
                  </v:group>
                </w:pict>
              </mc:Fallback>
            </mc:AlternateContent>
          </w:r>
          <w:r>
            <w:rPr>
              <w:rFonts w:cstheme="minorHAnsi"/>
              <w:sz w:val="22"/>
              <w:szCs w:val="22"/>
            </w:rPr>
            <w:br w:type="page"/>
          </w:r>
        </w:p>
      </w:sdtContent>
    </w:sdt>
    <w:bookmarkStart w:id="1" w:name="_Toc153142548" w:displacedByCustomXml="next"/>
    <w:sdt>
      <w:sdtPr>
        <w:rPr>
          <w:rFonts w:asciiTheme="minorHAnsi" w:eastAsiaTheme="minorEastAsia" w:hAnsiTheme="minorHAnsi" w:cstheme="minorBidi"/>
          <w:bCs/>
          <w:caps w:val="0"/>
          <w:smallCaps/>
          <w:color w:val="auto"/>
          <w:sz w:val="22"/>
          <w:szCs w:val="22"/>
          <w:highlight w:val="darkGray"/>
        </w:rPr>
        <w:id w:val="-33506575"/>
        <w:docPartObj>
          <w:docPartGallery w:val="Table of Contents"/>
          <w:docPartUnique/>
        </w:docPartObj>
      </w:sdtPr>
      <w:sdtEndPr>
        <w:rPr>
          <w:bCs w:val="0"/>
          <w:smallCaps w:val="0"/>
          <w:sz w:val="21"/>
          <w:szCs w:val="21"/>
        </w:rPr>
      </w:sdtEndPr>
      <w:sdtContent>
        <w:p w14:paraId="057E34F3" w14:textId="45F25122" w:rsidR="00F44E75" w:rsidRPr="00C6758B" w:rsidRDefault="004F5AB8" w:rsidP="009F6143">
          <w:pPr>
            <w:pStyle w:val="Nadpis1"/>
          </w:pPr>
          <w:r w:rsidRPr="00C6758B">
            <w:t>OBSAH</w:t>
          </w:r>
          <w:bookmarkEnd w:id="1"/>
        </w:p>
        <w:p w14:paraId="7DBCB2A7" w14:textId="4140E13C" w:rsidR="00B84C3B" w:rsidRDefault="00F44E75">
          <w:pPr>
            <w:pStyle w:val="Obsah1"/>
            <w:tabs>
              <w:tab w:val="right" w:leader="dot" w:pos="8659"/>
            </w:tabs>
            <w:rPr>
              <w:rFonts w:cstheme="minorBidi"/>
              <w:noProof/>
              <w:kern w:val="2"/>
              <w:sz w:val="22"/>
              <w:szCs w:val="22"/>
              <w14:ligatures w14:val="standardContextual"/>
            </w:rPr>
          </w:pPr>
          <w:r w:rsidRPr="00C6758B">
            <w:rPr>
              <w:rFonts w:cstheme="minorHAnsi"/>
              <w:b/>
              <w:bCs/>
              <w:highlight w:val="darkGray"/>
            </w:rPr>
            <w:fldChar w:fldCharType="begin"/>
          </w:r>
          <w:r w:rsidRPr="00C6758B">
            <w:rPr>
              <w:rFonts w:cstheme="minorHAnsi"/>
              <w:b/>
              <w:bCs/>
              <w:highlight w:val="darkGray"/>
            </w:rPr>
            <w:instrText xml:space="preserve"> TOC \o "1-3" \h \z \u </w:instrText>
          </w:r>
          <w:r w:rsidRPr="00C6758B">
            <w:rPr>
              <w:rFonts w:cstheme="minorHAnsi"/>
              <w:b/>
              <w:bCs/>
              <w:highlight w:val="darkGray"/>
            </w:rPr>
            <w:fldChar w:fldCharType="separate"/>
          </w:r>
          <w:hyperlink w:anchor="_Toc153142548" w:history="1">
            <w:r w:rsidR="00B84C3B" w:rsidRPr="00613702">
              <w:rPr>
                <w:rStyle w:val="Hypertextovodkaz"/>
                <w:noProof/>
              </w:rPr>
              <w:t>OBSAH</w:t>
            </w:r>
            <w:r w:rsidR="00B84C3B">
              <w:rPr>
                <w:noProof/>
                <w:webHidden/>
              </w:rPr>
              <w:tab/>
            </w:r>
            <w:r w:rsidR="00B84C3B">
              <w:rPr>
                <w:noProof/>
                <w:webHidden/>
              </w:rPr>
              <w:fldChar w:fldCharType="begin"/>
            </w:r>
            <w:r w:rsidR="00B84C3B">
              <w:rPr>
                <w:noProof/>
                <w:webHidden/>
              </w:rPr>
              <w:instrText xml:space="preserve"> PAGEREF _Toc153142548 \h </w:instrText>
            </w:r>
            <w:r w:rsidR="00B84C3B">
              <w:rPr>
                <w:noProof/>
                <w:webHidden/>
              </w:rPr>
            </w:r>
            <w:r w:rsidR="00B84C3B">
              <w:rPr>
                <w:noProof/>
                <w:webHidden/>
              </w:rPr>
              <w:fldChar w:fldCharType="separate"/>
            </w:r>
            <w:r w:rsidR="00B84C3B">
              <w:rPr>
                <w:noProof/>
                <w:webHidden/>
              </w:rPr>
              <w:t>1</w:t>
            </w:r>
            <w:r w:rsidR="00B84C3B">
              <w:rPr>
                <w:noProof/>
                <w:webHidden/>
              </w:rPr>
              <w:fldChar w:fldCharType="end"/>
            </w:r>
          </w:hyperlink>
        </w:p>
        <w:p w14:paraId="4B1EBE5B" w14:textId="2A5341D0" w:rsidR="00B84C3B" w:rsidRDefault="006D2CFF">
          <w:pPr>
            <w:pStyle w:val="Obsah1"/>
            <w:tabs>
              <w:tab w:val="right" w:leader="dot" w:pos="8659"/>
            </w:tabs>
            <w:rPr>
              <w:rFonts w:cstheme="minorBidi"/>
              <w:noProof/>
              <w:kern w:val="2"/>
              <w:sz w:val="22"/>
              <w:szCs w:val="22"/>
              <w14:ligatures w14:val="standardContextual"/>
            </w:rPr>
          </w:pPr>
          <w:hyperlink w:anchor="_Toc153142549" w:history="1">
            <w:r w:rsidR="00B84C3B" w:rsidRPr="00613702">
              <w:rPr>
                <w:rStyle w:val="Hypertextovodkaz"/>
                <w:noProof/>
              </w:rPr>
              <w:t>1 IDENTIFIKAČNÍ ÚDAJE</w:t>
            </w:r>
            <w:r w:rsidR="00B84C3B">
              <w:rPr>
                <w:noProof/>
                <w:webHidden/>
              </w:rPr>
              <w:tab/>
            </w:r>
            <w:r w:rsidR="00B84C3B">
              <w:rPr>
                <w:noProof/>
                <w:webHidden/>
              </w:rPr>
              <w:fldChar w:fldCharType="begin"/>
            </w:r>
            <w:r w:rsidR="00B84C3B">
              <w:rPr>
                <w:noProof/>
                <w:webHidden/>
              </w:rPr>
              <w:instrText xml:space="preserve"> PAGEREF _Toc153142549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7579957A" w14:textId="252F0446" w:rsidR="00B84C3B" w:rsidRDefault="006D2CFF">
          <w:pPr>
            <w:pStyle w:val="Obsah2"/>
            <w:tabs>
              <w:tab w:val="left" w:pos="880"/>
              <w:tab w:val="right" w:leader="dot" w:pos="8659"/>
            </w:tabs>
            <w:rPr>
              <w:rFonts w:cstheme="minorBidi"/>
              <w:noProof/>
              <w:kern w:val="2"/>
              <w:sz w:val="22"/>
              <w:szCs w:val="22"/>
              <w14:ligatures w14:val="standardContextual"/>
            </w:rPr>
          </w:pPr>
          <w:hyperlink w:anchor="_Toc153142550" w:history="1">
            <w:r w:rsidR="00B84C3B" w:rsidRPr="00613702">
              <w:rPr>
                <w:rStyle w:val="Hypertextovodkaz"/>
                <w:noProof/>
              </w:rPr>
              <w:t>1.1</w:t>
            </w:r>
            <w:r w:rsidR="00B84C3B">
              <w:rPr>
                <w:rFonts w:cstheme="minorBidi"/>
                <w:noProof/>
                <w:kern w:val="2"/>
                <w:sz w:val="22"/>
                <w:szCs w:val="22"/>
                <w14:ligatures w14:val="standardContextual"/>
              </w:rPr>
              <w:tab/>
            </w:r>
            <w:r w:rsidR="00B84C3B" w:rsidRPr="00613702">
              <w:rPr>
                <w:rStyle w:val="Hypertextovodkaz"/>
                <w:noProof/>
              </w:rPr>
              <w:t>ÚDAJE O STAVBĚ</w:t>
            </w:r>
            <w:r w:rsidR="00B84C3B">
              <w:rPr>
                <w:noProof/>
                <w:webHidden/>
              </w:rPr>
              <w:tab/>
            </w:r>
            <w:r w:rsidR="00B84C3B">
              <w:rPr>
                <w:noProof/>
                <w:webHidden/>
              </w:rPr>
              <w:fldChar w:fldCharType="begin"/>
            </w:r>
            <w:r w:rsidR="00B84C3B">
              <w:rPr>
                <w:noProof/>
                <w:webHidden/>
              </w:rPr>
              <w:instrText xml:space="preserve"> PAGEREF _Toc153142550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54686327" w14:textId="1C791027" w:rsidR="00B84C3B" w:rsidRDefault="006D2CFF">
          <w:pPr>
            <w:pStyle w:val="Obsah2"/>
            <w:tabs>
              <w:tab w:val="right" w:leader="dot" w:pos="8659"/>
            </w:tabs>
            <w:rPr>
              <w:rFonts w:cstheme="minorBidi"/>
              <w:noProof/>
              <w:kern w:val="2"/>
              <w:sz w:val="22"/>
              <w:szCs w:val="22"/>
              <w14:ligatures w14:val="standardContextual"/>
            </w:rPr>
          </w:pPr>
          <w:hyperlink w:anchor="_Toc153142551" w:history="1">
            <w:r w:rsidR="00B84C3B" w:rsidRPr="00613702">
              <w:rPr>
                <w:rStyle w:val="Hypertextovodkaz"/>
                <w:noProof/>
              </w:rPr>
              <w:t>1.2 ÚDAJE O STAVEBNÍKOVI</w:t>
            </w:r>
            <w:r w:rsidR="00B84C3B">
              <w:rPr>
                <w:noProof/>
                <w:webHidden/>
              </w:rPr>
              <w:tab/>
            </w:r>
            <w:r w:rsidR="00B84C3B">
              <w:rPr>
                <w:noProof/>
                <w:webHidden/>
              </w:rPr>
              <w:fldChar w:fldCharType="begin"/>
            </w:r>
            <w:r w:rsidR="00B84C3B">
              <w:rPr>
                <w:noProof/>
                <w:webHidden/>
              </w:rPr>
              <w:instrText xml:space="preserve"> PAGEREF _Toc153142551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43B0B67F" w14:textId="72DA1149" w:rsidR="00B84C3B" w:rsidRDefault="006D2CFF">
          <w:pPr>
            <w:pStyle w:val="Obsah2"/>
            <w:tabs>
              <w:tab w:val="right" w:leader="dot" w:pos="8659"/>
            </w:tabs>
            <w:rPr>
              <w:rFonts w:cstheme="minorBidi"/>
              <w:noProof/>
              <w:kern w:val="2"/>
              <w:sz w:val="22"/>
              <w:szCs w:val="22"/>
              <w14:ligatures w14:val="standardContextual"/>
            </w:rPr>
          </w:pPr>
          <w:hyperlink w:anchor="_Toc153142552" w:history="1">
            <w:r w:rsidR="00B84C3B" w:rsidRPr="00613702">
              <w:rPr>
                <w:rStyle w:val="Hypertextovodkaz"/>
                <w:noProof/>
              </w:rPr>
              <w:t>1.3 ÚDAJE O ZPRACOVATELI SPOLEČNÉ DOKUMENTACE</w:t>
            </w:r>
            <w:r w:rsidR="00B84C3B">
              <w:rPr>
                <w:noProof/>
                <w:webHidden/>
              </w:rPr>
              <w:tab/>
            </w:r>
            <w:r w:rsidR="00B84C3B">
              <w:rPr>
                <w:noProof/>
                <w:webHidden/>
              </w:rPr>
              <w:fldChar w:fldCharType="begin"/>
            </w:r>
            <w:r w:rsidR="00B84C3B">
              <w:rPr>
                <w:noProof/>
                <w:webHidden/>
              </w:rPr>
              <w:instrText xml:space="preserve"> PAGEREF _Toc153142552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6D55EC1E" w14:textId="6034D85B" w:rsidR="00B84C3B" w:rsidRDefault="006D2CFF">
          <w:pPr>
            <w:pStyle w:val="Obsah1"/>
            <w:tabs>
              <w:tab w:val="right" w:leader="dot" w:pos="8659"/>
            </w:tabs>
            <w:rPr>
              <w:rFonts w:cstheme="minorBidi"/>
              <w:noProof/>
              <w:kern w:val="2"/>
              <w:sz w:val="22"/>
              <w:szCs w:val="22"/>
              <w14:ligatures w14:val="standardContextual"/>
            </w:rPr>
          </w:pPr>
          <w:hyperlink w:anchor="_Toc153142553" w:history="1">
            <w:r w:rsidR="00B84C3B" w:rsidRPr="00613702">
              <w:rPr>
                <w:rStyle w:val="Hypertextovodkaz"/>
                <w:noProof/>
              </w:rPr>
              <w:t>2. NAVRHOVANÉ ŘEŠENÍ</w:t>
            </w:r>
            <w:r w:rsidR="00B84C3B">
              <w:rPr>
                <w:noProof/>
                <w:webHidden/>
              </w:rPr>
              <w:tab/>
            </w:r>
            <w:r w:rsidR="00B84C3B">
              <w:rPr>
                <w:noProof/>
                <w:webHidden/>
              </w:rPr>
              <w:fldChar w:fldCharType="begin"/>
            </w:r>
            <w:r w:rsidR="00B84C3B">
              <w:rPr>
                <w:noProof/>
                <w:webHidden/>
              </w:rPr>
              <w:instrText xml:space="preserve"> PAGEREF _Toc153142553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14502DC4" w14:textId="13DDF553" w:rsidR="00B84C3B" w:rsidRDefault="006D2CFF">
          <w:pPr>
            <w:pStyle w:val="Obsah1"/>
            <w:tabs>
              <w:tab w:val="right" w:leader="dot" w:pos="8659"/>
            </w:tabs>
            <w:rPr>
              <w:rFonts w:cstheme="minorBidi"/>
              <w:noProof/>
              <w:kern w:val="2"/>
              <w:sz w:val="22"/>
              <w:szCs w:val="22"/>
              <w14:ligatures w14:val="standardContextual"/>
            </w:rPr>
          </w:pPr>
          <w:hyperlink w:anchor="_Toc153142554" w:history="1">
            <w:r w:rsidR="00B84C3B" w:rsidRPr="00613702">
              <w:rPr>
                <w:rStyle w:val="Hypertextovodkaz"/>
                <w:noProof/>
              </w:rPr>
              <w:t>3 PŘÍPRAVNÉ PRÁCE</w:t>
            </w:r>
            <w:r w:rsidR="00B84C3B">
              <w:rPr>
                <w:noProof/>
                <w:webHidden/>
              </w:rPr>
              <w:tab/>
            </w:r>
            <w:r w:rsidR="00B84C3B">
              <w:rPr>
                <w:noProof/>
                <w:webHidden/>
              </w:rPr>
              <w:fldChar w:fldCharType="begin"/>
            </w:r>
            <w:r w:rsidR="00B84C3B">
              <w:rPr>
                <w:noProof/>
                <w:webHidden/>
              </w:rPr>
              <w:instrText xml:space="preserve"> PAGEREF _Toc153142554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62F87D36" w14:textId="762FDEA9" w:rsidR="00B84C3B" w:rsidRDefault="006D2CFF">
          <w:pPr>
            <w:pStyle w:val="Obsah2"/>
            <w:tabs>
              <w:tab w:val="right" w:leader="dot" w:pos="8659"/>
            </w:tabs>
            <w:rPr>
              <w:rFonts w:cstheme="minorBidi"/>
              <w:noProof/>
              <w:kern w:val="2"/>
              <w:sz w:val="22"/>
              <w:szCs w:val="22"/>
              <w14:ligatures w14:val="standardContextual"/>
            </w:rPr>
          </w:pPr>
          <w:hyperlink w:anchor="_Toc153142555" w:history="1">
            <w:r w:rsidR="00B84C3B" w:rsidRPr="00613702">
              <w:rPr>
                <w:rStyle w:val="Hypertextovodkaz"/>
                <w:noProof/>
              </w:rPr>
              <w:t>3.1 INVENTARIZACE A KLASIFIKACE DŘEVIN</w:t>
            </w:r>
            <w:r w:rsidR="00B84C3B">
              <w:rPr>
                <w:noProof/>
                <w:webHidden/>
              </w:rPr>
              <w:tab/>
            </w:r>
            <w:r w:rsidR="00B84C3B">
              <w:rPr>
                <w:noProof/>
                <w:webHidden/>
              </w:rPr>
              <w:fldChar w:fldCharType="begin"/>
            </w:r>
            <w:r w:rsidR="00B84C3B">
              <w:rPr>
                <w:noProof/>
                <w:webHidden/>
              </w:rPr>
              <w:instrText xml:space="preserve"> PAGEREF _Toc153142555 \h </w:instrText>
            </w:r>
            <w:r w:rsidR="00B84C3B">
              <w:rPr>
                <w:noProof/>
                <w:webHidden/>
              </w:rPr>
            </w:r>
            <w:r w:rsidR="00B84C3B">
              <w:rPr>
                <w:noProof/>
                <w:webHidden/>
              </w:rPr>
              <w:fldChar w:fldCharType="separate"/>
            </w:r>
            <w:r w:rsidR="00B84C3B">
              <w:rPr>
                <w:noProof/>
                <w:webHidden/>
              </w:rPr>
              <w:t>2</w:t>
            </w:r>
            <w:r w:rsidR="00B84C3B">
              <w:rPr>
                <w:noProof/>
                <w:webHidden/>
              </w:rPr>
              <w:fldChar w:fldCharType="end"/>
            </w:r>
          </w:hyperlink>
        </w:p>
        <w:p w14:paraId="71E8659E" w14:textId="6BE6090F" w:rsidR="00B84C3B" w:rsidRDefault="006D2CFF">
          <w:pPr>
            <w:pStyle w:val="Obsah2"/>
            <w:tabs>
              <w:tab w:val="right" w:leader="dot" w:pos="8659"/>
            </w:tabs>
            <w:rPr>
              <w:rFonts w:cstheme="minorBidi"/>
              <w:noProof/>
              <w:kern w:val="2"/>
              <w:sz w:val="22"/>
              <w:szCs w:val="22"/>
              <w14:ligatures w14:val="standardContextual"/>
            </w:rPr>
          </w:pPr>
          <w:hyperlink w:anchor="_Toc153142556" w:history="1">
            <w:r w:rsidR="00B84C3B" w:rsidRPr="00613702">
              <w:rPr>
                <w:rStyle w:val="Hypertextovodkaz"/>
                <w:noProof/>
              </w:rPr>
              <w:t>3.1 ZHODNOCENÍ STAVU DŘEVIN NA ZÁKLADNÍCH PLOCHÁCH</w:t>
            </w:r>
            <w:r w:rsidR="00B84C3B">
              <w:rPr>
                <w:noProof/>
                <w:webHidden/>
              </w:rPr>
              <w:tab/>
            </w:r>
            <w:r w:rsidR="00B84C3B">
              <w:rPr>
                <w:noProof/>
                <w:webHidden/>
              </w:rPr>
              <w:fldChar w:fldCharType="begin"/>
            </w:r>
            <w:r w:rsidR="00B84C3B">
              <w:rPr>
                <w:noProof/>
                <w:webHidden/>
              </w:rPr>
              <w:instrText xml:space="preserve"> PAGEREF _Toc153142556 \h </w:instrText>
            </w:r>
            <w:r w:rsidR="00B84C3B">
              <w:rPr>
                <w:noProof/>
                <w:webHidden/>
              </w:rPr>
            </w:r>
            <w:r w:rsidR="00B84C3B">
              <w:rPr>
                <w:noProof/>
                <w:webHidden/>
              </w:rPr>
              <w:fldChar w:fldCharType="separate"/>
            </w:r>
            <w:r w:rsidR="00B84C3B">
              <w:rPr>
                <w:noProof/>
                <w:webHidden/>
              </w:rPr>
              <w:t>3</w:t>
            </w:r>
            <w:r w:rsidR="00B84C3B">
              <w:rPr>
                <w:noProof/>
                <w:webHidden/>
              </w:rPr>
              <w:fldChar w:fldCharType="end"/>
            </w:r>
          </w:hyperlink>
        </w:p>
        <w:p w14:paraId="7B8F58E7" w14:textId="237373F6" w:rsidR="00B84C3B" w:rsidRDefault="006D2CFF">
          <w:pPr>
            <w:pStyle w:val="Obsah2"/>
            <w:tabs>
              <w:tab w:val="right" w:leader="dot" w:pos="8659"/>
            </w:tabs>
            <w:rPr>
              <w:rFonts w:cstheme="minorBidi"/>
              <w:noProof/>
              <w:kern w:val="2"/>
              <w:sz w:val="22"/>
              <w:szCs w:val="22"/>
              <w14:ligatures w14:val="standardContextual"/>
            </w:rPr>
          </w:pPr>
          <w:hyperlink w:anchor="_Toc153142557" w:history="1">
            <w:r w:rsidR="00B84C3B" w:rsidRPr="00613702">
              <w:rPr>
                <w:rStyle w:val="Hypertextovodkaz"/>
                <w:noProof/>
              </w:rPr>
              <w:t>3.2 NÁVRH PĚSTEBNÍCH OPATŘENÍ</w:t>
            </w:r>
            <w:r w:rsidR="00B84C3B">
              <w:rPr>
                <w:noProof/>
                <w:webHidden/>
              </w:rPr>
              <w:tab/>
            </w:r>
            <w:r w:rsidR="00B84C3B">
              <w:rPr>
                <w:noProof/>
                <w:webHidden/>
              </w:rPr>
              <w:fldChar w:fldCharType="begin"/>
            </w:r>
            <w:r w:rsidR="00B84C3B">
              <w:rPr>
                <w:noProof/>
                <w:webHidden/>
              </w:rPr>
              <w:instrText xml:space="preserve"> PAGEREF _Toc153142557 \h </w:instrText>
            </w:r>
            <w:r w:rsidR="00B84C3B">
              <w:rPr>
                <w:noProof/>
                <w:webHidden/>
              </w:rPr>
            </w:r>
            <w:r w:rsidR="00B84C3B">
              <w:rPr>
                <w:noProof/>
                <w:webHidden/>
              </w:rPr>
              <w:fldChar w:fldCharType="separate"/>
            </w:r>
            <w:r w:rsidR="00B84C3B">
              <w:rPr>
                <w:noProof/>
                <w:webHidden/>
              </w:rPr>
              <w:t>5</w:t>
            </w:r>
            <w:r w:rsidR="00B84C3B">
              <w:rPr>
                <w:noProof/>
                <w:webHidden/>
              </w:rPr>
              <w:fldChar w:fldCharType="end"/>
            </w:r>
          </w:hyperlink>
        </w:p>
        <w:p w14:paraId="45529585" w14:textId="2BFB0160" w:rsidR="00B84C3B" w:rsidRDefault="006D2CFF">
          <w:pPr>
            <w:pStyle w:val="Obsah2"/>
            <w:tabs>
              <w:tab w:val="right" w:leader="dot" w:pos="8659"/>
            </w:tabs>
            <w:rPr>
              <w:rFonts w:cstheme="minorBidi"/>
              <w:noProof/>
              <w:kern w:val="2"/>
              <w:sz w:val="22"/>
              <w:szCs w:val="22"/>
              <w14:ligatures w14:val="standardContextual"/>
            </w:rPr>
          </w:pPr>
          <w:hyperlink w:anchor="_Toc153142558" w:history="1">
            <w:r w:rsidR="00B84C3B" w:rsidRPr="00613702">
              <w:rPr>
                <w:rStyle w:val="Hypertextovodkaz"/>
                <w:noProof/>
              </w:rPr>
              <w:t>3.3 OCHRANA DŘEVIN PŘI STAVEBNÍ ČINNOSTI</w:t>
            </w:r>
            <w:r w:rsidR="00B84C3B">
              <w:rPr>
                <w:noProof/>
                <w:webHidden/>
              </w:rPr>
              <w:tab/>
            </w:r>
            <w:r w:rsidR="00B84C3B">
              <w:rPr>
                <w:noProof/>
                <w:webHidden/>
              </w:rPr>
              <w:fldChar w:fldCharType="begin"/>
            </w:r>
            <w:r w:rsidR="00B84C3B">
              <w:rPr>
                <w:noProof/>
                <w:webHidden/>
              </w:rPr>
              <w:instrText xml:space="preserve"> PAGEREF _Toc153142558 \h </w:instrText>
            </w:r>
            <w:r w:rsidR="00B84C3B">
              <w:rPr>
                <w:noProof/>
                <w:webHidden/>
              </w:rPr>
            </w:r>
            <w:r w:rsidR="00B84C3B">
              <w:rPr>
                <w:noProof/>
                <w:webHidden/>
              </w:rPr>
              <w:fldChar w:fldCharType="separate"/>
            </w:r>
            <w:r w:rsidR="00B84C3B">
              <w:rPr>
                <w:noProof/>
                <w:webHidden/>
              </w:rPr>
              <w:t>6</w:t>
            </w:r>
            <w:r w:rsidR="00B84C3B">
              <w:rPr>
                <w:noProof/>
                <w:webHidden/>
              </w:rPr>
              <w:fldChar w:fldCharType="end"/>
            </w:r>
          </w:hyperlink>
        </w:p>
        <w:p w14:paraId="0C3EF60C" w14:textId="0F0184D1" w:rsidR="00B84C3B" w:rsidRDefault="006D2CFF">
          <w:pPr>
            <w:pStyle w:val="Obsah1"/>
            <w:tabs>
              <w:tab w:val="right" w:leader="dot" w:pos="8659"/>
            </w:tabs>
            <w:rPr>
              <w:rFonts w:cstheme="minorBidi"/>
              <w:noProof/>
              <w:kern w:val="2"/>
              <w:sz w:val="22"/>
              <w:szCs w:val="22"/>
              <w14:ligatures w14:val="standardContextual"/>
            </w:rPr>
          </w:pPr>
          <w:hyperlink w:anchor="_Toc153142559" w:history="1">
            <w:r w:rsidR="00B84C3B" w:rsidRPr="00613702">
              <w:rPr>
                <w:rStyle w:val="Hypertextovodkaz"/>
                <w:noProof/>
              </w:rPr>
              <w:t>4. VEGETAČNÍ ÚPRAVY</w:t>
            </w:r>
            <w:r w:rsidR="00B84C3B">
              <w:rPr>
                <w:noProof/>
                <w:webHidden/>
              </w:rPr>
              <w:tab/>
            </w:r>
            <w:r w:rsidR="00B84C3B">
              <w:rPr>
                <w:noProof/>
                <w:webHidden/>
              </w:rPr>
              <w:fldChar w:fldCharType="begin"/>
            </w:r>
            <w:r w:rsidR="00B84C3B">
              <w:rPr>
                <w:noProof/>
                <w:webHidden/>
              </w:rPr>
              <w:instrText xml:space="preserve"> PAGEREF _Toc153142559 \h </w:instrText>
            </w:r>
            <w:r w:rsidR="00B84C3B">
              <w:rPr>
                <w:noProof/>
                <w:webHidden/>
              </w:rPr>
            </w:r>
            <w:r w:rsidR="00B84C3B">
              <w:rPr>
                <w:noProof/>
                <w:webHidden/>
              </w:rPr>
              <w:fldChar w:fldCharType="separate"/>
            </w:r>
            <w:r w:rsidR="00B84C3B">
              <w:rPr>
                <w:noProof/>
                <w:webHidden/>
              </w:rPr>
              <w:t>7</w:t>
            </w:r>
            <w:r w:rsidR="00B84C3B">
              <w:rPr>
                <w:noProof/>
                <w:webHidden/>
              </w:rPr>
              <w:fldChar w:fldCharType="end"/>
            </w:r>
          </w:hyperlink>
        </w:p>
        <w:p w14:paraId="6671DEF5" w14:textId="282A5506" w:rsidR="00B84C3B" w:rsidRDefault="006D2CFF">
          <w:pPr>
            <w:pStyle w:val="Obsah2"/>
            <w:tabs>
              <w:tab w:val="right" w:leader="dot" w:pos="8659"/>
            </w:tabs>
            <w:rPr>
              <w:rFonts w:cstheme="minorBidi"/>
              <w:noProof/>
              <w:kern w:val="2"/>
              <w:sz w:val="22"/>
              <w:szCs w:val="22"/>
              <w14:ligatures w14:val="standardContextual"/>
            </w:rPr>
          </w:pPr>
          <w:hyperlink w:anchor="_Toc153142560" w:history="1">
            <w:r w:rsidR="00B84C3B" w:rsidRPr="00613702">
              <w:rPr>
                <w:rStyle w:val="Hypertextovodkaz"/>
                <w:noProof/>
              </w:rPr>
              <w:t>4.1 PŘÍPRAVA PRO VÝSADBU</w:t>
            </w:r>
            <w:r w:rsidR="00B84C3B">
              <w:rPr>
                <w:noProof/>
                <w:webHidden/>
              </w:rPr>
              <w:tab/>
            </w:r>
            <w:r w:rsidR="00B84C3B">
              <w:rPr>
                <w:noProof/>
                <w:webHidden/>
              </w:rPr>
              <w:fldChar w:fldCharType="begin"/>
            </w:r>
            <w:r w:rsidR="00B84C3B">
              <w:rPr>
                <w:noProof/>
                <w:webHidden/>
              </w:rPr>
              <w:instrText xml:space="preserve"> PAGEREF _Toc153142560 \h </w:instrText>
            </w:r>
            <w:r w:rsidR="00B84C3B">
              <w:rPr>
                <w:noProof/>
                <w:webHidden/>
              </w:rPr>
            </w:r>
            <w:r w:rsidR="00B84C3B">
              <w:rPr>
                <w:noProof/>
                <w:webHidden/>
              </w:rPr>
              <w:fldChar w:fldCharType="separate"/>
            </w:r>
            <w:r w:rsidR="00B84C3B">
              <w:rPr>
                <w:noProof/>
                <w:webHidden/>
              </w:rPr>
              <w:t>7</w:t>
            </w:r>
            <w:r w:rsidR="00B84C3B">
              <w:rPr>
                <w:noProof/>
                <w:webHidden/>
              </w:rPr>
              <w:fldChar w:fldCharType="end"/>
            </w:r>
          </w:hyperlink>
        </w:p>
        <w:p w14:paraId="39834A7A" w14:textId="69F4D452" w:rsidR="00B84C3B" w:rsidRDefault="006D2CFF">
          <w:pPr>
            <w:pStyle w:val="Obsah2"/>
            <w:tabs>
              <w:tab w:val="right" w:leader="dot" w:pos="8659"/>
            </w:tabs>
            <w:rPr>
              <w:rFonts w:cstheme="minorBidi"/>
              <w:noProof/>
              <w:kern w:val="2"/>
              <w:sz w:val="22"/>
              <w:szCs w:val="22"/>
              <w14:ligatures w14:val="standardContextual"/>
            </w:rPr>
          </w:pPr>
          <w:hyperlink w:anchor="_Toc153142561" w:history="1">
            <w:r w:rsidR="00B84C3B" w:rsidRPr="00613702">
              <w:rPr>
                <w:rStyle w:val="Hypertextovodkaz"/>
                <w:noProof/>
              </w:rPr>
              <w:t>4.2. VÝSADBOVÝ MATERIÁL:</w:t>
            </w:r>
            <w:r w:rsidR="00B84C3B">
              <w:rPr>
                <w:noProof/>
                <w:webHidden/>
              </w:rPr>
              <w:tab/>
            </w:r>
            <w:r w:rsidR="00B84C3B">
              <w:rPr>
                <w:noProof/>
                <w:webHidden/>
              </w:rPr>
              <w:fldChar w:fldCharType="begin"/>
            </w:r>
            <w:r w:rsidR="00B84C3B">
              <w:rPr>
                <w:noProof/>
                <w:webHidden/>
              </w:rPr>
              <w:instrText xml:space="preserve"> PAGEREF _Toc153142561 \h </w:instrText>
            </w:r>
            <w:r w:rsidR="00B84C3B">
              <w:rPr>
                <w:noProof/>
                <w:webHidden/>
              </w:rPr>
            </w:r>
            <w:r w:rsidR="00B84C3B">
              <w:rPr>
                <w:noProof/>
                <w:webHidden/>
              </w:rPr>
              <w:fldChar w:fldCharType="separate"/>
            </w:r>
            <w:r w:rsidR="00B84C3B">
              <w:rPr>
                <w:noProof/>
                <w:webHidden/>
              </w:rPr>
              <w:t>7</w:t>
            </w:r>
            <w:r w:rsidR="00B84C3B">
              <w:rPr>
                <w:noProof/>
                <w:webHidden/>
              </w:rPr>
              <w:fldChar w:fldCharType="end"/>
            </w:r>
          </w:hyperlink>
        </w:p>
        <w:p w14:paraId="7CCCEC41" w14:textId="1D1A639E" w:rsidR="00B84C3B" w:rsidRDefault="006D2CFF">
          <w:pPr>
            <w:pStyle w:val="Obsah2"/>
            <w:tabs>
              <w:tab w:val="right" w:leader="dot" w:pos="8659"/>
            </w:tabs>
            <w:rPr>
              <w:rFonts w:cstheme="minorBidi"/>
              <w:noProof/>
              <w:kern w:val="2"/>
              <w:sz w:val="22"/>
              <w:szCs w:val="22"/>
              <w14:ligatures w14:val="standardContextual"/>
            </w:rPr>
          </w:pPr>
          <w:hyperlink w:anchor="_Toc153142562" w:history="1">
            <w:r w:rsidR="00B84C3B" w:rsidRPr="00613702">
              <w:rPr>
                <w:rStyle w:val="Hypertextovodkaz"/>
                <w:noProof/>
              </w:rPr>
              <w:t>4.3. REALIZACE VÝSADEB</w:t>
            </w:r>
            <w:r w:rsidR="00B84C3B">
              <w:rPr>
                <w:noProof/>
                <w:webHidden/>
              </w:rPr>
              <w:tab/>
            </w:r>
            <w:r w:rsidR="00B84C3B">
              <w:rPr>
                <w:noProof/>
                <w:webHidden/>
              </w:rPr>
              <w:fldChar w:fldCharType="begin"/>
            </w:r>
            <w:r w:rsidR="00B84C3B">
              <w:rPr>
                <w:noProof/>
                <w:webHidden/>
              </w:rPr>
              <w:instrText xml:space="preserve"> PAGEREF _Toc153142562 \h </w:instrText>
            </w:r>
            <w:r w:rsidR="00B84C3B">
              <w:rPr>
                <w:noProof/>
                <w:webHidden/>
              </w:rPr>
            </w:r>
            <w:r w:rsidR="00B84C3B">
              <w:rPr>
                <w:noProof/>
                <w:webHidden/>
              </w:rPr>
              <w:fldChar w:fldCharType="separate"/>
            </w:r>
            <w:r w:rsidR="00B84C3B">
              <w:rPr>
                <w:noProof/>
                <w:webHidden/>
              </w:rPr>
              <w:t>8</w:t>
            </w:r>
            <w:r w:rsidR="00B84C3B">
              <w:rPr>
                <w:noProof/>
                <w:webHidden/>
              </w:rPr>
              <w:fldChar w:fldCharType="end"/>
            </w:r>
          </w:hyperlink>
        </w:p>
        <w:p w14:paraId="5C9073D2" w14:textId="1E0DA0E1" w:rsidR="00B84C3B" w:rsidRDefault="006D2CFF">
          <w:pPr>
            <w:pStyle w:val="Obsah1"/>
            <w:tabs>
              <w:tab w:val="right" w:leader="dot" w:pos="8659"/>
            </w:tabs>
            <w:rPr>
              <w:rFonts w:cstheme="minorBidi"/>
              <w:noProof/>
              <w:kern w:val="2"/>
              <w:sz w:val="22"/>
              <w:szCs w:val="22"/>
              <w14:ligatures w14:val="standardContextual"/>
            </w:rPr>
          </w:pPr>
          <w:hyperlink w:anchor="_Toc153142563" w:history="1">
            <w:r w:rsidR="00B84C3B" w:rsidRPr="00613702">
              <w:rPr>
                <w:rStyle w:val="Hypertextovodkaz"/>
                <w:noProof/>
              </w:rPr>
              <w:t>9. PÉČE O ZALOŽENÉ VEGETAČNÍ PRVKY</w:t>
            </w:r>
            <w:r w:rsidR="00B84C3B">
              <w:rPr>
                <w:noProof/>
                <w:webHidden/>
              </w:rPr>
              <w:tab/>
            </w:r>
            <w:r w:rsidR="00B84C3B">
              <w:rPr>
                <w:noProof/>
                <w:webHidden/>
              </w:rPr>
              <w:fldChar w:fldCharType="begin"/>
            </w:r>
            <w:r w:rsidR="00B84C3B">
              <w:rPr>
                <w:noProof/>
                <w:webHidden/>
              </w:rPr>
              <w:instrText xml:space="preserve"> PAGEREF _Toc153142563 \h </w:instrText>
            </w:r>
            <w:r w:rsidR="00B84C3B">
              <w:rPr>
                <w:noProof/>
                <w:webHidden/>
              </w:rPr>
            </w:r>
            <w:r w:rsidR="00B84C3B">
              <w:rPr>
                <w:noProof/>
                <w:webHidden/>
              </w:rPr>
              <w:fldChar w:fldCharType="separate"/>
            </w:r>
            <w:r w:rsidR="00B84C3B">
              <w:rPr>
                <w:noProof/>
                <w:webHidden/>
              </w:rPr>
              <w:t>13</w:t>
            </w:r>
            <w:r w:rsidR="00B84C3B">
              <w:rPr>
                <w:noProof/>
                <w:webHidden/>
              </w:rPr>
              <w:fldChar w:fldCharType="end"/>
            </w:r>
          </w:hyperlink>
        </w:p>
        <w:p w14:paraId="267313F8" w14:textId="2CB82305" w:rsidR="00F44E75" w:rsidRPr="00C6758B" w:rsidRDefault="00F44E75" w:rsidP="009F6143">
          <w:pPr>
            <w:rPr>
              <w:highlight w:val="darkGray"/>
            </w:rPr>
          </w:pPr>
          <w:r w:rsidRPr="00C6758B">
            <w:rPr>
              <w:bCs/>
              <w:highlight w:val="darkGray"/>
            </w:rPr>
            <w:fldChar w:fldCharType="end"/>
          </w:r>
        </w:p>
      </w:sdtContent>
    </w:sdt>
    <w:p w14:paraId="3900FD96" w14:textId="77777777" w:rsidR="00F44E75" w:rsidRPr="00C6758B" w:rsidRDefault="00F44E75" w:rsidP="009F6143">
      <w:pPr>
        <w:rPr>
          <w:color w:val="000000"/>
          <w:sz w:val="32"/>
          <w:szCs w:val="36"/>
          <w:highlight w:val="darkGray"/>
          <w:lang w:eastAsia="en-US"/>
        </w:rPr>
      </w:pPr>
      <w:r w:rsidRPr="00C6758B">
        <w:rPr>
          <w:highlight w:val="darkGray"/>
        </w:rPr>
        <w:br w:type="page"/>
      </w:r>
    </w:p>
    <w:p w14:paraId="73F9C2EE" w14:textId="3A79C68A" w:rsidR="006B3E82" w:rsidRPr="00C6758B" w:rsidRDefault="00485D09" w:rsidP="009F6143">
      <w:pPr>
        <w:pStyle w:val="Nadpis1"/>
      </w:pPr>
      <w:bookmarkStart w:id="2" w:name="_Toc153142549"/>
      <w:r w:rsidRPr="00C6758B">
        <w:lastRenderedPageBreak/>
        <w:t xml:space="preserve">1 </w:t>
      </w:r>
      <w:r w:rsidR="006B3E82" w:rsidRPr="00BC31BA">
        <w:t>IDENTIFIKAČNÍ ÚDAJE</w:t>
      </w:r>
      <w:bookmarkEnd w:id="2"/>
    </w:p>
    <w:p w14:paraId="23664188" w14:textId="04C3938D" w:rsidR="00DD1F34" w:rsidRDefault="006B3E82" w:rsidP="00D763AB">
      <w:pPr>
        <w:pStyle w:val="Nadpis2"/>
        <w:numPr>
          <w:ilvl w:val="1"/>
          <w:numId w:val="5"/>
        </w:numPr>
      </w:pPr>
      <w:bookmarkStart w:id="3" w:name="_Toc153142550"/>
      <w:r w:rsidRPr="000C2B66">
        <w:t>Údaje o stavbě</w:t>
      </w:r>
      <w:bookmarkEnd w:id="3"/>
    </w:p>
    <w:p w14:paraId="14B527C6" w14:textId="77777777" w:rsidR="009F6143" w:rsidRPr="009F6143" w:rsidRDefault="009F6143" w:rsidP="009F6143"/>
    <w:p w14:paraId="3726333A" w14:textId="2A4CDE6F" w:rsidR="006825C9" w:rsidRPr="00C31D69" w:rsidRDefault="006825C9" w:rsidP="009F6143">
      <w:bookmarkStart w:id="4" w:name="_Toc504077933"/>
      <w:bookmarkStart w:id="5" w:name="_Toc505789136"/>
      <w:r w:rsidRPr="00A750FF">
        <w:rPr>
          <w:rStyle w:val="Zdraznn"/>
          <w:rFonts w:cstheme="minorHAnsi"/>
          <w:b/>
          <w:bCs/>
          <w:color w:val="9B2D1F" w:themeColor="accent2"/>
        </w:rPr>
        <w:t>a) název</w:t>
      </w:r>
      <w:r w:rsidR="00983259" w:rsidRPr="00A750FF">
        <w:rPr>
          <w:rStyle w:val="Zdraznn"/>
          <w:rFonts w:cstheme="minorHAnsi"/>
          <w:b/>
          <w:bCs/>
          <w:color w:val="9B2D1F" w:themeColor="accent2"/>
        </w:rPr>
        <w:t xml:space="preserve"> stavby</w:t>
      </w:r>
      <w:r w:rsidR="00A750FF">
        <w:rPr>
          <w:b/>
          <w:bCs/>
          <w:color w:val="9B2D1F" w:themeColor="accent2"/>
        </w:rPr>
        <w:t xml:space="preserve">: </w:t>
      </w:r>
      <w:r w:rsidR="000201B3">
        <w:t xml:space="preserve">Parčík v </w:t>
      </w:r>
      <w:proofErr w:type="spellStart"/>
      <w:r w:rsidR="000201B3">
        <w:t>Padochově</w:t>
      </w:r>
      <w:proofErr w:type="spellEnd"/>
    </w:p>
    <w:p w14:paraId="307D5C54" w14:textId="5A78B71A" w:rsidR="006825C9" w:rsidRPr="000D40F2" w:rsidRDefault="006825C9" w:rsidP="009F6143">
      <w:pPr>
        <w:rPr>
          <w:rStyle w:val="Zdraznnintenzivn"/>
          <w:rFonts w:cstheme="minorBidi"/>
          <w:b w:val="0"/>
          <w:bCs w:val="0"/>
          <w:i w:val="0"/>
          <w:iCs w:val="0"/>
          <w:color w:val="auto"/>
        </w:rPr>
      </w:pPr>
      <w:r w:rsidRPr="00A750FF">
        <w:rPr>
          <w:rStyle w:val="Zdraznn"/>
          <w:rFonts w:cstheme="minorHAnsi"/>
          <w:b/>
          <w:bCs/>
          <w:color w:val="9B2D1F" w:themeColor="accent2"/>
        </w:rPr>
        <w:t xml:space="preserve">b) </w:t>
      </w:r>
      <w:r w:rsidR="00600E14">
        <w:rPr>
          <w:rStyle w:val="Zdraznn"/>
          <w:rFonts w:cstheme="minorHAnsi"/>
          <w:b/>
          <w:bCs/>
          <w:color w:val="9B2D1F" w:themeColor="accent2"/>
        </w:rPr>
        <w:t>objekt</w:t>
      </w:r>
      <w:r w:rsidR="00A750FF">
        <w:rPr>
          <w:rStyle w:val="Zdraznn"/>
          <w:rFonts w:cstheme="minorHAnsi"/>
          <w:b/>
          <w:bCs/>
          <w:color w:val="9B2D1F" w:themeColor="accent2"/>
        </w:rPr>
        <w:t>:</w:t>
      </w:r>
      <w:r w:rsidR="00E46CA1">
        <w:rPr>
          <w:rFonts w:eastAsia="Gulim"/>
        </w:rPr>
        <w:t xml:space="preserve"> </w:t>
      </w:r>
      <w:r w:rsidR="00600E14" w:rsidRPr="007D1894">
        <w:t xml:space="preserve">SO </w:t>
      </w:r>
      <w:r w:rsidR="000201B3">
        <w:t>701</w:t>
      </w:r>
      <w:r w:rsidR="00600E14" w:rsidRPr="007D1894">
        <w:t xml:space="preserve"> </w:t>
      </w:r>
      <w:r w:rsidR="00600E14">
        <w:t>–</w:t>
      </w:r>
      <w:r w:rsidR="00600E14" w:rsidRPr="007D1894">
        <w:t xml:space="preserve"> </w:t>
      </w:r>
      <w:r w:rsidR="000201B3">
        <w:t>Zeleň</w:t>
      </w:r>
    </w:p>
    <w:p w14:paraId="544BD3E3" w14:textId="2C2C661F" w:rsidR="006825C9" w:rsidRPr="00C80D71" w:rsidRDefault="006825C9" w:rsidP="009F6143">
      <w:r w:rsidRPr="000C3701">
        <w:rPr>
          <w:rStyle w:val="Zdraznnintenzivn"/>
        </w:rPr>
        <w:t xml:space="preserve">c) </w:t>
      </w:r>
      <w:r w:rsidR="000D40F2">
        <w:rPr>
          <w:rStyle w:val="Zdraznnintenzivn"/>
        </w:rPr>
        <w:t>účel objektu</w:t>
      </w:r>
      <w:r w:rsidR="000C3701">
        <w:rPr>
          <w:rStyle w:val="Zdraznnintenzivn"/>
        </w:rPr>
        <w:t xml:space="preserve">: </w:t>
      </w:r>
      <w:r w:rsidR="00133E7D" w:rsidRPr="00C80D71">
        <w:t>P</w:t>
      </w:r>
      <w:r w:rsidRPr="00C80D71">
        <w:t xml:space="preserve">ředmětem </w:t>
      </w:r>
      <w:r w:rsidR="000D40F2">
        <w:t>stavebního objektu je řešení vegetace</w:t>
      </w:r>
      <w:r w:rsidR="000201B3">
        <w:t xml:space="preserve"> </w:t>
      </w:r>
      <w:r w:rsidR="000D40F2">
        <w:t xml:space="preserve">a souvisejících </w:t>
      </w:r>
      <w:r w:rsidR="000201B3">
        <w:t>terénních úprav</w:t>
      </w:r>
    </w:p>
    <w:p w14:paraId="50EC3003" w14:textId="4CB48679" w:rsidR="004C1360" w:rsidRPr="004C1360" w:rsidRDefault="006825C9" w:rsidP="009F6143">
      <w:pPr>
        <w:pStyle w:val="Nadpis2"/>
      </w:pPr>
      <w:bookmarkStart w:id="6" w:name="_Toc153142551"/>
      <w:r w:rsidRPr="00C6758B">
        <w:t xml:space="preserve">1.2 Údaje o </w:t>
      </w:r>
      <w:r w:rsidR="00C80D71">
        <w:t>stavebníkovi</w:t>
      </w:r>
      <w:bookmarkEnd w:id="6"/>
    </w:p>
    <w:p w14:paraId="0DFE9C2F" w14:textId="77777777" w:rsidR="000C2B66" w:rsidRDefault="000C2B66" w:rsidP="009F6143">
      <w:pPr>
        <w:rPr>
          <w:rFonts w:eastAsia="Gulim"/>
        </w:rPr>
      </w:pPr>
      <w:bookmarkStart w:id="7" w:name="_Hlk135248682"/>
    </w:p>
    <w:bookmarkEnd w:id="7"/>
    <w:p w14:paraId="5C5DD7E6" w14:textId="77777777" w:rsidR="00612179" w:rsidRPr="00F739DE" w:rsidRDefault="00612179" w:rsidP="00612179">
      <w:r w:rsidRPr="00F739DE">
        <w:t>Město Oslavany, Náměstí 13. prosince 2, 664 12 Oslavany</w:t>
      </w:r>
    </w:p>
    <w:p w14:paraId="17306D85" w14:textId="77777777" w:rsidR="00612179" w:rsidRPr="00F739DE" w:rsidRDefault="00612179" w:rsidP="00612179">
      <w:r w:rsidRPr="00F739DE">
        <w:t>IČO:00282286</w:t>
      </w:r>
    </w:p>
    <w:p w14:paraId="37E64E6D" w14:textId="77777777" w:rsidR="00612179" w:rsidRPr="00F739DE" w:rsidRDefault="00612179" w:rsidP="00612179">
      <w:r w:rsidRPr="00F739DE">
        <w:t>DIČ:CZ00282286</w:t>
      </w:r>
    </w:p>
    <w:p w14:paraId="2403278B" w14:textId="77777777" w:rsidR="004C1360" w:rsidRPr="00B24C99" w:rsidRDefault="004C1360" w:rsidP="009F6143"/>
    <w:p w14:paraId="4BCCC14B" w14:textId="5B704742" w:rsidR="003A58AA" w:rsidRPr="000F40AA" w:rsidRDefault="000F40AA" w:rsidP="009F6143">
      <w:pPr>
        <w:pStyle w:val="Nadpis2"/>
        <w:rPr>
          <w:highlight w:val="darkGray"/>
        </w:rPr>
      </w:pPr>
      <w:bookmarkStart w:id="8" w:name="_Toc153142552"/>
      <w:r w:rsidRPr="000F40AA">
        <w:t>1.3 ÚDAJE O ZPRACOVATELI SPOLEČNÉ DOKUMENTACE</w:t>
      </w:r>
      <w:bookmarkEnd w:id="4"/>
      <w:bookmarkEnd w:id="5"/>
      <w:bookmarkEnd w:id="8"/>
    </w:p>
    <w:p w14:paraId="092040D4" w14:textId="77777777" w:rsidR="003A58AA" w:rsidRPr="00C6758B" w:rsidRDefault="003A58AA" w:rsidP="009F6143"/>
    <w:p w14:paraId="59772519" w14:textId="4FE7A209" w:rsidR="00793BBD" w:rsidRDefault="00026F78" w:rsidP="009F6143">
      <w:pPr>
        <w:rPr>
          <w:rFonts w:eastAsia="Gulim"/>
          <w:lang w:eastAsia="en-US"/>
        </w:rPr>
      </w:pPr>
      <w:r w:rsidRPr="003760AB">
        <w:rPr>
          <w:rFonts w:eastAsia="Gulim"/>
          <w:b/>
          <w:bCs/>
          <w:u w:val="single"/>
          <w:lang w:eastAsia="en-US"/>
        </w:rPr>
        <w:t>Zhotovitel projektu</w:t>
      </w:r>
      <w:r w:rsidR="00793BBD" w:rsidRPr="003760AB">
        <w:rPr>
          <w:rFonts w:eastAsia="Gulim"/>
          <w:b/>
          <w:bCs/>
          <w:u w:val="single"/>
          <w:lang w:eastAsia="en-US"/>
        </w:rPr>
        <w:t>:</w:t>
      </w:r>
      <w:r w:rsidR="00793BBD" w:rsidRPr="00C6758B">
        <w:rPr>
          <w:rFonts w:eastAsia="Gulim"/>
          <w:lang w:eastAsia="en-US"/>
        </w:rPr>
        <w:tab/>
      </w:r>
      <w:r>
        <w:rPr>
          <w:rFonts w:eastAsia="Gulim"/>
          <w:lang w:eastAsia="en-US"/>
        </w:rPr>
        <w:t>Atelier V8 s. r. o.</w:t>
      </w:r>
      <w:r w:rsidR="00886D1F">
        <w:rPr>
          <w:rFonts w:eastAsia="Gulim"/>
          <w:lang w:eastAsia="en-US"/>
        </w:rPr>
        <w:t xml:space="preserve">, Ve </w:t>
      </w:r>
      <w:proofErr w:type="spellStart"/>
      <w:r w:rsidR="00886D1F">
        <w:rPr>
          <w:rFonts w:eastAsia="Gulim"/>
          <w:lang w:eastAsia="en-US"/>
        </w:rPr>
        <w:t>Zmolách</w:t>
      </w:r>
      <w:proofErr w:type="spellEnd"/>
      <w:r w:rsidR="00886D1F">
        <w:rPr>
          <w:rFonts w:eastAsia="Gulim"/>
          <w:lang w:eastAsia="en-US"/>
        </w:rPr>
        <w:t xml:space="preserve"> 1, 67573 Kralice nad Oslavou</w:t>
      </w:r>
    </w:p>
    <w:p w14:paraId="1B83DC93" w14:textId="15100D8B" w:rsidR="00FA5C2D" w:rsidRDefault="00FA5C2D" w:rsidP="009F6143">
      <w:pPr>
        <w:rPr>
          <w:rFonts w:eastAsia="Gulim"/>
          <w:lang w:eastAsia="en-US"/>
        </w:rPr>
      </w:pPr>
      <w:r>
        <w:rPr>
          <w:rFonts w:eastAsia="Gulim"/>
          <w:lang w:eastAsia="en-US"/>
        </w:rPr>
        <w:tab/>
      </w:r>
      <w:r w:rsidR="000E3041">
        <w:rPr>
          <w:rFonts w:eastAsia="Gulim"/>
          <w:lang w:eastAsia="en-US"/>
        </w:rPr>
        <w:tab/>
      </w:r>
      <w:r w:rsidR="000E3041">
        <w:rPr>
          <w:rFonts w:eastAsia="Gulim"/>
          <w:lang w:eastAsia="en-US"/>
        </w:rPr>
        <w:tab/>
      </w:r>
      <w:r>
        <w:rPr>
          <w:rFonts w:eastAsia="Gulim"/>
          <w:lang w:eastAsia="en-US"/>
        </w:rPr>
        <w:t>IČ: 09080988</w:t>
      </w:r>
      <w:r w:rsidR="004A619C">
        <w:rPr>
          <w:rFonts w:eastAsia="Gulim"/>
          <w:lang w:eastAsia="en-US"/>
        </w:rPr>
        <w:tab/>
      </w:r>
      <w:r w:rsidR="004A619C">
        <w:rPr>
          <w:rFonts w:eastAsia="Gulim"/>
          <w:lang w:eastAsia="en-US"/>
        </w:rPr>
        <w:tab/>
      </w:r>
    </w:p>
    <w:p w14:paraId="38BE548C" w14:textId="043F0F0B" w:rsidR="00793BBD" w:rsidRPr="00C6758B" w:rsidRDefault="004A619C" w:rsidP="009F6143">
      <w:pPr>
        <w:rPr>
          <w:rFonts w:eastAsia="Gulim"/>
          <w:lang w:eastAsia="en-US"/>
        </w:rPr>
      </w:pPr>
      <w:r>
        <w:rPr>
          <w:rFonts w:eastAsia="Gulim"/>
          <w:lang w:eastAsia="en-US"/>
        </w:rPr>
        <w:t>w</w:t>
      </w:r>
      <w:r w:rsidR="00757E6E">
        <w:rPr>
          <w:rFonts w:eastAsia="Gulim"/>
          <w:lang w:eastAsia="en-US"/>
        </w:rPr>
        <w:t>ww</w:t>
      </w:r>
      <w:r>
        <w:rPr>
          <w:rFonts w:eastAsia="Gulim"/>
          <w:lang w:eastAsia="en-US"/>
        </w:rPr>
        <w:t>.</w:t>
      </w:r>
      <w:r w:rsidR="00757E6E">
        <w:rPr>
          <w:rFonts w:eastAsia="Gulim"/>
          <w:lang w:eastAsia="en-US"/>
        </w:rPr>
        <w:t>atelierv8.cz</w:t>
      </w:r>
    </w:p>
    <w:p w14:paraId="0A23F8DD" w14:textId="02C7B597" w:rsidR="00642593" w:rsidRDefault="00FD4580" w:rsidP="009F6143">
      <w:pPr>
        <w:rPr>
          <w:rFonts w:eastAsia="Gulim"/>
          <w:lang w:eastAsia="en-US"/>
        </w:rPr>
      </w:pPr>
      <w:r>
        <w:rPr>
          <w:rFonts w:eastAsia="Gulim"/>
          <w:lang w:eastAsia="en-US"/>
        </w:rPr>
        <w:t>Projektant stavebního objektu</w:t>
      </w:r>
      <w:r w:rsidR="00793BBD" w:rsidRPr="003760AB">
        <w:rPr>
          <w:rFonts w:eastAsia="Gulim"/>
          <w:lang w:eastAsia="en-US"/>
        </w:rPr>
        <w:t>:</w:t>
      </w:r>
      <w:r w:rsidR="00793BBD" w:rsidRPr="00C6758B">
        <w:rPr>
          <w:rFonts w:eastAsia="Gulim"/>
          <w:lang w:eastAsia="en-US"/>
        </w:rPr>
        <w:tab/>
      </w:r>
      <w:r w:rsidR="003A58AA" w:rsidRPr="00C6758B">
        <w:rPr>
          <w:rFonts w:eastAsia="Gulim"/>
          <w:lang w:eastAsia="en-US"/>
        </w:rPr>
        <w:t>Ing. Jitka Vágnerová</w:t>
      </w:r>
    </w:p>
    <w:p w14:paraId="006D5C26" w14:textId="4B8519FF" w:rsidR="009F6143" w:rsidRPr="00C6758B" w:rsidRDefault="003A58AA" w:rsidP="009F6143">
      <w:pPr>
        <w:rPr>
          <w:rFonts w:eastAsia="Gulim"/>
          <w:lang w:eastAsia="en-US"/>
        </w:rPr>
      </w:pPr>
      <w:r w:rsidRPr="00C6758B">
        <w:rPr>
          <w:rFonts w:eastAsia="Gulim"/>
          <w:lang w:eastAsia="en-US"/>
        </w:rPr>
        <w:t xml:space="preserve">tel.: 723078457, email: </w:t>
      </w:r>
      <w:hyperlink r:id="rId9" w:history="1">
        <w:r w:rsidR="009F6143" w:rsidRPr="004D7FB9">
          <w:rPr>
            <w:rStyle w:val="Hypertextovodkaz"/>
            <w:rFonts w:eastAsia="Gulim"/>
            <w:lang w:eastAsia="en-US"/>
          </w:rPr>
          <w:t>vagnerova.jit@seznam.cz</w:t>
        </w:r>
      </w:hyperlink>
    </w:p>
    <w:p w14:paraId="5085AEB4" w14:textId="79E17425" w:rsidR="00793BBD" w:rsidRDefault="003A58AA" w:rsidP="009F6143">
      <w:pPr>
        <w:rPr>
          <w:rFonts w:eastAsia="Gulim"/>
          <w:lang w:eastAsia="en-US"/>
        </w:rPr>
      </w:pPr>
      <w:r w:rsidRPr="00C6758B">
        <w:rPr>
          <w:rFonts w:eastAsia="Gulim"/>
          <w:lang w:eastAsia="en-US"/>
        </w:rPr>
        <w:t>Zapsaná na seznamu autorizovaných architektů pod autorizačním číslem 03 722, Autorizace pro obor krajinářská architektura</w:t>
      </w:r>
      <w:bookmarkStart w:id="9" w:name="_Toc504077934"/>
      <w:bookmarkStart w:id="10" w:name="_Toc505789137"/>
    </w:p>
    <w:p w14:paraId="0748C378" w14:textId="6C1F7B91" w:rsidR="003A58AA" w:rsidRPr="00C6758B" w:rsidRDefault="009B205D" w:rsidP="009F6143">
      <w:pPr>
        <w:pStyle w:val="Nadpis1"/>
      </w:pPr>
      <w:bookmarkStart w:id="11" w:name="_Toc153142553"/>
      <w:bookmarkEnd w:id="9"/>
      <w:bookmarkEnd w:id="10"/>
      <w:r>
        <w:t>2. Navrhované řešení</w:t>
      </w:r>
      <w:bookmarkEnd w:id="11"/>
    </w:p>
    <w:p w14:paraId="11544D72" w14:textId="02C5D4B5" w:rsidR="00F436C1" w:rsidRDefault="00612179" w:rsidP="00506CC9">
      <w:bookmarkStart w:id="12" w:name="_Toc505789138"/>
      <w:r>
        <w:t xml:space="preserve">Cílem je </w:t>
      </w:r>
      <w:r w:rsidR="00791E75">
        <w:t xml:space="preserve">zrekonstruovat parčík s pietním místem do současné podoby tak, aby byla zeleň dlouhodobě stabilní, perspektivní a funkční. </w:t>
      </w:r>
      <w:r w:rsidR="00486232">
        <w:t>Návrh je zaměřen především na zlepšení kvality půdy, výsadby nové generace dřevin a květinový detail.</w:t>
      </w:r>
      <w:r w:rsidR="00506CC9">
        <w:t xml:space="preserve"> </w:t>
      </w:r>
      <w:r w:rsidR="000A2DA8">
        <w:t xml:space="preserve">Z rostlin jsou vybírány především domácí rody dřeviny ve vhodných kultivarech, v lokalitě osvědčené a dlouhodobě perspektivní. Jedná se o druhy vhodné do venkovského prostředí, čímž tato část </w:t>
      </w:r>
      <w:r w:rsidR="009F035A">
        <w:t>města je.</w:t>
      </w:r>
    </w:p>
    <w:p w14:paraId="452C9C50" w14:textId="558E16D5" w:rsidR="003A58AA" w:rsidRPr="000F40AA" w:rsidRDefault="003A58AA" w:rsidP="009F6143">
      <w:pPr>
        <w:pStyle w:val="Nadpis1"/>
      </w:pPr>
      <w:bookmarkStart w:id="13" w:name="_Toc153142554"/>
      <w:r w:rsidRPr="00DB6138">
        <w:t xml:space="preserve">3 </w:t>
      </w:r>
      <w:bookmarkEnd w:id="12"/>
      <w:r w:rsidR="00EA1D59">
        <w:t>Přípravné práce</w:t>
      </w:r>
      <w:bookmarkEnd w:id="13"/>
    </w:p>
    <w:p w14:paraId="6E94ED08" w14:textId="3165F8E7" w:rsidR="00786B37" w:rsidRPr="000F40AA" w:rsidRDefault="008270CE" w:rsidP="009F6143">
      <w:pPr>
        <w:pStyle w:val="Nadpis2"/>
      </w:pPr>
      <w:bookmarkStart w:id="14" w:name="_Toc153142555"/>
      <w:r>
        <w:t xml:space="preserve">3.1 </w:t>
      </w:r>
      <w:r w:rsidR="000F40AA" w:rsidRPr="000F40AA">
        <w:t>INVENTARIZACE A KLASIFIKACE DŘEVIN</w:t>
      </w:r>
      <w:bookmarkEnd w:id="14"/>
    </w:p>
    <w:p w14:paraId="71734C09" w14:textId="77777777" w:rsidR="008270CE" w:rsidRDefault="008270CE" w:rsidP="009F6143"/>
    <w:p w14:paraId="62563AB9" w14:textId="5B9EAD82" w:rsidR="00786B37" w:rsidRDefault="00786B37" w:rsidP="009F6143">
      <w:r>
        <w:t>POUŽITÁ METODIKA</w:t>
      </w:r>
    </w:p>
    <w:p w14:paraId="2117BDED" w14:textId="77777777" w:rsidR="00786B37" w:rsidRDefault="00786B37" w:rsidP="009F6143">
      <w:r>
        <w:t xml:space="preserve">Pro inventarizaci a následné dendrologické posouzení byla zvolena metodika podle Standardu péče o přírodu a krajinu SPPK A01 001:2018 Hodnocení stavu stromů. </w:t>
      </w:r>
    </w:p>
    <w:p w14:paraId="24F350C7" w14:textId="77777777" w:rsidR="009F6143" w:rsidRDefault="009F6143" w:rsidP="009F6143"/>
    <w:p w14:paraId="298452FF" w14:textId="77777777" w:rsidR="00786B37" w:rsidRDefault="00786B37" w:rsidP="009F6143">
      <w:pPr>
        <w:pStyle w:val="Odstavecseseznamem"/>
      </w:pPr>
      <w:r>
        <w:t>Obvod kmene – měřen krejčovským metrem v 1,3 m nad zemí</w:t>
      </w:r>
    </w:p>
    <w:p w14:paraId="5470D827" w14:textId="77777777" w:rsidR="00786B37" w:rsidRDefault="00786B37" w:rsidP="009F6143">
      <w:pPr>
        <w:pStyle w:val="Odstavecseseznamem"/>
      </w:pPr>
      <w:r>
        <w:t>Průměr kmene – vypočítán z obvodu měřeném v 1,3 m nad zemí</w:t>
      </w:r>
    </w:p>
    <w:p w14:paraId="08213001" w14:textId="77777777" w:rsidR="00786B37" w:rsidRDefault="00786B37" w:rsidP="009F6143">
      <w:pPr>
        <w:pStyle w:val="Odstavecseseznamem"/>
      </w:pPr>
      <w:r>
        <w:t xml:space="preserve">Výška nasazení koruny – měřena aplikací Smart </w:t>
      </w:r>
      <w:proofErr w:type="spellStart"/>
      <w:r>
        <w:t>measure</w:t>
      </w:r>
      <w:proofErr w:type="spellEnd"/>
    </w:p>
    <w:p w14:paraId="3E910EBD" w14:textId="419FA9B7" w:rsidR="004B2064" w:rsidRDefault="00786B37" w:rsidP="009F6143">
      <w:pPr>
        <w:pStyle w:val="Odstavecseseznamem"/>
      </w:pPr>
      <w:r>
        <w:t xml:space="preserve">Výška dřeviny – měřena aplikací Smart </w:t>
      </w:r>
      <w:proofErr w:type="spellStart"/>
      <w:r>
        <w:t>measure</w:t>
      </w:r>
      <w:proofErr w:type="spellEnd"/>
    </w:p>
    <w:p w14:paraId="241A5730" w14:textId="5AD5BF14" w:rsidR="009F6143" w:rsidRDefault="00786B37" w:rsidP="004B2064">
      <w:pPr>
        <w:pStyle w:val="Odstavecseseznamem"/>
      </w:pPr>
      <w:r>
        <w:t xml:space="preserve">Průměr koruny – </w:t>
      </w:r>
      <w:r w:rsidR="004127BF">
        <w:t>z geodetického zaměření</w:t>
      </w:r>
    </w:p>
    <w:p w14:paraId="1273E161" w14:textId="4F161F0A" w:rsidR="005075B3" w:rsidRDefault="005075B3" w:rsidP="009F6143">
      <w:r w:rsidRPr="00EF16C2">
        <w:t xml:space="preserve">Pro inventarizaci a následné dendrologické posouzení byla zvolena metodika </w:t>
      </w:r>
      <w:r>
        <w:t xml:space="preserve">podle Standardu péče o přírodu a krajinu SPPK A01 001:2018 Hodnocení stavu stromů. </w:t>
      </w:r>
    </w:p>
    <w:p w14:paraId="029A0F86" w14:textId="73249363" w:rsidR="005075B3" w:rsidDel="0058172C" w:rsidRDefault="005075B3" w:rsidP="0058172C">
      <w:r>
        <w:lastRenderedPageBreak/>
        <w:t>Vzhledem k účelu objektu byla provedena pouze základní inventarizace s měřením nejdůležitějších dendrometrických veličin,</w:t>
      </w:r>
      <w:r w:rsidDel="0058172C">
        <w:t xml:space="preserve"> a to obvodu kmene, výšky a výšky nasazení koruny.</w:t>
      </w:r>
    </w:p>
    <w:p w14:paraId="6B522D84" w14:textId="6AE0633A" w:rsidR="005075B3" w:rsidRDefault="005075B3" w:rsidP="0058172C">
      <w:r w:rsidDel="0058172C">
        <w:t xml:space="preserve">Zákres hodnocených dřevin je ve výkresové příloze </w:t>
      </w:r>
      <w:r w:rsidR="001D3504" w:rsidDel="0058172C">
        <w:t>D701</w:t>
      </w:r>
      <w:r w:rsidR="00310A22" w:rsidDel="0058172C">
        <w:t>.2.</w:t>
      </w:r>
      <w:r w:rsidDel="0058172C">
        <w:t xml:space="preserve"> – inventarizace a klasifikace dřevin</w:t>
      </w:r>
    </w:p>
    <w:p w14:paraId="1EA8A671" w14:textId="77777777" w:rsidR="009F6143" w:rsidRDefault="009F6143" w:rsidP="009F6143"/>
    <w:p w14:paraId="4AA916BE" w14:textId="22243484" w:rsidR="005075B3" w:rsidRPr="000D5DC8" w:rsidRDefault="005075B3" w:rsidP="009F6143">
      <w:pPr>
        <w:pStyle w:val="Nadpis2"/>
      </w:pPr>
      <w:bookmarkStart w:id="15" w:name="_Toc16412058"/>
      <w:bookmarkStart w:id="16" w:name="_Toc27146371"/>
      <w:bookmarkStart w:id="17" w:name="_Toc114824414"/>
      <w:bookmarkStart w:id="18" w:name="_Toc146702786"/>
      <w:bookmarkStart w:id="19" w:name="_Toc153142556"/>
      <w:r w:rsidRPr="000D5DC8">
        <w:t>3.1 ZHODNOCENÍ STAVU DŘEVIN NA ZÁKLADNÍCH PLOCHÁCH</w:t>
      </w:r>
      <w:bookmarkEnd w:id="15"/>
      <w:bookmarkEnd w:id="16"/>
      <w:bookmarkEnd w:id="17"/>
      <w:bookmarkEnd w:id="18"/>
      <w:bookmarkEnd w:id="19"/>
    </w:p>
    <w:p w14:paraId="53DA5642" w14:textId="752105F6" w:rsidR="005075B3" w:rsidRDefault="005075B3" w:rsidP="009F6143">
      <w:r w:rsidRPr="00ED2D4D">
        <w:t>Vzhledem k charakteru území byla zvolena pouze jedna základní plocha</w:t>
      </w:r>
      <w:r w:rsidR="0058172C">
        <w:t>.</w:t>
      </w:r>
    </w:p>
    <w:p w14:paraId="7A2BF6A4" w14:textId="448DBA7A" w:rsidR="005075B3" w:rsidRDefault="005075B3" w:rsidP="009F6143">
      <w:r w:rsidRPr="000D5DC8">
        <w:rPr>
          <w:b/>
          <w:u w:val="single"/>
        </w:rPr>
        <w:t xml:space="preserve">ZP 01 </w:t>
      </w:r>
      <w:proofErr w:type="gramStart"/>
      <w:r w:rsidRPr="000D5DC8">
        <w:rPr>
          <w:b/>
          <w:u w:val="single"/>
        </w:rPr>
        <w:t xml:space="preserve">-  </w:t>
      </w:r>
      <w:r w:rsidR="00595FB1">
        <w:rPr>
          <w:b/>
          <w:u w:val="single"/>
        </w:rPr>
        <w:t>Parčík</w:t>
      </w:r>
      <w:proofErr w:type="gramEnd"/>
      <w:r>
        <w:t xml:space="preserve">. </w:t>
      </w:r>
      <w:r w:rsidR="00595FB1">
        <w:t xml:space="preserve">Jedná se o parčík kolem pomníků obětem 1. a 2. světové války, který vznikl těsně před 2. světovou válkou v místě po demolici budov. </w:t>
      </w:r>
      <w:r w:rsidR="00C243F2">
        <w:t>Do řešeného území byla zahrnuta i blízko stojící lípa, která</w:t>
      </w:r>
      <w:r w:rsidR="00C233C8">
        <w:t xml:space="preserve"> je posledním pozůstatkem prvorepublikové aleje</w:t>
      </w:r>
      <w:r w:rsidR="00531E1C">
        <w:t>. V centru parčíku se nachází další lípa, vysazená v době poslední úpravy parčíku</w:t>
      </w:r>
      <w:r w:rsidR="00892345">
        <w:t xml:space="preserve"> v roce 1952</w:t>
      </w:r>
      <w:r w:rsidR="0023558F">
        <w:t>. Dříve se zde ještě nacházely břízy</w:t>
      </w:r>
      <w:r w:rsidR="001F6C51">
        <w:t>, smrky a další dřeviny</w:t>
      </w:r>
      <w:r w:rsidR="0023558F">
        <w:t>, které však byly z důvodu havarijního stavu postupně vykácen (poslední v</w:t>
      </w:r>
      <w:r w:rsidR="001F6C51">
        <w:t> </w:t>
      </w:r>
      <w:r w:rsidR="0023558F">
        <w:t>roce</w:t>
      </w:r>
      <w:r w:rsidR="001F6C51">
        <w:t xml:space="preserve"> 2021)</w:t>
      </w:r>
      <w:r w:rsidR="00010328">
        <w:t xml:space="preserve">. </w:t>
      </w:r>
      <w:r w:rsidR="008165E7">
        <w:t xml:space="preserve">Dále se zde nachází 7 ks </w:t>
      </w:r>
      <w:proofErr w:type="spellStart"/>
      <w:r w:rsidR="008165E7">
        <w:t>zeravců</w:t>
      </w:r>
      <w:proofErr w:type="spellEnd"/>
      <w:r w:rsidR="008165E7">
        <w:t xml:space="preserve"> východních, které jsou však ve velmi špatném stavu a není perspektiva k jejich zlepšení. </w:t>
      </w:r>
      <w:r w:rsidR="006E6E0D">
        <w:t>Celý parčík je lemován živým plotem (původně z pámelníků), který je však ke svému věku velmi zaplevelený</w:t>
      </w:r>
      <w:r w:rsidR="00E9391A">
        <w:t>, proschlý a dlouhodobě neperspektivní. Z důvodu toho, že se jedná o invazní druh</w:t>
      </w:r>
      <w:r w:rsidR="004C165C">
        <w:t xml:space="preserve"> není přistoupeno ke zmlazení keřů, ale jejich odstranění včetně kořenů.</w:t>
      </w:r>
      <w:r w:rsidR="00010328">
        <w:t xml:space="preserve"> </w:t>
      </w:r>
    </w:p>
    <w:p w14:paraId="03A1FB86" w14:textId="77777777" w:rsidR="005075B3" w:rsidRDefault="005075B3" w:rsidP="009F6143">
      <w:r w:rsidRPr="008B1DA2">
        <w:rPr>
          <w:u w:val="single"/>
        </w:rPr>
        <w:t>Intenzitní třída údržby</w:t>
      </w:r>
      <w:r>
        <w:t xml:space="preserve"> 1 Vysoké nároky na péči – centrum obce</w:t>
      </w:r>
    </w:p>
    <w:p w14:paraId="783B0696" w14:textId="5A8E5459" w:rsidR="005075B3" w:rsidRDefault="005075B3" w:rsidP="009F6143">
      <w:r w:rsidRPr="008B1DA2">
        <w:t>Hodnota cíle pádu</w:t>
      </w:r>
      <w:r>
        <w:t xml:space="preserve"> 1</w:t>
      </w:r>
    </w:p>
    <w:p w14:paraId="0B78B091" w14:textId="7C2406E1" w:rsidR="005075B3" w:rsidRDefault="005075B3" w:rsidP="009F6143">
      <w:r w:rsidRPr="008B1DA2">
        <w:rPr>
          <w:u w:val="single"/>
        </w:rPr>
        <w:t>Sklonitost terénu</w:t>
      </w:r>
      <w:r>
        <w:t xml:space="preserve"> – rovina, mírný svah</w:t>
      </w:r>
    </w:p>
    <w:p w14:paraId="2F7208C4" w14:textId="48F0DE2A" w:rsidR="00CE0B78" w:rsidRDefault="00CE0B78" w:rsidP="009F6143">
      <w:r>
        <w:rPr>
          <w:u w:val="single"/>
        </w:rPr>
        <w:t>Datum:</w:t>
      </w:r>
      <w:r>
        <w:t xml:space="preserve"> </w:t>
      </w:r>
      <w:r w:rsidR="00B26C4A">
        <w:t>9.10</w:t>
      </w:r>
      <w:r w:rsidR="00AA16FD">
        <w:t>. 2023</w:t>
      </w:r>
    </w:p>
    <w:p w14:paraId="0B0E2103" w14:textId="77777777" w:rsidR="00B26C4A" w:rsidRDefault="00835196" w:rsidP="009F6143">
      <w:r>
        <w:t>V</w:t>
      </w:r>
      <w:r w:rsidR="00AA16FD">
        <w:t> </w:t>
      </w:r>
      <w:r>
        <w:t>zájmovém</w:t>
      </w:r>
      <w:r w:rsidR="00AA16FD">
        <w:t xml:space="preserve"> </w:t>
      </w:r>
      <w:r>
        <w:t>území se nachází</w:t>
      </w:r>
      <w:r w:rsidR="009C53EE">
        <w:t xml:space="preserve"> </w:t>
      </w:r>
      <w:r w:rsidR="00B26C4A">
        <w:t>9</w:t>
      </w:r>
      <w:r w:rsidR="009C53EE">
        <w:t xml:space="preserve"> </w:t>
      </w:r>
      <w:proofErr w:type="spellStart"/>
      <w:r w:rsidR="009C53EE">
        <w:t>soliterně</w:t>
      </w:r>
      <w:proofErr w:type="spellEnd"/>
      <w:r w:rsidR="009C53EE">
        <w:t xml:space="preserve"> hodnocených stromů</w:t>
      </w:r>
      <w:r w:rsidR="004A19B7">
        <w:t xml:space="preserve">, </w:t>
      </w:r>
      <w:r w:rsidR="00B26C4A">
        <w:t>3</w:t>
      </w:r>
      <w:r w:rsidR="004A19B7">
        <w:t xml:space="preserve"> keř</w:t>
      </w:r>
      <w:r w:rsidR="00B26C4A">
        <w:t>e</w:t>
      </w:r>
      <w:r w:rsidR="004A19B7">
        <w:t xml:space="preserve"> a </w:t>
      </w:r>
      <w:r w:rsidR="00B26C4A">
        <w:t>4</w:t>
      </w:r>
      <w:r w:rsidR="004A19B7">
        <w:t xml:space="preserve"> keřov</w:t>
      </w:r>
      <w:r w:rsidR="00B26C4A">
        <w:t>é</w:t>
      </w:r>
      <w:r w:rsidR="004A19B7">
        <w:t xml:space="preserve"> skupin</w:t>
      </w:r>
      <w:r w:rsidR="00B26C4A">
        <w:t>y</w:t>
      </w:r>
      <w:r w:rsidR="004A19B7">
        <w:t xml:space="preserve">. </w:t>
      </w:r>
    </w:p>
    <w:p w14:paraId="79D05E51" w14:textId="77777777" w:rsidR="00347540" w:rsidRDefault="00347540" w:rsidP="009F6143"/>
    <w:p w14:paraId="55A7F28D" w14:textId="0FADF222" w:rsidR="00DC5ED4" w:rsidRDefault="00237CAC" w:rsidP="009F6143">
      <w:r w:rsidRPr="00237CAC">
        <w:rPr>
          <w:noProof/>
        </w:rPr>
        <w:drawing>
          <wp:inline distT="0" distB="0" distL="0" distR="0" wp14:anchorId="45D9C51B" wp14:editId="1D2F0FB7">
            <wp:extent cx="5504815" cy="2652395"/>
            <wp:effectExtent l="0" t="0" r="635" b="0"/>
            <wp:docPr id="206203777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04815" cy="2652395"/>
                    </a:xfrm>
                    <a:prstGeom prst="rect">
                      <a:avLst/>
                    </a:prstGeom>
                    <a:noFill/>
                    <a:ln>
                      <a:noFill/>
                    </a:ln>
                  </pic:spPr>
                </pic:pic>
              </a:graphicData>
            </a:graphic>
          </wp:inline>
        </w:drawing>
      </w:r>
    </w:p>
    <w:p w14:paraId="7E4ECFDC" w14:textId="77777777" w:rsidR="00347540" w:rsidRDefault="00347540" w:rsidP="009F6143"/>
    <w:p w14:paraId="1097D583" w14:textId="2BE6B1DF" w:rsidR="00DC5ED4" w:rsidRDefault="00DC5ED4" w:rsidP="00DC5ED4">
      <w:pPr>
        <w:pStyle w:val="Titulek"/>
      </w:pPr>
      <w:r>
        <w:t xml:space="preserve">Tabulka </w:t>
      </w:r>
      <w:fldSimple w:instr=" SEQ Tabulka \* ARABIC ">
        <w:r>
          <w:rPr>
            <w:noProof/>
          </w:rPr>
          <w:t>1</w:t>
        </w:r>
      </w:fldSimple>
      <w:r>
        <w:t>inventarizace, ošetření a kácení dřevin</w:t>
      </w:r>
    </w:p>
    <w:p w14:paraId="44DA5310" w14:textId="661A50B4" w:rsidR="00A6028C" w:rsidRDefault="00A6028C">
      <w:pPr>
        <w:spacing w:after="160"/>
        <w:jc w:val="left"/>
      </w:pPr>
      <w:r>
        <w:br w:type="page"/>
      </w:r>
    </w:p>
    <w:p w14:paraId="10567C5F" w14:textId="720A2A85" w:rsidR="005075B3" w:rsidRDefault="00AA16FD" w:rsidP="009F6143">
      <w:r>
        <w:lastRenderedPageBreak/>
        <w:t>FOTODOKUMENTACE:</w:t>
      </w:r>
    </w:p>
    <w:p w14:paraId="47DC4DF0" w14:textId="77777777" w:rsidR="009F035A" w:rsidRDefault="009F035A" w:rsidP="009F6143">
      <w:pPr>
        <w:rPr>
          <w:noProof/>
        </w:rPr>
      </w:pPr>
    </w:p>
    <w:p w14:paraId="3D371083" w14:textId="49766167" w:rsidR="009F035A" w:rsidRDefault="0088528A" w:rsidP="009F6143">
      <w:pPr>
        <w:rPr>
          <w:noProof/>
        </w:rPr>
      </w:pPr>
      <w:r>
        <w:rPr>
          <w:noProof/>
        </w:rPr>
        <w:drawing>
          <wp:inline distT="0" distB="0" distL="0" distR="0" wp14:anchorId="3BA65A4B" wp14:editId="4D501825">
            <wp:extent cx="2590800" cy="1456876"/>
            <wp:effectExtent l="0" t="0" r="0" b="0"/>
            <wp:docPr id="167852285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07138" cy="1466063"/>
                    </a:xfrm>
                    <a:prstGeom prst="rect">
                      <a:avLst/>
                    </a:prstGeom>
                    <a:noFill/>
                    <a:ln>
                      <a:noFill/>
                    </a:ln>
                  </pic:spPr>
                </pic:pic>
              </a:graphicData>
            </a:graphic>
          </wp:inline>
        </w:drawing>
      </w:r>
      <w:r w:rsidR="00A50453">
        <w:rPr>
          <w:noProof/>
        </w:rPr>
        <w:t xml:space="preserve"> </w:t>
      </w:r>
      <w:r w:rsidR="00A50453">
        <w:rPr>
          <w:noProof/>
        </w:rPr>
        <w:drawing>
          <wp:inline distT="0" distB="0" distL="0" distR="0" wp14:anchorId="4B3DF1A6" wp14:editId="37187CB9">
            <wp:extent cx="2560320" cy="1439737"/>
            <wp:effectExtent l="0" t="0" r="0" b="8255"/>
            <wp:docPr id="196071350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65679" cy="1442750"/>
                    </a:xfrm>
                    <a:prstGeom prst="rect">
                      <a:avLst/>
                    </a:prstGeom>
                    <a:noFill/>
                    <a:ln>
                      <a:noFill/>
                    </a:ln>
                  </pic:spPr>
                </pic:pic>
              </a:graphicData>
            </a:graphic>
          </wp:inline>
        </w:drawing>
      </w:r>
    </w:p>
    <w:p w14:paraId="61314150" w14:textId="4C7490A1" w:rsidR="00C075DD" w:rsidRDefault="008E449C" w:rsidP="009F6143">
      <w:pPr>
        <w:pStyle w:val="Titulek"/>
      </w:pPr>
      <w:r w:rsidRPr="0005324F">
        <w:t xml:space="preserve">Obr. 1. – </w:t>
      </w:r>
      <w:r w:rsidR="00A50453">
        <w:t xml:space="preserve">Celkový pohled na střed parčíku, stromy </w:t>
      </w:r>
      <w:proofErr w:type="spellStart"/>
      <w:r w:rsidR="00A50453">
        <w:t>inv</w:t>
      </w:r>
      <w:proofErr w:type="spellEnd"/>
      <w:r w:rsidR="00A50453">
        <w:t xml:space="preserve">. </w:t>
      </w:r>
      <w:r w:rsidR="003F3A04">
        <w:t>č. 2, 3, 6, 7, 8, 9</w:t>
      </w:r>
      <w:r w:rsidR="00C075DD">
        <w:t xml:space="preserve">. </w:t>
      </w:r>
      <w:proofErr w:type="gramStart"/>
      <w:r w:rsidR="00C075DD">
        <w:t>Březen</w:t>
      </w:r>
      <w:proofErr w:type="gramEnd"/>
      <w:r w:rsidR="00C075DD">
        <w:t xml:space="preserve"> 2023</w:t>
      </w:r>
    </w:p>
    <w:p w14:paraId="2C486ACE" w14:textId="3BAC34FB" w:rsidR="0005324F" w:rsidRDefault="00E46192" w:rsidP="00C075DD">
      <w:pPr>
        <w:pStyle w:val="Titulek"/>
      </w:pPr>
      <w:r w:rsidRPr="0005324F">
        <w:t xml:space="preserve"> Obr. 2 – </w:t>
      </w:r>
      <w:bookmarkStart w:id="20" w:name="_Hlk152775119"/>
      <w:r w:rsidR="00C075DD">
        <w:t>Bezlistý stav živého plotu – SK04</w:t>
      </w:r>
    </w:p>
    <w:p w14:paraId="3D8EEAF1" w14:textId="2A69A89B" w:rsidR="005075B3" w:rsidRDefault="00C075DD" w:rsidP="009F6143">
      <w:r>
        <w:rPr>
          <w:noProof/>
        </w:rPr>
        <w:drawing>
          <wp:inline distT="0" distB="0" distL="0" distR="0" wp14:anchorId="3CD7C093" wp14:editId="68F6B402">
            <wp:extent cx="2277092" cy="1280470"/>
            <wp:effectExtent l="2858" t="0" r="0" b="0"/>
            <wp:docPr id="144524254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2312083" cy="1300147"/>
                    </a:xfrm>
                    <a:prstGeom prst="rect">
                      <a:avLst/>
                    </a:prstGeom>
                    <a:noFill/>
                    <a:ln>
                      <a:noFill/>
                    </a:ln>
                  </pic:spPr>
                </pic:pic>
              </a:graphicData>
            </a:graphic>
          </wp:inline>
        </w:drawing>
      </w:r>
      <w:bookmarkEnd w:id="20"/>
      <w:r w:rsidR="00AC4ED2">
        <w:t xml:space="preserve"> </w:t>
      </w:r>
      <w:r w:rsidR="00B24A9A">
        <w:rPr>
          <w:noProof/>
        </w:rPr>
        <w:t xml:space="preserve"> </w:t>
      </w:r>
      <w:r w:rsidR="0019009B">
        <w:rPr>
          <w:noProof/>
        </w:rPr>
        <w:drawing>
          <wp:inline distT="0" distB="0" distL="0" distR="0" wp14:anchorId="51E82BFF" wp14:editId="56FB08CF">
            <wp:extent cx="2262417" cy="1272218"/>
            <wp:effectExtent l="0" t="318" r="4763" b="4762"/>
            <wp:docPr id="116694339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300995" cy="1293911"/>
                    </a:xfrm>
                    <a:prstGeom prst="rect">
                      <a:avLst/>
                    </a:prstGeom>
                    <a:noFill/>
                    <a:ln>
                      <a:noFill/>
                    </a:ln>
                  </pic:spPr>
                </pic:pic>
              </a:graphicData>
            </a:graphic>
          </wp:inline>
        </w:drawing>
      </w:r>
      <w:r w:rsidR="00B60522">
        <w:rPr>
          <w:noProof/>
        </w:rPr>
        <w:t xml:space="preserve">  </w:t>
      </w:r>
      <w:r w:rsidR="00A800CA">
        <w:rPr>
          <w:noProof/>
        </w:rPr>
        <w:drawing>
          <wp:inline distT="0" distB="0" distL="0" distR="0" wp14:anchorId="6D085633" wp14:editId="2AD20AF4">
            <wp:extent cx="2279953" cy="1282079"/>
            <wp:effectExtent l="3492" t="0" r="0" b="0"/>
            <wp:docPr id="456877198"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2307378" cy="1297501"/>
                    </a:xfrm>
                    <a:prstGeom prst="rect">
                      <a:avLst/>
                    </a:prstGeom>
                    <a:noFill/>
                    <a:ln>
                      <a:noFill/>
                    </a:ln>
                  </pic:spPr>
                </pic:pic>
              </a:graphicData>
            </a:graphic>
          </wp:inline>
        </w:drawing>
      </w:r>
      <w:r w:rsidR="00A800CA">
        <w:rPr>
          <w:noProof/>
        </w:rPr>
        <w:t xml:space="preserve"> </w:t>
      </w:r>
      <w:r w:rsidR="003814FC">
        <w:rPr>
          <w:noProof/>
        </w:rPr>
        <w:t xml:space="preserve"> </w:t>
      </w:r>
      <w:r w:rsidR="003814FC">
        <w:rPr>
          <w:noProof/>
        </w:rPr>
        <w:drawing>
          <wp:inline distT="0" distB="0" distL="0" distR="0" wp14:anchorId="17956726" wp14:editId="0BE19AA7">
            <wp:extent cx="2276196" cy="1279967"/>
            <wp:effectExtent l="2857" t="0" r="0" b="0"/>
            <wp:docPr id="63036704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316439" cy="1302597"/>
                    </a:xfrm>
                    <a:prstGeom prst="rect">
                      <a:avLst/>
                    </a:prstGeom>
                    <a:noFill/>
                    <a:ln>
                      <a:noFill/>
                    </a:ln>
                  </pic:spPr>
                </pic:pic>
              </a:graphicData>
            </a:graphic>
          </wp:inline>
        </w:drawing>
      </w:r>
    </w:p>
    <w:p w14:paraId="2ED7FE43" w14:textId="5879679C" w:rsidR="005075B3" w:rsidRDefault="00B24A9A" w:rsidP="009F6143">
      <w:pPr>
        <w:pStyle w:val="Titulek"/>
      </w:pPr>
      <w:r w:rsidRPr="0005324F">
        <w:t xml:space="preserve">Obr.  </w:t>
      </w:r>
      <w:r w:rsidR="003814FC">
        <w:t>3-</w:t>
      </w:r>
      <w:proofErr w:type="gramStart"/>
      <w:r w:rsidR="003814FC">
        <w:t>4</w:t>
      </w:r>
      <w:r>
        <w:t xml:space="preserve">  </w:t>
      </w:r>
      <w:r w:rsidR="003814FC">
        <w:t>lípa</w:t>
      </w:r>
      <w:proofErr w:type="gramEnd"/>
      <w:r w:rsidR="003814FC">
        <w:t xml:space="preserve"> č. 1. </w:t>
      </w:r>
      <w:r w:rsidR="007B1405">
        <w:tab/>
      </w:r>
      <w:r w:rsidR="007B1405">
        <w:tab/>
      </w:r>
      <w:r w:rsidR="007B1405">
        <w:tab/>
      </w:r>
      <w:r w:rsidR="007B1405">
        <w:tab/>
      </w:r>
      <w:r w:rsidR="008653CF">
        <w:tab/>
      </w:r>
      <w:r w:rsidR="003814FC">
        <w:t xml:space="preserve">Obr. </w:t>
      </w:r>
      <w:r w:rsidR="007B1405">
        <w:t xml:space="preserve">5 – lípa č. 3. </w:t>
      </w:r>
      <w:r w:rsidR="007B1405">
        <w:tab/>
      </w:r>
      <w:r w:rsidR="007B1405">
        <w:tab/>
        <w:t xml:space="preserve">Obr. 6 </w:t>
      </w:r>
      <w:proofErr w:type="spellStart"/>
      <w:r w:rsidR="007B1405">
        <w:t>Zeravec</w:t>
      </w:r>
      <w:proofErr w:type="spellEnd"/>
      <w:r w:rsidR="007B1405">
        <w:t xml:space="preserve"> č. 9</w:t>
      </w:r>
    </w:p>
    <w:p w14:paraId="08D36BC0" w14:textId="35BF2F26" w:rsidR="00171A2C" w:rsidRDefault="002F2CA9" w:rsidP="007B1405">
      <w:r>
        <w:rPr>
          <w:noProof/>
        </w:rPr>
        <w:drawing>
          <wp:inline distT="0" distB="0" distL="0" distR="0" wp14:anchorId="0EEAF420" wp14:editId="0A4B9E4E">
            <wp:extent cx="2682240" cy="1508296"/>
            <wp:effectExtent l="0" t="0" r="3810" b="0"/>
            <wp:docPr id="160490417"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95796" cy="1515919"/>
                    </a:xfrm>
                    <a:prstGeom prst="rect">
                      <a:avLst/>
                    </a:prstGeom>
                    <a:noFill/>
                    <a:ln>
                      <a:noFill/>
                    </a:ln>
                  </pic:spPr>
                </pic:pic>
              </a:graphicData>
            </a:graphic>
          </wp:inline>
        </w:drawing>
      </w:r>
      <w:r w:rsidR="008C060D">
        <w:rPr>
          <w:noProof/>
        </w:rPr>
        <w:t xml:space="preserve"> </w:t>
      </w:r>
      <w:r w:rsidR="00171A2C">
        <w:rPr>
          <w:noProof/>
        </w:rPr>
        <w:drawing>
          <wp:inline distT="0" distB="0" distL="0" distR="0" wp14:anchorId="39066657" wp14:editId="2C3F0FBD">
            <wp:extent cx="2689632" cy="1512453"/>
            <wp:effectExtent l="0" t="0" r="0" b="0"/>
            <wp:docPr id="1566924710"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10015" cy="1523915"/>
                    </a:xfrm>
                    <a:prstGeom prst="rect">
                      <a:avLst/>
                    </a:prstGeom>
                    <a:noFill/>
                    <a:ln>
                      <a:noFill/>
                    </a:ln>
                  </pic:spPr>
                </pic:pic>
              </a:graphicData>
            </a:graphic>
          </wp:inline>
        </w:drawing>
      </w:r>
    </w:p>
    <w:p w14:paraId="763FE333" w14:textId="57AF54C8" w:rsidR="00171A2C" w:rsidRDefault="00171A2C" w:rsidP="008C060D">
      <w:pPr>
        <w:pStyle w:val="Titulek"/>
      </w:pPr>
      <w:r w:rsidRPr="0005324F">
        <w:t xml:space="preserve">Obr. </w:t>
      </w:r>
      <w:r w:rsidR="000C2CD8">
        <w:t>7 – Živý plot na zídce, SK 04</w:t>
      </w:r>
      <w:r w:rsidR="000C2CD8">
        <w:tab/>
      </w:r>
      <w:r w:rsidR="000C2CD8">
        <w:tab/>
      </w:r>
      <w:r w:rsidR="008C060D">
        <w:tab/>
      </w:r>
      <w:r w:rsidR="000C2CD8">
        <w:t xml:space="preserve">Obr. 8 – </w:t>
      </w:r>
      <w:proofErr w:type="spellStart"/>
      <w:r w:rsidR="000C2CD8">
        <w:t>Zeravec</w:t>
      </w:r>
      <w:proofErr w:type="spellEnd"/>
      <w:r w:rsidR="000C2CD8">
        <w:t xml:space="preserve"> č. 2</w:t>
      </w:r>
    </w:p>
    <w:p w14:paraId="17E6390F" w14:textId="77777777" w:rsidR="008C060D" w:rsidRPr="008C060D" w:rsidRDefault="008C060D" w:rsidP="008C060D"/>
    <w:p w14:paraId="47AC9086" w14:textId="7C68D334" w:rsidR="007B1405" w:rsidRDefault="002F2CA9" w:rsidP="007B1405">
      <w:pPr>
        <w:rPr>
          <w:noProof/>
        </w:rPr>
      </w:pPr>
      <w:r>
        <w:rPr>
          <w:noProof/>
        </w:rPr>
        <w:drawing>
          <wp:inline distT="0" distB="0" distL="0" distR="0" wp14:anchorId="07A46ED3" wp14:editId="04F7A9F0">
            <wp:extent cx="2667000" cy="1499726"/>
            <wp:effectExtent l="0" t="0" r="0" b="5715"/>
            <wp:docPr id="450988288"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95648" cy="1515835"/>
                    </a:xfrm>
                    <a:prstGeom prst="rect">
                      <a:avLst/>
                    </a:prstGeom>
                    <a:noFill/>
                    <a:ln>
                      <a:noFill/>
                    </a:ln>
                  </pic:spPr>
                </pic:pic>
              </a:graphicData>
            </a:graphic>
          </wp:inline>
        </w:drawing>
      </w:r>
      <w:r w:rsidR="008C060D">
        <w:rPr>
          <w:noProof/>
        </w:rPr>
        <w:t xml:space="preserve"> </w:t>
      </w:r>
      <w:r w:rsidR="009F269B">
        <w:rPr>
          <w:noProof/>
        </w:rPr>
        <w:drawing>
          <wp:inline distT="0" distB="0" distL="0" distR="0" wp14:anchorId="176B305E" wp14:editId="5C7B65A7">
            <wp:extent cx="2689860" cy="1512581"/>
            <wp:effectExtent l="0" t="0" r="0" b="0"/>
            <wp:docPr id="691156155"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95686" cy="1515857"/>
                    </a:xfrm>
                    <a:prstGeom prst="rect">
                      <a:avLst/>
                    </a:prstGeom>
                    <a:noFill/>
                    <a:ln>
                      <a:noFill/>
                    </a:ln>
                  </pic:spPr>
                </pic:pic>
              </a:graphicData>
            </a:graphic>
          </wp:inline>
        </w:drawing>
      </w:r>
    </w:p>
    <w:p w14:paraId="1FCB0C3D" w14:textId="041540F4" w:rsidR="008653CF" w:rsidRPr="007B1405" w:rsidRDefault="008653CF" w:rsidP="00347540">
      <w:pPr>
        <w:pStyle w:val="Titulek"/>
      </w:pPr>
      <w:r>
        <w:t xml:space="preserve">Obr. </w:t>
      </w:r>
      <w:r w:rsidR="007B72A9">
        <w:t>9 Keře K2 a K3, pomník 2. sv. válce</w:t>
      </w:r>
      <w:r w:rsidR="007B72A9">
        <w:tab/>
      </w:r>
      <w:r w:rsidR="007B72A9">
        <w:tab/>
        <w:t>Obr.10</w:t>
      </w:r>
      <w:r w:rsidR="00392ACB">
        <w:t xml:space="preserve"> Strom č. 2, živé ploty SK 01, 02, 03</w:t>
      </w:r>
    </w:p>
    <w:p w14:paraId="4C8CBE53" w14:textId="77777777" w:rsidR="009F6143" w:rsidRDefault="009F6143" w:rsidP="009F6143"/>
    <w:p w14:paraId="29172231" w14:textId="3A5DD896" w:rsidR="009F6143" w:rsidRDefault="009F6143" w:rsidP="009F6143"/>
    <w:p w14:paraId="0A1BAC72" w14:textId="77777777" w:rsidR="009F6143" w:rsidRDefault="009F6143" w:rsidP="009F6143"/>
    <w:p w14:paraId="2F421A98" w14:textId="1EF999BF" w:rsidR="005075B3" w:rsidRDefault="005075B3" w:rsidP="009F6143">
      <w:pPr>
        <w:pStyle w:val="Nadpis2"/>
      </w:pPr>
      <w:bookmarkStart w:id="21" w:name="_Toc27146372"/>
      <w:bookmarkStart w:id="22" w:name="_Toc114824415"/>
      <w:bookmarkStart w:id="23" w:name="_Toc146702787"/>
      <w:bookmarkStart w:id="24" w:name="_Toc153142557"/>
      <w:r>
        <w:lastRenderedPageBreak/>
        <w:t>3.2 Návrh pěstebních opatření</w:t>
      </w:r>
      <w:bookmarkEnd w:id="21"/>
      <w:bookmarkEnd w:id="22"/>
      <w:bookmarkEnd w:id="23"/>
      <w:bookmarkEnd w:id="24"/>
    </w:p>
    <w:p w14:paraId="16031349" w14:textId="4033A67A" w:rsidR="005075B3" w:rsidRDefault="005075B3" w:rsidP="009F6143">
      <w:r>
        <w:t xml:space="preserve">Návrh pěstebních opatření </w:t>
      </w:r>
      <w:proofErr w:type="gramStart"/>
      <w:r w:rsidR="00220F43">
        <w:t>řeší</w:t>
      </w:r>
      <w:proofErr w:type="gramEnd"/>
      <w:r w:rsidR="00220F43">
        <w:t xml:space="preserve"> kácení a ošetření dřevin</w:t>
      </w:r>
      <w:r w:rsidR="009B2D91">
        <w:t xml:space="preserve">. Celkem bude odstraněno </w:t>
      </w:r>
      <w:r w:rsidR="00936C38">
        <w:t>7</w:t>
      </w:r>
      <w:r w:rsidR="009B2D91">
        <w:t xml:space="preserve"> ks stromů, 3 keře</w:t>
      </w:r>
      <w:r w:rsidR="002A1E5F">
        <w:t xml:space="preserve"> a 43 m</w:t>
      </w:r>
      <w:r w:rsidR="002A1E5F" w:rsidRPr="00F50B06">
        <w:rPr>
          <w:vertAlign w:val="superscript"/>
        </w:rPr>
        <w:t>2</w:t>
      </w:r>
      <w:r w:rsidR="002A1E5F">
        <w:t xml:space="preserve"> živých plotů</w:t>
      </w:r>
      <w:r w:rsidR="00F50B06">
        <w:t>.</w:t>
      </w:r>
      <w:r w:rsidR="009B2D91">
        <w:t xml:space="preserve"> </w:t>
      </w:r>
    </w:p>
    <w:p w14:paraId="13C21B00" w14:textId="54A18917" w:rsidR="009F6143" w:rsidRDefault="005075B3" w:rsidP="009F6143">
      <w:r>
        <w:t xml:space="preserve">Dále </w:t>
      </w:r>
      <w:r w:rsidR="00F50B06">
        <w:t>je</w:t>
      </w:r>
      <w:r>
        <w:t xml:space="preserve"> navrženo odborné ošetření, a to především zdravotní řez</w:t>
      </w:r>
      <w:r w:rsidR="00F50B06">
        <w:t xml:space="preserve"> u obou lip. U starší pak půdní injektáž s </w:t>
      </w:r>
      <w:proofErr w:type="spellStart"/>
      <w:r w:rsidR="00F50B06">
        <w:t>hydrogelem</w:t>
      </w:r>
      <w:proofErr w:type="spellEnd"/>
      <w:r w:rsidR="00F50B06">
        <w:t>.</w:t>
      </w:r>
    </w:p>
    <w:p w14:paraId="4832F1F9" w14:textId="77777777" w:rsidR="00F50B06" w:rsidRDefault="00F50B06" w:rsidP="009F6143"/>
    <w:p w14:paraId="14800710" w14:textId="77777777" w:rsidR="00405B2A" w:rsidRPr="00D87706" w:rsidRDefault="00405B2A" w:rsidP="009F6143">
      <w:pPr>
        <w:pStyle w:val="Nadpis4"/>
      </w:pPr>
      <w:bookmarkStart w:id="25" w:name="_Toc27146376"/>
      <w:r w:rsidRPr="00D87706">
        <w:t>KÁCENÍ DŘEVIN</w:t>
      </w:r>
      <w:bookmarkEnd w:id="25"/>
    </w:p>
    <w:p w14:paraId="0E9B9D53" w14:textId="0B9C82B5" w:rsidR="00405B2A" w:rsidRPr="00132F05" w:rsidRDefault="00405B2A" w:rsidP="009F6143">
      <w:r w:rsidRPr="00132F05">
        <w:t xml:space="preserve">Ke kácení je přistupováno pouze v případech, kdy </w:t>
      </w:r>
      <w:r w:rsidR="00B96FD6">
        <w:t xml:space="preserve">je dřevina dlouhodobě neperspektivní, tedy kdy </w:t>
      </w:r>
      <w:r w:rsidR="00046BF0">
        <w:t xml:space="preserve">má </w:t>
      </w:r>
      <w:r w:rsidRPr="00132F05">
        <w:t>výrazně zhoršený stav</w:t>
      </w:r>
      <w:r w:rsidR="00046BF0">
        <w:t>, omezuje provo</w:t>
      </w:r>
      <w:r w:rsidR="00307558">
        <w:t>z bez možnosti zlepšení stavu řezem, má zhoršenou stabilitu</w:t>
      </w:r>
      <w:r w:rsidRPr="00132F05">
        <w:t xml:space="preserve">, případně kdy je nutné její odstranění z důvodů stavby. </w:t>
      </w:r>
    </w:p>
    <w:p w14:paraId="02EF2896" w14:textId="77777777" w:rsidR="00405B2A" w:rsidRPr="00132F05" w:rsidRDefault="00405B2A" w:rsidP="009F6143">
      <w:r w:rsidRPr="00132F05">
        <w:t xml:space="preserve">Při kácení se bude postupovat dle Standardu péče o přírodu a krajinu SPPK A0002 005:2018 – Kácení stromů, v souladu s ČSN 83 9051: Technologie vegetačních úprav v </w:t>
      </w:r>
      <w:proofErr w:type="gramStart"/>
      <w:r w:rsidRPr="00132F05">
        <w:t>krajině - Rozvojová</w:t>
      </w:r>
      <w:proofErr w:type="gramEnd"/>
      <w:r w:rsidRPr="00132F05">
        <w:t xml:space="preserve"> a udržovací péče o vegetační plochy</w:t>
      </w:r>
    </w:p>
    <w:p w14:paraId="2BF4B525" w14:textId="77777777" w:rsidR="00405B2A" w:rsidRPr="00132F05" w:rsidRDefault="00405B2A" w:rsidP="009F6143">
      <w:r w:rsidRPr="00132F05">
        <w:t xml:space="preserve">Dále musí být dodržovány následující právní předpisy: </w:t>
      </w:r>
    </w:p>
    <w:p w14:paraId="65D61E30" w14:textId="77777777" w:rsidR="00405B2A" w:rsidRPr="00132F05" w:rsidRDefault="00405B2A" w:rsidP="00D763AB">
      <w:pPr>
        <w:pStyle w:val="Odstavecseseznamem"/>
        <w:numPr>
          <w:ilvl w:val="0"/>
          <w:numId w:val="2"/>
        </w:numPr>
      </w:pPr>
      <w:r w:rsidRPr="00132F05">
        <w:t xml:space="preserve">Zákon č. 114/1992 Sb., o ochraně přírody a krajiny ve znění pozdějších předpisů </w:t>
      </w:r>
    </w:p>
    <w:p w14:paraId="62510ECC" w14:textId="77777777" w:rsidR="00405B2A" w:rsidRPr="00132F05" w:rsidRDefault="00405B2A" w:rsidP="00D763AB">
      <w:pPr>
        <w:pStyle w:val="Odstavecseseznamem"/>
        <w:numPr>
          <w:ilvl w:val="0"/>
          <w:numId w:val="2"/>
        </w:numPr>
      </w:pPr>
      <w:r w:rsidRPr="00132F05">
        <w:t xml:space="preserve">Zákon č. 289/1995 Sb., o lesích a o změně některých zákonů (lesní zákon), ve znění pozdějších předpisů </w:t>
      </w:r>
    </w:p>
    <w:p w14:paraId="5AB18F82" w14:textId="77777777" w:rsidR="00405B2A" w:rsidRPr="00132F05" w:rsidRDefault="00405B2A" w:rsidP="00D763AB">
      <w:pPr>
        <w:pStyle w:val="Odstavecseseznamem"/>
        <w:numPr>
          <w:ilvl w:val="0"/>
          <w:numId w:val="2"/>
        </w:numPr>
      </w:pPr>
      <w:r w:rsidRPr="00132F05">
        <w:t xml:space="preserve">Zákon č. 20/1987 Sb., o státní památkové péči ve znění pozdějších předpisů </w:t>
      </w:r>
    </w:p>
    <w:p w14:paraId="68DB618A" w14:textId="77777777" w:rsidR="00405B2A" w:rsidRPr="00132F05" w:rsidRDefault="00405B2A" w:rsidP="00D763AB">
      <w:pPr>
        <w:pStyle w:val="Odstavecseseznamem"/>
        <w:numPr>
          <w:ilvl w:val="0"/>
          <w:numId w:val="2"/>
        </w:numPr>
      </w:pPr>
      <w:r w:rsidRPr="00132F05">
        <w:t xml:space="preserve">Zákon č. 254/2001 Sb., o vodách a o změně některých zákonů (vodní zákon), ve znění pozdějších předpisů </w:t>
      </w:r>
    </w:p>
    <w:p w14:paraId="4339D9E1" w14:textId="77777777" w:rsidR="00405B2A" w:rsidRPr="00132F05" w:rsidRDefault="00405B2A" w:rsidP="00D763AB">
      <w:pPr>
        <w:pStyle w:val="Odstavecseseznamem"/>
        <w:numPr>
          <w:ilvl w:val="0"/>
          <w:numId w:val="2"/>
        </w:numPr>
      </w:pPr>
      <w:r w:rsidRPr="00132F05">
        <w:t xml:space="preserve">Zákon č. 127/2005 Sb., o elektronických komunikacích a o změně některých souvisejících zákonů (zákon o elektronických komunikacích), ve znění pozdějších předpisů </w:t>
      </w:r>
    </w:p>
    <w:p w14:paraId="1D68520D" w14:textId="77777777" w:rsidR="00405B2A" w:rsidRPr="00132F05" w:rsidRDefault="00405B2A" w:rsidP="00D763AB">
      <w:pPr>
        <w:pStyle w:val="Odstavecseseznamem"/>
        <w:numPr>
          <w:ilvl w:val="0"/>
          <w:numId w:val="2"/>
        </w:numPr>
      </w:pPr>
      <w:r w:rsidRPr="00132F05">
        <w:t xml:space="preserve">Zákon č. 89/2012 Sb., občanský zákoník ve znění pozdějších předpisů </w:t>
      </w:r>
    </w:p>
    <w:p w14:paraId="462070DF" w14:textId="77777777" w:rsidR="00405B2A" w:rsidRPr="00132F05" w:rsidRDefault="00405B2A" w:rsidP="00D763AB">
      <w:pPr>
        <w:pStyle w:val="Odstavecseseznamem"/>
        <w:numPr>
          <w:ilvl w:val="0"/>
          <w:numId w:val="2"/>
        </w:numPr>
      </w:pPr>
      <w:r w:rsidRPr="00132F05">
        <w:t xml:space="preserve">Zákon č. 185/2001 Sb., o odpadech ve znění pozdějších předpisů </w:t>
      </w:r>
    </w:p>
    <w:p w14:paraId="65970509" w14:textId="77777777" w:rsidR="00405B2A" w:rsidRPr="00132F05" w:rsidRDefault="00405B2A" w:rsidP="00D763AB">
      <w:pPr>
        <w:pStyle w:val="Odstavecseseznamem"/>
        <w:numPr>
          <w:ilvl w:val="0"/>
          <w:numId w:val="2"/>
        </w:numPr>
      </w:pPr>
      <w:r w:rsidRPr="00132F05">
        <w:t xml:space="preserve">Zákon č. 201/2012 Sb., o ochraně ovzduší, ve znění pozdějších předpisů </w:t>
      </w:r>
    </w:p>
    <w:p w14:paraId="6DA904EE" w14:textId="77777777" w:rsidR="00405B2A" w:rsidRPr="00132F05" w:rsidRDefault="00405B2A" w:rsidP="00D763AB">
      <w:pPr>
        <w:pStyle w:val="Odstavecseseznamem"/>
        <w:numPr>
          <w:ilvl w:val="0"/>
          <w:numId w:val="2"/>
        </w:numPr>
      </w:pPr>
      <w:r w:rsidRPr="00132F05">
        <w:t xml:space="preserve">Zákon č. 500/2004 Sb., správní řád ve znění pozdějších předpisů </w:t>
      </w:r>
    </w:p>
    <w:p w14:paraId="082F166D" w14:textId="77777777" w:rsidR="00405B2A" w:rsidRPr="00132F05" w:rsidRDefault="00405B2A" w:rsidP="00D763AB">
      <w:pPr>
        <w:pStyle w:val="Odstavecseseznamem"/>
        <w:numPr>
          <w:ilvl w:val="0"/>
          <w:numId w:val="2"/>
        </w:numPr>
      </w:pPr>
      <w:r w:rsidRPr="00132F05">
        <w:t xml:space="preserve">Zákon č. 13/1997 Sb., o pozemních komunikacích ve znění pozdějších předpisů </w:t>
      </w:r>
    </w:p>
    <w:p w14:paraId="117BFFBC" w14:textId="77777777" w:rsidR="00405B2A" w:rsidRPr="00132F05" w:rsidRDefault="00405B2A" w:rsidP="00D763AB">
      <w:pPr>
        <w:pStyle w:val="Odstavecseseznamem"/>
        <w:numPr>
          <w:ilvl w:val="0"/>
          <w:numId w:val="2"/>
        </w:numPr>
      </w:pPr>
      <w:r w:rsidRPr="00132F05">
        <w:t xml:space="preserve">Zákon č. 226/2013 Sb., o uvádění dřeva a dřevařských výrobků na trh, ve znění pozdějších předpisů </w:t>
      </w:r>
    </w:p>
    <w:p w14:paraId="5D0E823F" w14:textId="77777777" w:rsidR="00405B2A" w:rsidRPr="00132F05" w:rsidRDefault="00405B2A" w:rsidP="00D763AB">
      <w:pPr>
        <w:pStyle w:val="Odstavecseseznamem"/>
        <w:numPr>
          <w:ilvl w:val="0"/>
          <w:numId w:val="2"/>
        </w:numPr>
      </w:pPr>
      <w:r w:rsidRPr="00132F05">
        <w:t xml:space="preserve">Nařízení EU č. 995/2010, kterým se stanoví povinnosti hospodářských subjektů uvádějících na trh dřevo a dřevařské výrobky, ve znění pozdějších předpisů </w:t>
      </w:r>
    </w:p>
    <w:p w14:paraId="10A79883" w14:textId="77777777" w:rsidR="00405B2A" w:rsidRPr="00132F05" w:rsidRDefault="00405B2A" w:rsidP="00D763AB">
      <w:pPr>
        <w:pStyle w:val="Odstavecseseznamem"/>
        <w:numPr>
          <w:ilvl w:val="0"/>
          <w:numId w:val="2"/>
        </w:numPr>
      </w:pPr>
      <w:r w:rsidRPr="00132F05">
        <w:t xml:space="preserve">Nařízení vlády č. 28/2002 Sb. kterým se stanoví způsob organizace práce a pracovních postupů, které je zaměstnavatel povinen zajistit při práci v lese a na pracovištích obdobného charakteru, ve znění pozdějších předpisů </w:t>
      </w:r>
    </w:p>
    <w:p w14:paraId="0892831B" w14:textId="77777777" w:rsidR="00405B2A" w:rsidRPr="00132F05" w:rsidRDefault="00405B2A" w:rsidP="00D763AB">
      <w:pPr>
        <w:pStyle w:val="Odstavecseseznamem"/>
        <w:numPr>
          <w:ilvl w:val="0"/>
          <w:numId w:val="2"/>
        </w:numPr>
      </w:pPr>
      <w:r w:rsidRPr="00132F05">
        <w:t xml:space="preserve">Nařízení vlády č. 362/2005 Sb. o bližších požadavcích na bezpečnost a ochranu zdraví při práci na pracovištích s nebezpečím pádu z výšky nebo do hloubky, ve znění pozdějších předpisů </w:t>
      </w:r>
    </w:p>
    <w:p w14:paraId="77BC480B" w14:textId="77777777" w:rsidR="00405B2A" w:rsidRPr="00132F05" w:rsidRDefault="00405B2A" w:rsidP="00D763AB">
      <w:pPr>
        <w:pStyle w:val="Odstavecseseznamem"/>
        <w:numPr>
          <w:ilvl w:val="0"/>
          <w:numId w:val="2"/>
        </w:numPr>
      </w:pPr>
      <w:r w:rsidRPr="00132F05">
        <w:t xml:space="preserve">Nařízení vlády č. 591/2006 Sb. o bližších minimálních požadavcích na bezpečnost a ochranu zdraví při práci na staveništích, ve znění pozdějších předpisů </w:t>
      </w:r>
    </w:p>
    <w:p w14:paraId="0D24D8C4" w14:textId="77777777" w:rsidR="00405B2A" w:rsidRPr="00132F05" w:rsidRDefault="00405B2A" w:rsidP="00D763AB">
      <w:pPr>
        <w:pStyle w:val="Odstavecseseznamem"/>
        <w:numPr>
          <w:ilvl w:val="0"/>
          <w:numId w:val="2"/>
        </w:numPr>
      </w:pPr>
      <w:r w:rsidRPr="00132F05">
        <w:t>Vyhláška č. 189/2013 Sb., o ochraně dřevin a povolování jejich kácení, ve znění pozdějších předpisů</w:t>
      </w:r>
    </w:p>
    <w:p w14:paraId="599C99F7" w14:textId="77777777" w:rsidR="00405B2A" w:rsidRPr="00132F05" w:rsidRDefault="00405B2A" w:rsidP="00D763AB">
      <w:pPr>
        <w:pStyle w:val="Odstavecseseznamem"/>
        <w:numPr>
          <w:ilvl w:val="0"/>
          <w:numId w:val="2"/>
        </w:numPr>
      </w:pPr>
      <w:r w:rsidRPr="00132F05">
        <w:t xml:space="preserve">Vyhláška č. 395/1992. Sb., kterou se provádějí některá ustanovení zákona České národní rady č. 114/1992 Sb., o ochraně přírody a krajiny </w:t>
      </w:r>
    </w:p>
    <w:p w14:paraId="67CB6C80" w14:textId="77777777" w:rsidR="00405B2A" w:rsidRDefault="00405B2A" w:rsidP="00D763AB">
      <w:pPr>
        <w:pStyle w:val="Odstavecseseznamem"/>
        <w:numPr>
          <w:ilvl w:val="0"/>
          <w:numId w:val="2"/>
        </w:numPr>
      </w:pPr>
      <w:r w:rsidRPr="00132F05">
        <w:t xml:space="preserve">Zákon č. 226/2013 Sb., o uvádění dřeva a dřevařských výrobků na trh </w:t>
      </w:r>
    </w:p>
    <w:p w14:paraId="020E4731" w14:textId="77777777" w:rsidR="00405B2A" w:rsidRPr="00132F05" w:rsidRDefault="00405B2A" w:rsidP="009F6143">
      <w:pPr>
        <w:pStyle w:val="Odstavecseseznamem"/>
      </w:pPr>
    </w:p>
    <w:p w14:paraId="78CDCA5C" w14:textId="77777777" w:rsidR="00405B2A" w:rsidRPr="00132F05" w:rsidRDefault="00405B2A" w:rsidP="009F6143">
      <w:r w:rsidRPr="00132F05">
        <w:t xml:space="preserve">Před započetím kácení musí být zajištěn pracovní prostor a ústupové cesty. Zajištění pracovního prostoru a ohroženého prostoru při kácení stromů musí odpovídat nařízení vlády č. 28/2002 Sb., č. 591/2006 Sb., případně č. 362/2005 Sb. Ohroženým prostorem při kácení stromu se rozumí kruhová plocha nejméně o </w:t>
      </w:r>
      <w:r w:rsidRPr="00132F05">
        <w:lastRenderedPageBreak/>
        <w:t xml:space="preserve">poloměru dvojnásobné výšky káceného stromu, vyžaduje-li to charakter pracoviště i méně.  Zajištění ústupové cesty odpovídá Nařízení vlády 28/2000 Sb. </w:t>
      </w:r>
    </w:p>
    <w:p w14:paraId="09D92809" w14:textId="77777777" w:rsidR="00405B2A" w:rsidRDefault="00405B2A" w:rsidP="009F6143">
      <w:r w:rsidRPr="00132F05">
        <w:t>Před započetím kácení je nutné odstranit případné překážky, popř. překážky zabezpečit proti poškození. Překážkou při kácení se míní například komunikace, stavby, nadzemní inženýrské sítě, koruny a kmeny stromů v dopadovém prostoru. Poškoditelné objekty jsou před zahájením kácení v rámci možností odstraněny v prostoru do dvounásobku výšky káceného stromu. Možné je i jejich vhodné zabezpečení před poškozením.</w:t>
      </w:r>
    </w:p>
    <w:p w14:paraId="6AE18801" w14:textId="6A54290E" w:rsidR="00405B2A" w:rsidRDefault="00405B2A" w:rsidP="009F6143">
      <w:r w:rsidRPr="00FB468B">
        <w:t>PŘED ZAHÁJENÍM KÁCENÍ MUSÍ BÝT OHROŽENÝ PROSTOR ZABEZPEČEN PROTI VNIKNUTÍ OSTATNÍCH OSOB, NEJLÉPE OPLOCENÍM, PŘÍPADNĚ VYMEZENÍM PÁSKOU. ZHOTOVITEL VYČLENÍ JEDNOHO PRACOVNÍKA PRO KONTROLU, ZDA DO OHROŽENÉHO PROSTORU NEVSTUPUJÍ NEPOVOLANÉ OSOBY! KOORDINACE MEZI PRACOVNÍKY PROFESÍ, PŘÍP. SUBDODAVATELSKÝMI FIRMAMI Z POHLEDU BOZP BUDE DLE SAMOSTATNÉHO PLÁNU BOZP, ZPRACOVANÉHO PRO CELU STAVBU.</w:t>
      </w:r>
    </w:p>
    <w:p w14:paraId="5EEF3AAB" w14:textId="77777777" w:rsidR="009F6143" w:rsidRPr="00FB468B" w:rsidRDefault="009F6143" w:rsidP="009F6143"/>
    <w:p w14:paraId="31B65C2C" w14:textId="1223FC78" w:rsidR="009F6143" w:rsidRPr="009F6143" w:rsidRDefault="00405B2A" w:rsidP="00C67131">
      <w:pPr>
        <w:pStyle w:val="Nadpis5"/>
      </w:pPr>
      <w:bookmarkStart w:id="26" w:name="_Toc16412060"/>
      <w:bookmarkStart w:id="27" w:name="_Toc27146377"/>
      <w:r w:rsidRPr="00732460">
        <w:t>Technologie kácení (dle standardu SPPK A0002 005:2018 – Kácení stromů)</w:t>
      </w:r>
      <w:bookmarkEnd w:id="26"/>
      <w:bookmarkEnd w:id="27"/>
    </w:p>
    <w:p w14:paraId="4682086D" w14:textId="77777777" w:rsidR="00405B2A" w:rsidRDefault="00405B2A" w:rsidP="009F6143">
      <w:r w:rsidRPr="00132F05">
        <w:rPr>
          <w:u w:val="single"/>
        </w:rPr>
        <w:t>Volné kácení (S-KV)</w:t>
      </w:r>
      <w:r w:rsidRPr="00132F05">
        <w:t xml:space="preserve"> O volné kácení se jedná v případě, kdy se kácí strom s volným kruhovým prostorem bez překážek o poloměru minimálně dvounásobku výšky káceného stromu ve všech směrech, v opodstatněných případech </w:t>
      </w:r>
      <w:proofErr w:type="gramStart"/>
      <w:r w:rsidRPr="00132F05">
        <w:t>1,5 násobek</w:t>
      </w:r>
      <w:proofErr w:type="gramEnd"/>
      <w:r w:rsidRPr="00132F05">
        <w:t xml:space="preserve">.  Technologií volného kácení se postupuje i v případech, kdy dochází ke kácení stromů do průměru kmene 150 mm ve výšce na pařezu, a to bez ohledu na okolní podmínky.   </w:t>
      </w:r>
      <w:r>
        <w:t>O volné kácení se také jedná v případě keřů</w:t>
      </w:r>
    </w:p>
    <w:p w14:paraId="41F98B3B" w14:textId="77777777" w:rsidR="009F6143" w:rsidRDefault="009F6143" w:rsidP="009F6143"/>
    <w:p w14:paraId="40EDE984" w14:textId="160C1E71" w:rsidR="009F6143" w:rsidRPr="009F6143" w:rsidRDefault="004D101C" w:rsidP="00C67131">
      <w:pPr>
        <w:pStyle w:val="Nadpis4"/>
      </w:pPr>
      <w:bookmarkStart w:id="28" w:name="_Toc27146378"/>
      <w:r w:rsidRPr="00132F05">
        <w:t>Ošetření dřevin</w:t>
      </w:r>
      <w:bookmarkEnd w:id="28"/>
    </w:p>
    <w:p w14:paraId="0522C0C5" w14:textId="41A54E0F" w:rsidR="004D101C" w:rsidRPr="00132F05" w:rsidRDefault="004D101C" w:rsidP="009F6143">
      <w:r w:rsidRPr="00132F05">
        <w:t>Při ošetření dřevin se bude postupovat dle Standardu péče o přírodu a krajinu SPPK A0002 002– Řez stromů, SPPK A0002 003– Výsadba a řez keřů a lián, SPPK A0002 0099– Speciální zásahy na stromech</w:t>
      </w:r>
      <w:r w:rsidR="0048146C">
        <w:t>, SPPK</w:t>
      </w:r>
      <w:r w:rsidR="00DB57A3">
        <w:t xml:space="preserve"> A02 007 Úprava stanovištních poměrů dřevin</w:t>
      </w:r>
      <w:r w:rsidRPr="00132F05">
        <w:t xml:space="preserve"> a v souladu s ČSN 83 9051 (2006): Technologie vegetačních úprav v </w:t>
      </w:r>
      <w:proofErr w:type="gramStart"/>
      <w:r w:rsidRPr="00132F05">
        <w:t>krajině - Rozvojová</w:t>
      </w:r>
      <w:proofErr w:type="gramEnd"/>
      <w:r w:rsidRPr="00132F05">
        <w:t xml:space="preserve"> a udržovací péče o vegetační plochy.</w:t>
      </w:r>
    </w:p>
    <w:p w14:paraId="2149EC28" w14:textId="3C65D533" w:rsidR="004D101C" w:rsidRDefault="004D101C" w:rsidP="009F6143">
      <w:r>
        <w:t xml:space="preserve">U ponechávaných stromů bude proveden zdravotní řez, který spočívá především v odstranění suchých, poškozených, nemocných či nevhodných větví, či oprava ran po dříve nevhodně provedeném řezu. </w:t>
      </w:r>
    </w:p>
    <w:p w14:paraId="6A2D3AAF" w14:textId="77777777" w:rsidR="009F6143" w:rsidRDefault="009F6143" w:rsidP="009F6143"/>
    <w:p w14:paraId="24BA3FA5" w14:textId="31DE8644" w:rsidR="00F14AEE" w:rsidRDefault="00832751" w:rsidP="009F6143">
      <w:r>
        <w:t>OŠETŘENÍ DŘEVIN MUSÍ BÝT PROVÁDĚNO CERTIFIKOVANÝM ARBORISTOU A VE VHODNÉM TERMÍNU!</w:t>
      </w:r>
    </w:p>
    <w:p w14:paraId="2AB3DD0F" w14:textId="501861D4" w:rsidR="009F6143" w:rsidRPr="00C67131" w:rsidRDefault="004D101C" w:rsidP="00C67131">
      <w:pPr>
        <w:pStyle w:val="Nadpis5"/>
      </w:pPr>
      <w:bookmarkStart w:id="29" w:name="_Toc27146379"/>
      <w:r w:rsidRPr="00132F05">
        <w:t>Navržené technologie řezu stromů</w:t>
      </w:r>
      <w:bookmarkEnd w:id="29"/>
    </w:p>
    <w:p w14:paraId="4BBB5A36" w14:textId="5BF3A125" w:rsidR="004D101C" w:rsidRDefault="004D101C" w:rsidP="009F6143">
      <w:r w:rsidRPr="00132F05">
        <w:rPr>
          <w:u w:val="single"/>
        </w:rPr>
        <w:t>S-RZ – Řez zdravotní</w:t>
      </w:r>
      <w:r w:rsidRPr="00132F05">
        <w:t xml:space="preserve"> – Odstranění suchých, nevhodných a křížících se větní a odstranění větví, které jsou nevhodné z hlediska budoucího vývoje koruny (tlakové větvení apod.) </w:t>
      </w:r>
      <w:r>
        <w:t xml:space="preserve">Zdravotní řez proběhne u všech ponechaných stromů. </w:t>
      </w:r>
    </w:p>
    <w:p w14:paraId="482C5A7D" w14:textId="60EB788D" w:rsidR="008933F8" w:rsidRPr="00132F05" w:rsidRDefault="008933F8" w:rsidP="009F6143">
      <w:pPr>
        <w:pStyle w:val="Nadpis5"/>
      </w:pPr>
      <w:r w:rsidRPr="00132F05">
        <w:t xml:space="preserve">Navržené technologie </w:t>
      </w:r>
      <w:r>
        <w:t>zlepšení stavu dřeviny</w:t>
      </w:r>
    </w:p>
    <w:p w14:paraId="10FDBC33" w14:textId="568197A2" w:rsidR="00685330" w:rsidRDefault="008966DD" w:rsidP="009F6143">
      <w:r>
        <w:rPr>
          <w:u w:val="single"/>
        </w:rPr>
        <w:t>Hloubková injektáž</w:t>
      </w:r>
      <w:r w:rsidR="008933F8">
        <w:rPr>
          <w:u w:val="single"/>
        </w:rPr>
        <w:t xml:space="preserve"> </w:t>
      </w:r>
      <w:r w:rsidR="008933F8" w:rsidRPr="00C42078">
        <w:t xml:space="preserve">– </w:t>
      </w:r>
      <w:r>
        <w:t xml:space="preserve">Hloubková injektáž zajišťuje provzdušnění půdního profilu do hloubky 400 až 600 mm tlakem vzduchu. Pomocí injektáže lze ke kořenům vzrostlých stromů kromě provzdušnění aplikovat hnojiva či další podpůrné prostředky na základě potřeby stanovené dle předchozích analýz. Předpoklad je aplikace půdního </w:t>
      </w:r>
      <w:proofErr w:type="spellStart"/>
      <w:r>
        <w:t>kondicioneru</w:t>
      </w:r>
      <w:proofErr w:type="spellEnd"/>
      <w:r>
        <w:t xml:space="preserve"> do kořenového prostoru stávající lípy</w:t>
      </w:r>
      <w:r w:rsidR="00201B17">
        <w:t xml:space="preserve">, </w:t>
      </w:r>
      <w:proofErr w:type="spellStart"/>
      <w:r w:rsidR="00201B17">
        <w:t>inv</w:t>
      </w:r>
      <w:proofErr w:type="spellEnd"/>
      <w:r w:rsidR="00201B17">
        <w:t xml:space="preserve">. č. </w:t>
      </w:r>
      <w:r w:rsidR="0091137F">
        <w:t>1</w:t>
      </w:r>
    </w:p>
    <w:p w14:paraId="341286CA" w14:textId="77777777" w:rsidR="00A65CCD" w:rsidRDefault="00A65CCD" w:rsidP="009F6143"/>
    <w:p w14:paraId="440F881C" w14:textId="7BC02CB4" w:rsidR="007A2F12" w:rsidRDefault="00A65CCD" w:rsidP="00C13860">
      <w:pPr>
        <w:pStyle w:val="Nadpis2"/>
      </w:pPr>
      <w:bookmarkStart w:id="30" w:name="_Toc153142558"/>
      <w:r>
        <w:t>3.3 Ochrana dřevin při stavební činnosti</w:t>
      </w:r>
      <w:bookmarkEnd w:id="30"/>
    </w:p>
    <w:p w14:paraId="2031E269" w14:textId="77777777" w:rsidR="002311EE" w:rsidRDefault="002311EE" w:rsidP="009F6143">
      <w:r>
        <w:t>Při ochraně stromů bude postupováno dle SPPK 01 002:2017 Ochrana dřevin při stavební činnosti.</w:t>
      </w:r>
    </w:p>
    <w:p w14:paraId="34C7A44C" w14:textId="6E8BC467" w:rsidR="002311EE" w:rsidRDefault="002311EE" w:rsidP="009F6143">
      <w:r w:rsidRPr="00132F05">
        <w:t xml:space="preserve">Stávající dřeviny musí být chráněny před poškozením při stavební činnosti. </w:t>
      </w:r>
      <w:r>
        <w:t>U stromů budou vyznačeny chráněné kořenové zóny a budou vymezeny pevným oplocením o výšce min. 1,</w:t>
      </w:r>
      <w:r w:rsidR="006546B6">
        <w:t>6</w:t>
      </w:r>
      <w:r>
        <w:t xml:space="preserve"> m. </w:t>
      </w:r>
    </w:p>
    <w:p w14:paraId="69F6BC64" w14:textId="44A302A9" w:rsidR="002311EE" w:rsidRPr="00A50A08" w:rsidRDefault="00A50A08" w:rsidP="009F6143">
      <w:pPr>
        <w:rPr>
          <w:b/>
          <w:bCs/>
        </w:rPr>
      </w:pPr>
      <w:r w:rsidRPr="00A50A08">
        <w:rPr>
          <w:b/>
          <w:bCs/>
        </w:rPr>
        <w:t>Je nutné, aby byla ochrana stromů označena informační bezpečností tabulkou!</w:t>
      </w:r>
    </w:p>
    <w:p w14:paraId="39A63ECA" w14:textId="77777777" w:rsidR="002311EE" w:rsidRDefault="002311EE" w:rsidP="009F6143">
      <w:r>
        <w:t>Jakákoliv činnost v chráněném kořenovém prostoru včetně ukládání materiálů, umisťování zařízení, průjezdu mechanismů, výkopové činnosti, navážek a podobně je zakázána.</w:t>
      </w:r>
    </w:p>
    <w:p w14:paraId="70813404" w14:textId="53CD7873" w:rsidR="007D6A25" w:rsidRDefault="002311EE" w:rsidP="009F6143">
      <w:r>
        <w:lastRenderedPageBreak/>
        <w:t xml:space="preserve">Při stavební činnosti musí být minimalizováno riziko poškození nadzemních částí stromu stavební činností a mechanismy. </w:t>
      </w:r>
      <w:r w:rsidRPr="00B621A6">
        <w:t xml:space="preserve">ZVLÁŠTĚ JE NUTNÉ DBÁT NA SNÍŽENOU PODJEZDOVOU VÝŠKU POD KORUNAMI STROMŮ, </w:t>
      </w:r>
    </w:p>
    <w:p w14:paraId="7BDDBD9D" w14:textId="3034BAFA" w:rsidR="00EB22B4" w:rsidRDefault="0087278C" w:rsidP="009F6143">
      <w:r>
        <w:t>Pro rozprostírání v okolí zachovávaných dřevin platí, že zemina nesmí být rozprostírána v blízkosti kmene ve vrstvě vyšší než 5 cm (okruh cca 0,5 m od kmene).</w:t>
      </w:r>
    </w:p>
    <w:p w14:paraId="2C07D92E" w14:textId="01236806" w:rsidR="00973EA7" w:rsidRPr="00AC0ACB" w:rsidRDefault="00DB4A94" w:rsidP="00747307">
      <w:pPr>
        <w:pStyle w:val="Nadpis1"/>
      </w:pPr>
      <w:bookmarkStart w:id="31" w:name="_Toc68800688"/>
      <w:bookmarkStart w:id="32" w:name="_Toc152025224"/>
      <w:bookmarkStart w:id="33" w:name="_Toc153142559"/>
      <w:r>
        <w:t>4</w:t>
      </w:r>
      <w:r w:rsidR="00973EA7">
        <w:t xml:space="preserve">. </w:t>
      </w:r>
      <w:bookmarkEnd w:id="31"/>
      <w:bookmarkEnd w:id="32"/>
      <w:r>
        <w:t>vegetační úpravy</w:t>
      </w:r>
      <w:bookmarkStart w:id="34" w:name="_Toc16412059"/>
      <w:bookmarkEnd w:id="33"/>
    </w:p>
    <w:p w14:paraId="44237C19" w14:textId="6029EEE3" w:rsidR="00973EA7" w:rsidRDefault="00DE6D95" w:rsidP="009F6143">
      <w:pPr>
        <w:pStyle w:val="Nadpis2"/>
      </w:pPr>
      <w:bookmarkStart w:id="35" w:name="_Toc68800694"/>
      <w:bookmarkStart w:id="36" w:name="_Toc152025225"/>
      <w:bookmarkStart w:id="37" w:name="_Toc153142560"/>
      <w:bookmarkEnd w:id="34"/>
      <w:r>
        <w:t xml:space="preserve">4.1 </w:t>
      </w:r>
      <w:r w:rsidR="00973EA7" w:rsidRPr="00E60420">
        <w:t xml:space="preserve">Příprava </w:t>
      </w:r>
      <w:r w:rsidR="00973EA7">
        <w:t>pro výsadbu</w:t>
      </w:r>
      <w:bookmarkEnd w:id="35"/>
      <w:bookmarkEnd w:id="36"/>
      <w:bookmarkEnd w:id="37"/>
      <w:r w:rsidR="00973EA7" w:rsidRPr="00E60420">
        <w:t xml:space="preserve"> </w:t>
      </w:r>
    </w:p>
    <w:p w14:paraId="1A1673C4" w14:textId="0D20F27E" w:rsidR="00FF193A" w:rsidRDefault="00FF193A" w:rsidP="00FF193A">
      <w:r>
        <w:t>Před zahájením skrývek pro stavební práce dojde k plošnému odplevelení aplikací totálního herbicidu. Po dokončení oprav zídky, schodiště a nejdříve po uložení obrub zpevněných ploch dojde k hloubkovému prokypření (min. do hloubky 25 cm) a důkladnému prohnojení půdy kvalitním vyzrálým kompostem. Následně bude počkáno nejméně 3 týdny na slehnutí plochy a vzejití plevelů ze semenné banky.</w:t>
      </w:r>
      <w:r w:rsidR="00DE3003">
        <w:t xml:space="preserve"> V ploše památníku rudoarmějců bud</w:t>
      </w:r>
      <w:r w:rsidR="00036218">
        <w:t xml:space="preserve">ou odstraněny štěrky a navezena vrstva 15 cm kvalitního trvalkového </w:t>
      </w:r>
      <w:proofErr w:type="spellStart"/>
      <w:r w:rsidR="00036218">
        <w:t>stubstrátu</w:t>
      </w:r>
      <w:proofErr w:type="spellEnd"/>
      <w:r w:rsidR="00036218">
        <w:t xml:space="preserve">. </w:t>
      </w:r>
    </w:p>
    <w:p w14:paraId="205CA260" w14:textId="4F34FF83" w:rsidR="00973EA7" w:rsidRDefault="00973EA7" w:rsidP="009F6143">
      <w:r>
        <w:t>Následně bude provedeno plošné odplevelení, srovnání nerovností do 15 cm a prokypření terénu (</w:t>
      </w:r>
      <w:proofErr w:type="spellStart"/>
      <w:r>
        <w:t>kultivátorování</w:t>
      </w:r>
      <w:proofErr w:type="spellEnd"/>
      <w:r>
        <w:t>, hrabání, rotační brány).</w:t>
      </w:r>
      <w:r w:rsidR="00174719">
        <w:t xml:space="preserve"> Teprve v této fázi budou instalovány obruby záhonů z ocelové pásoviny (Součást SO 102)</w:t>
      </w:r>
    </w:p>
    <w:p w14:paraId="270E35E4" w14:textId="77777777" w:rsidR="00973EA7" w:rsidRDefault="00973EA7" w:rsidP="009F6143">
      <w:r>
        <w:t>V místech záhonů je třeba nechat dostatečný prostor pro mulč u obrubníků. V místech záhonů bude tedy zemina (po slehnutí) cca 8 cm od horní hrany obrubníku. V místech pro trávníky pak 3 cm od horní hrany.</w:t>
      </w:r>
    </w:p>
    <w:p w14:paraId="24754CD3" w14:textId="10653CE9" w:rsidR="00973EA7" w:rsidRDefault="00973EA7" w:rsidP="009F6143">
      <w:r w:rsidRPr="00E1212D">
        <w:t xml:space="preserve">Při provádění terénních úprav a přípravy půdy musí být dodržovány zásady bezpečnosti práce, zákon o ochraně půdy a ČSN 83 9011 - Technologie vegetačních úprav v </w:t>
      </w:r>
      <w:proofErr w:type="gramStart"/>
      <w:r w:rsidRPr="00E1212D">
        <w:t>krajině - Práce</w:t>
      </w:r>
      <w:proofErr w:type="gramEnd"/>
      <w:r w:rsidRPr="00E1212D">
        <w:t xml:space="preserve"> s půdou. </w:t>
      </w:r>
    </w:p>
    <w:p w14:paraId="47F63F42" w14:textId="77777777" w:rsidR="009A04EC" w:rsidRDefault="009A04EC" w:rsidP="009F6143"/>
    <w:p w14:paraId="491A1585" w14:textId="74DF51BE" w:rsidR="009A04EC" w:rsidRDefault="009A04EC" w:rsidP="009F6143">
      <w:r w:rsidRPr="009A04EC">
        <w:drawing>
          <wp:inline distT="0" distB="0" distL="0" distR="0" wp14:anchorId="009EC7BC" wp14:editId="2FB74378">
            <wp:extent cx="5731510" cy="2761615"/>
            <wp:effectExtent l="0" t="0" r="2540" b="635"/>
            <wp:docPr id="188298788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2761615"/>
                    </a:xfrm>
                    <a:prstGeom prst="rect">
                      <a:avLst/>
                    </a:prstGeom>
                    <a:noFill/>
                    <a:ln>
                      <a:noFill/>
                    </a:ln>
                  </pic:spPr>
                </pic:pic>
              </a:graphicData>
            </a:graphic>
          </wp:inline>
        </w:drawing>
      </w:r>
    </w:p>
    <w:p w14:paraId="278D723E" w14:textId="75871515" w:rsidR="009A04EC" w:rsidRPr="00083451" w:rsidRDefault="009A04EC" w:rsidP="009A04EC">
      <w:pPr>
        <w:pStyle w:val="Titulek"/>
      </w:pPr>
      <w:r w:rsidRPr="00D77F04">
        <w:t xml:space="preserve">Tab. </w:t>
      </w:r>
      <w:r>
        <w:t>0</w:t>
      </w:r>
      <w:r w:rsidR="007934CC">
        <w:t>1</w:t>
      </w:r>
      <w:r>
        <w:t xml:space="preserve"> – </w:t>
      </w:r>
      <w:r w:rsidR="007934CC">
        <w:t>Inventarizace a klasifikace dřevin, zásahy do DVP</w:t>
      </w:r>
    </w:p>
    <w:p w14:paraId="6A645E95" w14:textId="77777777" w:rsidR="009A04EC" w:rsidRDefault="009A04EC" w:rsidP="009F6143"/>
    <w:p w14:paraId="46CA8CBB" w14:textId="735C08F5" w:rsidR="00973EA7" w:rsidRPr="00895083" w:rsidRDefault="00DE6D95" w:rsidP="00A4795A">
      <w:pPr>
        <w:pStyle w:val="Nadpis2"/>
      </w:pPr>
      <w:bookmarkStart w:id="38" w:name="_Toc68800695"/>
      <w:bookmarkStart w:id="39" w:name="_Toc152025228"/>
      <w:bookmarkStart w:id="40" w:name="_Toc153142561"/>
      <w:r>
        <w:t>4.2</w:t>
      </w:r>
      <w:r w:rsidR="00973EA7">
        <w:t xml:space="preserve">. </w:t>
      </w:r>
      <w:r w:rsidR="00973EA7" w:rsidRPr="00E1212D">
        <w:t>Výsadbový materiál:</w:t>
      </w:r>
      <w:bookmarkEnd w:id="38"/>
      <w:bookmarkEnd w:id="39"/>
      <w:bookmarkEnd w:id="40"/>
    </w:p>
    <w:p w14:paraId="6385CE0E" w14:textId="77777777" w:rsidR="00973EA7" w:rsidRPr="00E1212D" w:rsidRDefault="00973EA7" w:rsidP="009F6143">
      <w:r w:rsidRPr="00E1212D">
        <w:t xml:space="preserve">Veškerý výsadbový materiál musí být I. Jakosti a splňovat podmínky ČSN 46 4902 </w:t>
      </w:r>
    </w:p>
    <w:p w14:paraId="1F3ECD0C" w14:textId="77777777" w:rsidR="00973EA7" w:rsidRPr="00E1212D" w:rsidRDefault="00973EA7" w:rsidP="009F6143">
      <w:r w:rsidRPr="00E1212D">
        <w:t xml:space="preserve">Sazenice musí být zdravé, bez známek poškození kmene a kosterních větví s vyzrálými výhony, prosty chorob a škůdců. Musí odpovídat charakteristickým znakům daného taxonu. Maximální průměr </w:t>
      </w:r>
      <w:proofErr w:type="spellStart"/>
      <w:r w:rsidRPr="00E1212D">
        <w:t>nezakalusovaných</w:t>
      </w:r>
      <w:proofErr w:type="spellEnd"/>
      <w:r w:rsidRPr="00E1212D">
        <w:t xml:space="preserve"> ran je 20 mm, přičemž je nutné respektování třetinového pravidla (viz SPPK A02 002 – Řez stromů).</w:t>
      </w:r>
    </w:p>
    <w:p w14:paraId="474D16A8" w14:textId="77777777" w:rsidR="00973EA7" w:rsidRPr="00E1212D" w:rsidRDefault="00973EA7" w:rsidP="009F6143">
      <w:r w:rsidRPr="00E1212D">
        <w:lastRenderedPageBreak/>
        <w:t xml:space="preserve">Při dovezení stromů na stanoviště bude před výsadbou provedena namátková zkouška kvality kořenového systému. U minimálně </w:t>
      </w:r>
      <w:proofErr w:type="gramStart"/>
      <w:r w:rsidRPr="00E1212D">
        <w:t>1%</w:t>
      </w:r>
      <w:proofErr w:type="gramEnd"/>
      <w:r w:rsidRPr="00E1212D">
        <w:t xml:space="preserve"> náhodně vybraných sazenic bude prohlédnuto a překontrolováno při rozebrání balu popř. kontejneru:</w:t>
      </w:r>
    </w:p>
    <w:p w14:paraId="736B07F1" w14:textId="77777777" w:rsidR="00973EA7" w:rsidRPr="00E1212D" w:rsidRDefault="00973EA7" w:rsidP="00D763AB">
      <w:pPr>
        <w:pStyle w:val="Odstavecseseznamem"/>
        <w:numPr>
          <w:ilvl w:val="0"/>
          <w:numId w:val="1"/>
        </w:numPr>
      </w:pPr>
      <w:r w:rsidRPr="00E1212D">
        <w:t>rány po přerušení kořenů (maximální průměr rány je 30 mm),</w:t>
      </w:r>
    </w:p>
    <w:p w14:paraId="6C1C8B61" w14:textId="2BA1BB28" w:rsidR="00973EA7" w:rsidRPr="00E1212D" w:rsidRDefault="00973EA7" w:rsidP="00D763AB">
      <w:pPr>
        <w:pStyle w:val="Odstavecseseznamem"/>
        <w:numPr>
          <w:ilvl w:val="0"/>
          <w:numId w:val="1"/>
        </w:numPr>
      </w:pPr>
      <w:r w:rsidRPr="00E1212D">
        <w:t>dostatečný počet rovnoměrně rozložených hlavních i jemných vedlejších kořenů s přihlédnutím k vlastnostem jednotlivých taxonů</w:t>
      </w:r>
    </w:p>
    <w:p w14:paraId="1E1BF88F" w14:textId="3A421C72" w:rsidR="00973EA7" w:rsidRPr="00E1212D" w:rsidRDefault="00973EA7" w:rsidP="00D763AB">
      <w:pPr>
        <w:pStyle w:val="Odstavecseseznamem"/>
        <w:numPr>
          <w:ilvl w:val="0"/>
          <w:numId w:val="1"/>
        </w:numPr>
      </w:pPr>
      <w:r w:rsidRPr="00E1212D">
        <w:t>kořeny nesmí být přeschlé, nesmí být patrné symptomy houbové infekce</w:t>
      </w:r>
    </w:p>
    <w:p w14:paraId="321B4437" w14:textId="77777777" w:rsidR="00973EA7" w:rsidRPr="00E1212D" w:rsidRDefault="00973EA7" w:rsidP="00D763AB">
      <w:pPr>
        <w:pStyle w:val="Odstavecseseznamem"/>
        <w:numPr>
          <w:ilvl w:val="0"/>
          <w:numId w:val="1"/>
        </w:numPr>
      </w:pPr>
      <w:r w:rsidRPr="00E1212D">
        <w:t>pozice kořenového krčku v balu (nesmí být umístěný pod úrovní půdy ani nad balem)</w:t>
      </w:r>
    </w:p>
    <w:p w14:paraId="5B14C9A5" w14:textId="77777777" w:rsidR="00973EA7" w:rsidRPr="00E1212D" w:rsidRDefault="00973EA7" w:rsidP="009F6143">
      <w:r w:rsidRPr="00E1212D">
        <w:t>Zemní bal musí být přiměřeně velký, nerozpadavý. Obsah kontejneru musí být dostatečně prokořeněný.</w:t>
      </w:r>
    </w:p>
    <w:p w14:paraId="4788ACB6" w14:textId="77777777" w:rsidR="00973EA7" w:rsidRPr="00E1212D" w:rsidRDefault="00973EA7" w:rsidP="009F6143">
      <w:r w:rsidRPr="00E1212D">
        <w:t xml:space="preserve">Zaschnutí kořenů, významná poškození kořenů, poškození kmene, chybějící, nebo poškozený terminál (pokud jej daný taxon </w:t>
      </w:r>
      <w:proofErr w:type="gramStart"/>
      <w:r w:rsidRPr="00E1212D">
        <w:t>tvoří</w:t>
      </w:r>
      <w:proofErr w:type="gramEnd"/>
      <w:r w:rsidRPr="00E1212D">
        <w:t>), tlakové větvení kosterních větví, koruna neodpovídající danému taxonu a velikosti sazenice jsou důvodem k odmítnutí převzetí rostlinného materiálu a takto poškozené rostliny nesmí b</w:t>
      </w:r>
      <w:r>
        <w:t>ýt v rámci projektu vysazeny.</w:t>
      </w:r>
    </w:p>
    <w:p w14:paraId="61569FED" w14:textId="77777777" w:rsidR="00973EA7" w:rsidRPr="00E1212D" w:rsidRDefault="00973EA7" w:rsidP="009F6143">
      <w:r w:rsidRPr="00E1212D">
        <w:t>Při přepravě musí rostliny být chráněny před vyschnutím, přehřátím a mrazem. Expedice stromů nesmí být při teplotách pod -</w:t>
      </w:r>
      <w:proofErr w:type="gramStart"/>
      <w:r w:rsidRPr="00E1212D">
        <w:t>2°C</w:t>
      </w:r>
      <w:proofErr w:type="gramEnd"/>
      <w:r w:rsidRPr="00E1212D">
        <w:t xml:space="preserve">, popř. při vzestupu teplot nad 25°C. </w:t>
      </w:r>
    </w:p>
    <w:p w14:paraId="534230D2" w14:textId="77777777" w:rsidR="00973EA7" w:rsidRDefault="00973EA7" w:rsidP="009F6143">
      <w:r w:rsidRPr="00E1212D">
        <w:t>Rostliny budou vysázeny bezprostředně po transportu, nejpozději však do doby 2 dnů od jejich dovezení na stanoviště.</w:t>
      </w:r>
    </w:p>
    <w:p w14:paraId="2D57CD72" w14:textId="77777777" w:rsidR="00973EA7" w:rsidRPr="00E1212D" w:rsidRDefault="00973EA7" w:rsidP="009F6143">
      <w:r>
        <w:t>Podmínky transportu a péče o výsadbový materiál se řídí dle SPPK A02 001.</w:t>
      </w:r>
    </w:p>
    <w:p w14:paraId="5D80EA0C" w14:textId="141E6958" w:rsidR="00705523" w:rsidRDefault="00973EA7" w:rsidP="009F6143">
      <w:r>
        <w:t>Pro výsadbu musí být použit materiál z klimaticky a stanovištně podobné oblasti, nejlépe z lokálních školek, pokud možno českého původu</w:t>
      </w:r>
      <w:r w:rsidRPr="00E1212D">
        <w:t>. K rostlinnému materiálu bude vyžadován certifikát o jakosti a certifikát o shodě.</w:t>
      </w:r>
    </w:p>
    <w:p w14:paraId="01DC4DEC" w14:textId="77777777" w:rsidR="007934CC" w:rsidRDefault="007934CC" w:rsidP="009F6143"/>
    <w:p w14:paraId="70917DA9" w14:textId="374B39C9" w:rsidR="00973EA7" w:rsidRDefault="00705523" w:rsidP="00C13860">
      <w:pPr>
        <w:pStyle w:val="Nadpis2"/>
      </w:pPr>
      <w:bookmarkStart w:id="41" w:name="_Toc152025229"/>
      <w:bookmarkStart w:id="42" w:name="_Toc153142562"/>
      <w:r>
        <w:t>4.3</w:t>
      </w:r>
      <w:r w:rsidR="00973EA7">
        <w:t>. Realizace výsadeb</w:t>
      </w:r>
      <w:bookmarkEnd w:id="41"/>
      <w:bookmarkEnd w:id="42"/>
    </w:p>
    <w:p w14:paraId="29A0C54A" w14:textId="77777777" w:rsidR="007934CC" w:rsidRPr="007934CC" w:rsidRDefault="007934CC" w:rsidP="007934CC"/>
    <w:p w14:paraId="188EB8B4" w14:textId="1C3DF5F0" w:rsidR="00973EA7" w:rsidRDefault="00691237" w:rsidP="009F6143">
      <w:pPr>
        <w:pStyle w:val="Nadpis4"/>
      </w:pPr>
      <w:bookmarkStart w:id="43" w:name="_Toc68800696"/>
      <w:bookmarkStart w:id="44" w:name="_Toc152025231"/>
      <w:r>
        <w:t xml:space="preserve">4.3.1 </w:t>
      </w:r>
      <w:r w:rsidR="00973EA7" w:rsidRPr="00E1212D">
        <w:t>Výsadba stromů</w:t>
      </w:r>
      <w:r w:rsidR="00973EA7">
        <w:t xml:space="preserve"> – alejové stromy</w:t>
      </w:r>
      <w:r w:rsidR="0098097A">
        <w:t xml:space="preserve"> a soliterní</w:t>
      </w:r>
      <w:r w:rsidR="00973EA7">
        <w:t xml:space="preserve"> – do rostlého terénu</w:t>
      </w:r>
      <w:r w:rsidR="00973EA7" w:rsidRPr="00E1212D">
        <w:t>:</w:t>
      </w:r>
      <w:bookmarkEnd w:id="43"/>
      <w:bookmarkEnd w:id="44"/>
    </w:p>
    <w:p w14:paraId="3650920E" w14:textId="77777777" w:rsidR="00973EA7" w:rsidRPr="00E1212D" w:rsidRDefault="00973EA7" w:rsidP="009F6143">
      <w:r w:rsidRPr="00E1212D">
        <w:t xml:space="preserve">Technologie bude respektovat platné ČSN 83 9021 - Technologie vegetačních úprav v </w:t>
      </w:r>
      <w:proofErr w:type="gramStart"/>
      <w:r w:rsidRPr="00E1212D">
        <w:t>kraj</w:t>
      </w:r>
      <w:r>
        <w:t>ině - Rostliny</w:t>
      </w:r>
      <w:proofErr w:type="gramEnd"/>
      <w:r>
        <w:t xml:space="preserve"> a jejich výsadba a SPPK A 02 001:2021 Výsadba stromů.</w:t>
      </w:r>
    </w:p>
    <w:p w14:paraId="4BFFF38F" w14:textId="3DF36DE1" w:rsidR="00973EA7" w:rsidRDefault="00973EA7" w:rsidP="009F6143">
      <w:r w:rsidRPr="00E1212D">
        <w:t xml:space="preserve">Na ploše budou vysazovány </w:t>
      </w:r>
      <w:proofErr w:type="spellStart"/>
      <w:r>
        <w:t>soliterní</w:t>
      </w:r>
      <w:proofErr w:type="spellEnd"/>
      <w:r>
        <w:t xml:space="preserve"> alejové stromy o obvodu kmene </w:t>
      </w:r>
      <w:r w:rsidR="0098097A">
        <w:t>12-14</w:t>
      </w:r>
      <w:r>
        <w:t xml:space="preserve"> cm</w:t>
      </w:r>
      <w:r w:rsidR="0098097A">
        <w:t xml:space="preserve">, případně k zemi </w:t>
      </w:r>
      <w:proofErr w:type="spellStart"/>
      <w:r w:rsidR="0098097A">
        <w:t>zavětvené</w:t>
      </w:r>
      <w:proofErr w:type="spellEnd"/>
      <w:r w:rsidR="0098097A">
        <w:t xml:space="preserve"> </w:t>
      </w:r>
      <w:proofErr w:type="spellStart"/>
      <w:r w:rsidR="0098097A">
        <w:t>soliterní</w:t>
      </w:r>
      <w:proofErr w:type="spellEnd"/>
      <w:r w:rsidR="0098097A">
        <w:t xml:space="preserve"> stromy o stejné velikosti</w:t>
      </w:r>
      <w:r>
        <w:t xml:space="preserve">, sazenice vysazené </w:t>
      </w:r>
      <w:r w:rsidR="00705523">
        <w:t>v zemním balu, popř. v</w:t>
      </w:r>
      <w:r w:rsidR="00366A2F">
        <w:t> </w:t>
      </w:r>
      <w:proofErr w:type="spellStart"/>
      <w:r w:rsidR="00705523">
        <w:t>arbotaškách</w:t>
      </w:r>
      <w:proofErr w:type="spellEnd"/>
      <w:r w:rsidR="00366A2F">
        <w:t xml:space="preserve">. Druh rostlinného materiálu je nutno přizpůsobit sezoně výsadby! </w:t>
      </w:r>
    </w:p>
    <w:p w14:paraId="352F91F0" w14:textId="25DCBD9B" w:rsidR="00973EA7" w:rsidRDefault="00973EA7" w:rsidP="009F6143">
      <w:r>
        <w:t xml:space="preserve">Hloubka výsadbové jámy je dána velikostí balu, šířka výsadbové jámy bude dvojnásobek balu Předpokladem je výsadba sazenic s balem o průměru cca </w:t>
      </w:r>
      <w:r w:rsidR="0098097A">
        <w:t>70</w:t>
      </w:r>
      <w:r>
        <w:t xml:space="preserve"> cm, tedy předpokládá se průměr výsadbové jámy 1</w:t>
      </w:r>
      <w:r w:rsidR="00DF3E10">
        <w:t>,</w:t>
      </w:r>
      <w:r w:rsidR="00B50793">
        <w:t>4</w:t>
      </w:r>
      <w:r>
        <w:t xml:space="preserve"> m. </w:t>
      </w:r>
    </w:p>
    <w:p w14:paraId="46DA2AE2" w14:textId="77777777" w:rsidR="00973EA7" w:rsidRDefault="00973EA7" w:rsidP="009F6143">
      <w:r>
        <w:rPr>
          <w:noProof/>
        </w:rPr>
        <w:drawing>
          <wp:inline distT="0" distB="0" distL="0" distR="0" wp14:anchorId="035038C0" wp14:editId="379DDF2A">
            <wp:extent cx="4764382" cy="2415540"/>
            <wp:effectExtent l="0" t="0" r="0" b="3810"/>
            <wp:docPr id="34" name="Obrázek 34" descr="Obsah obrázku kresba, skic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ázek 34" descr="Obsah obrázku kresba, skica&#10;&#10;Popis byl vytvořen automaticky"/>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4782081" cy="2424514"/>
                    </a:xfrm>
                    <a:prstGeom prst="rect">
                      <a:avLst/>
                    </a:prstGeom>
                    <a:ln>
                      <a:noFill/>
                    </a:ln>
                    <a:extLst>
                      <a:ext uri="{53640926-AAD7-44D8-BBD7-CCE9431645EC}">
                        <a14:shadowObscured xmlns:a14="http://schemas.microsoft.com/office/drawing/2010/main"/>
                      </a:ext>
                    </a:extLst>
                  </pic:spPr>
                </pic:pic>
              </a:graphicData>
            </a:graphic>
          </wp:inline>
        </w:drawing>
      </w:r>
    </w:p>
    <w:p w14:paraId="3AABFE23" w14:textId="77777777" w:rsidR="00973EA7" w:rsidRDefault="00973EA7" w:rsidP="009F6143">
      <w:r>
        <w:rPr>
          <w:noProof/>
        </w:rPr>
        <w:lastRenderedPageBreak/>
        <w:drawing>
          <wp:inline distT="0" distB="0" distL="0" distR="0" wp14:anchorId="3E8717B1" wp14:editId="5FA4AC14">
            <wp:extent cx="4610100" cy="1988820"/>
            <wp:effectExtent l="0" t="0" r="0" b="0"/>
            <wp:docPr id="35" name="Obrázek 35" descr="Obsah obrázku kresba, skica, diagram, origami&#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ázek 35" descr="Obsah obrázku kresba, skica, diagram, origami&#10;&#10;Popis byl vytvořen automaticky"/>
                    <pic:cNvPicPr/>
                  </pic:nvPicPr>
                  <pic:blipFill rotWithShape="1">
                    <a:blip r:embed="rId23" cstate="screen">
                      <a:extLst>
                        <a:ext uri="{28A0092B-C50C-407E-A947-70E740481C1C}">
                          <a14:useLocalDpi xmlns:a14="http://schemas.microsoft.com/office/drawing/2010/main"/>
                        </a:ext>
                      </a:extLst>
                    </a:blip>
                    <a:srcRect/>
                    <a:stretch/>
                  </pic:blipFill>
                  <pic:spPr bwMode="auto">
                    <a:xfrm>
                      <a:off x="0" y="0"/>
                      <a:ext cx="4610100" cy="1988820"/>
                    </a:xfrm>
                    <a:prstGeom prst="rect">
                      <a:avLst/>
                    </a:prstGeom>
                    <a:ln>
                      <a:noFill/>
                    </a:ln>
                    <a:extLst>
                      <a:ext uri="{53640926-AAD7-44D8-BBD7-CCE9431645EC}">
                        <a14:shadowObscured xmlns:a14="http://schemas.microsoft.com/office/drawing/2010/main"/>
                      </a:ext>
                    </a:extLst>
                  </pic:spPr>
                </pic:pic>
              </a:graphicData>
            </a:graphic>
          </wp:inline>
        </w:drawing>
      </w:r>
    </w:p>
    <w:p w14:paraId="2D98E1FA" w14:textId="0635D274" w:rsidR="00973EA7" w:rsidRDefault="00973EA7" w:rsidP="00E04AD0">
      <w:pPr>
        <w:pStyle w:val="Titulek"/>
      </w:pPr>
      <w:r w:rsidRPr="00665F84">
        <w:t>Obr.</w:t>
      </w:r>
      <w:r w:rsidR="000118E7">
        <w:t>1</w:t>
      </w:r>
      <w:r w:rsidR="00B50793">
        <w:t>1</w:t>
      </w:r>
      <w:r w:rsidRPr="00665F84">
        <w:t xml:space="preserve"> – Schéma výsadby alejových stromů, zdroj SPPK A 02 001:2021 Výsadba stromů.</w:t>
      </w:r>
    </w:p>
    <w:p w14:paraId="6B389CF7" w14:textId="77777777" w:rsidR="00AC5458" w:rsidRPr="00AC5458" w:rsidRDefault="00AC5458" w:rsidP="00AC5458"/>
    <w:p w14:paraId="7A1D4FFC" w14:textId="66689B13" w:rsidR="00973EA7" w:rsidRDefault="00973EA7" w:rsidP="009F6143">
      <w:r w:rsidRPr="00E1212D">
        <w:t xml:space="preserve">Stěny výsadbové jámy musí být zdrsněné a nesmí působit jako neprostupná překážka pro kořeny. Dno výsadbové jámy nesmí být hladké a zhutněné, je nutné jej narušit. Hloubka výsadbové jámy by neměla přesáhnout velikost balu nebo kořenového systému sazenice. Při kopání jámy by nemělo dojít k promísení vrstev půdy. Svrchní vrstva by měla být oddělena od spodních vrstev. Dno jámy musí být upraveno tak, aby nedošlo k následnému poklesu kořenového krčku vysazeného stromu. </w:t>
      </w:r>
    </w:p>
    <w:p w14:paraId="77BD99B4" w14:textId="6BAA5187" w:rsidR="00973EA7" w:rsidRDefault="00973EA7" w:rsidP="009F6143">
      <w:r>
        <w:t xml:space="preserve">Zemina výsadbu stromů bude důkladně promíchána s půdním kondicionérem (dávkování dle doporučení výrobce) a teprve následně bude výsadbová jáma zasypána. </w:t>
      </w:r>
      <w:r w:rsidRPr="00E1212D">
        <w:t xml:space="preserve"> Zálivka stromu při výsadbě bude probíhat do otevřené jámy tak, aby se předcházelo vzniku vzduchových kapes. Voda používaná pro zálivku nesmí být kontaminovaná a musí odpovídat ČSN 75 7143.</w:t>
      </w:r>
      <w:r>
        <w:t xml:space="preserve"> Kořenový krček musí být usazen v rovině s terénem nebo lehce nad terén a nesmí být zasypán. Drátěné pletivo balu musí být v horní části uvolněné, stahovací drát musí být přestřižený. Vrchní část kořenového balu musí být překryta vrstvou substrátu se zeminou.</w:t>
      </w:r>
    </w:p>
    <w:p w14:paraId="0DDE3E9F" w14:textId="3B4C75FD" w:rsidR="00973EA7" w:rsidRDefault="00973EA7" w:rsidP="009F6143">
      <w:r>
        <w:t xml:space="preserve">Před výsadbou stromu bude proveden komparativní řez. Při komp. </w:t>
      </w:r>
      <w:r w:rsidR="0058172C">
        <w:t>ř</w:t>
      </w:r>
      <w:r>
        <w:t xml:space="preserve">ezu nesmí být zasahováno do terminálního výhonu. Při komp. </w:t>
      </w:r>
      <w:r w:rsidR="0058172C">
        <w:t>ř</w:t>
      </w:r>
      <w:r>
        <w:t>ezu nebudou větve zbytečně zakracovány, ale dojde především k „naředění“ koruny. Zakrácení výhonů jen tam, kde je to nutné, a to vždy na vnější pupen. Při vstřícném uložení pupenů je třeba vnitřní pupen zaslepit.</w:t>
      </w:r>
    </w:p>
    <w:p w14:paraId="22150213" w14:textId="77777777" w:rsidR="00973EA7" w:rsidRDefault="00973EA7" w:rsidP="009F6143">
      <w:r>
        <w:t>Před zasypáním jámy je vhodné umístit do jejího dna kotvení.</w:t>
      </w:r>
    </w:p>
    <w:p w14:paraId="1AFD621B" w14:textId="662F5346" w:rsidR="00973EA7" w:rsidRPr="009403E6" w:rsidRDefault="009403E6" w:rsidP="009F6143">
      <w:r w:rsidRPr="009403E6">
        <w:t xml:space="preserve">Před zasypáním jámy bude do jámy </w:t>
      </w:r>
      <w:r w:rsidR="00E00BA2">
        <w:t xml:space="preserve">po obvodu balu </w:t>
      </w:r>
      <w:r w:rsidRPr="009403E6">
        <w:t>umístěn zálivkový lem!</w:t>
      </w:r>
    </w:p>
    <w:p w14:paraId="05A95910" w14:textId="77777777" w:rsidR="00973EA7" w:rsidRDefault="00973EA7" w:rsidP="009F6143">
      <w:r>
        <w:t>Při zasypávání hlubších částí jámy se použije zemina ze spodní vrstvy. Na zasypání vrchních vrstev se použije vrchní zemina vylepšená organickým substrátem)</w:t>
      </w:r>
    </w:p>
    <w:p w14:paraId="358874EA" w14:textId="68BBDAF2" w:rsidR="00477229" w:rsidRPr="00E1212D" w:rsidRDefault="00724331" w:rsidP="009F6143">
      <w:r>
        <w:t xml:space="preserve">K sazenicím bude dávkován půdní </w:t>
      </w:r>
      <w:proofErr w:type="spellStart"/>
      <w:r>
        <w:t>kondicioner</w:t>
      </w:r>
      <w:proofErr w:type="spellEnd"/>
      <w:r>
        <w:t xml:space="preserve"> v dávce dle výrobce.</w:t>
      </w:r>
    </w:p>
    <w:p w14:paraId="736EFD9E" w14:textId="33F0E669" w:rsidR="00477229" w:rsidRDefault="00477229" w:rsidP="009F6143">
      <w:r>
        <w:t xml:space="preserve">Bude použito tzv. nízké kotvení – kůly o celkové délce 2 m budou nad zemí cca 1 m. V této výšce budou spojeny příčkami. Průměr kůlů musí být přiměřený velikosti dřeviny. Budou použity impregnované, popř. akátové kůly nejméně o </w:t>
      </w:r>
      <w:proofErr w:type="spellStart"/>
      <w:r>
        <w:t>prům</w:t>
      </w:r>
      <w:proofErr w:type="spellEnd"/>
      <w:r>
        <w:t xml:space="preserve">. </w:t>
      </w:r>
      <w:r w:rsidR="00F1714B">
        <w:t>6</w:t>
      </w:r>
      <w:r>
        <w:t xml:space="preserve"> cm</w:t>
      </w:r>
      <w:r w:rsidR="00F1714B">
        <w:t>.</w:t>
      </w:r>
    </w:p>
    <w:p w14:paraId="74400C30" w14:textId="6C67F79E" w:rsidR="00973EA7" w:rsidRDefault="00973EA7" w:rsidP="009F6143">
      <w:r>
        <w:t xml:space="preserve">Kmen </w:t>
      </w:r>
      <w:r w:rsidR="00703A00">
        <w:t xml:space="preserve">alejových dřevin </w:t>
      </w:r>
      <w:r>
        <w:t>bude ošetřen speciálním ochranným nátěrem s trvanlivostí min. 5 let. Bude se jednat o přípravek certifikovaný a výslovně určený k tomuto použití.</w:t>
      </w:r>
      <w:r w:rsidR="00703A00">
        <w:t xml:space="preserve"> U dřevin </w:t>
      </w:r>
      <w:proofErr w:type="spellStart"/>
      <w:r w:rsidR="00703A00">
        <w:t>zavětvených</w:t>
      </w:r>
      <w:proofErr w:type="spellEnd"/>
      <w:r w:rsidR="00703A00">
        <w:t xml:space="preserve"> k zemi nebude nátěr aplikován</w:t>
      </w:r>
    </w:p>
    <w:p w14:paraId="6F96CFFC" w14:textId="5C69B5E2" w:rsidR="00973EA7" w:rsidRPr="00E1212D" w:rsidRDefault="00973EA7" w:rsidP="009F6143">
      <w:r>
        <w:t xml:space="preserve">Po výsadbě bude </w:t>
      </w:r>
      <w:r w:rsidR="00F6408E">
        <w:t xml:space="preserve">upravena plocha uvnitř zálivkového lemu jako stromová </w:t>
      </w:r>
      <w:proofErr w:type="gramStart"/>
      <w:r w:rsidR="00F6408E">
        <w:t>mísa.</w:t>
      </w:r>
      <w:r>
        <w:t>.</w:t>
      </w:r>
      <w:proofErr w:type="gramEnd"/>
      <w:r>
        <w:t xml:space="preserve"> Plocha závlahové mísy musí být důkladně vypleta. Zálivková mísa bude mulčována vrstvou 10 cm drcené štěpky (ne čerstvé!). Kořenový krček nesmí být zahrnut mulčem.</w:t>
      </w:r>
    </w:p>
    <w:p w14:paraId="07B5E080" w14:textId="22DA5945" w:rsidR="00973EA7" w:rsidRDefault="00973EA7" w:rsidP="009F6143">
      <w:r>
        <w:t xml:space="preserve">Výsadba dřevin musí probíhat pouze ve vhodných klimatických a agrotechnických podmínkách. </w:t>
      </w:r>
      <w:r w:rsidRPr="00E1212D">
        <w:t xml:space="preserve">Během výsadby bude každý strom zalit min. </w:t>
      </w:r>
      <w:r w:rsidR="0002201D">
        <w:t>1</w:t>
      </w:r>
      <w:r w:rsidR="008F2F5F">
        <w:t>0</w:t>
      </w:r>
      <w:r>
        <w:t>0l</w:t>
      </w:r>
      <w:r w:rsidRPr="00E1212D">
        <w:t xml:space="preserve"> vody. </w:t>
      </w:r>
      <w:r w:rsidR="0002201D">
        <w:t>Zálivka bude probíhat na2</w:t>
      </w:r>
      <w:r w:rsidR="000E282D">
        <w:t>x</w:t>
      </w:r>
    </w:p>
    <w:p w14:paraId="67723BFB" w14:textId="0EC62948" w:rsidR="00973EA7" w:rsidRPr="00083451" w:rsidRDefault="00973EA7" w:rsidP="009F6143"/>
    <w:tbl>
      <w:tblPr>
        <w:tblpPr w:leftFromText="141" w:rightFromText="141" w:vertAnchor="text" w:horzAnchor="margin" w:tblpY="10"/>
        <w:tblW w:w="6660" w:type="dxa"/>
        <w:tblCellMar>
          <w:left w:w="70" w:type="dxa"/>
          <w:right w:w="70" w:type="dxa"/>
        </w:tblCellMar>
        <w:tblLook w:val="04A0" w:firstRow="1" w:lastRow="0" w:firstColumn="1" w:lastColumn="0" w:noHBand="0" w:noVBand="1"/>
      </w:tblPr>
      <w:tblGrid>
        <w:gridCol w:w="416"/>
        <w:gridCol w:w="5324"/>
        <w:gridCol w:w="496"/>
        <w:gridCol w:w="424"/>
      </w:tblGrid>
      <w:tr w:rsidR="00973EA7" w:rsidRPr="00A83306" w14:paraId="0EC4D4EA" w14:textId="77777777" w:rsidTr="008C6DBC">
        <w:trPr>
          <w:trHeight w:val="963"/>
        </w:trPr>
        <w:tc>
          <w:tcPr>
            <w:tcW w:w="6660" w:type="dxa"/>
            <w:gridSpan w:val="4"/>
            <w:tcBorders>
              <w:top w:val="single" w:sz="8" w:space="0" w:color="auto"/>
              <w:left w:val="single" w:sz="8" w:space="0" w:color="auto"/>
              <w:bottom w:val="single" w:sz="4" w:space="0" w:color="auto"/>
              <w:right w:val="single" w:sz="8" w:space="0" w:color="000000"/>
            </w:tcBorders>
            <w:shd w:val="clear" w:color="auto" w:fill="auto"/>
            <w:vAlign w:val="bottom"/>
            <w:hideMark/>
          </w:tcPr>
          <w:p w14:paraId="2473EFD7" w14:textId="353656C6" w:rsidR="00973EA7" w:rsidRPr="00A83306" w:rsidRDefault="00973EA7" w:rsidP="009F6143">
            <w:pPr>
              <w:rPr>
                <w:rFonts w:eastAsia="Times New Roman"/>
              </w:rPr>
            </w:pPr>
            <w:r>
              <w:rPr>
                <w:rFonts w:eastAsia="Times New Roman"/>
                <w:b/>
                <w:bCs/>
              </w:rPr>
              <w:lastRenderedPageBreak/>
              <w:t xml:space="preserve">Alejové </w:t>
            </w:r>
            <w:proofErr w:type="spellStart"/>
            <w:r>
              <w:rPr>
                <w:rFonts w:eastAsia="Times New Roman"/>
                <w:b/>
                <w:bCs/>
              </w:rPr>
              <w:t>soliterní</w:t>
            </w:r>
            <w:proofErr w:type="spellEnd"/>
            <w:r>
              <w:rPr>
                <w:rFonts w:eastAsia="Times New Roman"/>
                <w:b/>
                <w:bCs/>
              </w:rPr>
              <w:t xml:space="preserve"> stromy</w:t>
            </w:r>
            <w:r w:rsidRPr="00A83306">
              <w:rPr>
                <w:rFonts w:eastAsia="Times New Roman"/>
              </w:rPr>
              <w:t xml:space="preserve">, výška nasazení koruny min. </w:t>
            </w:r>
            <w:r>
              <w:rPr>
                <w:rFonts w:eastAsia="Times New Roman"/>
              </w:rPr>
              <w:t>2,2</w:t>
            </w:r>
            <w:r w:rsidRPr="00A83306">
              <w:rPr>
                <w:rFonts w:eastAsia="Times New Roman"/>
              </w:rPr>
              <w:t xml:space="preserve"> m, obvod kmene </w:t>
            </w:r>
            <w:r w:rsidR="008F2F5F">
              <w:rPr>
                <w:rFonts w:eastAsia="Times New Roman"/>
              </w:rPr>
              <w:t>12-14</w:t>
            </w:r>
            <w:r w:rsidRPr="00A83306">
              <w:rPr>
                <w:rFonts w:eastAsia="Times New Roman"/>
              </w:rPr>
              <w:t xml:space="preserve">, průběžné pokračování kmene umožňující případně další vyvětvení, nepoškozený terminál, </w:t>
            </w:r>
            <w:r w:rsidR="000E282D">
              <w:rPr>
                <w:rFonts w:eastAsia="Times New Roman"/>
              </w:rPr>
              <w:t>zemní bal</w:t>
            </w:r>
          </w:p>
        </w:tc>
      </w:tr>
      <w:tr w:rsidR="00230C46" w:rsidRPr="00A83306" w14:paraId="70742489" w14:textId="77777777" w:rsidTr="008C6DBC">
        <w:trPr>
          <w:trHeight w:val="300"/>
        </w:trPr>
        <w:tc>
          <w:tcPr>
            <w:tcW w:w="416" w:type="dxa"/>
            <w:tcBorders>
              <w:top w:val="nil"/>
              <w:left w:val="single" w:sz="8" w:space="0" w:color="auto"/>
              <w:bottom w:val="single" w:sz="4" w:space="0" w:color="auto"/>
              <w:right w:val="single" w:sz="4" w:space="0" w:color="auto"/>
            </w:tcBorders>
            <w:shd w:val="clear" w:color="auto" w:fill="auto"/>
            <w:noWrap/>
            <w:vAlign w:val="bottom"/>
          </w:tcPr>
          <w:p w14:paraId="12E6BD58" w14:textId="77777777" w:rsidR="00230C46" w:rsidRPr="00A83306" w:rsidRDefault="00230C46" w:rsidP="009F6143">
            <w:pPr>
              <w:rPr>
                <w:rFonts w:eastAsia="Times New Roman"/>
              </w:rPr>
            </w:pPr>
          </w:p>
        </w:tc>
        <w:tc>
          <w:tcPr>
            <w:tcW w:w="5324" w:type="dxa"/>
            <w:tcBorders>
              <w:top w:val="nil"/>
              <w:left w:val="nil"/>
              <w:bottom w:val="single" w:sz="4" w:space="0" w:color="auto"/>
              <w:right w:val="single" w:sz="4" w:space="0" w:color="auto"/>
            </w:tcBorders>
            <w:shd w:val="clear" w:color="auto" w:fill="auto"/>
            <w:noWrap/>
            <w:vAlign w:val="bottom"/>
          </w:tcPr>
          <w:p w14:paraId="38FA8494" w14:textId="451A0D8E" w:rsidR="00230C46" w:rsidRDefault="009B3350" w:rsidP="009F6143">
            <w:proofErr w:type="spellStart"/>
            <w:r>
              <w:t>Prunus</w:t>
            </w:r>
            <w:proofErr w:type="spellEnd"/>
            <w:r w:rsidR="00F1796B">
              <w:t xml:space="preserve"> </w:t>
            </w:r>
            <w:proofErr w:type="spellStart"/>
            <w:r w:rsidR="00F1796B">
              <w:t>avium</w:t>
            </w:r>
            <w:proofErr w:type="spellEnd"/>
            <w:r w:rsidR="00F1796B">
              <w:t xml:space="preserve"> </w:t>
            </w:r>
            <w:r w:rsidR="001F398D">
              <w:t>´</w:t>
            </w:r>
            <w:r w:rsidR="003372CF" w:rsidRPr="00CB55B5">
              <w:t>P</w:t>
            </w:r>
            <w:r w:rsidR="008C2CDC" w:rsidRPr="00CB55B5">
              <w:t>lena</w:t>
            </w:r>
            <w:r w:rsidR="008C2CDC">
              <w:t>´</w:t>
            </w:r>
          </w:p>
        </w:tc>
        <w:tc>
          <w:tcPr>
            <w:tcW w:w="496" w:type="dxa"/>
            <w:tcBorders>
              <w:top w:val="nil"/>
              <w:left w:val="nil"/>
              <w:bottom w:val="single" w:sz="4" w:space="0" w:color="auto"/>
              <w:right w:val="single" w:sz="4" w:space="0" w:color="auto"/>
            </w:tcBorders>
            <w:shd w:val="clear" w:color="auto" w:fill="auto"/>
            <w:noWrap/>
            <w:vAlign w:val="bottom"/>
          </w:tcPr>
          <w:p w14:paraId="7DBCF0A9" w14:textId="22544420" w:rsidR="00230C46" w:rsidRDefault="008F2F5F" w:rsidP="009F6143">
            <w:pPr>
              <w:rPr>
                <w:rFonts w:eastAsia="Times New Roman"/>
              </w:rPr>
            </w:pPr>
            <w:r>
              <w:rPr>
                <w:rFonts w:eastAsia="Times New Roman"/>
              </w:rPr>
              <w:t>2</w:t>
            </w:r>
          </w:p>
        </w:tc>
        <w:tc>
          <w:tcPr>
            <w:tcW w:w="424" w:type="dxa"/>
            <w:tcBorders>
              <w:top w:val="nil"/>
              <w:left w:val="nil"/>
              <w:bottom w:val="single" w:sz="4" w:space="0" w:color="auto"/>
              <w:right w:val="single" w:sz="8" w:space="0" w:color="auto"/>
            </w:tcBorders>
            <w:shd w:val="clear" w:color="auto" w:fill="auto"/>
            <w:noWrap/>
            <w:vAlign w:val="bottom"/>
          </w:tcPr>
          <w:p w14:paraId="54698DDC" w14:textId="257465C2" w:rsidR="00230C46" w:rsidRPr="00A83306" w:rsidRDefault="0089462A" w:rsidP="009F6143">
            <w:pPr>
              <w:rPr>
                <w:rFonts w:eastAsia="Times New Roman"/>
              </w:rPr>
            </w:pPr>
            <w:r>
              <w:rPr>
                <w:rFonts w:eastAsia="Times New Roman"/>
              </w:rPr>
              <w:t>ks</w:t>
            </w:r>
          </w:p>
        </w:tc>
      </w:tr>
      <w:tr w:rsidR="00973EA7" w:rsidRPr="00A83306" w14:paraId="794DF044" w14:textId="77777777" w:rsidTr="008C6DBC">
        <w:trPr>
          <w:trHeight w:val="315"/>
        </w:trPr>
        <w:tc>
          <w:tcPr>
            <w:tcW w:w="5740" w:type="dxa"/>
            <w:gridSpan w:val="2"/>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2969CADB" w14:textId="46D3478D" w:rsidR="00973EA7" w:rsidRPr="00A83306" w:rsidRDefault="00973EA7" w:rsidP="009F6143">
            <w:pPr>
              <w:rPr>
                <w:rFonts w:eastAsia="Times New Roman"/>
              </w:rPr>
            </w:pPr>
            <w:r w:rsidRPr="00A83306">
              <w:rPr>
                <w:rFonts w:eastAsia="Times New Roman"/>
              </w:rPr>
              <w:t xml:space="preserve">Celkem </w:t>
            </w:r>
            <w:r w:rsidR="008F2F5F">
              <w:rPr>
                <w:rFonts w:eastAsia="Times New Roman"/>
              </w:rPr>
              <w:t xml:space="preserve">alejové </w:t>
            </w:r>
            <w:proofErr w:type="spellStart"/>
            <w:r w:rsidR="008F2F5F">
              <w:rPr>
                <w:rFonts w:eastAsia="Times New Roman"/>
              </w:rPr>
              <w:t>soliterní</w:t>
            </w:r>
            <w:proofErr w:type="spellEnd"/>
            <w:r w:rsidR="008F2F5F">
              <w:rPr>
                <w:rFonts w:eastAsia="Times New Roman"/>
              </w:rPr>
              <w:t xml:space="preserve"> stromy</w:t>
            </w:r>
          </w:p>
        </w:tc>
        <w:tc>
          <w:tcPr>
            <w:tcW w:w="496" w:type="dxa"/>
            <w:tcBorders>
              <w:top w:val="nil"/>
              <w:left w:val="nil"/>
              <w:bottom w:val="single" w:sz="8" w:space="0" w:color="auto"/>
              <w:right w:val="single" w:sz="4" w:space="0" w:color="auto"/>
            </w:tcBorders>
            <w:shd w:val="clear" w:color="000000" w:fill="D9D9D9"/>
            <w:noWrap/>
            <w:vAlign w:val="bottom"/>
            <w:hideMark/>
          </w:tcPr>
          <w:p w14:paraId="5A9807B4" w14:textId="7038B764" w:rsidR="00973EA7" w:rsidRPr="00A83306" w:rsidRDefault="008F2F5F" w:rsidP="009F6143">
            <w:pPr>
              <w:rPr>
                <w:rFonts w:eastAsia="Times New Roman"/>
              </w:rPr>
            </w:pPr>
            <w:r>
              <w:rPr>
                <w:rFonts w:eastAsia="Times New Roman"/>
              </w:rPr>
              <w:t>2</w:t>
            </w:r>
          </w:p>
        </w:tc>
        <w:tc>
          <w:tcPr>
            <w:tcW w:w="424" w:type="dxa"/>
            <w:tcBorders>
              <w:top w:val="nil"/>
              <w:left w:val="nil"/>
              <w:bottom w:val="single" w:sz="8" w:space="0" w:color="auto"/>
              <w:right w:val="single" w:sz="8" w:space="0" w:color="auto"/>
            </w:tcBorders>
            <w:shd w:val="clear" w:color="000000" w:fill="D9D9D9"/>
            <w:noWrap/>
            <w:vAlign w:val="bottom"/>
            <w:hideMark/>
          </w:tcPr>
          <w:p w14:paraId="156C5D8F" w14:textId="77777777" w:rsidR="00973EA7" w:rsidRPr="00A83306" w:rsidRDefault="00973EA7" w:rsidP="009F6143">
            <w:pPr>
              <w:rPr>
                <w:rFonts w:eastAsia="Times New Roman"/>
              </w:rPr>
            </w:pPr>
            <w:r w:rsidRPr="00A83306">
              <w:rPr>
                <w:rFonts w:eastAsia="Times New Roman"/>
              </w:rPr>
              <w:t>ks</w:t>
            </w:r>
          </w:p>
        </w:tc>
      </w:tr>
    </w:tbl>
    <w:p w14:paraId="3E075F2F" w14:textId="77777777" w:rsidR="00973EA7" w:rsidRDefault="00973EA7" w:rsidP="009F6143">
      <w:r w:rsidRPr="00D77F04">
        <w:t xml:space="preserve"> </w:t>
      </w:r>
    </w:p>
    <w:p w14:paraId="3BDB58EE" w14:textId="77777777" w:rsidR="00973EA7" w:rsidRDefault="00973EA7" w:rsidP="009F6143"/>
    <w:p w14:paraId="68EF678B" w14:textId="77777777" w:rsidR="00973EA7" w:rsidRDefault="00973EA7" w:rsidP="009F6143"/>
    <w:p w14:paraId="43642B78" w14:textId="77777777" w:rsidR="00973EA7" w:rsidRDefault="00973EA7" w:rsidP="009F6143"/>
    <w:p w14:paraId="74E46A9D" w14:textId="77777777" w:rsidR="00973EA7" w:rsidRDefault="00973EA7" w:rsidP="009F6143"/>
    <w:p w14:paraId="072897AA" w14:textId="77777777" w:rsidR="005A16CD" w:rsidRDefault="005A16CD" w:rsidP="009F6143"/>
    <w:p w14:paraId="70112AB8" w14:textId="25AE0969" w:rsidR="008F2F5F" w:rsidRDefault="00973EA7" w:rsidP="00AF067B">
      <w:pPr>
        <w:pStyle w:val="Titulek"/>
      </w:pPr>
      <w:r w:rsidRPr="00D77F04">
        <w:t xml:space="preserve">Tab. </w:t>
      </w:r>
      <w:r>
        <w:t>0</w:t>
      </w:r>
      <w:r w:rsidR="000E282D">
        <w:t>2</w:t>
      </w:r>
      <w:r>
        <w:t xml:space="preserve"> – Alejové stromy pro výsadbu do volného terénu</w:t>
      </w:r>
    </w:p>
    <w:p w14:paraId="24FD8DE5" w14:textId="77777777" w:rsidR="004B2DA6" w:rsidRPr="004B2DA6" w:rsidRDefault="004B2DA6" w:rsidP="004B2DA6"/>
    <w:tbl>
      <w:tblPr>
        <w:tblpPr w:leftFromText="141" w:rightFromText="141" w:vertAnchor="text" w:horzAnchor="margin" w:tblpY="10"/>
        <w:tblW w:w="6660" w:type="dxa"/>
        <w:tblCellMar>
          <w:left w:w="70" w:type="dxa"/>
          <w:right w:w="70" w:type="dxa"/>
        </w:tblCellMar>
        <w:tblLook w:val="04A0" w:firstRow="1" w:lastRow="0" w:firstColumn="1" w:lastColumn="0" w:noHBand="0" w:noVBand="1"/>
      </w:tblPr>
      <w:tblGrid>
        <w:gridCol w:w="416"/>
        <w:gridCol w:w="5324"/>
        <w:gridCol w:w="496"/>
        <w:gridCol w:w="424"/>
      </w:tblGrid>
      <w:tr w:rsidR="008F2F5F" w:rsidRPr="00A83306" w14:paraId="7EAF7861" w14:textId="77777777" w:rsidTr="008F2F5F">
        <w:trPr>
          <w:trHeight w:val="831"/>
        </w:trPr>
        <w:tc>
          <w:tcPr>
            <w:tcW w:w="6660" w:type="dxa"/>
            <w:gridSpan w:val="4"/>
            <w:tcBorders>
              <w:top w:val="single" w:sz="8" w:space="0" w:color="auto"/>
              <w:left w:val="single" w:sz="8" w:space="0" w:color="auto"/>
              <w:bottom w:val="single" w:sz="4" w:space="0" w:color="auto"/>
              <w:right w:val="single" w:sz="8" w:space="0" w:color="000000"/>
            </w:tcBorders>
            <w:shd w:val="clear" w:color="auto" w:fill="auto"/>
            <w:vAlign w:val="bottom"/>
            <w:hideMark/>
          </w:tcPr>
          <w:p w14:paraId="5DA0D8F1" w14:textId="55F12328" w:rsidR="008F2F5F" w:rsidRPr="00A83306" w:rsidRDefault="008F2F5F" w:rsidP="00FE38CA">
            <w:pPr>
              <w:rPr>
                <w:rFonts w:eastAsia="Times New Roman"/>
              </w:rPr>
            </w:pPr>
            <w:proofErr w:type="spellStart"/>
            <w:r>
              <w:rPr>
                <w:rFonts w:eastAsia="Times New Roman"/>
                <w:b/>
                <w:bCs/>
              </w:rPr>
              <w:t>Zavětvené</w:t>
            </w:r>
            <w:proofErr w:type="spellEnd"/>
            <w:r>
              <w:rPr>
                <w:rFonts w:eastAsia="Times New Roman"/>
                <w:b/>
                <w:bCs/>
              </w:rPr>
              <w:t xml:space="preserve"> </w:t>
            </w:r>
            <w:proofErr w:type="spellStart"/>
            <w:r>
              <w:rPr>
                <w:rFonts w:eastAsia="Times New Roman"/>
                <w:b/>
                <w:bCs/>
              </w:rPr>
              <w:t>soliterní</w:t>
            </w:r>
            <w:proofErr w:type="spellEnd"/>
            <w:r>
              <w:rPr>
                <w:rFonts w:eastAsia="Times New Roman"/>
                <w:b/>
                <w:bCs/>
              </w:rPr>
              <w:t xml:space="preserve"> stromy</w:t>
            </w:r>
            <w:r w:rsidRPr="00A83306">
              <w:rPr>
                <w:rFonts w:eastAsia="Times New Roman"/>
              </w:rPr>
              <w:t xml:space="preserve">, obvod kmene </w:t>
            </w:r>
            <w:r>
              <w:rPr>
                <w:rFonts w:eastAsia="Times New Roman"/>
              </w:rPr>
              <w:t>12-14</w:t>
            </w:r>
            <w:r w:rsidRPr="00A83306">
              <w:rPr>
                <w:rFonts w:eastAsia="Times New Roman"/>
              </w:rPr>
              <w:t xml:space="preserve">, nepoškozený terminál, </w:t>
            </w:r>
            <w:r>
              <w:rPr>
                <w:rFonts w:eastAsia="Times New Roman"/>
              </w:rPr>
              <w:t>zemní bal</w:t>
            </w:r>
          </w:p>
        </w:tc>
      </w:tr>
      <w:tr w:rsidR="008F2F5F" w:rsidRPr="00A83306" w14:paraId="0C1381C4" w14:textId="77777777" w:rsidTr="00FE38CA">
        <w:trPr>
          <w:trHeight w:val="300"/>
        </w:trPr>
        <w:tc>
          <w:tcPr>
            <w:tcW w:w="416" w:type="dxa"/>
            <w:tcBorders>
              <w:top w:val="nil"/>
              <w:left w:val="single" w:sz="8" w:space="0" w:color="auto"/>
              <w:bottom w:val="single" w:sz="4" w:space="0" w:color="auto"/>
              <w:right w:val="single" w:sz="4" w:space="0" w:color="auto"/>
            </w:tcBorders>
            <w:shd w:val="clear" w:color="auto" w:fill="auto"/>
            <w:noWrap/>
            <w:vAlign w:val="bottom"/>
          </w:tcPr>
          <w:p w14:paraId="2CAA117B" w14:textId="77777777" w:rsidR="008F2F5F" w:rsidRPr="00A83306" w:rsidRDefault="008F2F5F" w:rsidP="00FE38CA">
            <w:pPr>
              <w:rPr>
                <w:rFonts w:eastAsia="Times New Roman"/>
              </w:rPr>
            </w:pPr>
          </w:p>
        </w:tc>
        <w:tc>
          <w:tcPr>
            <w:tcW w:w="5324" w:type="dxa"/>
            <w:tcBorders>
              <w:top w:val="nil"/>
              <w:left w:val="nil"/>
              <w:bottom w:val="single" w:sz="4" w:space="0" w:color="auto"/>
              <w:right w:val="single" w:sz="4" w:space="0" w:color="auto"/>
            </w:tcBorders>
            <w:shd w:val="clear" w:color="auto" w:fill="auto"/>
            <w:noWrap/>
            <w:vAlign w:val="bottom"/>
          </w:tcPr>
          <w:p w14:paraId="136D796C" w14:textId="76967FE6" w:rsidR="008F2F5F" w:rsidRDefault="008F2F5F" w:rsidP="00FE38CA">
            <w:proofErr w:type="spellStart"/>
            <w:r>
              <w:t>Carpinus</w:t>
            </w:r>
            <w:proofErr w:type="spellEnd"/>
            <w:r>
              <w:t xml:space="preserve"> </w:t>
            </w:r>
            <w:proofErr w:type="spellStart"/>
            <w:r>
              <w:t>betulus</w:t>
            </w:r>
            <w:proofErr w:type="spellEnd"/>
            <w:r>
              <w:t xml:space="preserve"> ´Lucas´</w:t>
            </w:r>
          </w:p>
        </w:tc>
        <w:tc>
          <w:tcPr>
            <w:tcW w:w="496" w:type="dxa"/>
            <w:tcBorders>
              <w:top w:val="nil"/>
              <w:left w:val="nil"/>
              <w:bottom w:val="single" w:sz="4" w:space="0" w:color="auto"/>
              <w:right w:val="single" w:sz="4" w:space="0" w:color="auto"/>
            </w:tcBorders>
            <w:shd w:val="clear" w:color="auto" w:fill="auto"/>
            <w:noWrap/>
            <w:vAlign w:val="bottom"/>
          </w:tcPr>
          <w:p w14:paraId="69D7E0A0" w14:textId="3432EDD5" w:rsidR="008F2F5F" w:rsidRDefault="00D46889" w:rsidP="00FE38CA">
            <w:pPr>
              <w:rPr>
                <w:rFonts w:eastAsia="Times New Roman"/>
              </w:rPr>
            </w:pPr>
            <w:r>
              <w:rPr>
                <w:rFonts w:eastAsia="Times New Roman"/>
              </w:rPr>
              <w:t>4</w:t>
            </w:r>
          </w:p>
        </w:tc>
        <w:tc>
          <w:tcPr>
            <w:tcW w:w="424" w:type="dxa"/>
            <w:tcBorders>
              <w:top w:val="nil"/>
              <w:left w:val="nil"/>
              <w:bottom w:val="single" w:sz="4" w:space="0" w:color="auto"/>
              <w:right w:val="single" w:sz="8" w:space="0" w:color="auto"/>
            </w:tcBorders>
            <w:shd w:val="clear" w:color="auto" w:fill="auto"/>
            <w:noWrap/>
            <w:vAlign w:val="bottom"/>
          </w:tcPr>
          <w:p w14:paraId="19D14367" w14:textId="77777777" w:rsidR="008F2F5F" w:rsidRPr="00A83306" w:rsidRDefault="008F2F5F" w:rsidP="00FE38CA">
            <w:pPr>
              <w:rPr>
                <w:rFonts w:eastAsia="Times New Roman"/>
              </w:rPr>
            </w:pPr>
            <w:r>
              <w:rPr>
                <w:rFonts w:eastAsia="Times New Roman"/>
              </w:rPr>
              <w:t>ks</w:t>
            </w:r>
          </w:p>
        </w:tc>
      </w:tr>
      <w:tr w:rsidR="008F2F5F" w:rsidRPr="00A83306" w14:paraId="315E4B67" w14:textId="77777777" w:rsidTr="00FE38CA">
        <w:trPr>
          <w:trHeight w:val="315"/>
        </w:trPr>
        <w:tc>
          <w:tcPr>
            <w:tcW w:w="5740" w:type="dxa"/>
            <w:gridSpan w:val="2"/>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6365EA48" w14:textId="3744B05D" w:rsidR="008F2F5F" w:rsidRPr="00A83306" w:rsidRDefault="008F2F5F" w:rsidP="00FE38CA">
            <w:pPr>
              <w:rPr>
                <w:rFonts w:eastAsia="Times New Roman"/>
              </w:rPr>
            </w:pPr>
            <w:r w:rsidRPr="00A83306">
              <w:rPr>
                <w:rFonts w:eastAsia="Times New Roman"/>
              </w:rPr>
              <w:t xml:space="preserve">Celkem </w:t>
            </w:r>
            <w:proofErr w:type="spellStart"/>
            <w:r>
              <w:rPr>
                <w:rFonts w:eastAsia="Times New Roman"/>
              </w:rPr>
              <w:t>zavětvené</w:t>
            </w:r>
            <w:proofErr w:type="spellEnd"/>
            <w:r>
              <w:rPr>
                <w:rFonts w:eastAsia="Times New Roman"/>
              </w:rPr>
              <w:t xml:space="preserve"> </w:t>
            </w:r>
            <w:proofErr w:type="spellStart"/>
            <w:r>
              <w:rPr>
                <w:rFonts w:eastAsia="Times New Roman"/>
              </w:rPr>
              <w:t>soliterní</w:t>
            </w:r>
            <w:proofErr w:type="spellEnd"/>
            <w:r>
              <w:rPr>
                <w:rFonts w:eastAsia="Times New Roman"/>
              </w:rPr>
              <w:t xml:space="preserve"> stromy</w:t>
            </w:r>
          </w:p>
        </w:tc>
        <w:tc>
          <w:tcPr>
            <w:tcW w:w="496" w:type="dxa"/>
            <w:tcBorders>
              <w:top w:val="nil"/>
              <w:left w:val="nil"/>
              <w:bottom w:val="single" w:sz="8" w:space="0" w:color="auto"/>
              <w:right w:val="single" w:sz="4" w:space="0" w:color="auto"/>
            </w:tcBorders>
            <w:shd w:val="clear" w:color="000000" w:fill="D9D9D9"/>
            <w:noWrap/>
            <w:vAlign w:val="bottom"/>
            <w:hideMark/>
          </w:tcPr>
          <w:p w14:paraId="57D9C131" w14:textId="06BFC534" w:rsidR="008F2F5F" w:rsidRPr="00A83306" w:rsidRDefault="00D46889" w:rsidP="00FE38CA">
            <w:pPr>
              <w:rPr>
                <w:rFonts w:eastAsia="Times New Roman"/>
              </w:rPr>
            </w:pPr>
            <w:r>
              <w:rPr>
                <w:rFonts w:eastAsia="Times New Roman"/>
              </w:rPr>
              <w:t>4</w:t>
            </w:r>
          </w:p>
        </w:tc>
        <w:tc>
          <w:tcPr>
            <w:tcW w:w="424" w:type="dxa"/>
            <w:tcBorders>
              <w:top w:val="nil"/>
              <w:left w:val="nil"/>
              <w:bottom w:val="single" w:sz="8" w:space="0" w:color="auto"/>
              <w:right w:val="single" w:sz="8" w:space="0" w:color="auto"/>
            </w:tcBorders>
            <w:shd w:val="clear" w:color="000000" w:fill="D9D9D9"/>
            <w:noWrap/>
            <w:vAlign w:val="bottom"/>
            <w:hideMark/>
          </w:tcPr>
          <w:p w14:paraId="57D56A5D" w14:textId="77777777" w:rsidR="008F2F5F" w:rsidRPr="00A83306" w:rsidRDefault="008F2F5F" w:rsidP="00FE38CA">
            <w:pPr>
              <w:rPr>
                <w:rFonts w:eastAsia="Times New Roman"/>
              </w:rPr>
            </w:pPr>
            <w:r w:rsidRPr="00A83306">
              <w:rPr>
                <w:rFonts w:eastAsia="Times New Roman"/>
              </w:rPr>
              <w:t>ks</w:t>
            </w:r>
          </w:p>
        </w:tc>
      </w:tr>
    </w:tbl>
    <w:p w14:paraId="097F6B30" w14:textId="77777777" w:rsidR="008F2F5F" w:rsidRDefault="008F2F5F" w:rsidP="008F2F5F">
      <w:r w:rsidRPr="00D77F04">
        <w:t xml:space="preserve"> </w:t>
      </w:r>
    </w:p>
    <w:p w14:paraId="783FCFD3" w14:textId="77777777" w:rsidR="008F2F5F" w:rsidRDefault="008F2F5F" w:rsidP="008F2F5F"/>
    <w:p w14:paraId="4314C51E" w14:textId="77777777" w:rsidR="008F2F5F" w:rsidRDefault="008F2F5F" w:rsidP="008F2F5F"/>
    <w:p w14:paraId="0EDAE64B" w14:textId="77777777" w:rsidR="008F2F5F" w:rsidRDefault="008F2F5F" w:rsidP="008F2F5F"/>
    <w:p w14:paraId="62A2944C" w14:textId="77777777" w:rsidR="008F2F5F" w:rsidRDefault="008F2F5F" w:rsidP="008F2F5F"/>
    <w:p w14:paraId="6DCB9EDD" w14:textId="77777777" w:rsidR="00AC5458" w:rsidRDefault="00AC5458" w:rsidP="008F2F5F"/>
    <w:p w14:paraId="310B1ABE" w14:textId="2B3AD370" w:rsidR="00973EA7" w:rsidRDefault="008F2F5F" w:rsidP="00291DBD">
      <w:pPr>
        <w:pStyle w:val="Titulek"/>
      </w:pPr>
      <w:r w:rsidRPr="00D77F04">
        <w:t xml:space="preserve">Tab. </w:t>
      </w:r>
      <w:r>
        <w:t>0</w:t>
      </w:r>
      <w:r w:rsidR="00D46889">
        <w:t>3</w:t>
      </w:r>
      <w:r>
        <w:t xml:space="preserve"> – </w:t>
      </w:r>
      <w:proofErr w:type="spellStart"/>
      <w:r w:rsidR="00D46889">
        <w:t>Zavětvené</w:t>
      </w:r>
      <w:proofErr w:type="spellEnd"/>
      <w:r>
        <w:t xml:space="preserve"> stromy pro výsadbu do volného terénu</w:t>
      </w:r>
    </w:p>
    <w:p w14:paraId="76DEC6BB" w14:textId="77777777" w:rsidR="00E962AE" w:rsidRPr="00E962AE" w:rsidRDefault="00E962AE" w:rsidP="00E962AE"/>
    <w:p w14:paraId="120DC11F" w14:textId="77777777" w:rsidR="00973EA7" w:rsidRPr="00D77F04" w:rsidRDefault="00973EA7" w:rsidP="00291DBD">
      <w:pPr>
        <w:pStyle w:val="Nadpis7"/>
      </w:pPr>
      <w:r w:rsidRPr="00D77F04">
        <w:t xml:space="preserve">Technologie výsadby </w:t>
      </w:r>
      <w:r>
        <w:t xml:space="preserve">solitérních </w:t>
      </w:r>
      <w:r w:rsidRPr="00D77F04">
        <w:t>stromů:</w:t>
      </w:r>
    </w:p>
    <w:p w14:paraId="34B66A6D" w14:textId="41885BD9" w:rsidR="00973EA7" w:rsidRPr="00E1212D" w:rsidRDefault="00973EA7" w:rsidP="009F6143">
      <w:r>
        <w:t xml:space="preserve">1. hloubení jamky objemu do </w:t>
      </w:r>
      <w:r w:rsidR="003B0E48">
        <w:t>1</w:t>
      </w:r>
      <w:r>
        <w:t xml:space="preserve"> m</w:t>
      </w:r>
      <w:r w:rsidRPr="005A16CD">
        <w:rPr>
          <w:vertAlign w:val="superscript"/>
        </w:rPr>
        <w:t>3</w:t>
      </w:r>
    </w:p>
    <w:p w14:paraId="551D98DC" w14:textId="77777777" w:rsidR="00973EA7" w:rsidRPr="00E1212D" w:rsidRDefault="00973EA7" w:rsidP="009F6143">
      <w:r w:rsidRPr="00E1212D">
        <w:t xml:space="preserve">2. komparativní řez </w:t>
      </w:r>
    </w:p>
    <w:p w14:paraId="2DB8E2B5" w14:textId="77777777" w:rsidR="003A3059" w:rsidRDefault="00973EA7" w:rsidP="009F6143">
      <w:r w:rsidRPr="00E1212D">
        <w:t xml:space="preserve">3. </w:t>
      </w:r>
      <w:r w:rsidR="008443DD">
        <w:t xml:space="preserve">instalace stromu a </w:t>
      </w:r>
      <w:r w:rsidR="005203DA">
        <w:t>závlahového lemu</w:t>
      </w:r>
    </w:p>
    <w:p w14:paraId="6B7E11C7" w14:textId="2FAF2927" w:rsidR="00973EA7" w:rsidRPr="00E1212D" w:rsidRDefault="004E5DAB" w:rsidP="009F6143">
      <w:r>
        <w:t xml:space="preserve">4. </w:t>
      </w:r>
      <w:r w:rsidR="00973EA7" w:rsidRPr="00E1212D">
        <w:t xml:space="preserve">prolití výsadbové jámy v objemu </w:t>
      </w:r>
      <w:r w:rsidR="00973EA7">
        <w:t>50</w:t>
      </w:r>
      <w:r w:rsidR="00973EA7" w:rsidRPr="00E1212D">
        <w:t xml:space="preserve"> l/strom </w:t>
      </w:r>
    </w:p>
    <w:p w14:paraId="5E7CE1AC" w14:textId="0DA31556" w:rsidR="00973EA7" w:rsidRPr="00E1212D" w:rsidRDefault="004E5DAB" w:rsidP="009F6143">
      <w:r>
        <w:t>5</w:t>
      </w:r>
      <w:r w:rsidR="00973EA7" w:rsidRPr="00E1212D">
        <w:t xml:space="preserve">. doplnění </w:t>
      </w:r>
      <w:r w:rsidR="00973EA7">
        <w:t xml:space="preserve">substrátu smíchaného se zeminou a půdním </w:t>
      </w:r>
      <w:proofErr w:type="spellStart"/>
      <w:r w:rsidR="00973EA7">
        <w:t>kondicionerem</w:t>
      </w:r>
      <w:proofErr w:type="spellEnd"/>
    </w:p>
    <w:p w14:paraId="77EA705A" w14:textId="0763D296" w:rsidR="00973EA7" w:rsidRPr="00E1212D" w:rsidRDefault="004E5DAB" w:rsidP="009F6143">
      <w:r>
        <w:t>6</w:t>
      </w:r>
      <w:r w:rsidR="00973EA7" w:rsidRPr="00E1212D">
        <w:t xml:space="preserve">. výsadba dřeviny  </w:t>
      </w:r>
    </w:p>
    <w:p w14:paraId="77E529F9" w14:textId="5E7B6678" w:rsidR="00973EA7" w:rsidRPr="00E1212D" w:rsidRDefault="004E5DAB" w:rsidP="009F6143">
      <w:r>
        <w:t>7</w:t>
      </w:r>
      <w:r w:rsidR="00973EA7">
        <w:t xml:space="preserve">. ukotvení dřeviny </w:t>
      </w:r>
      <w:r w:rsidR="00973EA7" w:rsidRPr="00E1212D">
        <w:t xml:space="preserve"> </w:t>
      </w:r>
    </w:p>
    <w:p w14:paraId="2D882A46" w14:textId="6EBACCFD" w:rsidR="00973EA7" w:rsidRDefault="004E5DAB" w:rsidP="009F6143">
      <w:r>
        <w:t>8</w:t>
      </w:r>
      <w:r w:rsidR="00973EA7" w:rsidRPr="00E1212D">
        <w:t>.</w:t>
      </w:r>
      <w:r w:rsidR="00973EA7">
        <w:t xml:space="preserve"> úprava zálivkové mísy s mulčováním</w:t>
      </w:r>
    </w:p>
    <w:p w14:paraId="5BCA79CC" w14:textId="18F413E3" w:rsidR="00973EA7" w:rsidRDefault="004E5DAB" w:rsidP="009F6143">
      <w:r>
        <w:t>9</w:t>
      </w:r>
      <w:r w:rsidR="00973EA7">
        <w:t xml:space="preserve">. ošetření kmene stromů nátěrem s min. </w:t>
      </w:r>
      <w:proofErr w:type="gramStart"/>
      <w:r w:rsidR="00973EA7">
        <w:t>5ti letou</w:t>
      </w:r>
      <w:proofErr w:type="gramEnd"/>
      <w:r w:rsidR="00973EA7">
        <w:t xml:space="preserve"> trvanlivostí</w:t>
      </w:r>
    </w:p>
    <w:p w14:paraId="43041AF9" w14:textId="70C2F0A2" w:rsidR="00973EA7" w:rsidRDefault="004E5DAB" w:rsidP="009F6143">
      <w:r>
        <w:t>10</w:t>
      </w:r>
      <w:r w:rsidR="00973EA7">
        <w:t>. zálivka (</w:t>
      </w:r>
      <w:proofErr w:type="gramStart"/>
      <w:r w:rsidR="00291DBD">
        <w:t>5</w:t>
      </w:r>
      <w:r w:rsidR="00973EA7">
        <w:t>0</w:t>
      </w:r>
      <w:r w:rsidR="00973EA7" w:rsidRPr="00E1212D">
        <w:t>l</w:t>
      </w:r>
      <w:proofErr w:type="gramEnd"/>
      <w:r w:rsidR="00973EA7" w:rsidRPr="00E1212D">
        <w:t>/str</w:t>
      </w:r>
      <w:r w:rsidR="00973EA7">
        <w:t>om)</w:t>
      </w:r>
    </w:p>
    <w:p w14:paraId="5431EEC9" w14:textId="77777777" w:rsidR="002816E7" w:rsidRDefault="002816E7" w:rsidP="009F6143"/>
    <w:p w14:paraId="11C3EDD7" w14:textId="06905321" w:rsidR="000C7995" w:rsidRDefault="002816E7" w:rsidP="009F6143">
      <w:r>
        <w:rPr>
          <w:noProof/>
        </w:rPr>
        <w:drawing>
          <wp:inline distT="0" distB="0" distL="0" distR="0" wp14:anchorId="06908AAD" wp14:editId="77F75219">
            <wp:extent cx="1862458" cy="2483350"/>
            <wp:effectExtent l="0" t="0" r="4445" b="0"/>
            <wp:docPr id="1452155868" name="Obrázek 15" descr="Obsah obrázku strom, rostlina, venku,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55868" name="Obrázek 15" descr="Obsah obrázku strom, rostlina, venku, obloha&#10;&#10;Popis byl vytvořen automatick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71643" cy="2495597"/>
                    </a:xfrm>
                    <a:prstGeom prst="rect">
                      <a:avLst/>
                    </a:prstGeom>
                    <a:noFill/>
                    <a:ln>
                      <a:noFill/>
                    </a:ln>
                  </pic:spPr>
                </pic:pic>
              </a:graphicData>
            </a:graphic>
          </wp:inline>
        </w:drawing>
      </w:r>
      <w:r w:rsidR="00224DDF">
        <w:t xml:space="preserve"> </w:t>
      </w:r>
      <w:r w:rsidR="00224DDF">
        <w:rPr>
          <w:noProof/>
        </w:rPr>
        <w:drawing>
          <wp:inline distT="0" distB="0" distL="0" distR="0" wp14:anchorId="420F31E6" wp14:editId="03AA19E1">
            <wp:extent cx="1884045" cy="2512060"/>
            <wp:effectExtent l="0" t="0" r="1905" b="2540"/>
            <wp:docPr id="1295274316" name="Obrázek 16" descr="Prunus-avium-pl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unus-avium-plen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84045" cy="2512060"/>
                    </a:xfrm>
                    <a:prstGeom prst="rect">
                      <a:avLst/>
                    </a:prstGeom>
                    <a:noFill/>
                    <a:ln>
                      <a:noFill/>
                    </a:ln>
                  </pic:spPr>
                </pic:pic>
              </a:graphicData>
            </a:graphic>
          </wp:inline>
        </w:drawing>
      </w:r>
      <w:r w:rsidR="00E962AE">
        <w:t xml:space="preserve"> </w:t>
      </w:r>
      <w:r w:rsidR="00E962AE">
        <w:rPr>
          <w:noProof/>
        </w:rPr>
        <w:drawing>
          <wp:inline distT="0" distB="0" distL="0" distR="0" wp14:anchorId="24F01CCC" wp14:editId="3D9AABA1">
            <wp:extent cx="1409700" cy="2510609"/>
            <wp:effectExtent l="0" t="0" r="0" b="4445"/>
            <wp:docPr id="238439164" name="Obrázek 17" descr="Prunus Avium Plena Double flowered Wild Cherry Tree for S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unus Avium Plena Double flowered Wild Cherry Tree for Sal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15366" cy="2520700"/>
                    </a:xfrm>
                    <a:prstGeom prst="rect">
                      <a:avLst/>
                    </a:prstGeom>
                    <a:noFill/>
                    <a:ln>
                      <a:noFill/>
                    </a:ln>
                  </pic:spPr>
                </pic:pic>
              </a:graphicData>
            </a:graphic>
          </wp:inline>
        </w:drawing>
      </w:r>
    </w:p>
    <w:p w14:paraId="78C5EB7E" w14:textId="77777777" w:rsidR="00E962AE" w:rsidRDefault="00E962AE" w:rsidP="009F6143"/>
    <w:p w14:paraId="748AF12C" w14:textId="16505C46" w:rsidR="00E962AE" w:rsidRDefault="00E962AE" w:rsidP="00E962AE">
      <w:pPr>
        <w:pStyle w:val="Titulek"/>
      </w:pPr>
      <w:r w:rsidRPr="00665F84">
        <w:t>Obr.</w:t>
      </w:r>
      <w:r>
        <w:t>12</w:t>
      </w:r>
      <w:r w:rsidRPr="00665F84">
        <w:t xml:space="preserve"> – </w:t>
      </w:r>
      <w:r>
        <w:t>Druhy stromů pro výsadbu</w:t>
      </w:r>
    </w:p>
    <w:p w14:paraId="61A64E9C" w14:textId="77777777" w:rsidR="00E962AE" w:rsidRDefault="00E962AE" w:rsidP="00E962AE"/>
    <w:p w14:paraId="67A4CBAB" w14:textId="77777777" w:rsidR="004B2DA6" w:rsidRDefault="004B2DA6" w:rsidP="00E962AE"/>
    <w:p w14:paraId="2EF674EF" w14:textId="77777777" w:rsidR="004B2DA6" w:rsidRPr="00E962AE" w:rsidRDefault="004B2DA6" w:rsidP="00E962AE"/>
    <w:p w14:paraId="6CC6DB55" w14:textId="7EBC8447" w:rsidR="00973EA7" w:rsidRDefault="00691237" w:rsidP="009F6143">
      <w:pPr>
        <w:pStyle w:val="Nadpis4"/>
      </w:pPr>
      <w:bookmarkStart w:id="45" w:name="_Toc68800698"/>
      <w:bookmarkStart w:id="46" w:name="_Toc152025233"/>
      <w:r>
        <w:lastRenderedPageBreak/>
        <w:t>4.3.</w:t>
      </w:r>
      <w:r w:rsidR="00291DBD">
        <w:t>2</w:t>
      </w:r>
      <w:r>
        <w:t xml:space="preserve"> </w:t>
      </w:r>
      <w:r w:rsidR="00973EA7" w:rsidRPr="00E1212D">
        <w:t>Výsadba keřů</w:t>
      </w:r>
      <w:bookmarkEnd w:id="45"/>
      <w:bookmarkEnd w:id="46"/>
      <w:r w:rsidR="009247D0">
        <w:t xml:space="preserve"> </w:t>
      </w:r>
    </w:p>
    <w:p w14:paraId="7DF798C8" w14:textId="77777777" w:rsidR="00E962AE" w:rsidRPr="00E962AE" w:rsidRDefault="00E962AE" w:rsidP="00E962AE"/>
    <w:p w14:paraId="23D93528" w14:textId="4548978E" w:rsidR="00973EA7" w:rsidRDefault="00973EA7" w:rsidP="009F6143">
      <w:r w:rsidRPr="00E1212D">
        <w:t xml:space="preserve">Keře budou vysazovány do předem připravených jamek o velikosti </w:t>
      </w:r>
      <w:r w:rsidR="009247D0">
        <w:t xml:space="preserve">0,01 a </w:t>
      </w:r>
      <w:r w:rsidRPr="00E1212D">
        <w:t>0,0</w:t>
      </w:r>
      <w:r w:rsidR="00A012AA">
        <w:t>5</w:t>
      </w:r>
      <w:r w:rsidRPr="00E1212D">
        <w:t xml:space="preserve"> m3</w:t>
      </w:r>
      <w:r>
        <w:t>.</w:t>
      </w:r>
      <w:r w:rsidRPr="00E1212D">
        <w:t xml:space="preserve"> Při výsadbě budou keře přihnojeny přímo do výsadbové jámy přiměřenou </w:t>
      </w:r>
      <w:r w:rsidR="007125D4">
        <w:t>dávkou</w:t>
      </w:r>
      <w:r w:rsidR="0058172C">
        <w:t xml:space="preserve"> </w:t>
      </w:r>
      <w:proofErr w:type="spellStart"/>
      <w:r w:rsidR="00A012AA">
        <w:t>hydrogelu</w:t>
      </w:r>
      <w:proofErr w:type="spellEnd"/>
      <w:r w:rsidR="00A012AA">
        <w:t xml:space="preserve"> </w:t>
      </w:r>
      <w:r w:rsidRPr="00E1212D">
        <w:t>a zality. Následně budou plochy výsadeb mulčovány dřevní štěpkou</w:t>
      </w:r>
      <w:r w:rsidR="00724331">
        <w:t xml:space="preserve"> nebo drcenou borkou</w:t>
      </w:r>
      <w:r w:rsidRPr="00E1212D">
        <w:t xml:space="preserve"> ve vrstvě </w:t>
      </w:r>
      <w:proofErr w:type="gramStart"/>
      <w:r w:rsidRPr="00E1212D">
        <w:t>8 -10</w:t>
      </w:r>
      <w:proofErr w:type="gramEnd"/>
      <w:r w:rsidRPr="00E1212D">
        <w:t xml:space="preserve"> cm.</w:t>
      </w:r>
    </w:p>
    <w:p w14:paraId="146DF1A3" w14:textId="7DFA3AAE" w:rsidR="00E962AE" w:rsidRDefault="00973EA7" w:rsidP="009F6143">
      <w:r w:rsidRPr="00E1212D">
        <w:t>Pro výsadbu keřů bude použito kontejnerovaných sazenic, v kontejnerech k 9 - k2</w:t>
      </w:r>
      <w:proofErr w:type="gramStart"/>
      <w:r w:rsidRPr="00E1212D">
        <w:t>l ,</w:t>
      </w:r>
      <w:proofErr w:type="gramEnd"/>
      <w:r w:rsidRPr="00E1212D">
        <w:t xml:space="preserve"> vždy o velikosti min. 30-40 cm, větší sazenice</w:t>
      </w:r>
      <w:r>
        <w:t xml:space="preserve"> </w:t>
      </w:r>
      <w:r w:rsidRPr="00E1212D">
        <w:t xml:space="preserve">o vel. </w:t>
      </w:r>
      <w:r w:rsidR="00A012AA">
        <w:t>60-80</w:t>
      </w:r>
      <w:r w:rsidRPr="00E1212D">
        <w:t xml:space="preserve"> cm. Sazenice musí být min. 2x přesazované a mít minimálně 3 výhony. </w:t>
      </w:r>
    </w:p>
    <w:p w14:paraId="01A2AE72" w14:textId="77777777" w:rsidR="00E962AE" w:rsidRDefault="00E962AE" w:rsidP="009F6143"/>
    <w:tbl>
      <w:tblPr>
        <w:tblW w:w="6821" w:type="dxa"/>
        <w:tblCellMar>
          <w:left w:w="70" w:type="dxa"/>
          <w:right w:w="70" w:type="dxa"/>
        </w:tblCellMar>
        <w:tblLook w:val="04A0" w:firstRow="1" w:lastRow="0" w:firstColumn="1" w:lastColumn="0" w:noHBand="0" w:noVBand="1"/>
      </w:tblPr>
      <w:tblGrid>
        <w:gridCol w:w="829"/>
        <w:gridCol w:w="4393"/>
        <w:gridCol w:w="851"/>
        <w:gridCol w:w="852"/>
      </w:tblGrid>
      <w:tr w:rsidR="000C7995" w:rsidRPr="000C7995" w14:paraId="79DB098F" w14:textId="77777777" w:rsidTr="000C7995">
        <w:trPr>
          <w:trHeight w:val="300"/>
        </w:trPr>
        <w:tc>
          <w:tcPr>
            <w:tcW w:w="6821" w:type="dxa"/>
            <w:gridSpan w:val="4"/>
            <w:tcBorders>
              <w:top w:val="single" w:sz="8" w:space="0" w:color="auto"/>
              <w:left w:val="single" w:sz="8" w:space="0" w:color="auto"/>
              <w:bottom w:val="nil"/>
              <w:right w:val="single" w:sz="8" w:space="0" w:color="000000"/>
            </w:tcBorders>
            <w:shd w:val="clear" w:color="auto" w:fill="auto"/>
            <w:noWrap/>
            <w:vAlign w:val="bottom"/>
            <w:hideMark/>
          </w:tcPr>
          <w:p w14:paraId="74AF0837" w14:textId="77777777" w:rsidR="000C7995" w:rsidRPr="000C7995" w:rsidRDefault="000C7995" w:rsidP="000C7995">
            <w:pPr>
              <w:spacing w:line="240" w:lineRule="auto"/>
              <w:jc w:val="center"/>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Keře pro výsadbu</w:t>
            </w:r>
          </w:p>
        </w:tc>
      </w:tr>
      <w:tr w:rsidR="000C7995" w:rsidRPr="000C7995" w14:paraId="7E51B2B9" w14:textId="77777777" w:rsidTr="000C7995">
        <w:trPr>
          <w:trHeight w:val="300"/>
        </w:trPr>
        <w:tc>
          <w:tcPr>
            <w:tcW w:w="776" w:type="dxa"/>
            <w:tcBorders>
              <w:top w:val="single" w:sz="8" w:space="0" w:color="auto"/>
              <w:left w:val="single" w:sz="8" w:space="0" w:color="auto"/>
              <w:bottom w:val="double" w:sz="6" w:space="0" w:color="auto"/>
              <w:right w:val="single" w:sz="4" w:space="0" w:color="auto"/>
            </w:tcBorders>
            <w:shd w:val="clear" w:color="000000" w:fill="BFBFBF"/>
            <w:noWrap/>
            <w:vAlign w:val="bottom"/>
            <w:hideMark/>
          </w:tcPr>
          <w:p w14:paraId="630AA7C3" w14:textId="77777777" w:rsidR="000C7995" w:rsidRPr="000C7995" w:rsidRDefault="000C7995" w:rsidP="000C7995">
            <w:pPr>
              <w:spacing w:line="240" w:lineRule="auto"/>
              <w:jc w:val="left"/>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Zkratka</w:t>
            </w:r>
          </w:p>
        </w:tc>
        <w:tc>
          <w:tcPr>
            <w:tcW w:w="4393" w:type="dxa"/>
            <w:tcBorders>
              <w:top w:val="single" w:sz="8" w:space="0" w:color="auto"/>
              <w:left w:val="nil"/>
              <w:bottom w:val="double" w:sz="6" w:space="0" w:color="auto"/>
              <w:right w:val="single" w:sz="4" w:space="0" w:color="auto"/>
            </w:tcBorders>
            <w:shd w:val="clear" w:color="000000" w:fill="BFBFBF"/>
            <w:noWrap/>
            <w:vAlign w:val="bottom"/>
            <w:hideMark/>
          </w:tcPr>
          <w:p w14:paraId="2AD2C493" w14:textId="77777777" w:rsidR="000C7995" w:rsidRPr="000C7995" w:rsidRDefault="000C7995" w:rsidP="000C7995">
            <w:pPr>
              <w:spacing w:line="240" w:lineRule="auto"/>
              <w:jc w:val="left"/>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Název</w:t>
            </w:r>
          </w:p>
        </w:tc>
        <w:tc>
          <w:tcPr>
            <w:tcW w:w="800" w:type="dxa"/>
            <w:tcBorders>
              <w:top w:val="single" w:sz="8" w:space="0" w:color="auto"/>
              <w:left w:val="nil"/>
              <w:bottom w:val="double" w:sz="6" w:space="0" w:color="auto"/>
              <w:right w:val="single" w:sz="4" w:space="0" w:color="auto"/>
            </w:tcBorders>
            <w:shd w:val="clear" w:color="000000" w:fill="BFBFBF"/>
            <w:noWrap/>
            <w:vAlign w:val="bottom"/>
            <w:hideMark/>
          </w:tcPr>
          <w:p w14:paraId="72CC01FB" w14:textId="77777777" w:rsidR="000C7995" w:rsidRPr="000C7995" w:rsidRDefault="000C7995" w:rsidP="000C7995">
            <w:pPr>
              <w:spacing w:line="240" w:lineRule="auto"/>
              <w:jc w:val="left"/>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velikost</w:t>
            </w:r>
          </w:p>
        </w:tc>
        <w:tc>
          <w:tcPr>
            <w:tcW w:w="852" w:type="dxa"/>
            <w:tcBorders>
              <w:top w:val="single" w:sz="8" w:space="0" w:color="auto"/>
              <w:left w:val="nil"/>
              <w:bottom w:val="double" w:sz="6" w:space="0" w:color="auto"/>
              <w:right w:val="single" w:sz="8" w:space="0" w:color="auto"/>
            </w:tcBorders>
            <w:shd w:val="clear" w:color="000000" w:fill="BFBFBF"/>
            <w:noWrap/>
            <w:vAlign w:val="bottom"/>
            <w:hideMark/>
          </w:tcPr>
          <w:p w14:paraId="1774FE6F" w14:textId="77777777" w:rsidR="000C7995" w:rsidRPr="000C7995" w:rsidRDefault="000C7995" w:rsidP="000C7995">
            <w:pPr>
              <w:spacing w:line="240" w:lineRule="auto"/>
              <w:jc w:val="left"/>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počet ks</w:t>
            </w:r>
          </w:p>
        </w:tc>
      </w:tr>
      <w:tr w:rsidR="000C7995" w:rsidRPr="000C7995" w14:paraId="39E5B729" w14:textId="77777777" w:rsidTr="000C7995">
        <w:trPr>
          <w:trHeight w:val="300"/>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1F427193"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EUO</w:t>
            </w:r>
          </w:p>
        </w:tc>
        <w:tc>
          <w:tcPr>
            <w:tcW w:w="4393" w:type="dxa"/>
            <w:tcBorders>
              <w:top w:val="nil"/>
              <w:left w:val="nil"/>
              <w:bottom w:val="single" w:sz="4" w:space="0" w:color="auto"/>
              <w:right w:val="single" w:sz="4" w:space="0" w:color="auto"/>
            </w:tcBorders>
            <w:shd w:val="clear" w:color="auto" w:fill="auto"/>
            <w:noWrap/>
            <w:vAlign w:val="bottom"/>
            <w:hideMark/>
          </w:tcPr>
          <w:p w14:paraId="530BCC5F" w14:textId="77777777" w:rsidR="000C7995" w:rsidRPr="000C7995" w:rsidRDefault="000C7995" w:rsidP="000C7995">
            <w:pPr>
              <w:spacing w:line="240" w:lineRule="auto"/>
              <w:jc w:val="left"/>
              <w:rPr>
                <w:rFonts w:ascii="Calibri" w:eastAsia="Times New Roman" w:hAnsi="Calibri" w:cs="Calibri"/>
                <w:color w:val="000000"/>
                <w:sz w:val="22"/>
                <w:szCs w:val="22"/>
              </w:rPr>
            </w:pPr>
            <w:proofErr w:type="spellStart"/>
            <w:r w:rsidRPr="000C7995">
              <w:rPr>
                <w:rFonts w:ascii="Calibri" w:eastAsia="Times New Roman" w:hAnsi="Calibri" w:cs="Calibri"/>
                <w:color w:val="000000"/>
                <w:sz w:val="22"/>
                <w:szCs w:val="22"/>
              </w:rPr>
              <w:t>Euonymus</w:t>
            </w:r>
            <w:proofErr w:type="spellEnd"/>
            <w:r w:rsidRPr="000C7995">
              <w:rPr>
                <w:rFonts w:ascii="Calibri" w:eastAsia="Times New Roman" w:hAnsi="Calibri" w:cs="Calibri"/>
                <w:color w:val="000000"/>
                <w:sz w:val="22"/>
                <w:szCs w:val="22"/>
              </w:rPr>
              <w:t xml:space="preserve"> </w:t>
            </w:r>
            <w:proofErr w:type="spellStart"/>
            <w:r w:rsidRPr="000C7995">
              <w:rPr>
                <w:rFonts w:ascii="Calibri" w:eastAsia="Times New Roman" w:hAnsi="Calibri" w:cs="Calibri"/>
                <w:color w:val="000000"/>
                <w:sz w:val="22"/>
                <w:szCs w:val="22"/>
              </w:rPr>
              <w:t>fortunei</w:t>
            </w:r>
            <w:proofErr w:type="spellEnd"/>
          </w:p>
        </w:tc>
        <w:tc>
          <w:tcPr>
            <w:tcW w:w="800" w:type="dxa"/>
            <w:tcBorders>
              <w:top w:val="nil"/>
              <w:left w:val="nil"/>
              <w:bottom w:val="single" w:sz="4" w:space="0" w:color="auto"/>
              <w:right w:val="single" w:sz="4" w:space="0" w:color="auto"/>
            </w:tcBorders>
            <w:shd w:val="clear" w:color="auto" w:fill="auto"/>
            <w:noWrap/>
            <w:vAlign w:val="bottom"/>
            <w:hideMark/>
          </w:tcPr>
          <w:p w14:paraId="06AC4CA8"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30-40</w:t>
            </w:r>
          </w:p>
        </w:tc>
        <w:tc>
          <w:tcPr>
            <w:tcW w:w="852" w:type="dxa"/>
            <w:tcBorders>
              <w:top w:val="nil"/>
              <w:left w:val="nil"/>
              <w:bottom w:val="single" w:sz="4" w:space="0" w:color="auto"/>
              <w:right w:val="single" w:sz="8" w:space="0" w:color="auto"/>
            </w:tcBorders>
            <w:shd w:val="clear" w:color="auto" w:fill="auto"/>
            <w:noWrap/>
            <w:vAlign w:val="bottom"/>
            <w:hideMark/>
          </w:tcPr>
          <w:p w14:paraId="1B056AFA"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62</w:t>
            </w:r>
          </w:p>
        </w:tc>
      </w:tr>
      <w:tr w:rsidR="000C7995" w:rsidRPr="000C7995" w14:paraId="0B182CCD" w14:textId="77777777" w:rsidTr="000C7995">
        <w:trPr>
          <w:trHeight w:val="288"/>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3CB07E88"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HYD</w:t>
            </w:r>
          </w:p>
        </w:tc>
        <w:tc>
          <w:tcPr>
            <w:tcW w:w="4393" w:type="dxa"/>
            <w:tcBorders>
              <w:top w:val="nil"/>
              <w:left w:val="nil"/>
              <w:bottom w:val="single" w:sz="4" w:space="0" w:color="auto"/>
              <w:right w:val="single" w:sz="4" w:space="0" w:color="auto"/>
            </w:tcBorders>
            <w:shd w:val="clear" w:color="auto" w:fill="auto"/>
            <w:noWrap/>
            <w:vAlign w:val="bottom"/>
            <w:hideMark/>
          </w:tcPr>
          <w:p w14:paraId="59F2EAB1"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Hydrangea arborescens ´Strong Annabelle´</w:t>
            </w:r>
          </w:p>
        </w:tc>
        <w:tc>
          <w:tcPr>
            <w:tcW w:w="800" w:type="dxa"/>
            <w:tcBorders>
              <w:top w:val="nil"/>
              <w:left w:val="nil"/>
              <w:bottom w:val="single" w:sz="4" w:space="0" w:color="auto"/>
              <w:right w:val="single" w:sz="4" w:space="0" w:color="auto"/>
            </w:tcBorders>
            <w:shd w:val="clear" w:color="auto" w:fill="auto"/>
            <w:noWrap/>
            <w:vAlign w:val="bottom"/>
            <w:hideMark/>
          </w:tcPr>
          <w:p w14:paraId="5722667C"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40-60</w:t>
            </w:r>
          </w:p>
        </w:tc>
        <w:tc>
          <w:tcPr>
            <w:tcW w:w="852" w:type="dxa"/>
            <w:tcBorders>
              <w:top w:val="nil"/>
              <w:left w:val="nil"/>
              <w:bottom w:val="single" w:sz="4" w:space="0" w:color="auto"/>
              <w:right w:val="single" w:sz="8" w:space="0" w:color="auto"/>
            </w:tcBorders>
            <w:shd w:val="clear" w:color="auto" w:fill="auto"/>
            <w:noWrap/>
            <w:vAlign w:val="bottom"/>
            <w:hideMark/>
          </w:tcPr>
          <w:p w14:paraId="5DC2893F"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19</w:t>
            </w:r>
          </w:p>
        </w:tc>
      </w:tr>
      <w:tr w:rsidR="000C7995" w:rsidRPr="000C7995" w14:paraId="739883E5" w14:textId="77777777" w:rsidTr="000C7995">
        <w:trPr>
          <w:trHeight w:val="288"/>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397B7210"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HYP</w:t>
            </w:r>
          </w:p>
        </w:tc>
        <w:tc>
          <w:tcPr>
            <w:tcW w:w="4393" w:type="dxa"/>
            <w:tcBorders>
              <w:top w:val="nil"/>
              <w:left w:val="nil"/>
              <w:bottom w:val="single" w:sz="4" w:space="0" w:color="auto"/>
              <w:right w:val="single" w:sz="4" w:space="0" w:color="auto"/>
            </w:tcBorders>
            <w:shd w:val="clear" w:color="auto" w:fill="auto"/>
            <w:noWrap/>
            <w:vAlign w:val="bottom"/>
            <w:hideMark/>
          </w:tcPr>
          <w:p w14:paraId="4FD3B57D"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Hypericum ´</w:t>
            </w:r>
            <w:proofErr w:type="spellStart"/>
            <w:r w:rsidRPr="000C7995">
              <w:rPr>
                <w:rFonts w:ascii="Calibri" w:eastAsia="Times New Roman" w:hAnsi="Calibri" w:cs="Calibri"/>
                <w:color w:val="000000"/>
                <w:sz w:val="22"/>
                <w:szCs w:val="22"/>
              </w:rPr>
              <w:t>Hidcote</w:t>
            </w:r>
            <w:proofErr w:type="spellEnd"/>
            <w:r w:rsidRPr="000C7995">
              <w:rPr>
                <w:rFonts w:ascii="Calibri" w:eastAsia="Times New Roman" w:hAnsi="Calibri" w:cs="Calibri"/>
                <w:color w:val="000000"/>
                <w:sz w:val="22"/>
                <w:szCs w:val="22"/>
              </w:rPr>
              <w:t>´</w:t>
            </w:r>
          </w:p>
        </w:tc>
        <w:tc>
          <w:tcPr>
            <w:tcW w:w="800" w:type="dxa"/>
            <w:tcBorders>
              <w:top w:val="nil"/>
              <w:left w:val="nil"/>
              <w:bottom w:val="single" w:sz="4" w:space="0" w:color="auto"/>
              <w:right w:val="single" w:sz="4" w:space="0" w:color="auto"/>
            </w:tcBorders>
            <w:shd w:val="clear" w:color="auto" w:fill="auto"/>
            <w:noWrap/>
            <w:vAlign w:val="bottom"/>
            <w:hideMark/>
          </w:tcPr>
          <w:p w14:paraId="07E668E9"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30-40</w:t>
            </w:r>
          </w:p>
        </w:tc>
        <w:tc>
          <w:tcPr>
            <w:tcW w:w="852" w:type="dxa"/>
            <w:tcBorders>
              <w:top w:val="nil"/>
              <w:left w:val="nil"/>
              <w:bottom w:val="single" w:sz="4" w:space="0" w:color="auto"/>
              <w:right w:val="single" w:sz="8" w:space="0" w:color="auto"/>
            </w:tcBorders>
            <w:shd w:val="clear" w:color="auto" w:fill="auto"/>
            <w:noWrap/>
            <w:vAlign w:val="bottom"/>
            <w:hideMark/>
          </w:tcPr>
          <w:p w14:paraId="2D5366B9"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85</w:t>
            </w:r>
          </w:p>
        </w:tc>
      </w:tr>
      <w:tr w:rsidR="000C7995" w:rsidRPr="000C7995" w14:paraId="79FE82B5" w14:textId="77777777" w:rsidTr="000C7995">
        <w:trPr>
          <w:trHeight w:val="288"/>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3D08ED57"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LIG</w:t>
            </w:r>
          </w:p>
        </w:tc>
        <w:tc>
          <w:tcPr>
            <w:tcW w:w="4393" w:type="dxa"/>
            <w:tcBorders>
              <w:top w:val="nil"/>
              <w:left w:val="nil"/>
              <w:bottom w:val="single" w:sz="4" w:space="0" w:color="auto"/>
              <w:right w:val="single" w:sz="4" w:space="0" w:color="auto"/>
            </w:tcBorders>
            <w:shd w:val="clear" w:color="auto" w:fill="auto"/>
            <w:noWrap/>
            <w:vAlign w:val="bottom"/>
            <w:hideMark/>
          </w:tcPr>
          <w:p w14:paraId="1A85F3E8" w14:textId="77777777" w:rsidR="000C7995" w:rsidRPr="000C7995" w:rsidRDefault="000C7995" w:rsidP="000C7995">
            <w:pPr>
              <w:spacing w:line="240" w:lineRule="auto"/>
              <w:jc w:val="left"/>
              <w:rPr>
                <w:rFonts w:ascii="Calibri" w:eastAsia="Times New Roman" w:hAnsi="Calibri" w:cs="Calibri"/>
                <w:color w:val="000000"/>
                <w:sz w:val="22"/>
                <w:szCs w:val="22"/>
              </w:rPr>
            </w:pPr>
            <w:proofErr w:type="spellStart"/>
            <w:r w:rsidRPr="000C7995">
              <w:rPr>
                <w:rFonts w:ascii="Calibri" w:eastAsia="Times New Roman" w:hAnsi="Calibri" w:cs="Calibri"/>
                <w:color w:val="000000"/>
                <w:sz w:val="22"/>
                <w:szCs w:val="22"/>
              </w:rPr>
              <w:t>Ligustrum</w:t>
            </w:r>
            <w:proofErr w:type="spellEnd"/>
            <w:r w:rsidRPr="000C7995">
              <w:rPr>
                <w:rFonts w:ascii="Calibri" w:eastAsia="Times New Roman" w:hAnsi="Calibri" w:cs="Calibri"/>
                <w:color w:val="000000"/>
                <w:sz w:val="22"/>
                <w:szCs w:val="22"/>
              </w:rPr>
              <w:t xml:space="preserve"> </w:t>
            </w:r>
            <w:proofErr w:type="spellStart"/>
            <w:proofErr w:type="gramStart"/>
            <w:r w:rsidRPr="000C7995">
              <w:rPr>
                <w:rFonts w:ascii="Calibri" w:eastAsia="Times New Roman" w:hAnsi="Calibri" w:cs="Calibri"/>
                <w:color w:val="000000"/>
                <w:sz w:val="22"/>
                <w:szCs w:val="22"/>
              </w:rPr>
              <w:t>vulgare</w:t>
            </w:r>
            <w:proofErr w:type="spellEnd"/>
            <w:r w:rsidRPr="000C7995">
              <w:rPr>
                <w:rFonts w:ascii="Calibri" w:eastAsia="Times New Roman" w:hAnsi="Calibri" w:cs="Calibri"/>
                <w:color w:val="000000"/>
                <w:sz w:val="22"/>
                <w:szCs w:val="22"/>
              </w:rPr>
              <w:t xml:space="preserve"> - pro</w:t>
            </w:r>
            <w:proofErr w:type="gramEnd"/>
            <w:r w:rsidRPr="000C7995">
              <w:rPr>
                <w:rFonts w:ascii="Calibri" w:eastAsia="Times New Roman" w:hAnsi="Calibri" w:cs="Calibri"/>
                <w:color w:val="000000"/>
                <w:sz w:val="22"/>
                <w:szCs w:val="22"/>
              </w:rPr>
              <w:t xml:space="preserve"> živý plot zapěstované</w:t>
            </w:r>
          </w:p>
        </w:tc>
        <w:tc>
          <w:tcPr>
            <w:tcW w:w="800" w:type="dxa"/>
            <w:tcBorders>
              <w:top w:val="nil"/>
              <w:left w:val="nil"/>
              <w:bottom w:val="single" w:sz="4" w:space="0" w:color="auto"/>
              <w:right w:val="single" w:sz="4" w:space="0" w:color="auto"/>
            </w:tcBorders>
            <w:shd w:val="clear" w:color="auto" w:fill="auto"/>
            <w:noWrap/>
            <w:vAlign w:val="bottom"/>
            <w:hideMark/>
          </w:tcPr>
          <w:p w14:paraId="1FEAC1D5"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60-80</w:t>
            </w:r>
          </w:p>
        </w:tc>
        <w:tc>
          <w:tcPr>
            <w:tcW w:w="852" w:type="dxa"/>
            <w:tcBorders>
              <w:top w:val="nil"/>
              <w:left w:val="nil"/>
              <w:bottom w:val="single" w:sz="4" w:space="0" w:color="auto"/>
              <w:right w:val="single" w:sz="8" w:space="0" w:color="auto"/>
            </w:tcBorders>
            <w:shd w:val="clear" w:color="auto" w:fill="auto"/>
            <w:noWrap/>
            <w:vAlign w:val="bottom"/>
            <w:hideMark/>
          </w:tcPr>
          <w:p w14:paraId="0C1AC4D9"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30</w:t>
            </w:r>
          </w:p>
        </w:tc>
      </w:tr>
      <w:tr w:rsidR="000C7995" w:rsidRPr="000C7995" w14:paraId="64DEB35E" w14:textId="77777777" w:rsidTr="000C7995">
        <w:trPr>
          <w:trHeight w:val="288"/>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33E95DB4"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SAW</w:t>
            </w:r>
          </w:p>
        </w:tc>
        <w:tc>
          <w:tcPr>
            <w:tcW w:w="4393" w:type="dxa"/>
            <w:tcBorders>
              <w:top w:val="nil"/>
              <w:left w:val="nil"/>
              <w:bottom w:val="single" w:sz="4" w:space="0" w:color="auto"/>
              <w:right w:val="single" w:sz="4" w:space="0" w:color="auto"/>
            </w:tcBorders>
            <w:shd w:val="clear" w:color="auto" w:fill="auto"/>
            <w:noWrap/>
            <w:vAlign w:val="bottom"/>
            <w:hideMark/>
          </w:tcPr>
          <w:p w14:paraId="1ABC9749"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 xml:space="preserve">Spiraea ´Anthony </w:t>
            </w:r>
            <w:proofErr w:type="spellStart"/>
            <w:r w:rsidRPr="000C7995">
              <w:rPr>
                <w:rFonts w:ascii="Calibri" w:eastAsia="Times New Roman" w:hAnsi="Calibri" w:cs="Calibri"/>
                <w:color w:val="000000"/>
                <w:sz w:val="22"/>
                <w:szCs w:val="22"/>
              </w:rPr>
              <w:t>Watereri</w:t>
            </w:r>
            <w:proofErr w:type="spellEnd"/>
            <w:r w:rsidRPr="000C7995">
              <w:rPr>
                <w:rFonts w:ascii="Calibri" w:eastAsia="Times New Roman" w:hAnsi="Calibri" w:cs="Calibri"/>
                <w:color w:val="000000"/>
                <w:sz w:val="22"/>
                <w:szCs w:val="22"/>
              </w:rPr>
              <w:t>´</w:t>
            </w:r>
          </w:p>
        </w:tc>
        <w:tc>
          <w:tcPr>
            <w:tcW w:w="800" w:type="dxa"/>
            <w:tcBorders>
              <w:top w:val="nil"/>
              <w:left w:val="nil"/>
              <w:bottom w:val="single" w:sz="4" w:space="0" w:color="auto"/>
              <w:right w:val="single" w:sz="4" w:space="0" w:color="auto"/>
            </w:tcBorders>
            <w:shd w:val="clear" w:color="auto" w:fill="auto"/>
            <w:noWrap/>
            <w:vAlign w:val="bottom"/>
            <w:hideMark/>
          </w:tcPr>
          <w:p w14:paraId="50049DA4"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30-40</w:t>
            </w:r>
          </w:p>
        </w:tc>
        <w:tc>
          <w:tcPr>
            <w:tcW w:w="852" w:type="dxa"/>
            <w:tcBorders>
              <w:top w:val="nil"/>
              <w:left w:val="nil"/>
              <w:bottom w:val="single" w:sz="4" w:space="0" w:color="auto"/>
              <w:right w:val="single" w:sz="8" w:space="0" w:color="auto"/>
            </w:tcBorders>
            <w:shd w:val="clear" w:color="auto" w:fill="auto"/>
            <w:noWrap/>
            <w:vAlign w:val="bottom"/>
            <w:hideMark/>
          </w:tcPr>
          <w:p w14:paraId="5C20796A"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30</w:t>
            </w:r>
          </w:p>
        </w:tc>
      </w:tr>
      <w:tr w:rsidR="000C7995" w:rsidRPr="000C7995" w14:paraId="100A8F07" w14:textId="77777777" w:rsidTr="000C7995">
        <w:trPr>
          <w:trHeight w:val="288"/>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4E941183"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SCG</w:t>
            </w:r>
          </w:p>
        </w:tc>
        <w:tc>
          <w:tcPr>
            <w:tcW w:w="4393" w:type="dxa"/>
            <w:tcBorders>
              <w:top w:val="nil"/>
              <w:left w:val="nil"/>
              <w:bottom w:val="single" w:sz="4" w:space="0" w:color="auto"/>
              <w:right w:val="single" w:sz="4" w:space="0" w:color="auto"/>
            </w:tcBorders>
            <w:shd w:val="clear" w:color="auto" w:fill="auto"/>
            <w:noWrap/>
            <w:vAlign w:val="bottom"/>
            <w:hideMark/>
          </w:tcPr>
          <w:p w14:paraId="2170ABCE"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Spiraea cinerea ´Grefsheim´</w:t>
            </w:r>
          </w:p>
        </w:tc>
        <w:tc>
          <w:tcPr>
            <w:tcW w:w="800" w:type="dxa"/>
            <w:tcBorders>
              <w:top w:val="nil"/>
              <w:left w:val="nil"/>
              <w:bottom w:val="single" w:sz="4" w:space="0" w:color="auto"/>
              <w:right w:val="single" w:sz="4" w:space="0" w:color="auto"/>
            </w:tcBorders>
            <w:shd w:val="clear" w:color="auto" w:fill="auto"/>
            <w:noWrap/>
            <w:vAlign w:val="bottom"/>
            <w:hideMark/>
          </w:tcPr>
          <w:p w14:paraId="7A7BAFCF"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30-40</w:t>
            </w:r>
          </w:p>
        </w:tc>
        <w:tc>
          <w:tcPr>
            <w:tcW w:w="852" w:type="dxa"/>
            <w:tcBorders>
              <w:top w:val="nil"/>
              <w:left w:val="nil"/>
              <w:bottom w:val="single" w:sz="4" w:space="0" w:color="auto"/>
              <w:right w:val="single" w:sz="8" w:space="0" w:color="auto"/>
            </w:tcBorders>
            <w:shd w:val="clear" w:color="auto" w:fill="auto"/>
            <w:noWrap/>
            <w:vAlign w:val="bottom"/>
            <w:hideMark/>
          </w:tcPr>
          <w:p w14:paraId="76149E51"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16</w:t>
            </w:r>
          </w:p>
        </w:tc>
      </w:tr>
      <w:tr w:rsidR="000C7995" w:rsidRPr="000C7995" w14:paraId="462872E9" w14:textId="77777777" w:rsidTr="000C7995">
        <w:trPr>
          <w:trHeight w:val="288"/>
        </w:trPr>
        <w:tc>
          <w:tcPr>
            <w:tcW w:w="776" w:type="dxa"/>
            <w:tcBorders>
              <w:top w:val="nil"/>
              <w:left w:val="single" w:sz="8" w:space="0" w:color="auto"/>
              <w:bottom w:val="single" w:sz="4" w:space="0" w:color="auto"/>
              <w:right w:val="single" w:sz="4" w:space="0" w:color="auto"/>
            </w:tcBorders>
            <w:shd w:val="clear" w:color="auto" w:fill="auto"/>
            <w:noWrap/>
            <w:vAlign w:val="bottom"/>
            <w:hideMark/>
          </w:tcPr>
          <w:p w14:paraId="001DADEE"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TAX</w:t>
            </w:r>
          </w:p>
        </w:tc>
        <w:tc>
          <w:tcPr>
            <w:tcW w:w="4393" w:type="dxa"/>
            <w:tcBorders>
              <w:top w:val="nil"/>
              <w:left w:val="nil"/>
              <w:bottom w:val="single" w:sz="4" w:space="0" w:color="auto"/>
              <w:right w:val="single" w:sz="4" w:space="0" w:color="auto"/>
            </w:tcBorders>
            <w:shd w:val="clear" w:color="auto" w:fill="auto"/>
            <w:noWrap/>
            <w:vAlign w:val="bottom"/>
            <w:hideMark/>
          </w:tcPr>
          <w:p w14:paraId="0DA62149"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 xml:space="preserve">Taxus </w:t>
            </w:r>
            <w:proofErr w:type="gramStart"/>
            <w:r w:rsidRPr="000C7995">
              <w:rPr>
                <w:rFonts w:ascii="Calibri" w:eastAsia="Times New Roman" w:hAnsi="Calibri" w:cs="Calibri"/>
                <w:color w:val="000000"/>
                <w:sz w:val="22"/>
                <w:szCs w:val="22"/>
              </w:rPr>
              <w:t>baccata - kompaktnější</w:t>
            </w:r>
            <w:proofErr w:type="gramEnd"/>
            <w:r w:rsidRPr="000C7995">
              <w:rPr>
                <w:rFonts w:ascii="Calibri" w:eastAsia="Times New Roman" w:hAnsi="Calibri" w:cs="Calibri"/>
                <w:color w:val="000000"/>
                <w:sz w:val="22"/>
                <w:szCs w:val="22"/>
              </w:rPr>
              <w:t xml:space="preserve"> odrůda</w:t>
            </w:r>
          </w:p>
        </w:tc>
        <w:tc>
          <w:tcPr>
            <w:tcW w:w="800" w:type="dxa"/>
            <w:tcBorders>
              <w:top w:val="nil"/>
              <w:left w:val="nil"/>
              <w:bottom w:val="single" w:sz="4" w:space="0" w:color="auto"/>
              <w:right w:val="single" w:sz="4" w:space="0" w:color="auto"/>
            </w:tcBorders>
            <w:shd w:val="clear" w:color="auto" w:fill="auto"/>
            <w:noWrap/>
            <w:vAlign w:val="bottom"/>
            <w:hideMark/>
          </w:tcPr>
          <w:p w14:paraId="3957AC3D"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60-80</w:t>
            </w:r>
          </w:p>
        </w:tc>
        <w:tc>
          <w:tcPr>
            <w:tcW w:w="852" w:type="dxa"/>
            <w:tcBorders>
              <w:top w:val="nil"/>
              <w:left w:val="nil"/>
              <w:bottom w:val="single" w:sz="4" w:space="0" w:color="auto"/>
              <w:right w:val="single" w:sz="8" w:space="0" w:color="auto"/>
            </w:tcBorders>
            <w:shd w:val="clear" w:color="auto" w:fill="auto"/>
            <w:noWrap/>
            <w:vAlign w:val="bottom"/>
            <w:hideMark/>
          </w:tcPr>
          <w:p w14:paraId="73776346"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12</w:t>
            </w:r>
          </w:p>
        </w:tc>
      </w:tr>
      <w:tr w:rsidR="000C7995" w:rsidRPr="000C7995" w14:paraId="6D62E421" w14:textId="77777777" w:rsidTr="000C7995">
        <w:trPr>
          <w:trHeight w:val="300"/>
        </w:trPr>
        <w:tc>
          <w:tcPr>
            <w:tcW w:w="776" w:type="dxa"/>
            <w:tcBorders>
              <w:top w:val="nil"/>
              <w:left w:val="single" w:sz="8" w:space="0" w:color="auto"/>
              <w:bottom w:val="nil"/>
              <w:right w:val="single" w:sz="4" w:space="0" w:color="auto"/>
            </w:tcBorders>
            <w:shd w:val="clear" w:color="auto" w:fill="auto"/>
            <w:noWrap/>
            <w:vAlign w:val="bottom"/>
            <w:hideMark/>
          </w:tcPr>
          <w:p w14:paraId="18CD1F80"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VIM</w:t>
            </w:r>
          </w:p>
        </w:tc>
        <w:tc>
          <w:tcPr>
            <w:tcW w:w="4393" w:type="dxa"/>
            <w:tcBorders>
              <w:top w:val="nil"/>
              <w:left w:val="nil"/>
              <w:bottom w:val="nil"/>
              <w:right w:val="single" w:sz="4" w:space="0" w:color="auto"/>
            </w:tcBorders>
            <w:shd w:val="clear" w:color="auto" w:fill="auto"/>
            <w:noWrap/>
            <w:vAlign w:val="bottom"/>
            <w:hideMark/>
          </w:tcPr>
          <w:p w14:paraId="103E3696"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Vinca minor</w:t>
            </w:r>
          </w:p>
        </w:tc>
        <w:tc>
          <w:tcPr>
            <w:tcW w:w="800" w:type="dxa"/>
            <w:tcBorders>
              <w:top w:val="nil"/>
              <w:left w:val="nil"/>
              <w:bottom w:val="nil"/>
              <w:right w:val="single" w:sz="4" w:space="0" w:color="auto"/>
            </w:tcBorders>
            <w:shd w:val="clear" w:color="auto" w:fill="auto"/>
            <w:noWrap/>
            <w:vAlign w:val="bottom"/>
            <w:hideMark/>
          </w:tcPr>
          <w:p w14:paraId="3DC0DE1A" w14:textId="77777777" w:rsidR="000C7995" w:rsidRPr="000C7995" w:rsidRDefault="000C7995" w:rsidP="000C7995">
            <w:pPr>
              <w:spacing w:line="240" w:lineRule="auto"/>
              <w:jc w:val="left"/>
              <w:rPr>
                <w:rFonts w:ascii="Calibri" w:eastAsia="Times New Roman" w:hAnsi="Calibri" w:cs="Calibri"/>
                <w:color w:val="000000"/>
                <w:sz w:val="22"/>
                <w:szCs w:val="22"/>
              </w:rPr>
            </w:pPr>
            <w:r w:rsidRPr="000C7995">
              <w:rPr>
                <w:rFonts w:ascii="Calibri" w:eastAsia="Times New Roman" w:hAnsi="Calibri" w:cs="Calibri"/>
                <w:color w:val="000000"/>
                <w:sz w:val="22"/>
                <w:szCs w:val="22"/>
              </w:rPr>
              <w:t>k9</w:t>
            </w:r>
          </w:p>
        </w:tc>
        <w:tc>
          <w:tcPr>
            <w:tcW w:w="852" w:type="dxa"/>
            <w:tcBorders>
              <w:top w:val="nil"/>
              <w:left w:val="nil"/>
              <w:bottom w:val="nil"/>
              <w:right w:val="single" w:sz="8" w:space="0" w:color="auto"/>
            </w:tcBorders>
            <w:shd w:val="clear" w:color="auto" w:fill="auto"/>
            <w:noWrap/>
            <w:vAlign w:val="bottom"/>
            <w:hideMark/>
          </w:tcPr>
          <w:p w14:paraId="2B155B78" w14:textId="77777777" w:rsidR="000C7995" w:rsidRPr="000C7995" w:rsidRDefault="000C7995" w:rsidP="000C7995">
            <w:pPr>
              <w:spacing w:line="240" w:lineRule="auto"/>
              <w:jc w:val="right"/>
              <w:rPr>
                <w:rFonts w:ascii="Calibri" w:eastAsia="Times New Roman" w:hAnsi="Calibri" w:cs="Calibri"/>
                <w:color w:val="000000"/>
                <w:sz w:val="22"/>
                <w:szCs w:val="22"/>
              </w:rPr>
            </w:pPr>
            <w:r w:rsidRPr="000C7995">
              <w:rPr>
                <w:rFonts w:ascii="Calibri" w:eastAsia="Times New Roman" w:hAnsi="Calibri" w:cs="Calibri"/>
                <w:color w:val="000000"/>
                <w:sz w:val="22"/>
                <w:szCs w:val="22"/>
              </w:rPr>
              <w:t>250</w:t>
            </w:r>
          </w:p>
        </w:tc>
      </w:tr>
      <w:tr w:rsidR="000C7995" w:rsidRPr="000C7995" w14:paraId="29E3E8B3" w14:textId="77777777" w:rsidTr="000C7995">
        <w:trPr>
          <w:trHeight w:val="300"/>
        </w:trPr>
        <w:tc>
          <w:tcPr>
            <w:tcW w:w="5969" w:type="dxa"/>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14:paraId="05D6C884" w14:textId="77777777" w:rsidR="000C7995" w:rsidRPr="000C7995" w:rsidRDefault="000C7995" w:rsidP="000C7995">
            <w:pPr>
              <w:spacing w:line="240" w:lineRule="auto"/>
              <w:jc w:val="left"/>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KEŘE CELKEM</w:t>
            </w:r>
          </w:p>
        </w:tc>
        <w:tc>
          <w:tcPr>
            <w:tcW w:w="852" w:type="dxa"/>
            <w:tcBorders>
              <w:top w:val="single" w:sz="8" w:space="0" w:color="auto"/>
              <w:left w:val="nil"/>
              <w:bottom w:val="single" w:sz="8" w:space="0" w:color="auto"/>
              <w:right w:val="single" w:sz="8" w:space="0" w:color="auto"/>
            </w:tcBorders>
            <w:shd w:val="clear" w:color="auto" w:fill="auto"/>
            <w:noWrap/>
            <w:vAlign w:val="bottom"/>
            <w:hideMark/>
          </w:tcPr>
          <w:p w14:paraId="1BD7339E" w14:textId="77777777" w:rsidR="000C7995" w:rsidRPr="000C7995" w:rsidRDefault="000C7995" w:rsidP="000C7995">
            <w:pPr>
              <w:spacing w:line="240" w:lineRule="auto"/>
              <w:jc w:val="right"/>
              <w:rPr>
                <w:rFonts w:ascii="Calibri" w:eastAsia="Times New Roman" w:hAnsi="Calibri" w:cs="Calibri"/>
                <w:b/>
                <w:bCs/>
                <w:color w:val="000000"/>
                <w:sz w:val="22"/>
                <w:szCs w:val="22"/>
              </w:rPr>
            </w:pPr>
            <w:r w:rsidRPr="000C7995">
              <w:rPr>
                <w:rFonts w:ascii="Calibri" w:eastAsia="Times New Roman" w:hAnsi="Calibri" w:cs="Calibri"/>
                <w:b/>
                <w:bCs/>
                <w:color w:val="000000"/>
                <w:sz w:val="22"/>
                <w:szCs w:val="22"/>
              </w:rPr>
              <w:t>504</w:t>
            </w:r>
          </w:p>
        </w:tc>
      </w:tr>
    </w:tbl>
    <w:p w14:paraId="339C9678" w14:textId="77777777" w:rsidR="00691237" w:rsidRDefault="00691237" w:rsidP="009F6143"/>
    <w:p w14:paraId="30FDC382" w14:textId="4201DB8D" w:rsidR="000C7995" w:rsidRDefault="000C7995" w:rsidP="000C7995">
      <w:pPr>
        <w:pStyle w:val="Titulek"/>
      </w:pPr>
      <w:r w:rsidRPr="00D77F04">
        <w:t xml:space="preserve">Tab. </w:t>
      </w:r>
      <w:r>
        <w:t xml:space="preserve">04 – </w:t>
      </w:r>
      <w:r w:rsidR="00B7158B">
        <w:t>Keře pro výsadbu</w:t>
      </w:r>
    </w:p>
    <w:p w14:paraId="452017B1" w14:textId="77777777" w:rsidR="00973EA7" w:rsidRPr="00DD65E3" w:rsidRDefault="00973EA7" w:rsidP="000C7995">
      <w:pPr>
        <w:pStyle w:val="Nadpis7"/>
      </w:pPr>
      <w:r w:rsidRPr="00DD65E3">
        <w:t>Technologie výsadby keřů</w:t>
      </w:r>
    </w:p>
    <w:p w14:paraId="7B39ABDA" w14:textId="44D36D9C" w:rsidR="00973EA7" w:rsidRPr="00E1212D" w:rsidRDefault="00973EA7" w:rsidP="009F6143">
      <w:r w:rsidRPr="00E1212D">
        <w:t>1. hloubení jamek pro výsadbu do objemu 0,0</w:t>
      </w:r>
      <w:r w:rsidR="00FD6D0E">
        <w:t>1 – 0,</w:t>
      </w:r>
      <w:r w:rsidR="006D2CFF">
        <w:t>2</w:t>
      </w:r>
      <w:r w:rsidRPr="00E1212D">
        <w:t xml:space="preserve"> m</w:t>
      </w:r>
      <w:r w:rsidRPr="00FD6D0E">
        <w:rPr>
          <w:vertAlign w:val="superscript"/>
        </w:rPr>
        <w:t>3</w:t>
      </w:r>
    </w:p>
    <w:p w14:paraId="6E82C021" w14:textId="615FC1A4" w:rsidR="00973EA7" w:rsidRPr="00E1212D" w:rsidRDefault="00973EA7" w:rsidP="009F6143">
      <w:r w:rsidRPr="00E1212D">
        <w:t>2. prolití výsadbové jámy vodou objemu 2</w:t>
      </w:r>
      <w:r w:rsidR="00E511C8">
        <w:t>-5</w:t>
      </w:r>
      <w:r w:rsidRPr="00E1212D">
        <w:t xml:space="preserve"> l/ks </w:t>
      </w:r>
    </w:p>
    <w:p w14:paraId="2911AE99" w14:textId="77777777" w:rsidR="00973EA7" w:rsidRPr="00E1212D" w:rsidRDefault="00973EA7" w:rsidP="009F6143">
      <w:r w:rsidRPr="00E1212D">
        <w:t xml:space="preserve">3. výsadba keře </w:t>
      </w:r>
    </w:p>
    <w:p w14:paraId="2663D9C2" w14:textId="77777777" w:rsidR="00973EA7" w:rsidRPr="00E1212D" w:rsidRDefault="00973EA7" w:rsidP="009F6143">
      <w:r w:rsidRPr="00E1212D">
        <w:t xml:space="preserve">4. zálivka po výsadbě 3 l/ks </w:t>
      </w:r>
    </w:p>
    <w:p w14:paraId="1101FA04" w14:textId="2706C9FC" w:rsidR="00973EA7" w:rsidRDefault="00973EA7" w:rsidP="009F6143">
      <w:r>
        <w:t>5</w:t>
      </w:r>
      <w:r w:rsidRPr="00E1212D">
        <w:t>. plošné mulčování výsadeb štěpkou – vrstva 100 mm</w:t>
      </w:r>
    </w:p>
    <w:p w14:paraId="7EA4D3F6" w14:textId="623C5BD1" w:rsidR="00973EA7" w:rsidRPr="00E80F3E" w:rsidRDefault="00691237" w:rsidP="009F6143">
      <w:pPr>
        <w:pStyle w:val="Nadpis4"/>
        <w:rPr>
          <w:rFonts w:eastAsia="Gulim"/>
        </w:rPr>
      </w:pPr>
      <w:bookmarkStart w:id="47" w:name="_Toc68800699"/>
      <w:bookmarkStart w:id="48" w:name="_Toc152025234"/>
      <w:r>
        <w:rPr>
          <w:rFonts w:eastAsia="Gulim"/>
        </w:rPr>
        <w:t>4.</w:t>
      </w:r>
      <w:r w:rsidR="00AE00AF">
        <w:rPr>
          <w:rFonts w:eastAsia="Gulim"/>
        </w:rPr>
        <w:t xml:space="preserve">3.4 </w:t>
      </w:r>
      <w:r w:rsidR="00973EA7" w:rsidRPr="00E80F3E">
        <w:rPr>
          <w:rFonts w:eastAsia="Gulim"/>
        </w:rPr>
        <w:t>Výsadba trvalek</w:t>
      </w:r>
      <w:bookmarkEnd w:id="47"/>
      <w:bookmarkEnd w:id="48"/>
    </w:p>
    <w:p w14:paraId="14646EFE" w14:textId="77777777" w:rsidR="00973EA7" w:rsidRPr="00E80F3E" w:rsidRDefault="00973EA7" w:rsidP="009F6143">
      <w:r w:rsidRPr="00E80F3E">
        <w:t xml:space="preserve">Technologie bude respektovat platné ČSN 83 9021 - Technologie vegetačních úprav v </w:t>
      </w:r>
      <w:proofErr w:type="gramStart"/>
      <w:r w:rsidRPr="00E80F3E">
        <w:t>krajině - Rostliny</w:t>
      </w:r>
      <w:proofErr w:type="gramEnd"/>
      <w:r w:rsidRPr="00E80F3E">
        <w:t xml:space="preserve"> a jejich výsadba.</w:t>
      </w:r>
    </w:p>
    <w:p w14:paraId="6C02CC08" w14:textId="3D85FCCC" w:rsidR="00973EA7" w:rsidRPr="00E80F3E" w:rsidRDefault="00AE00AF" w:rsidP="009F6143">
      <w:r>
        <w:t>Trvalky</w:t>
      </w:r>
      <w:r w:rsidR="00973EA7" w:rsidRPr="00E80F3E">
        <w:t xml:space="preserve"> budou vysazovány do předem připravených jamek o velikosti 0,01m3. </w:t>
      </w:r>
    </w:p>
    <w:p w14:paraId="425A2CDE" w14:textId="5F8523CE" w:rsidR="00973EA7" w:rsidRDefault="00973EA7" w:rsidP="009F6143">
      <w:r w:rsidRPr="00E80F3E">
        <w:t xml:space="preserve">Pro výsadbu bude použito kontejnerovaných sazenic, v kontejnerech o </w:t>
      </w:r>
      <w:proofErr w:type="spellStart"/>
      <w:r w:rsidRPr="00E80F3E">
        <w:t>prům</w:t>
      </w:r>
      <w:proofErr w:type="spellEnd"/>
      <w:r w:rsidRPr="00E80F3E">
        <w:t>. 10 cm a 20 cm.</w:t>
      </w:r>
      <w:r>
        <w:t xml:space="preserve"> Následně budou výsadby trvalek </w:t>
      </w:r>
      <w:r w:rsidR="00B0782C">
        <w:t>mulčovány jemnou kompostovanou štěpkou. Vzorek mulče pro trvalky bude předložen AD ke schválení</w:t>
      </w:r>
      <w:r w:rsidR="00B706C8">
        <w:t>.</w:t>
      </w:r>
    </w:p>
    <w:p w14:paraId="18781219" w14:textId="5AEA28EC" w:rsidR="00973EA7" w:rsidRDefault="00973EA7" w:rsidP="009F6143">
      <w:r>
        <w:t xml:space="preserve">Většina trvalkových záhonů jsou uzpůsobeny jako směsi, které budou rozmístěny na plochu za dozoru projektanta. Rostliny nebudou umisťovány k obrubníku blíže, než </w:t>
      </w:r>
      <w:r w:rsidR="00AF067B">
        <w:t>15</w:t>
      </w:r>
      <w:r>
        <w:t xml:space="preserve"> cm.</w:t>
      </w:r>
    </w:p>
    <w:p w14:paraId="7B4D6F1B" w14:textId="77777777" w:rsidR="00AF067B" w:rsidRDefault="00AF067B" w:rsidP="009F6143"/>
    <w:p w14:paraId="00924F54" w14:textId="73F344EA" w:rsidR="00781143" w:rsidRDefault="005C04B2" w:rsidP="009F6143">
      <w:r w:rsidRPr="005C04B2">
        <w:lastRenderedPageBreak/>
        <w:drawing>
          <wp:inline distT="0" distB="0" distL="0" distR="0" wp14:anchorId="5494F448" wp14:editId="36415EA5">
            <wp:extent cx="5731510" cy="6195695"/>
            <wp:effectExtent l="0" t="0" r="2540" b="0"/>
            <wp:docPr id="2108070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6195695"/>
                    </a:xfrm>
                    <a:prstGeom prst="rect">
                      <a:avLst/>
                    </a:prstGeom>
                    <a:noFill/>
                    <a:ln>
                      <a:noFill/>
                    </a:ln>
                  </pic:spPr>
                </pic:pic>
              </a:graphicData>
            </a:graphic>
          </wp:inline>
        </w:drawing>
      </w:r>
    </w:p>
    <w:p w14:paraId="05DB930C" w14:textId="615E30B7" w:rsidR="00781143" w:rsidRDefault="00781143" w:rsidP="00781143">
      <w:pPr>
        <w:pStyle w:val="Titulek"/>
      </w:pPr>
      <w:r w:rsidRPr="00D77F04">
        <w:t xml:space="preserve">Tab. </w:t>
      </w:r>
      <w:r>
        <w:t>05 – Trvalky pro záhony</w:t>
      </w:r>
    </w:p>
    <w:p w14:paraId="6A66D016" w14:textId="77777777" w:rsidR="00973EA7" w:rsidRPr="00E80F3E" w:rsidRDefault="00973EA7" w:rsidP="009F6143"/>
    <w:p w14:paraId="0549D0F6" w14:textId="77777777" w:rsidR="00973EA7" w:rsidRPr="00F95DEA" w:rsidRDefault="00973EA7" w:rsidP="00781143">
      <w:pPr>
        <w:pStyle w:val="Nadpis7"/>
      </w:pPr>
      <w:r w:rsidRPr="00F95DEA">
        <w:t>Technologie výsadby okrasných trav a trvalek</w:t>
      </w:r>
    </w:p>
    <w:p w14:paraId="7BE20F3B" w14:textId="77777777" w:rsidR="00973EA7" w:rsidRPr="00E80F3E" w:rsidRDefault="00973EA7" w:rsidP="009F6143">
      <w:r w:rsidRPr="00E80F3E">
        <w:t xml:space="preserve">1. hloubení jamek pro výsadbu bez výměny zeminy do objemu 0,01 m3 </w:t>
      </w:r>
    </w:p>
    <w:p w14:paraId="2A6F4E89" w14:textId="77777777" w:rsidR="00973EA7" w:rsidRPr="00E80F3E" w:rsidRDefault="00973EA7" w:rsidP="009F6143">
      <w:r w:rsidRPr="00E80F3E">
        <w:t xml:space="preserve">2. prolití výsadbové jámy vodou objemu 1 l/ks </w:t>
      </w:r>
    </w:p>
    <w:p w14:paraId="0B249A3D" w14:textId="77777777" w:rsidR="00973EA7" w:rsidRPr="00E80F3E" w:rsidRDefault="00973EA7" w:rsidP="009F6143">
      <w:r w:rsidRPr="00E80F3E">
        <w:t xml:space="preserve">3. výsadba rostlin </w:t>
      </w:r>
    </w:p>
    <w:p w14:paraId="163DE00B" w14:textId="77777777" w:rsidR="00973EA7" w:rsidRPr="00E80F3E" w:rsidRDefault="00973EA7" w:rsidP="009F6143">
      <w:r w:rsidRPr="00E80F3E">
        <w:t xml:space="preserve">4. zálivka po výsadbě 2 l/ks </w:t>
      </w:r>
    </w:p>
    <w:p w14:paraId="5EC8BD37" w14:textId="24B68C90" w:rsidR="00973EA7" w:rsidRDefault="00973EA7" w:rsidP="009F6143">
      <w:r w:rsidRPr="00E80F3E">
        <w:t xml:space="preserve">5. plošné mulčování výsadeb </w:t>
      </w:r>
      <w:r w:rsidR="00D603FB">
        <w:t>drcenou jemnou borkou, vrstva 8 cm</w:t>
      </w:r>
    </w:p>
    <w:p w14:paraId="47B51550" w14:textId="77777777" w:rsidR="00653826" w:rsidRDefault="00653826" w:rsidP="009F6143"/>
    <w:p w14:paraId="560FE229" w14:textId="77777777" w:rsidR="00973EA7" w:rsidRPr="00E80F3E" w:rsidRDefault="00973EA7" w:rsidP="00A4795A">
      <w:pPr>
        <w:pStyle w:val="Nadpis4"/>
        <w:rPr>
          <w:rFonts w:eastAsia="Gulim"/>
        </w:rPr>
      </w:pPr>
      <w:bookmarkStart w:id="49" w:name="_Toc68800700"/>
      <w:bookmarkStart w:id="50" w:name="_Toc152025235"/>
      <w:r w:rsidRPr="00E80F3E">
        <w:rPr>
          <w:rFonts w:eastAsia="Gulim"/>
        </w:rPr>
        <w:t xml:space="preserve">Výsadba </w:t>
      </w:r>
      <w:r>
        <w:rPr>
          <w:rFonts w:eastAsia="Gulim"/>
        </w:rPr>
        <w:t>cibulovin</w:t>
      </w:r>
      <w:bookmarkEnd w:id="49"/>
      <w:bookmarkEnd w:id="50"/>
    </w:p>
    <w:p w14:paraId="3A643069" w14:textId="77777777" w:rsidR="00973EA7" w:rsidRPr="00E80F3E" w:rsidRDefault="00973EA7" w:rsidP="009F6143">
      <w:r w:rsidRPr="00E80F3E">
        <w:t xml:space="preserve">Technologie bude respektovat platné ČSN 83 9021 - Technologie vegetačních úprav v </w:t>
      </w:r>
      <w:proofErr w:type="gramStart"/>
      <w:r w:rsidRPr="00E80F3E">
        <w:t>krajině - Rostliny</w:t>
      </w:r>
      <w:proofErr w:type="gramEnd"/>
      <w:r w:rsidRPr="00E80F3E">
        <w:t xml:space="preserve"> a jejich výsadba.</w:t>
      </w:r>
    </w:p>
    <w:p w14:paraId="30A20D1A" w14:textId="77777777" w:rsidR="00973EA7" w:rsidRDefault="00973EA7" w:rsidP="009F6143">
      <w:r>
        <w:t>Cibuloviny budou vysazovány ve vhodném termínu, tzn. Od druhé poloviny srpna do poloviny listopadu.</w:t>
      </w:r>
    </w:p>
    <w:p w14:paraId="53DD79EF" w14:textId="0737DFB1" w:rsidR="00973EA7" w:rsidRDefault="00973EA7" w:rsidP="009F6143">
      <w:r>
        <w:t xml:space="preserve">Cibuloviny budou vysazovány ve </w:t>
      </w:r>
      <w:r w:rsidR="00645A56">
        <w:t>2</w:t>
      </w:r>
      <w:r>
        <w:t xml:space="preserve"> různých směsí.</w:t>
      </w:r>
    </w:p>
    <w:p w14:paraId="729B9758" w14:textId="5C1ECAAB" w:rsidR="00973EA7" w:rsidRPr="00E80F3E" w:rsidRDefault="00973EA7" w:rsidP="009F6143">
      <w:r>
        <w:lastRenderedPageBreak/>
        <w:t xml:space="preserve">Cibuloviny budou vysazovány v množství </w:t>
      </w:r>
      <w:proofErr w:type="gramStart"/>
      <w:r w:rsidR="00A4795A">
        <w:t xml:space="preserve">cca </w:t>
      </w:r>
      <w:r>
        <w:t xml:space="preserve"> </w:t>
      </w:r>
      <w:r w:rsidR="00A4795A">
        <w:t>5</w:t>
      </w:r>
      <w:r>
        <w:t>0</w:t>
      </w:r>
      <w:proofErr w:type="gramEnd"/>
      <w:r>
        <w:t xml:space="preserve"> ks/m</w:t>
      </w:r>
      <w:r w:rsidRPr="00A4795A">
        <w:rPr>
          <w:vertAlign w:val="superscript"/>
        </w:rPr>
        <w:t>2</w:t>
      </w:r>
    </w:p>
    <w:p w14:paraId="77DFAAF4" w14:textId="15784609" w:rsidR="00A4795A" w:rsidRDefault="00A231A9" w:rsidP="009F6143">
      <w:pPr>
        <w:rPr>
          <w:b/>
          <w:bCs/>
        </w:rPr>
      </w:pPr>
      <w:r>
        <w:rPr>
          <w:b/>
          <w:bCs/>
        </w:rPr>
        <w:t xml:space="preserve">Směs </w:t>
      </w:r>
      <w:r w:rsidR="00D41969">
        <w:rPr>
          <w:b/>
          <w:bCs/>
        </w:rPr>
        <w:t xml:space="preserve">č. </w:t>
      </w:r>
      <w:proofErr w:type="gramStart"/>
      <w:r w:rsidR="00D41969">
        <w:rPr>
          <w:b/>
          <w:bCs/>
        </w:rPr>
        <w:t xml:space="preserve">1 - </w:t>
      </w:r>
      <w:r>
        <w:rPr>
          <w:b/>
          <w:bCs/>
        </w:rPr>
        <w:t>12</w:t>
      </w:r>
      <w:proofErr w:type="gramEnd"/>
      <w:r>
        <w:rPr>
          <w:b/>
          <w:bCs/>
        </w:rPr>
        <w:t xml:space="preserve"> odrůd narcisů</w:t>
      </w:r>
    </w:p>
    <w:p w14:paraId="6700595B" w14:textId="224168A8" w:rsidR="00D41969" w:rsidRDefault="00D41969" w:rsidP="009F6143">
      <w:r>
        <w:t>Celkem 20,5 m – ověřená směs, která nakvétá po dobu 12 týdnů</w:t>
      </w:r>
      <w:r w:rsidR="006D3C61">
        <w:t xml:space="preserve">, výsadba do záhonu, </w:t>
      </w:r>
      <w:r w:rsidR="004B5C98">
        <w:t>5</w:t>
      </w:r>
      <w:r w:rsidR="006D3C61">
        <w:t>0 ks /m</w:t>
      </w:r>
      <w:r w:rsidR="006D3C61" w:rsidRPr="006D3C61">
        <w:rPr>
          <w:vertAlign w:val="superscript"/>
        </w:rPr>
        <w:t>2</w:t>
      </w:r>
    </w:p>
    <w:p w14:paraId="52E88570" w14:textId="381E898D" w:rsidR="00D41969" w:rsidRDefault="006D3C61" w:rsidP="009F6143">
      <w:r>
        <w:t>Celkem</w:t>
      </w:r>
      <w:r w:rsidR="00B15E47">
        <w:t xml:space="preserve"> </w:t>
      </w:r>
      <w:r w:rsidR="004B5C98">
        <w:t>1000</w:t>
      </w:r>
      <w:r w:rsidR="00B15E47">
        <w:t xml:space="preserve"> ks</w:t>
      </w:r>
    </w:p>
    <w:p w14:paraId="3C985239" w14:textId="783BFCBC" w:rsidR="00D41969" w:rsidRDefault="00D41969" w:rsidP="009F6143">
      <w:r>
        <w:rPr>
          <w:noProof/>
        </w:rPr>
        <w:drawing>
          <wp:inline distT="0" distB="0" distL="0" distR="0" wp14:anchorId="305B9F53" wp14:editId="736E05C3">
            <wp:extent cx="4869180" cy="3054304"/>
            <wp:effectExtent l="0" t="0" r="7620" b="0"/>
            <wp:docPr id="1775190622"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190622" name="Obrázek 1" descr="Obsah obrázku text, snímek obrazovky, software, Multimediální software&#10;&#10;Popis byl vytvořen automaticky"/>
                    <pic:cNvPicPr/>
                  </pic:nvPicPr>
                  <pic:blipFill rotWithShape="1">
                    <a:blip r:embed="rId28"/>
                    <a:srcRect l="13012" t="39376" r="71762" b="26661"/>
                    <a:stretch/>
                  </pic:blipFill>
                  <pic:spPr bwMode="auto">
                    <a:xfrm>
                      <a:off x="0" y="0"/>
                      <a:ext cx="4893066" cy="3069287"/>
                    </a:xfrm>
                    <a:prstGeom prst="rect">
                      <a:avLst/>
                    </a:prstGeom>
                    <a:ln>
                      <a:noFill/>
                    </a:ln>
                    <a:extLst>
                      <a:ext uri="{53640926-AAD7-44D8-BBD7-CCE9431645EC}">
                        <a14:shadowObscured xmlns:a14="http://schemas.microsoft.com/office/drawing/2010/main"/>
                      </a:ext>
                    </a:extLst>
                  </pic:spPr>
                </pic:pic>
              </a:graphicData>
            </a:graphic>
          </wp:inline>
        </w:drawing>
      </w:r>
    </w:p>
    <w:p w14:paraId="4966BE80" w14:textId="5E9B531B" w:rsidR="00A16B56" w:rsidRDefault="00A16B56" w:rsidP="00A16B56">
      <w:pPr>
        <w:pStyle w:val="Titulek"/>
      </w:pPr>
      <w:r w:rsidRPr="00665F84">
        <w:t>Obr.</w:t>
      </w:r>
      <w:r>
        <w:t>13</w:t>
      </w:r>
      <w:r w:rsidRPr="00665F84">
        <w:t xml:space="preserve"> – </w:t>
      </w:r>
      <w:r>
        <w:t>Ukázka směsi č. 1</w:t>
      </w:r>
    </w:p>
    <w:p w14:paraId="20557D47" w14:textId="2C686ECD" w:rsidR="00B15E47" w:rsidRDefault="00B15E47" w:rsidP="00B15E47">
      <w:pPr>
        <w:rPr>
          <w:b/>
          <w:bCs/>
        </w:rPr>
      </w:pPr>
      <w:r>
        <w:rPr>
          <w:b/>
          <w:bCs/>
        </w:rPr>
        <w:t xml:space="preserve">Směs č. </w:t>
      </w:r>
      <w:r w:rsidR="00A16B56">
        <w:rPr>
          <w:b/>
          <w:bCs/>
        </w:rPr>
        <w:t>2 – pestrá směs</w:t>
      </w:r>
    </w:p>
    <w:p w14:paraId="0AB3CF1C" w14:textId="5713F5E0" w:rsidR="00B15E47" w:rsidRDefault="00B15E47" w:rsidP="00B15E47">
      <w:r>
        <w:t xml:space="preserve">Celkem </w:t>
      </w:r>
      <w:r w:rsidR="00A16B56">
        <w:t>5</w:t>
      </w:r>
      <w:r>
        <w:t xml:space="preserve"> m – ověřená směs, </w:t>
      </w:r>
      <w:r w:rsidR="00574E59">
        <w:t>1000 květinových cibul</w:t>
      </w:r>
      <w:r w:rsidR="00B84C3B">
        <w:t>í ve směsi 8 druhů různých odrůd</w:t>
      </w:r>
      <w:r>
        <w:t xml:space="preserve">, </w:t>
      </w:r>
      <w:r w:rsidR="00FB450E">
        <w:t>100</w:t>
      </w:r>
      <w:r>
        <w:t xml:space="preserve"> ks /m</w:t>
      </w:r>
      <w:r w:rsidRPr="006D3C61">
        <w:rPr>
          <w:vertAlign w:val="superscript"/>
        </w:rPr>
        <w:t>2</w:t>
      </w:r>
    </w:p>
    <w:p w14:paraId="2F1D0F22" w14:textId="77777777" w:rsidR="00B15E47" w:rsidRDefault="00B15E47" w:rsidP="00B15E47">
      <w:r>
        <w:t>Celkem 820 ks</w:t>
      </w:r>
    </w:p>
    <w:p w14:paraId="46FB5BD3" w14:textId="77777777" w:rsidR="00A16B56" w:rsidRDefault="00A16B56" w:rsidP="00B15E47"/>
    <w:p w14:paraId="5E2A83A8" w14:textId="31A7D9D1" w:rsidR="00B15E47" w:rsidRDefault="00A16B56" w:rsidP="009F6143">
      <w:pPr>
        <w:rPr>
          <w:b/>
          <w:bCs/>
        </w:rPr>
      </w:pPr>
      <w:r>
        <w:rPr>
          <w:noProof/>
        </w:rPr>
        <w:drawing>
          <wp:inline distT="0" distB="0" distL="0" distR="0" wp14:anchorId="0F5C057D" wp14:editId="7821F885">
            <wp:extent cx="4899660" cy="3008563"/>
            <wp:effectExtent l="0" t="0" r="0" b="1905"/>
            <wp:docPr id="3468504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850406" name=""/>
                    <pic:cNvPicPr/>
                  </pic:nvPicPr>
                  <pic:blipFill rotWithShape="1">
                    <a:blip r:embed="rId29"/>
                    <a:srcRect l="14811" t="48728" r="69409" b="16817"/>
                    <a:stretch/>
                  </pic:blipFill>
                  <pic:spPr bwMode="auto">
                    <a:xfrm>
                      <a:off x="0" y="0"/>
                      <a:ext cx="4914488" cy="3017668"/>
                    </a:xfrm>
                    <a:prstGeom prst="rect">
                      <a:avLst/>
                    </a:prstGeom>
                    <a:ln>
                      <a:noFill/>
                    </a:ln>
                    <a:extLst>
                      <a:ext uri="{53640926-AAD7-44D8-BBD7-CCE9431645EC}">
                        <a14:shadowObscured xmlns:a14="http://schemas.microsoft.com/office/drawing/2010/main"/>
                      </a:ext>
                    </a:extLst>
                  </pic:spPr>
                </pic:pic>
              </a:graphicData>
            </a:graphic>
          </wp:inline>
        </w:drawing>
      </w:r>
    </w:p>
    <w:p w14:paraId="517053C0" w14:textId="5F1E8EC2" w:rsidR="00A16B56" w:rsidRDefault="00A16B56" w:rsidP="00A16B56">
      <w:pPr>
        <w:pStyle w:val="Titulek"/>
      </w:pPr>
      <w:r w:rsidRPr="00665F84">
        <w:t>Obr.</w:t>
      </w:r>
      <w:r>
        <w:t>14</w:t>
      </w:r>
      <w:r w:rsidRPr="00665F84">
        <w:t xml:space="preserve"> – </w:t>
      </w:r>
      <w:r>
        <w:t>Ukázka směsi č. 2</w:t>
      </w:r>
    </w:p>
    <w:p w14:paraId="53A1AC8E" w14:textId="601276C4" w:rsidR="00A16B56" w:rsidRDefault="00B84C3B" w:rsidP="009F6143">
      <w:pPr>
        <w:rPr>
          <w:b/>
          <w:bCs/>
        </w:rPr>
      </w:pPr>
      <w:r>
        <w:rPr>
          <w:b/>
          <w:bCs/>
        </w:rPr>
        <w:t>Složení konkrétních směsí bude předmětem vzorkování a schváleno autorským dozorem!</w:t>
      </w:r>
    </w:p>
    <w:p w14:paraId="5957DD12" w14:textId="77777777" w:rsidR="00B84C3B" w:rsidRDefault="00B84C3B" w:rsidP="009F6143">
      <w:pPr>
        <w:rPr>
          <w:b/>
          <w:bCs/>
        </w:rPr>
      </w:pPr>
    </w:p>
    <w:p w14:paraId="5609FCC9" w14:textId="70A3FCEA" w:rsidR="00973EA7" w:rsidRPr="00A4795A" w:rsidRDefault="00973EA7" w:rsidP="009F6143">
      <w:pPr>
        <w:rPr>
          <w:b/>
          <w:bCs/>
        </w:rPr>
      </w:pPr>
      <w:r w:rsidRPr="00A4795A">
        <w:rPr>
          <w:b/>
          <w:bCs/>
        </w:rPr>
        <w:t>Technologie výsadby okrasných cibulovin</w:t>
      </w:r>
    </w:p>
    <w:p w14:paraId="58338190" w14:textId="7FD312F3" w:rsidR="00973EA7" w:rsidRPr="00E80F3E" w:rsidRDefault="00973EA7" w:rsidP="009F6143">
      <w:r w:rsidRPr="00E80F3E">
        <w:t xml:space="preserve">1. hloubení jamek pro výsadbu bez výměny zeminy do objemu 0,01 m3 </w:t>
      </w:r>
    </w:p>
    <w:p w14:paraId="4AFE4349" w14:textId="77777777" w:rsidR="00973EA7" w:rsidRPr="00E80F3E" w:rsidRDefault="00973EA7" w:rsidP="009F6143">
      <w:r w:rsidRPr="00E80F3E">
        <w:t xml:space="preserve">2. výsadba </w:t>
      </w:r>
      <w:r>
        <w:t>cibulí</w:t>
      </w:r>
    </w:p>
    <w:p w14:paraId="5388BAEF" w14:textId="004C0A4E" w:rsidR="00973EA7" w:rsidRPr="00E1212D" w:rsidRDefault="00973EA7" w:rsidP="009F6143">
      <w:r>
        <w:lastRenderedPageBreak/>
        <w:t>3.</w:t>
      </w:r>
      <w:r w:rsidRPr="00E80F3E">
        <w:t xml:space="preserve"> plošné mulčování výsadeb </w:t>
      </w:r>
    </w:p>
    <w:p w14:paraId="3F783ED6" w14:textId="77777777" w:rsidR="00973EA7" w:rsidRPr="00132C78" w:rsidRDefault="00973EA7" w:rsidP="004C1BEF">
      <w:pPr>
        <w:pStyle w:val="Nadpis4"/>
        <w:rPr>
          <w:rFonts w:eastAsia="Gulim"/>
        </w:rPr>
      </w:pPr>
      <w:bookmarkStart w:id="51" w:name="_Toc9973392"/>
      <w:bookmarkStart w:id="52" w:name="_Toc68800701"/>
      <w:bookmarkStart w:id="53" w:name="_Toc152025236"/>
      <w:r w:rsidRPr="00132C78">
        <w:rPr>
          <w:rFonts w:eastAsia="Gulim"/>
        </w:rPr>
        <w:t>Osetí ploch travní směsí</w:t>
      </w:r>
      <w:bookmarkEnd w:id="51"/>
      <w:bookmarkEnd w:id="52"/>
      <w:bookmarkEnd w:id="53"/>
    </w:p>
    <w:p w14:paraId="030F73AF" w14:textId="77777777" w:rsidR="00973EA7" w:rsidRDefault="00973EA7" w:rsidP="009F6143">
      <w:r w:rsidRPr="00EC11D7">
        <w:t xml:space="preserve">Použitá technologie bude respektovat platnou ČSN 83 9031 - Technologie vegetačních úprav v </w:t>
      </w:r>
      <w:proofErr w:type="gramStart"/>
      <w:r w:rsidRPr="00EC11D7">
        <w:t xml:space="preserve">krajině </w:t>
      </w:r>
      <w:r>
        <w:t>- Trávníky</w:t>
      </w:r>
      <w:proofErr w:type="gramEnd"/>
      <w:r>
        <w:t xml:space="preserve"> a jejich zakládání. </w:t>
      </w:r>
    </w:p>
    <w:p w14:paraId="70F421F4" w14:textId="77777777" w:rsidR="0020572B" w:rsidRDefault="00973EA7" w:rsidP="009F6143">
      <w:r>
        <w:t xml:space="preserve">Po ohumusování plochy bude posečkáno nejméně 3 týdny na slehnutí zeminy a také na vzejití plevelů ze semenné zásoby. Následně bude celá plocha pro výsev trávníku mechanicky odplevelena </w:t>
      </w:r>
    </w:p>
    <w:p w14:paraId="02D5AF2F" w14:textId="46FAF421" w:rsidR="00973EA7" w:rsidRDefault="00973EA7" w:rsidP="009F6143">
      <w:r>
        <w:t xml:space="preserve">(plečkování, vyhrabání apod.) </w:t>
      </w:r>
      <w:r w:rsidRPr="00EC11D7">
        <w:t xml:space="preserve">Plochy pro trávník budou upraveny jemnými terénními úpravami. Rovina nemá na měřeném úseku dlouhém 4 m vykazovat odchylky větší než 5 cm. Napojení na okolní plochy musí být plynulé s nejvyšší přípustnou odchylkou 3 cm směrem dolů. Je nutno odstranit pevné částice větší než 5 cm. Objem zeminy rozprostřené bude přizpůsoben její sléhavosti, aby nedošlo ke snížení úrovně. </w:t>
      </w:r>
      <w:r>
        <w:t>Plochy s rekreačním trávníkem budou obohaceny o 5 cm vrstvu trávníkového substrátu s vysokým obsahem křemičitého písku.</w:t>
      </w:r>
    </w:p>
    <w:p w14:paraId="5AAE50CD" w14:textId="77777777" w:rsidR="00973EA7" w:rsidRPr="00EC11D7" w:rsidRDefault="00973EA7" w:rsidP="009F6143"/>
    <w:p w14:paraId="6C5EB82F" w14:textId="400393DE" w:rsidR="00973EA7" w:rsidRPr="00EC11D7" w:rsidRDefault="00973EA7" w:rsidP="009F6143">
      <w:r w:rsidRPr="00EC11D7">
        <w:t xml:space="preserve">Založení </w:t>
      </w:r>
      <w:r w:rsidRPr="00FE024D">
        <w:rPr>
          <w:b/>
          <w:u w:val="single"/>
        </w:rPr>
        <w:t>rekreačního trávníku</w:t>
      </w:r>
      <w:r w:rsidR="004450F1">
        <w:rPr>
          <w:b/>
          <w:u w:val="single"/>
        </w:rPr>
        <w:t xml:space="preserve"> (TRA 01)</w:t>
      </w:r>
      <w:r>
        <w:t xml:space="preserve"> </w:t>
      </w:r>
      <w:r w:rsidRPr="00EC11D7">
        <w:t xml:space="preserve">bude provedeno výsevem do půdy předem připravené, tedy odplevelené, nakypřené, urovnané a uhrabané, zbavené kamene a stavebních zbytků. </w:t>
      </w:r>
      <w:r>
        <w:t xml:space="preserve">Cca týden před výsevem, nejpozději zároveň s výsevem bude plocha rekreačního trávníku přihnojena startovací dávkou trávníkového hnojiva. Při výsevu je vhodné osivo lehce zapravit do svrchní vrstvy půdy. </w:t>
      </w:r>
      <w:r w:rsidRPr="00EC11D7">
        <w:t>Po výsevu bude celá plocha</w:t>
      </w:r>
      <w:r>
        <w:t xml:space="preserve"> 2x</w:t>
      </w:r>
      <w:r w:rsidRPr="00EC11D7">
        <w:t xml:space="preserve"> uválena</w:t>
      </w:r>
      <w:r>
        <w:t xml:space="preserve"> (do kříže).</w:t>
      </w:r>
    </w:p>
    <w:p w14:paraId="08CCD4F8" w14:textId="77777777" w:rsidR="00973EA7" w:rsidRPr="00EC11D7" w:rsidRDefault="00973EA7" w:rsidP="009F6143">
      <w:r w:rsidRPr="00EC11D7">
        <w:t xml:space="preserve">K osetí bude použito </w:t>
      </w:r>
      <w:r>
        <w:t xml:space="preserve">rekreační travní směsi se zařazením moderních odrůd jílku vytrvalého, která </w:t>
      </w:r>
      <w:proofErr w:type="gramStart"/>
      <w:r>
        <w:t>zaručí</w:t>
      </w:r>
      <w:proofErr w:type="gramEnd"/>
      <w:r>
        <w:t xml:space="preserve"> rychlé ozelenění společně s vysokou odolností proti zátěži.</w:t>
      </w:r>
    </w:p>
    <w:p w14:paraId="3512E52B" w14:textId="77777777" w:rsidR="00973EA7" w:rsidRDefault="00973EA7" w:rsidP="009F6143">
      <w:r>
        <w:rPr>
          <w:rStyle w:val="Siln"/>
        </w:rPr>
        <w:t>Složení:</w:t>
      </w:r>
      <w:r>
        <w:t xml:space="preserve"> Jílek vytrvalý </w:t>
      </w:r>
      <w:r>
        <w:rPr>
          <w:rStyle w:val="Zdraznn"/>
        </w:rPr>
        <w:t>(</w:t>
      </w:r>
      <w:proofErr w:type="spellStart"/>
      <w:r>
        <w:rPr>
          <w:rStyle w:val="Zdraznn"/>
        </w:rPr>
        <w:t>Lolium</w:t>
      </w:r>
      <w:proofErr w:type="spellEnd"/>
      <w:r>
        <w:rPr>
          <w:rStyle w:val="Zdraznn"/>
        </w:rPr>
        <w:t xml:space="preserve"> </w:t>
      </w:r>
      <w:proofErr w:type="spellStart"/>
      <w:r>
        <w:rPr>
          <w:rStyle w:val="Zdraznn"/>
        </w:rPr>
        <w:t>perenne</w:t>
      </w:r>
      <w:proofErr w:type="spellEnd"/>
      <w:r>
        <w:rPr>
          <w:rStyle w:val="Zdraznn"/>
        </w:rPr>
        <w:t>) </w:t>
      </w:r>
      <w:r>
        <w:t xml:space="preserve">2n </w:t>
      </w:r>
      <w:proofErr w:type="gramStart"/>
      <w:r>
        <w:t>55%</w:t>
      </w:r>
      <w:proofErr w:type="gramEnd"/>
      <w:r>
        <w:t>, Kostřava červená dlouze výběžkatá </w:t>
      </w:r>
      <w:r>
        <w:rPr>
          <w:rStyle w:val="Zdraznn"/>
        </w:rPr>
        <w:t>(</w:t>
      </w:r>
      <w:proofErr w:type="spellStart"/>
      <w:r>
        <w:rPr>
          <w:rStyle w:val="Zdraznn"/>
        </w:rPr>
        <w:t>Festuca</w:t>
      </w:r>
      <w:proofErr w:type="spellEnd"/>
      <w:r>
        <w:rPr>
          <w:rStyle w:val="Zdraznn"/>
        </w:rPr>
        <w:t xml:space="preserve"> rubra rubra)</w:t>
      </w:r>
      <w:r>
        <w:t xml:space="preserve"> 15%, Kostřava červená krátce výběžkatá </w:t>
      </w:r>
      <w:r>
        <w:rPr>
          <w:rStyle w:val="Zdraznn"/>
        </w:rPr>
        <w:t>(</w:t>
      </w:r>
      <w:proofErr w:type="spellStart"/>
      <w:r>
        <w:rPr>
          <w:rStyle w:val="Zdraznn"/>
        </w:rPr>
        <w:t>Festuca</w:t>
      </w:r>
      <w:proofErr w:type="spellEnd"/>
      <w:r>
        <w:rPr>
          <w:rStyle w:val="Zdraznn"/>
        </w:rPr>
        <w:t xml:space="preserve"> rubra </w:t>
      </w:r>
      <w:proofErr w:type="spellStart"/>
      <w:r>
        <w:rPr>
          <w:rStyle w:val="Zdraznn"/>
        </w:rPr>
        <w:t>trichophylla</w:t>
      </w:r>
      <w:proofErr w:type="spellEnd"/>
      <w:r>
        <w:rPr>
          <w:rStyle w:val="Zdraznn"/>
        </w:rPr>
        <w:t>)</w:t>
      </w:r>
      <w:r>
        <w:t xml:space="preserve"> 5%, Kostřava červená trsnatá </w:t>
      </w:r>
      <w:r>
        <w:rPr>
          <w:rStyle w:val="Zdraznn"/>
        </w:rPr>
        <w:t>(</w:t>
      </w:r>
      <w:proofErr w:type="spellStart"/>
      <w:r>
        <w:rPr>
          <w:rStyle w:val="Zdraznn"/>
        </w:rPr>
        <w:t>Festuca</w:t>
      </w:r>
      <w:proofErr w:type="spellEnd"/>
      <w:r>
        <w:rPr>
          <w:rStyle w:val="Zdraznn"/>
        </w:rPr>
        <w:t xml:space="preserve"> rubra </w:t>
      </w:r>
      <w:proofErr w:type="spellStart"/>
      <w:r>
        <w:rPr>
          <w:rStyle w:val="Zdraznn"/>
        </w:rPr>
        <w:t>commutata</w:t>
      </w:r>
      <w:proofErr w:type="spellEnd"/>
      <w:r>
        <w:rPr>
          <w:rStyle w:val="Zdraznn"/>
        </w:rPr>
        <w:t>) </w:t>
      </w:r>
      <w:r>
        <w:t xml:space="preserve">10%, Lipnice luční </w:t>
      </w:r>
      <w:r>
        <w:rPr>
          <w:rStyle w:val="Zdraznn"/>
        </w:rPr>
        <w:t>(</w:t>
      </w:r>
      <w:proofErr w:type="spellStart"/>
      <w:r>
        <w:rPr>
          <w:rStyle w:val="Zdraznn"/>
        </w:rPr>
        <w:t>Poa</w:t>
      </w:r>
      <w:proofErr w:type="spellEnd"/>
      <w:r>
        <w:rPr>
          <w:rStyle w:val="Zdraznn"/>
        </w:rPr>
        <w:t xml:space="preserve"> </w:t>
      </w:r>
      <w:proofErr w:type="spellStart"/>
      <w:r>
        <w:rPr>
          <w:rStyle w:val="Zdraznn"/>
        </w:rPr>
        <w:t>pratensis</w:t>
      </w:r>
      <w:proofErr w:type="spellEnd"/>
      <w:r>
        <w:rPr>
          <w:rStyle w:val="Zdraznn"/>
        </w:rPr>
        <w:t>)</w:t>
      </w:r>
      <w:r>
        <w:t xml:space="preserve"> 15%  </w:t>
      </w:r>
    </w:p>
    <w:p w14:paraId="30EE6981" w14:textId="77777777" w:rsidR="00973EA7" w:rsidRDefault="00973EA7" w:rsidP="009F6143">
      <w:pPr>
        <w:rPr>
          <w:rFonts w:cstheme="minorHAnsi"/>
          <w:vertAlign w:val="superscript"/>
        </w:rPr>
      </w:pPr>
      <w:r>
        <w:rPr>
          <w:rStyle w:val="Siln"/>
        </w:rPr>
        <w:t xml:space="preserve">Výsevek </w:t>
      </w:r>
      <w:proofErr w:type="gramStart"/>
      <w:r>
        <w:rPr>
          <w:rStyle w:val="Siln"/>
        </w:rPr>
        <w:t>25 –</w:t>
      </w:r>
      <w:r>
        <w:rPr>
          <w:rFonts w:cstheme="minorHAnsi"/>
        </w:rPr>
        <w:t xml:space="preserve"> 30</w:t>
      </w:r>
      <w:proofErr w:type="gramEnd"/>
      <w:r>
        <w:rPr>
          <w:rFonts w:cstheme="minorHAnsi"/>
        </w:rPr>
        <w:t xml:space="preserve"> g/m</w:t>
      </w:r>
      <w:r w:rsidRPr="00132C78">
        <w:rPr>
          <w:rFonts w:cstheme="minorHAnsi"/>
          <w:vertAlign w:val="superscript"/>
        </w:rPr>
        <w:t>2</w:t>
      </w:r>
    </w:p>
    <w:p w14:paraId="5E6DA245" w14:textId="69A112CA" w:rsidR="00973EA7" w:rsidRDefault="00FD405F" w:rsidP="009F6143">
      <w:pPr>
        <w:pStyle w:val="Nadpis1"/>
      </w:pPr>
      <w:bookmarkStart w:id="54" w:name="_Toc68800702"/>
      <w:bookmarkStart w:id="55" w:name="_Toc152025237"/>
      <w:bookmarkStart w:id="56" w:name="_Toc153142563"/>
      <w:r>
        <w:t>5</w:t>
      </w:r>
      <w:r w:rsidR="00973EA7">
        <w:t xml:space="preserve">. </w:t>
      </w:r>
      <w:r w:rsidR="00973EA7" w:rsidRPr="00186A8A">
        <w:t>Péče o založené vegetační prvky</w:t>
      </w:r>
      <w:bookmarkEnd w:id="54"/>
      <w:bookmarkEnd w:id="55"/>
      <w:bookmarkEnd w:id="56"/>
      <w:r w:rsidR="00973EA7">
        <w:t xml:space="preserve"> </w:t>
      </w:r>
    </w:p>
    <w:p w14:paraId="2EF72CED" w14:textId="77777777" w:rsidR="00973EA7" w:rsidRPr="00895083" w:rsidRDefault="00973EA7" w:rsidP="009F6143"/>
    <w:p w14:paraId="5B833D3D" w14:textId="7E155DD7" w:rsidR="00973EA7" w:rsidRDefault="00973EA7" w:rsidP="009F6143">
      <w:r w:rsidRPr="00186A8A">
        <w:t>V prvním roce po výsadbě je důležitá zálivka vysazených rostlin, ve vegetačním období cca 1x za 14 dní, podle průběhu teplot</w:t>
      </w:r>
      <w:r>
        <w:t xml:space="preserve"> a srážek, a to v dávkách min. </w:t>
      </w:r>
      <w:proofErr w:type="gramStart"/>
      <w:r w:rsidR="00B619D5">
        <w:t>1</w:t>
      </w:r>
      <w:r w:rsidR="00AF3E5A">
        <w:t>0</w:t>
      </w:r>
      <w:r w:rsidR="00B619D5">
        <w:t>0</w:t>
      </w:r>
      <w:r w:rsidRPr="00186A8A">
        <w:t>l</w:t>
      </w:r>
      <w:proofErr w:type="gramEnd"/>
      <w:r w:rsidRPr="00186A8A">
        <w:t xml:space="preserve"> na jeden strom, </w:t>
      </w:r>
      <w:r>
        <w:t>20</w:t>
      </w:r>
      <w:r w:rsidRPr="00186A8A">
        <w:t>l na m</w:t>
      </w:r>
      <w:r w:rsidRPr="00186A8A">
        <w:rPr>
          <w:sz w:val="20"/>
          <w:vertAlign w:val="superscript"/>
        </w:rPr>
        <w:t>2</w:t>
      </w:r>
      <w:r w:rsidRPr="00186A8A">
        <w:t xml:space="preserve"> výsadeb keřů</w:t>
      </w:r>
      <w:r>
        <w:t>, trvalek a trav</w:t>
      </w:r>
      <w:r w:rsidRPr="00186A8A">
        <w:t>. V následujících letech může být frekvence zálivky snížena. Vždy je však nutné zalít výsadby při déle trvajícím suchu, a to opět minimálně ve výše uvedených dávkách.</w:t>
      </w:r>
      <w:r>
        <w:t xml:space="preserve"> </w:t>
      </w:r>
      <w:r w:rsidRPr="00186A8A">
        <w:t xml:space="preserve">U stromů je třeba provádět výchovný řez, který vede k vytvarování charakteristického tvaru koruny pro daný druh, a zároveň omezuje kritické chyby ve větvení, které mohou vést ke snížené provozní bezpečnosti starších jedinců (tzv. tlakové neboli </w:t>
      </w:r>
      <w:proofErr w:type="gramStart"/>
      <w:r w:rsidRPr="00186A8A">
        <w:t>V</w:t>
      </w:r>
      <w:proofErr w:type="gramEnd"/>
      <w:r w:rsidRPr="00186A8A">
        <w:t xml:space="preserve"> větvení). </w:t>
      </w:r>
      <w:r>
        <w:t xml:space="preserve"> </w:t>
      </w:r>
      <w:r w:rsidRPr="00186A8A">
        <w:t>Dále je důležité kontrolovat kotvení a ochranu kmene dřevin. Kotevní kůly musí být odstraněny třetím rokem po výsadbě. Zároveň bude udržována výsadbová mísa u stromů – odplevelena s doplněnou dřevní štěpkou.</w:t>
      </w:r>
      <w:r>
        <w:t xml:space="preserve"> </w:t>
      </w:r>
      <w:r w:rsidRPr="00186A8A">
        <w:t xml:space="preserve">Kontrola kotvení stromů a odplevelení výsadbové mísy bude probíhat </w:t>
      </w:r>
      <w:r>
        <w:t>3</w:t>
      </w:r>
      <w:r w:rsidRPr="00186A8A">
        <w:t>x ročně, výchovný řez 1x ročně.</w:t>
      </w:r>
    </w:p>
    <w:p w14:paraId="54D12F64" w14:textId="77777777" w:rsidR="00973EA7" w:rsidRDefault="00973EA7" w:rsidP="009F6143">
      <w:r w:rsidRPr="00186A8A">
        <w:t xml:space="preserve">Výsadby keřů je třeba pravidelně odplevelovat a případně kypřit. </w:t>
      </w:r>
      <w:r>
        <w:t xml:space="preserve"> Pletí keřů bude probíhat 3x ročně, výchovný řez 1x ročně.  </w:t>
      </w:r>
    </w:p>
    <w:p w14:paraId="7813EE2F" w14:textId="77777777" w:rsidR="00973EA7" w:rsidRDefault="00973EA7" w:rsidP="009F6143">
      <w:r>
        <w:t xml:space="preserve">Trvalkové výsadby budou plety cca </w:t>
      </w:r>
      <w:proofErr w:type="gramStart"/>
      <w:r>
        <w:t>3-4x</w:t>
      </w:r>
      <w:proofErr w:type="gramEnd"/>
      <w:r>
        <w:t xml:space="preserve"> ročně (v následných letech se frekvence snižuje). V předjaří (únor) pak budou odstraněny odkvetlé části. </w:t>
      </w:r>
    </w:p>
    <w:p w14:paraId="2FA57FA1" w14:textId="5671BC49" w:rsidR="00973EA7" w:rsidRDefault="00973EA7" w:rsidP="009F6143">
      <w:r w:rsidRPr="00186A8A">
        <w:t>Rekreační trávník je potřeba pravidelně kosit, a to cca 1x za 14 dní v hlavní vegetační sezóně.  Je nutné z plochy odstraňovat i pokosenou travní hmotu alespoň v období rozvojové péče. Při kosení je nutné dávat pozor a nepoškodit bázi kmene stromů. V těsném sousedství stromů nesmí být používány křovinořezy. Při poškození kmene stromů je nutné ránu upravit a případně ošetřit štěpařským voskem. Pokud dojde k úhynu stromů následkem tohoto poškození, je nutné jej nahradit.</w:t>
      </w:r>
      <w:r>
        <w:t xml:space="preserve"> Trávník je třeba každoročně hnojit alespoň 2x! </w:t>
      </w:r>
      <w:r>
        <w:lastRenderedPageBreak/>
        <w:t xml:space="preserve">Po třech letech je třeba začít s pravidelnou </w:t>
      </w:r>
      <w:proofErr w:type="spellStart"/>
      <w:r>
        <w:t>vertikutací</w:t>
      </w:r>
      <w:proofErr w:type="spellEnd"/>
      <w:r>
        <w:t xml:space="preserve"> a případně </w:t>
      </w:r>
      <w:proofErr w:type="spellStart"/>
      <w:r>
        <w:t>aerifikací</w:t>
      </w:r>
      <w:proofErr w:type="spellEnd"/>
      <w:r>
        <w:t xml:space="preserve"> spojenou s pískováním. Zvlášť v namáhaných plochách.</w:t>
      </w:r>
    </w:p>
    <w:p w14:paraId="4FD88A72" w14:textId="5CAFECC2" w:rsidR="00A4555C" w:rsidRDefault="00A4555C" w:rsidP="009F6143">
      <w:r>
        <w:t xml:space="preserve">Součástí realizace je rozvojová péče o vegetační prvky </w:t>
      </w:r>
      <w:r w:rsidR="00D2344A">
        <w:t>během 2 let</w:t>
      </w:r>
      <w:r w:rsidR="0020572B">
        <w:t>.</w:t>
      </w:r>
    </w:p>
    <w:p w14:paraId="17A48E33" w14:textId="77777777" w:rsidR="00E962AE" w:rsidRDefault="00E962AE" w:rsidP="009F6143"/>
    <w:tbl>
      <w:tblPr>
        <w:tblW w:w="6820" w:type="dxa"/>
        <w:tblCellMar>
          <w:left w:w="70" w:type="dxa"/>
          <w:right w:w="70" w:type="dxa"/>
        </w:tblCellMar>
        <w:tblLook w:val="04A0" w:firstRow="1" w:lastRow="0" w:firstColumn="1" w:lastColumn="0" w:noHBand="0" w:noVBand="1"/>
      </w:tblPr>
      <w:tblGrid>
        <w:gridCol w:w="494"/>
        <w:gridCol w:w="4324"/>
        <w:gridCol w:w="1001"/>
        <w:gridCol w:w="1001"/>
      </w:tblGrid>
      <w:tr w:rsidR="008F3EE0" w:rsidRPr="008F3EE0" w14:paraId="141D50C9" w14:textId="77777777" w:rsidTr="008F3EE0">
        <w:trPr>
          <w:trHeight w:val="300"/>
        </w:trPr>
        <w:tc>
          <w:tcPr>
            <w:tcW w:w="682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647FC109" w14:textId="77777777" w:rsidR="008F3EE0" w:rsidRPr="008F3EE0" w:rsidRDefault="008F3EE0" w:rsidP="008F3EE0">
            <w:pPr>
              <w:spacing w:line="240" w:lineRule="auto"/>
              <w:jc w:val="center"/>
              <w:rPr>
                <w:rFonts w:ascii="Calibri" w:eastAsia="Times New Roman" w:hAnsi="Calibri" w:cs="Calibri"/>
                <w:color w:val="000000"/>
                <w:sz w:val="22"/>
                <w:szCs w:val="22"/>
              </w:rPr>
            </w:pPr>
            <w:r w:rsidRPr="008F3EE0">
              <w:rPr>
                <w:rFonts w:ascii="Calibri" w:eastAsia="Times New Roman" w:hAnsi="Calibri" w:cs="Calibri"/>
                <w:color w:val="000000"/>
                <w:sz w:val="22"/>
                <w:szCs w:val="22"/>
              </w:rPr>
              <w:t>ROZVOJOVÁ PÉČE JAKO SOUČÁST REALIZACE DÍLA</w:t>
            </w:r>
          </w:p>
        </w:tc>
      </w:tr>
      <w:tr w:rsidR="008F3EE0" w:rsidRPr="008F3EE0" w14:paraId="1DF6E8F5" w14:textId="77777777" w:rsidTr="008F3EE0">
        <w:trPr>
          <w:trHeight w:val="300"/>
        </w:trPr>
        <w:tc>
          <w:tcPr>
            <w:tcW w:w="494" w:type="dxa"/>
            <w:tcBorders>
              <w:top w:val="nil"/>
              <w:left w:val="single" w:sz="8" w:space="0" w:color="auto"/>
              <w:bottom w:val="single" w:sz="8" w:space="0" w:color="auto"/>
              <w:right w:val="single" w:sz="4" w:space="0" w:color="auto"/>
            </w:tcBorders>
            <w:shd w:val="clear" w:color="000000" w:fill="BFBFBF"/>
            <w:noWrap/>
            <w:vAlign w:val="bottom"/>
            <w:hideMark/>
          </w:tcPr>
          <w:p w14:paraId="43B0F2AE"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 </w:t>
            </w:r>
          </w:p>
        </w:tc>
        <w:tc>
          <w:tcPr>
            <w:tcW w:w="4324" w:type="dxa"/>
            <w:tcBorders>
              <w:top w:val="nil"/>
              <w:left w:val="nil"/>
              <w:bottom w:val="single" w:sz="8" w:space="0" w:color="auto"/>
              <w:right w:val="single" w:sz="4" w:space="0" w:color="auto"/>
            </w:tcBorders>
            <w:shd w:val="clear" w:color="000000" w:fill="BFBFBF"/>
            <w:noWrap/>
            <w:vAlign w:val="bottom"/>
            <w:hideMark/>
          </w:tcPr>
          <w:p w14:paraId="765AD7DF"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POPIS ČINNOSTI</w:t>
            </w:r>
          </w:p>
        </w:tc>
        <w:tc>
          <w:tcPr>
            <w:tcW w:w="1001" w:type="dxa"/>
            <w:tcBorders>
              <w:top w:val="nil"/>
              <w:left w:val="nil"/>
              <w:bottom w:val="single" w:sz="8" w:space="0" w:color="auto"/>
              <w:right w:val="single" w:sz="4" w:space="0" w:color="auto"/>
            </w:tcBorders>
            <w:shd w:val="clear" w:color="000000" w:fill="BFBFBF"/>
            <w:noWrap/>
            <w:vAlign w:val="bottom"/>
            <w:hideMark/>
          </w:tcPr>
          <w:p w14:paraId="16187DFA"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1. ROK</w:t>
            </w:r>
          </w:p>
        </w:tc>
        <w:tc>
          <w:tcPr>
            <w:tcW w:w="1001" w:type="dxa"/>
            <w:tcBorders>
              <w:top w:val="nil"/>
              <w:left w:val="nil"/>
              <w:bottom w:val="single" w:sz="8" w:space="0" w:color="auto"/>
              <w:right w:val="single" w:sz="8" w:space="0" w:color="auto"/>
            </w:tcBorders>
            <w:shd w:val="clear" w:color="000000" w:fill="BFBFBF"/>
            <w:noWrap/>
            <w:vAlign w:val="bottom"/>
            <w:hideMark/>
          </w:tcPr>
          <w:p w14:paraId="44A58BF4"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2. ROK</w:t>
            </w:r>
          </w:p>
        </w:tc>
      </w:tr>
      <w:tr w:rsidR="008F3EE0" w:rsidRPr="008F3EE0" w14:paraId="60369B87" w14:textId="77777777" w:rsidTr="008F3EE0">
        <w:trPr>
          <w:trHeight w:val="288"/>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2453C643"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1.</w:t>
            </w:r>
          </w:p>
        </w:tc>
        <w:tc>
          <w:tcPr>
            <w:tcW w:w="4324" w:type="dxa"/>
            <w:tcBorders>
              <w:top w:val="nil"/>
              <w:left w:val="nil"/>
              <w:bottom w:val="single" w:sz="4" w:space="0" w:color="auto"/>
              <w:right w:val="single" w:sz="4" w:space="0" w:color="auto"/>
            </w:tcBorders>
            <w:shd w:val="clear" w:color="auto" w:fill="auto"/>
            <w:vAlign w:val="bottom"/>
            <w:hideMark/>
          </w:tcPr>
          <w:p w14:paraId="3CE9C837"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 xml:space="preserve">Zálivka stromů </w:t>
            </w:r>
            <w:proofErr w:type="gramStart"/>
            <w:r w:rsidRPr="008F3EE0">
              <w:rPr>
                <w:rFonts w:ascii="Calibri" w:eastAsia="Times New Roman" w:hAnsi="Calibri" w:cs="Calibri"/>
                <w:color w:val="000000"/>
                <w:sz w:val="22"/>
                <w:szCs w:val="22"/>
              </w:rPr>
              <w:t>100l</w:t>
            </w:r>
            <w:proofErr w:type="gramEnd"/>
            <w:r w:rsidRPr="008F3EE0">
              <w:rPr>
                <w:rFonts w:ascii="Calibri" w:eastAsia="Times New Roman" w:hAnsi="Calibri" w:cs="Calibri"/>
                <w:color w:val="000000"/>
                <w:sz w:val="22"/>
                <w:szCs w:val="22"/>
              </w:rPr>
              <w:t>/ks</w:t>
            </w:r>
          </w:p>
        </w:tc>
        <w:tc>
          <w:tcPr>
            <w:tcW w:w="1001" w:type="dxa"/>
            <w:tcBorders>
              <w:top w:val="nil"/>
              <w:left w:val="nil"/>
              <w:bottom w:val="single" w:sz="4" w:space="0" w:color="auto"/>
              <w:right w:val="single" w:sz="4" w:space="0" w:color="auto"/>
            </w:tcBorders>
            <w:shd w:val="clear" w:color="auto" w:fill="auto"/>
            <w:noWrap/>
            <w:vAlign w:val="bottom"/>
            <w:hideMark/>
          </w:tcPr>
          <w:p w14:paraId="6FB2B195"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12</w:t>
            </w:r>
          </w:p>
        </w:tc>
        <w:tc>
          <w:tcPr>
            <w:tcW w:w="1001" w:type="dxa"/>
            <w:tcBorders>
              <w:top w:val="nil"/>
              <w:left w:val="nil"/>
              <w:bottom w:val="single" w:sz="4" w:space="0" w:color="auto"/>
              <w:right w:val="single" w:sz="8" w:space="0" w:color="auto"/>
            </w:tcBorders>
            <w:shd w:val="clear" w:color="auto" w:fill="auto"/>
            <w:noWrap/>
            <w:vAlign w:val="bottom"/>
            <w:hideMark/>
          </w:tcPr>
          <w:p w14:paraId="35538589"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8</w:t>
            </w:r>
          </w:p>
        </w:tc>
      </w:tr>
      <w:tr w:rsidR="008F3EE0" w:rsidRPr="008F3EE0" w14:paraId="0229603F" w14:textId="77777777" w:rsidTr="008F3EE0">
        <w:trPr>
          <w:trHeight w:val="288"/>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29F9842E"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2.</w:t>
            </w:r>
          </w:p>
        </w:tc>
        <w:tc>
          <w:tcPr>
            <w:tcW w:w="4324" w:type="dxa"/>
            <w:tcBorders>
              <w:top w:val="nil"/>
              <w:left w:val="nil"/>
              <w:bottom w:val="single" w:sz="4" w:space="0" w:color="auto"/>
              <w:right w:val="single" w:sz="4" w:space="0" w:color="auto"/>
            </w:tcBorders>
            <w:shd w:val="clear" w:color="auto" w:fill="auto"/>
            <w:vAlign w:val="bottom"/>
            <w:hideMark/>
          </w:tcPr>
          <w:p w14:paraId="64508F08"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 xml:space="preserve">Zálivka keřů </w:t>
            </w:r>
            <w:proofErr w:type="gramStart"/>
            <w:r w:rsidRPr="008F3EE0">
              <w:rPr>
                <w:rFonts w:ascii="Calibri" w:eastAsia="Times New Roman" w:hAnsi="Calibri" w:cs="Calibri"/>
                <w:color w:val="000000"/>
                <w:sz w:val="22"/>
                <w:szCs w:val="22"/>
              </w:rPr>
              <w:t>20l</w:t>
            </w:r>
            <w:proofErr w:type="gramEnd"/>
            <w:r w:rsidRPr="008F3EE0">
              <w:rPr>
                <w:rFonts w:ascii="Calibri" w:eastAsia="Times New Roman" w:hAnsi="Calibri" w:cs="Calibri"/>
                <w:color w:val="000000"/>
                <w:sz w:val="22"/>
                <w:szCs w:val="22"/>
              </w:rPr>
              <w:t>/m2</w:t>
            </w:r>
          </w:p>
        </w:tc>
        <w:tc>
          <w:tcPr>
            <w:tcW w:w="1001" w:type="dxa"/>
            <w:tcBorders>
              <w:top w:val="nil"/>
              <w:left w:val="nil"/>
              <w:bottom w:val="single" w:sz="4" w:space="0" w:color="auto"/>
              <w:right w:val="single" w:sz="4" w:space="0" w:color="auto"/>
            </w:tcBorders>
            <w:shd w:val="clear" w:color="auto" w:fill="auto"/>
            <w:noWrap/>
            <w:vAlign w:val="bottom"/>
            <w:hideMark/>
          </w:tcPr>
          <w:p w14:paraId="018C1A33"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12</w:t>
            </w:r>
          </w:p>
        </w:tc>
        <w:tc>
          <w:tcPr>
            <w:tcW w:w="1001" w:type="dxa"/>
            <w:tcBorders>
              <w:top w:val="nil"/>
              <w:left w:val="nil"/>
              <w:bottom w:val="single" w:sz="4" w:space="0" w:color="auto"/>
              <w:right w:val="single" w:sz="8" w:space="0" w:color="auto"/>
            </w:tcBorders>
            <w:shd w:val="clear" w:color="auto" w:fill="auto"/>
            <w:noWrap/>
            <w:vAlign w:val="bottom"/>
            <w:hideMark/>
          </w:tcPr>
          <w:p w14:paraId="76D5C667"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8</w:t>
            </w:r>
          </w:p>
        </w:tc>
      </w:tr>
      <w:tr w:rsidR="008F3EE0" w:rsidRPr="008F3EE0" w14:paraId="52DFA4EF" w14:textId="77777777" w:rsidTr="008F3EE0">
        <w:trPr>
          <w:trHeight w:val="576"/>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085E1573"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3.</w:t>
            </w:r>
          </w:p>
        </w:tc>
        <w:tc>
          <w:tcPr>
            <w:tcW w:w="4324" w:type="dxa"/>
            <w:tcBorders>
              <w:top w:val="nil"/>
              <w:left w:val="nil"/>
              <w:bottom w:val="single" w:sz="4" w:space="0" w:color="auto"/>
              <w:right w:val="single" w:sz="4" w:space="0" w:color="auto"/>
            </w:tcBorders>
            <w:shd w:val="clear" w:color="auto" w:fill="auto"/>
            <w:vAlign w:val="bottom"/>
            <w:hideMark/>
          </w:tcPr>
          <w:p w14:paraId="1C6997FA"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 xml:space="preserve">Zálivka velkých keřů </w:t>
            </w:r>
            <w:proofErr w:type="gramStart"/>
            <w:r w:rsidRPr="008F3EE0">
              <w:rPr>
                <w:rFonts w:ascii="Calibri" w:eastAsia="Times New Roman" w:hAnsi="Calibri" w:cs="Calibri"/>
                <w:color w:val="000000"/>
                <w:sz w:val="22"/>
                <w:szCs w:val="22"/>
              </w:rPr>
              <w:t>50l</w:t>
            </w:r>
            <w:proofErr w:type="gramEnd"/>
            <w:r w:rsidRPr="008F3EE0">
              <w:rPr>
                <w:rFonts w:ascii="Calibri" w:eastAsia="Times New Roman" w:hAnsi="Calibri" w:cs="Calibri"/>
                <w:color w:val="000000"/>
                <w:sz w:val="22"/>
                <w:szCs w:val="22"/>
              </w:rPr>
              <w:t>/ks (tisy, ptačí zob, hortenzie)</w:t>
            </w:r>
          </w:p>
        </w:tc>
        <w:tc>
          <w:tcPr>
            <w:tcW w:w="1001" w:type="dxa"/>
            <w:tcBorders>
              <w:top w:val="nil"/>
              <w:left w:val="nil"/>
              <w:bottom w:val="single" w:sz="4" w:space="0" w:color="auto"/>
              <w:right w:val="single" w:sz="4" w:space="0" w:color="auto"/>
            </w:tcBorders>
            <w:shd w:val="clear" w:color="auto" w:fill="auto"/>
            <w:noWrap/>
            <w:vAlign w:val="bottom"/>
            <w:hideMark/>
          </w:tcPr>
          <w:p w14:paraId="19F808F6"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12</w:t>
            </w:r>
          </w:p>
        </w:tc>
        <w:tc>
          <w:tcPr>
            <w:tcW w:w="1001" w:type="dxa"/>
            <w:tcBorders>
              <w:top w:val="nil"/>
              <w:left w:val="nil"/>
              <w:bottom w:val="single" w:sz="4" w:space="0" w:color="auto"/>
              <w:right w:val="single" w:sz="8" w:space="0" w:color="auto"/>
            </w:tcBorders>
            <w:shd w:val="clear" w:color="auto" w:fill="auto"/>
            <w:noWrap/>
            <w:vAlign w:val="bottom"/>
            <w:hideMark/>
          </w:tcPr>
          <w:p w14:paraId="5B7C83F8"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8</w:t>
            </w:r>
          </w:p>
        </w:tc>
      </w:tr>
      <w:tr w:rsidR="008F3EE0" w:rsidRPr="008F3EE0" w14:paraId="0E3C37F7" w14:textId="77777777" w:rsidTr="008F3EE0">
        <w:trPr>
          <w:trHeight w:val="576"/>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68C75344"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4.</w:t>
            </w:r>
          </w:p>
        </w:tc>
        <w:tc>
          <w:tcPr>
            <w:tcW w:w="4324" w:type="dxa"/>
            <w:tcBorders>
              <w:top w:val="nil"/>
              <w:left w:val="nil"/>
              <w:bottom w:val="single" w:sz="4" w:space="0" w:color="auto"/>
              <w:right w:val="single" w:sz="4" w:space="0" w:color="auto"/>
            </w:tcBorders>
            <w:shd w:val="clear" w:color="auto" w:fill="auto"/>
            <w:vAlign w:val="bottom"/>
            <w:hideMark/>
          </w:tcPr>
          <w:p w14:paraId="41D24DDE"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 xml:space="preserve">Zálivka původních stromů po </w:t>
            </w:r>
            <w:proofErr w:type="gramStart"/>
            <w:r w:rsidRPr="008F3EE0">
              <w:rPr>
                <w:rFonts w:ascii="Calibri" w:eastAsia="Times New Roman" w:hAnsi="Calibri" w:cs="Calibri"/>
                <w:color w:val="000000"/>
                <w:sz w:val="22"/>
                <w:szCs w:val="22"/>
              </w:rPr>
              <w:t>ošetření - v</w:t>
            </w:r>
            <w:proofErr w:type="gramEnd"/>
            <w:r w:rsidRPr="008F3EE0">
              <w:rPr>
                <w:rFonts w:ascii="Calibri" w:eastAsia="Times New Roman" w:hAnsi="Calibri" w:cs="Calibri"/>
                <w:color w:val="000000"/>
                <w:sz w:val="22"/>
                <w:szCs w:val="22"/>
              </w:rPr>
              <w:t xml:space="preserve"> době extrémů - 500 l</w:t>
            </w:r>
          </w:p>
        </w:tc>
        <w:tc>
          <w:tcPr>
            <w:tcW w:w="1001" w:type="dxa"/>
            <w:tcBorders>
              <w:top w:val="nil"/>
              <w:left w:val="nil"/>
              <w:bottom w:val="single" w:sz="4" w:space="0" w:color="auto"/>
              <w:right w:val="single" w:sz="4" w:space="0" w:color="auto"/>
            </w:tcBorders>
            <w:shd w:val="clear" w:color="auto" w:fill="auto"/>
            <w:noWrap/>
            <w:vAlign w:val="bottom"/>
            <w:hideMark/>
          </w:tcPr>
          <w:p w14:paraId="3C020249"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2</w:t>
            </w:r>
          </w:p>
        </w:tc>
        <w:tc>
          <w:tcPr>
            <w:tcW w:w="1001" w:type="dxa"/>
            <w:tcBorders>
              <w:top w:val="nil"/>
              <w:left w:val="nil"/>
              <w:bottom w:val="single" w:sz="4" w:space="0" w:color="auto"/>
              <w:right w:val="single" w:sz="8" w:space="0" w:color="auto"/>
            </w:tcBorders>
            <w:shd w:val="clear" w:color="auto" w:fill="auto"/>
            <w:noWrap/>
            <w:vAlign w:val="bottom"/>
            <w:hideMark/>
          </w:tcPr>
          <w:p w14:paraId="341E6CAF"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w:t>
            </w:r>
          </w:p>
        </w:tc>
      </w:tr>
      <w:tr w:rsidR="008F3EE0" w:rsidRPr="008F3EE0" w14:paraId="3487846C" w14:textId="77777777" w:rsidTr="008F3EE0">
        <w:trPr>
          <w:trHeight w:val="288"/>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373BAFA9"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5.</w:t>
            </w:r>
          </w:p>
        </w:tc>
        <w:tc>
          <w:tcPr>
            <w:tcW w:w="4324" w:type="dxa"/>
            <w:tcBorders>
              <w:top w:val="nil"/>
              <w:left w:val="nil"/>
              <w:bottom w:val="single" w:sz="4" w:space="0" w:color="auto"/>
              <w:right w:val="single" w:sz="4" w:space="0" w:color="auto"/>
            </w:tcBorders>
            <w:shd w:val="clear" w:color="auto" w:fill="auto"/>
            <w:vAlign w:val="bottom"/>
            <w:hideMark/>
          </w:tcPr>
          <w:p w14:paraId="07CEB154"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Pletí záhonových výsadeb</w:t>
            </w:r>
          </w:p>
        </w:tc>
        <w:tc>
          <w:tcPr>
            <w:tcW w:w="1001" w:type="dxa"/>
            <w:tcBorders>
              <w:top w:val="nil"/>
              <w:left w:val="nil"/>
              <w:bottom w:val="single" w:sz="4" w:space="0" w:color="auto"/>
              <w:right w:val="single" w:sz="4" w:space="0" w:color="auto"/>
            </w:tcBorders>
            <w:shd w:val="clear" w:color="auto" w:fill="auto"/>
            <w:noWrap/>
            <w:vAlign w:val="bottom"/>
            <w:hideMark/>
          </w:tcPr>
          <w:p w14:paraId="1F758935"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4</w:t>
            </w:r>
          </w:p>
        </w:tc>
        <w:tc>
          <w:tcPr>
            <w:tcW w:w="1001" w:type="dxa"/>
            <w:tcBorders>
              <w:top w:val="nil"/>
              <w:left w:val="nil"/>
              <w:bottom w:val="single" w:sz="4" w:space="0" w:color="auto"/>
              <w:right w:val="single" w:sz="8" w:space="0" w:color="auto"/>
            </w:tcBorders>
            <w:shd w:val="clear" w:color="auto" w:fill="auto"/>
            <w:noWrap/>
            <w:vAlign w:val="bottom"/>
            <w:hideMark/>
          </w:tcPr>
          <w:p w14:paraId="7B1D77BD"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3</w:t>
            </w:r>
          </w:p>
        </w:tc>
      </w:tr>
      <w:tr w:rsidR="008F3EE0" w:rsidRPr="008F3EE0" w14:paraId="788A7FC2" w14:textId="77777777" w:rsidTr="008F3EE0">
        <w:trPr>
          <w:trHeight w:val="576"/>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4DEFF954"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6.</w:t>
            </w:r>
          </w:p>
        </w:tc>
        <w:tc>
          <w:tcPr>
            <w:tcW w:w="4324" w:type="dxa"/>
            <w:tcBorders>
              <w:top w:val="nil"/>
              <w:left w:val="nil"/>
              <w:bottom w:val="single" w:sz="4" w:space="0" w:color="auto"/>
              <w:right w:val="single" w:sz="4" w:space="0" w:color="auto"/>
            </w:tcBorders>
            <w:shd w:val="clear" w:color="auto" w:fill="auto"/>
            <w:vAlign w:val="bottom"/>
            <w:hideMark/>
          </w:tcPr>
          <w:p w14:paraId="0A3CDA0B"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Ošetření trvalek (odstranění odkvetlých či suchých částí, předjarní řez apod.)</w:t>
            </w:r>
          </w:p>
        </w:tc>
        <w:tc>
          <w:tcPr>
            <w:tcW w:w="1001" w:type="dxa"/>
            <w:tcBorders>
              <w:top w:val="nil"/>
              <w:left w:val="nil"/>
              <w:bottom w:val="single" w:sz="4" w:space="0" w:color="auto"/>
              <w:right w:val="single" w:sz="4" w:space="0" w:color="auto"/>
            </w:tcBorders>
            <w:shd w:val="clear" w:color="auto" w:fill="auto"/>
            <w:noWrap/>
            <w:vAlign w:val="bottom"/>
            <w:hideMark/>
          </w:tcPr>
          <w:p w14:paraId="5B859942"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3</w:t>
            </w:r>
          </w:p>
        </w:tc>
        <w:tc>
          <w:tcPr>
            <w:tcW w:w="1001" w:type="dxa"/>
            <w:tcBorders>
              <w:top w:val="nil"/>
              <w:left w:val="nil"/>
              <w:bottom w:val="single" w:sz="4" w:space="0" w:color="auto"/>
              <w:right w:val="single" w:sz="8" w:space="0" w:color="auto"/>
            </w:tcBorders>
            <w:shd w:val="clear" w:color="auto" w:fill="auto"/>
            <w:noWrap/>
            <w:vAlign w:val="bottom"/>
            <w:hideMark/>
          </w:tcPr>
          <w:p w14:paraId="2F555AD6"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3</w:t>
            </w:r>
          </w:p>
        </w:tc>
      </w:tr>
      <w:tr w:rsidR="008F3EE0" w:rsidRPr="008F3EE0" w14:paraId="10F9A914" w14:textId="77777777" w:rsidTr="008F3EE0">
        <w:trPr>
          <w:trHeight w:val="576"/>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74542245"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7.</w:t>
            </w:r>
          </w:p>
        </w:tc>
        <w:tc>
          <w:tcPr>
            <w:tcW w:w="4324" w:type="dxa"/>
            <w:tcBorders>
              <w:top w:val="nil"/>
              <w:left w:val="nil"/>
              <w:bottom w:val="single" w:sz="4" w:space="0" w:color="auto"/>
              <w:right w:val="single" w:sz="4" w:space="0" w:color="auto"/>
            </w:tcBorders>
            <w:shd w:val="clear" w:color="auto" w:fill="auto"/>
            <w:vAlign w:val="bottom"/>
            <w:hideMark/>
          </w:tcPr>
          <w:p w14:paraId="5AB3A760"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Kosení trávníku se sběrem pokosené hmoty</w:t>
            </w:r>
          </w:p>
        </w:tc>
        <w:tc>
          <w:tcPr>
            <w:tcW w:w="1001" w:type="dxa"/>
            <w:tcBorders>
              <w:top w:val="nil"/>
              <w:left w:val="nil"/>
              <w:bottom w:val="single" w:sz="4" w:space="0" w:color="auto"/>
              <w:right w:val="single" w:sz="4" w:space="0" w:color="auto"/>
            </w:tcBorders>
            <w:shd w:val="clear" w:color="auto" w:fill="auto"/>
            <w:noWrap/>
            <w:vAlign w:val="bottom"/>
            <w:hideMark/>
          </w:tcPr>
          <w:p w14:paraId="392906E3"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8</w:t>
            </w:r>
          </w:p>
        </w:tc>
        <w:tc>
          <w:tcPr>
            <w:tcW w:w="1001" w:type="dxa"/>
            <w:tcBorders>
              <w:top w:val="nil"/>
              <w:left w:val="nil"/>
              <w:bottom w:val="single" w:sz="4" w:space="0" w:color="auto"/>
              <w:right w:val="single" w:sz="8" w:space="0" w:color="auto"/>
            </w:tcBorders>
            <w:shd w:val="clear" w:color="auto" w:fill="auto"/>
            <w:noWrap/>
            <w:vAlign w:val="bottom"/>
            <w:hideMark/>
          </w:tcPr>
          <w:p w14:paraId="75F9F35A"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8</w:t>
            </w:r>
          </w:p>
        </w:tc>
      </w:tr>
      <w:tr w:rsidR="008F3EE0" w:rsidRPr="008F3EE0" w14:paraId="54695FAB" w14:textId="77777777" w:rsidTr="008F3EE0">
        <w:trPr>
          <w:trHeight w:val="288"/>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54D80E99"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8.</w:t>
            </w:r>
          </w:p>
        </w:tc>
        <w:tc>
          <w:tcPr>
            <w:tcW w:w="4324" w:type="dxa"/>
            <w:tcBorders>
              <w:top w:val="nil"/>
              <w:left w:val="nil"/>
              <w:bottom w:val="single" w:sz="4" w:space="0" w:color="auto"/>
              <w:right w:val="single" w:sz="4" w:space="0" w:color="auto"/>
            </w:tcBorders>
            <w:shd w:val="clear" w:color="auto" w:fill="auto"/>
            <w:vAlign w:val="bottom"/>
            <w:hideMark/>
          </w:tcPr>
          <w:p w14:paraId="7FB4F578"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Hnojení trávníku</w:t>
            </w:r>
          </w:p>
        </w:tc>
        <w:tc>
          <w:tcPr>
            <w:tcW w:w="1001" w:type="dxa"/>
            <w:tcBorders>
              <w:top w:val="nil"/>
              <w:left w:val="nil"/>
              <w:bottom w:val="single" w:sz="4" w:space="0" w:color="auto"/>
              <w:right w:val="single" w:sz="4" w:space="0" w:color="auto"/>
            </w:tcBorders>
            <w:shd w:val="clear" w:color="auto" w:fill="auto"/>
            <w:noWrap/>
            <w:vAlign w:val="bottom"/>
            <w:hideMark/>
          </w:tcPr>
          <w:p w14:paraId="5C3A0064"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3</w:t>
            </w:r>
          </w:p>
        </w:tc>
        <w:tc>
          <w:tcPr>
            <w:tcW w:w="1001" w:type="dxa"/>
            <w:tcBorders>
              <w:top w:val="nil"/>
              <w:left w:val="nil"/>
              <w:bottom w:val="single" w:sz="4" w:space="0" w:color="auto"/>
              <w:right w:val="single" w:sz="8" w:space="0" w:color="auto"/>
            </w:tcBorders>
            <w:shd w:val="clear" w:color="auto" w:fill="auto"/>
            <w:noWrap/>
            <w:vAlign w:val="bottom"/>
            <w:hideMark/>
          </w:tcPr>
          <w:p w14:paraId="382DE9A6"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3</w:t>
            </w:r>
          </w:p>
        </w:tc>
      </w:tr>
      <w:tr w:rsidR="008F3EE0" w:rsidRPr="008F3EE0" w14:paraId="6FBA0A9A" w14:textId="77777777" w:rsidTr="008F3EE0">
        <w:trPr>
          <w:trHeight w:val="288"/>
        </w:trPr>
        <w:tc>
          <w:tcPr>
            <w:tcW w:w="494" w:type="dxa"/>
            <w:tcBorders>
              <w:top w:val="nil"/>
              <w:left w:val="single" w:sz="8" w:space="0" w:color="auto"/>
              <w:bottom w:val="single" w:sz="4" w:space="0" w:color="auto"/>
              <w:right w:val="single" w:sz="4" w:space="0" w:color="auto"/>
            </w:tcBorders>
            <w:shd w:val="clear" w:color="auto" w:fill="auto"/>
            <w:noWrap/>
            <w:vAlign w:val="bottom"/>
            <w:hideMark/>
          </w:tcPr>
          <w:p w14:paraId="6987FF35"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9.</w:t>
            </w:r>
          </w:p>
        </w:tc>
        <w:tc>
          <w:tcPr>
            <w:tcW w:w="4324" w:type="dxa"/>
            <w:tcBorders>
              <w:top w:val="nil"/>
              <w:left w:val="nil"/>
              <w:bottom w:val="single" w:sz="4" w:space="0" w:color="auto"/>
              <w:right w:val="single" w:sz="4" w:space="0" w:color="auto"/>
            </w:tcBorders>
            <w:shd w:val="clear" w:color="auto" w:fill="auto"/>
            <w:vAlign w:val="bottom"/>
            <w:hideMark/>
          </w:tcPr>
          <w:p w14:paraId="21567729"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Výchovný řez</w:t>
            </w:r>
          </w:p>
        </w:tc>
        <w:tc>
          <w:tcPr>
            <w:tcW w:w="1001" w:type="dxa"/>
            <w:tcBorders>
              <w:top w:val="nil"/>
              <w:left w:val="nil"/>
              <w:bottom w:val="single" w:sz="4" w:space="0" w:color="auto"/>
              <w:right w:val="single" w:sz="4" w:space="0" w:color="auto"/>
            </w:tcBorders>
            <w:shd w:val="clear" w:color="auto" w:fill="auto"/>
            <w:noWrap/>
            <w:vAlign w:val="bottom"/>
            <w:hideMark/>
          </w:tcPr>
          <w:p w14:paraId="0D2630BF"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w:t>
            </w:r>
          </w:p>
        </w:tc>
        <w:tc>
          <w:tcPr>
            <w:tcW w:w="1001" w:type="dxa"/>
            <w:tcBorders>
              <w:top w:val="nil"/>
              <w:left w:val="nil"/>
              <w:bottom w:val="single" w:sz="4" w:space="0" w:color="auto"/>
              <w:right w:val="single" w:sz="8" w:space="0" w:color="auto"/>
            </w:tcBorders>
            <w:shd w:val="clear" w:color="auto" w:fill="auto"/>
            <w:noWrap/>
            <w:vAlign w:val="bottom"/>
            <w:hideMark/>
          </w:tcPr>
          <w:p w14:paraId="0D28C27E"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w:t>
            </w:r>
          </w:p>
        </w:tc>
      </w:tr>
      <w:tr w:rsidR="008F3EE0" w:rsidRPr="008F3EE0" w14:paraId="048ADF0F" w14:textId="77777777" w:rsidTr="008F3EE0">
        <w:trPr>
          <w:trHeight w:val="300"/>
        </w:trPr>
        <w:tc>
          <w:tcPr>
            <w:tcW w:w="494" w:type="dxa"/>
            <w:tcBorders>
              <w:top w:val="nil"/>
              <w:left w:val="single" w:sz="8" w:space="0" w:color="auto"/>
              <w:bottom w:val="single" w:sz="8" w:space="0" w:color="auto"/>
              <w:right w:val="single" w:sz="4" w:space="0" w:color="auto"/>
            </w:tcBorders>
            <w:shd w:val="clear" w:color="auto" w:fill="auto"/>
            <w:noWrap/>
            <w:vAlign w:val="bottom"/>
            <w:hideMark/>
          </w:tcPr>
          <w:p w14:paraId="4F35A3F0"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10.</w:t>
            </w:r>
          </w:p>
        </w:tc>
        <w:tc>
          <w:tcPr>
            <w:tcW w:w="4324" w:type="dxa"/>
            <w:tcBorders>
              <w:top w:val="nil"/>
              <w:left w:val="nil"/>
              <w:bottom w:val="single" w:sz="8" w:space="0" w:color="auto"/>
              <w:right w:val="single" w:sz="4" w:space="0" w:color="auto"/>
            </w:tcBorders>
            <w:shd w:val="clear" w:color="auto" w:fill="auto"/>
            <w:vAlign w:val="bottom"/>
            <w:hideMark/>
          </w:tcPr>
          <w:p w14:paraId="57DF20E7" w14:textId="77777777" w:rsidR="008F3EE0" w:rsidRPr="008F3EE0" w:rsidRDefault="008F3EE0" w:rsidP="008F3EE0">
            <w:pPr>
              <w:spacing w:line="240" w:lineRule="auto"/>
              <w:jc w:val="left"/>
              <w:rPr>
                <w:rFonts w:ascii="Calibri" w:eastAsia="Times New Roman" w:hAnsi="Calibri" w:cs="Calibri"/>
                <w:color w:val="000000"/>
                <w:sz w:val="22"/>
                <w:szCs w:val="22"/>
              </w:rPr>
            </w:pPr>
            <w:r w:rsidRPr="008F3EE0">
              <w:rPr>
                <w:rFonts w:ascii="Calibri" w:eastAsia="Times New Roman" w:hAnsi="Calibri" w:cs="Calibri"/>
                <w:color w:val="000000"/>
                <w:sz w:val="22"/>
                <w:szCs w:val="22"/>
              </w:rPr>
              <w:t>Kontrola a oprava kotvení</w:t>
            </w:r>
          </w:p>
        </w:tc>
        <w:tc>
          <w:tcPr>
            <w:tcW w:w="1001" w:type="dxa"/>
            <w:tcBorders>
              <w:top w:val="nil"/>
              <w:left w:val="nil"/>
              <w:bottom w:val="single" w:sz="8" w:space="0" w:color="auto"/>
              <w:right w:val="single" w:sz="4" w:space="0" w:color="auto"/>
            </w:tcBorders>
            <w:shd w:val="clear" w:color="auto" w:fill="auto"/>
            <w:noWrap/>
            <w:vAlign w:val="bottom"/>
            <w:hideMark/>
          </w:tcPr>
          <w:p w14:paraId="25FE1B48"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w:t>
            </w:r>
          </w:p>
        </w:tc>
        <w:tc>
          <w:tcPr>
            <w:tcW w:w="1001" w:type="dxa"/>
            <w:tcBorders>
              <w:top w:val="nil"/>
              <w:left w:val="nil"/>
              <w:bottom w:val="single" w:sz="8" w:space="0" w:color="auto"/>
              <w:right w:val="single" w:sz="8" w:space="0" w:color="auto"/>
            </w:tcBorders>
            <w:shd w:val="clear" w:color="auto" w:fill="auto"/>
            <w:noWrap/>
            <w:vAlign w:val="bottom"/>
            <w:hideMark/>
          </w:tcPr>
          <w:p w14:paraId="20695913" w14:textId="77777777" w:rsidR="008F3EE0" w:rsidRPr="008F3EE0" w:rsidRDefault="008F3EE0" w:rsidP="008F3EE0">
            <w:pPr>
              <w:spacing w:line="240" w:lineRule="auto"/>
              <w:jc w:val="right"/>
              <w:rPr>
                <w:rFonts w:ascii="Calibri" w:eastAsia="Times New Roman" w:hAnsi="Calibri" w:cs="Calibri"/>
                <w:color w:val="000000"/>
                <w:sz w:val="22"/>
                <w:szCs w:val="22"/>
              </w:rPr>
            </w:pPr>
            <w:r w:rsidRPr="008F3EE0">
              <w:rPr>
                <w:rFonts w:ascii="Calibri" w:eastAsia="Times New Roman" w:hAnsi="Calibri" w:cs="Calibri"/>
                <w:color w:val="000000"/>
                <w:sz w:val="22"/>
                <w:szCs w:val="22"/>
              </w:rPr>
              <w:t>1</w:t>
            </w:r>
          </w:p>
        </w:tc>
      </w:tr>
    </w:tbl>
    <w:p w14:paraId="570FA85F" w14:textId="77777777" w:rsidR="00372891" w:rsidRPr="001C2527" w:rsidRDefault="00372891" w:rsidP="009F6143"/>
    <w:sectPr w:rsidR="00372891" w:rsidRPr="001C2527" w:rsidSect="007125D4">
      <w:footerReference w:type="default" r:id="rId30"/>
      <w:headerReference w:type="first" r:id="rId31"/>
      <w:pgSz w:w="11906" w:h="16838"/>
      <w:pgMar w:top="1440" w:right="1440" w:bottom="1440" w:left="1440" w:header="709" w:footer="720" w:gutter="0"/>
      <w:pgNumType w:start="0"/>
      <w:cols w:space="708"/>
      <w:titlePg/>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265DC8" w14:textId="77777777" w:rsidR="001D67C8" w:rsidRDefault="001D67C8" w:rsidP="009F6143">
      <w:r>
        <w:separator/>
      </w:r>
    </w:p>
  </w:endnote>
  <w:endnote w:type="continuationSeparator" w:id="0">
    <w:p w14:paraId="3103B8E7" w14:textId="77777777" w:rsidR="001D67C8" w:rsidRDefault="001D67C8" w:rsidP="009F61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EU Albertina">
    <w:altName w:val="Times New Roman"/>
    <w:charset w:val="00"/>
    <w:family w:val="roman"/>
    <w:pitch w:val="default"/>
  </w:font>
  <w:font w:name="Times New Roman Bold">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200393"/>
      <w:docPartObj>
        <w:docPartGallery w:val="Page Numbers (Bottom of Page)"/>
        <w:docPartUnique/>
      </w:docPartObj>
    </w:sdtPr>
    <w:sdtEndPr/>
    <w:sdtContent>
      <w:p w14:paraId="0C61AD12" w14:textId="6DAB0352" w:rsidR="00F436D4" w:rsidRPr="00DE3439" w:rsidRDefault="00FD3190" w:rsidP="009F6143">
        <w:pPr>
          <w:pStyle w:val="Zpat"/>
        </w:pPr>
        <w:r>
          <w:tab/>
        </w:r>
        <w:r w:rsidRPr="00FD3190">
          <w:tab/>
        </w:r>
        <w:r w:rsidR="00F436D4" w:rsidRPr="00FD3190">
          <w:fldChar w:fldCharType="begin"/>
        </w:r>
        <w:r w:rsidR="00F436D4" w:rsidRPr="00FD3190">
          <w:instrText>PAGE   \* MERGEFORMAT</w:instrText>
        </w:r>
        <w:r w:rsidR="00F436D4" w:rsidRPr="00FD3190">
          <w:fldChar w:fldCharType="separate"/>
        </w:r>
        <w:r w:rsidR="00F436D4" w:rsidRPr="00FD3190">
          <w:rPr>
            <w:noProof/>
          </w:rPr>
          <w:t>11</w:t>
        </w:r>
        <w:r w:rsidR="00F436D4" w:rsidRPr="00FD3190">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D586DC" w14:textId="77777777" w:rsidR="001D67C8" w:rsidRDefault="001D67C8" w:rsidP="009F6143">
      <w:r>
        <w:separator/>
      </w:r>
    </w:p>
  </w:footnote>
  <w:footnote w:type="continuationSeparator" w:id="0">
    <w:p w14:paraId="4FED3C0D" w14:textId="77777777" w:rsidR="001D67C8" w:rsidRDefault="001D67C8" w:rsidP="009F61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9CC75" w14:textId="642B1348" w:rsidR="00F436D4" w:rsidRDefault="00F436D4" w:rsidP="009F6143">
    <w:pPr>
      <w:pStyle w:val="Zhlav"/>
    </w:pPr>
  </w:p>
  <w:p w14:paraId="78B562D7" w14:textId="77777777" w:rsidR="00F436D4" w:rsidRDefault="00F436D4" w:rsidP="009F6143">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numFmt w:val="bullet"/>
      <w:lvlText w:val="-"/>
      <w:lvlJc w:val="left"/>
      <w:pPr>
        <w:tabs>
          <w:tab w:val="num" w:pos="708"/>
        </w:tabs>
        <w:ind w:left="720" w:hanging="360"/>
      </w:pPr>
      <w:rPr>
        <w:rFonts w:ascii="Times New Roman" w:hAnsi="Times New Roman"/>
        <w:szCs w:val="24"/>
      </w:rPr>
    </w:lvl>
  </w:abstractNum>
  <w:abstractNum w:abstractNumId="1" w15:restartNumberingAfterBreak="0">
    <w:nsid w:val="00000003"/>
    <w:multiLevelType w:val="singleLevel"/>
    <w:tmpl w:val="00000003"/>
    <w:name w:val="WW8Num3"/>
    <w:lvl w:ilvl="0">
      <w:start w:val="3"/>
      <w:numFmt w:val="bullet"/>
      <w:lvlText w:val="-"/>
      <w:lvlJc w:val="left"/>
      <w:pPr>
        <w:tabs>
          <w:tab w:val="num" w:pos="0"/>
        </w:tabs>
        <w:ind w:left="360" w:hanging="360"/>
      </w:pPr>
      <w:rPr>
        <w:rFonts w:ascii="Times New Roman" w:hAnsi="Times New Roman"/>
      </w:rPr>
    </w:lvl>
  </w:abstractNum>
  <w:abstractNum w:abstractNumId="2" w15:restartNumberingAfterBreak="0">
    <w:nsid w:val="00000004"/>
    <w:multiLevelType w:val="singleLevel"/>
    <w:tmpl w:val="00000004"/>
    <w:name w:val="WW8Num4"/>
    <w:lvl w:ilvl="0">
      <w:numFmt w:val="bullet"/>
      <w:lvlText w:val="-"/>
      <w:lvlJc w:val="left"/>
      <w:pPr>
        <w:tabs>
          <w:tab w:val="num" w:pos="0"/>
        </w:tabs>
        <w:ind w:left="360" w:hanging="360"/>
      </w:pPr>
      <w:rPr>
        <w:rFonts w:ascii="Times New Roman" w:hAnsi="Times New Roman"/>
      </w:rPr>
    </w:lvl>
  </w:abstractNum>
  <w:abstractNum w:abstractNumId="3" w15:restartNumberingAfterBreak="0">
    <w:nsid w:val="00000005"/>
    <w:multiLevelType w:val="singleLevel"/>
    <w:tmpl w:val="00000005"/>
    <w:name w:val="WW8Num5"/>
    <w:lvl w:ilvl="0">
      <w:start w:val="3"/>
      <w:numFmt w:val="bullet"/>
      <w:lvlText w:val="-"/>
      <w:lvlJc w:val="left"/>
      <w:pPr>
        <w:tabs>
          <w:tab w:val="num" w:pos="0"/>
        </w:tabs>
        <w:ind w:left="360" w:hanging="360"/>
      </w:pPr>
      <w:rPr>
        <w:rFonts w:ascii="Times New Roman" w:hAnsi="Times New Roman" w:cs="Symbol" w:hint="default"/>
      </w:rPr>
    </w:lvl>
  </w:abstractNum>
  <w:abstractNum w:abstractNumId="4" w15:restartNumberingAfterBreak="0">
    <w:nsid w:val="00000006"/>
    <w:multiLevelType w:val="singleLevel"/>
    <w:tmpl w:val="00000006"/>
    <w:name w:val="WW8Num6"/>
    <w:lvl w:ilvl="0">
      <w:start w:val="4"/>
      <w:numFmt w:val="bullet"/>
      <w:lvlText w:val="-"/>
      <w:lvlJc w:val="left"/>
      <w:pPr>
        <w:tabs>
          <w:tab w:val="num" w:pos="720"/>
        </w:tabs>
        <w:ind w:left="720" w:hanging="360"/>
      </w:pPr>
      <w:rPr>
        <w:rFonts w:ascii="Times New Roman" w:hAnsi="Times New Roman" w:cs="Symbol" w:hint="default"/>
      </w:rPr>
    </w:lvl>
  </w:abstractNum>
  <w:abstractNum w:abstractNumId="5" w15:restartNumberingAfterBreak="0">
    <w:nsid w:val="151F6977"/>
    <w:multiLevelType w:val="hybridMultilevel"/>
    <w:tmpl w:val="E272E09E"/>
    <w:lvl w:ilvl="0" w:tplc="B4CEF9EA">
      <w:start w:val="1"/>
      <w:numFmt w:val="decimal"/>
      <w:pStyle w:val="Styl1"/>
      <w:lvlText w:val="%1."/>
      <w:lvlJc w:val="left"/>
      <w:pPr>
        <w:ind w:left="1919" w:hanging="360"/>
      </w:pPr>
      <w:rPr>
        <w:rFonts w:cs="Times New Roman" w:hint="default"/>
      </w:rPr>
    </w:lvl>
    <w:lvl w:ilvl="1" w:tplc="04050019">
      <w:start w:val="1"/>
      <w:numFmt w:val="lowerLetter"/>
      <w:lvlText w:val="%2."/>
      <w:lvlJc w:val="left"/>
      <w:pPr>
        <w:ind w:left="1440" w:hanging="360"/>
      </w:pPr>
      <w:rPr>
        <w:rFonts w:cs="Times New Roman"/>
      </w:rPr>
    </w:lvl>
    <w:lvl w:ilvl="2" w:tplc="0405001B">
      <w:start w:val="1"/>
      <w:numFmt w:val="lowerRoman"/>
      <w:lvlText w:val="%3."/>
      <w:lvlJc w:val="right"/>
      <w:pPr>
        <w:ind w:left="2160" w:hanging="180"/>
      </w:pPr>
      <w:rPr>
        <w:rFonts w:cs="Times New Roman"/>
      </w:rPr>
    </w:lvl>
    <w:lvl w:ilvl="3" w:tplc="0405000F">
      <w:start w:val="1"/>
      <w:numFmt w:val="decimal"/>
      <w:lvlText w:val="%4."/>
      <w:lvlJc w:val="left"/>
      <w:pPr>
        <w:ind w:left="2880" w:hanging="360"/>
      </w:pPr>
      <w:rPr>
        <w:rFonts w:cs="Times New Roman"/>
      </w:rPr>
    </w:lvl>
    <w:lvl w:ilvl="4" w:tplc="04050019">
      <w:start w:val="1"/>
      <w:numFmt w:val="lowerLetter"/>
      <w:lvlText w:val="%5."/>
      <w:lvlJc w:val="left"/>
      <w:pPr>
        <w:ind w:left="3600" w:hanging="360"/>
      </w:pPr>
      <w:rPr>
        <w:rFonts w:cs="Times New Roman"/>
      </w:rPr>
    </w:lvl>
    <w:lvl w:ilvl="5" w:tplc="0405001B">
      <w:start w:val="1"/>
      <w:numFmt w:val="lowerRoman"/>
      <w:lvlText w:val="%6."/>
      <w:lvlJc w:val="right"/>
      <w:pPr>
        <w:ind w:left="4320" w:hanging="180"/>
      </w:pPr>
      <w:rPr>
        <w:rFonts w:cs="Times New Roman"/>
      </w:rPr>
    </w:lvl>
    <w:lvl w:ilvl="6" w:tplc="0405000F">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6" w15:restartNumberingAfterBreak="0">
    <w:nsid w:val="19284556"/>
    <w:multiLevelType w:val="hybridMultilevel"/>
    <w:tmpl w:val="FFB2D422"/>
    <w:lvl w:ilvl="0" w:tplc="FF98F336">
      <w:numFmt w:val="bullet"/>
      <w:lvlText w:val="-"/>
      <w:lvlJc w:val="left"/>
      <w:pPr>
        <w:ind w:left="1068" w:hanging="360"/>
      </w:pPr>
      <w:rPr>
        <w:rFonts w:ascii="Calibri Light" w:eastAsia="Times New Roman" w:hAnsi="Calibri Light" w:cs="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7" w15:restartNumberingAfterBreak="0">
    <w:nsid w:val="1D56148D"/>
    <w:multiLevelType w:val="multilevel"/>
    <w:tmpl w:val="562C3E9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EDD2C4E"/>
    <w:multiLevelType w:val="hybridMultilevel"/>
    <w:tmpl w:val="C3E263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6C8918A8"/>
    <w:multiLevelType w:val="singleLevel"/>
    <w:tmpl w:val="CF847C32"/>
    <w:lvl w:ilvl="0">
      <w:start w:val="1"/>
      <w:numFmt w:val="bullet"/>
      <w:pStyle w:val="-odrka"/>
      <w:lvlText w:val=""/>
      <w:lvlJc w:val="left"/>
      <w:pPr>
        <w:tabs>
          <w:tab w:val="num" w:pos="360"/>
        </w:tabs>
        <w:ind w:left="360" w:hanging="360"/>
      </w:pPr>
      <w:rPr>
        <w:rFonts w:ascii="Symbol" w:hAnsi="Symbol" w:hint="default"/>
      </w:rPr>
    </w:lvl>
  </w:abstractNum>
  <w:num w:numId="1" w16cid:durableId="1957826424">
    <w:abstractNumId w:val="6"/>
  </w:num>
  <w:num w:numId="2" w16cid:durableId="231428673">
    <w:abstractNumId w:val="8"/>
  </w:num>
  <w:num w:numId="3" w16cid:durableId="727264001">
    <w:abstractNumId w:val="5"/>
  </w:num>
  <w:num w:numId="4" w16cid:durableId="1808206220">
    <w:abstractNumId w:val="9"/>
  </w:num>
  <w:num w:numId="5" w16cid:durableId="365301519">
    <w:abstractNumId w:val="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l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4AD"/>
    <w:rsid w:val="00000B80"/>
    <w:rsid w:val="00000F00"/>
    <w:rsid w:val="0000117B"/>
    <w:rsid w:val="00004134"/>
    <w:rsid w:val="00005EAE"/>
    <w:rsid w:val="0000637D"/>
    <w:rsid w:val="00006D18"/>
    <w:rsid w:val="00007B6E"/>
    <w:rsid w:val="00010328"/>
    <w:rsid w:val="00010C7D"/>
    <w:rsid w:val="000118E7"/>
    <w:rsid w:val="000175F6"/>
    <w:rsid w:val="000201B3"/>
    <w:rsid w:val="00020C64"/>
    <w:rsid w:val="00021642"/>
    <w:rsid w:val="0002201D"/>
    <w:rsid w:val="00022694"/>
    <w:rsid w:val="00023674"/>
    <w:rsid w:val="00023EF4"/>
    <w:rsid w:val="00025348"/>
    <w:rsid w:val="00026F78"/>
    <w:rsid w:val="00032D65"/>
    <w:rsid w:val="00033238"/>
    <w:rsid w:val="00036218"/>
    <w:rsid w:val="000436C4"/>
    <w:rsid w:val="00043FFF"/>
    <w:rsid w:val="00045052"/>
    <w:rsid w:val="00046BF0"/>
    <w:rsid w:val="000503B6"/>
    <w:rsid w:val="000528D6"/>
    <w:rsid w:val="0005324F"/>
    <w:rsid w:val="00053360"/>
    <w:rsid w:val="0005386D"/>
    <w:rsid w:val="00054466"/>
    <w:rsid w:val="00054625"/>
    <w:rsid w:val="00060BBD"/>
    <w:rsid w:val="00061E7A"/>
    <w:rsid w:val="00062134"/>
    <w:rsid w:val="00067825"/>
    <w:rsid w:val="00076F05"/>
    <w:rsid w:val="00080A2E"/>
    <w:rsid w:val="00080AE5"/>
    <w:rsid w:val="00085B0D"/>
    <w:rsid w:val="000860C2"/>
    <w:rsid w:val="000870A5"/>
    <w:rsid w:val="0008768D"/>
    <w:rsid w:val="00094F51"/>
    <w:rsid w:val="00095A5B"/>
    <w:rsid w:val="000966E3"/>
    <w:rsid w:val="00097845"/>
    <w:rsid w:val="000A05D9"/>
    <w:rsid w:val="000A2DA8"/>
    <w:rsid w:val="000B0A66"/>
    <w:rsid w:val="000B1A73"/>
    <w:rsid w:val="000C1439"/>
    <w:rsid w:val="000C2B66"/>
    <w:rsid w:val="000C2CD8"/>
    <w:rsid w:val="000C3701"/>
    <w:rsid w:val="000C3864"/>
    <w:rsid w:val="000C7995"/>
    <w:rsid w:val="000D072C"/>
    <w:rsid w:val="000D3118"/>
    <w:rsid w:val="000D40F2"/>
    <w:rsid w:val="000E0DFF"/>
    <w:rsid w:val="000E282D"/>
    <w:rsid w:val="000E3041"/>
    <w:rsid w:val="000E4747"/>
    <w:rsid w:val="000F40AA"/>
    <w:rsid w:val="000F4E73"/>
    <w:rsid w:val="000F691A"/>
    <w:rsid w:val="000F7C4B"/>
    <w:rsid w:val="00100A84"/>
    <w:rsid w:val="001020E8"/>
    <w:rsid w:val="001060F3"/>
    <w:rsid w:val="00106E47"/>
    <w:rsid w:val="00112677"/>
    <w:rsid w:val="00114C36"/>
    <w:rsid w:val="00121214"/>
    <w:rsid w:val="00131F46"/>
    <w:rsid w:val="00133E7D"/>
    <w:rsid w:val="00136295"/>
    <w:rsid w:val="001374C7"/>
    <w:rsid w:val="00142A81"/>
    <w:rsid w:val="001439B6"/>
    <w:rsid w:val="001477C7"/>
    <w:rsid w:val="001544CA"/>
    <w:rsid w:val="001544F9"/>
    <w:rsid w:val="0016145D"/>
    <w:rsid w:val="0016189A"/>
    <w:rsid w:val="00164383"/>
    <w:rsid w:val="00164E7A"/>
    <w:rsid w:val="00166BC9"/>
    <w:rsid w:val="00170302"/>
    <w:rsid w:val="00171A2C"/>
    <w:rsid w:val="00172BF1"/>
    <w:rsid w:val="0017417D"/>
    <w:rsid w:val="00174719"/>
    <w:rsid w:val="00176230"/>
    <w:rsid w:val="00176C47"/>
    <w:rsid w:val="001770F4"/>
    <w:rsid w:val="00182345"/>
    <w:rsid w:val="001827AA"/>
    <w:rsid w:val="00182D36"/>
    <w:rsid w:val="0018590F"/>
    <w:rsid w:val="0019009B"/>
    <w:rsid w:val="0019157F"/>
    <w:rsid w:val="00193524"/>
    <w:rsid w:val="001937DF"/>
    <w:rsid w:val="001959AE"/>
    <w:rsid w:val="001A11F2"/>
    <w:rsid w:val="001A3417"/>
    <w:rsid w:val="001A50DA"/>
    <w:rsid w:val="001B43D2"/>
    <w:rsid w:val="001C2527"/>
    <w:rsid w:val="001C52CB"/>
    <w:rsid w:val="001C702B"/>
    <w:rsid w:val="001C7B15"/>
    <w:rsid w:val="001D3504"/>
    <w:rsid w:val="001D6133"/>
    <w:rsid w:val="001D67C8"/>
    <w:rsid w:val="001D762E"/>
    <w:rsid w:val="001E03C9"/>
    <w:rsid w:val="001E1006"/>
    <w:rsid w:val="001E236C"/>
    <w:rsid w:val="001E6B20"/>
    <w:rsid w:val="001F398D"/>
    <w:rsid w:val="001F4698"/>
    <w:rsid w:val="001F627B"/>
    <w:rsid w:val="001F6C51"/>
    <w:rsid w:val="001F723E"/>
    <w:rsid w:val="001F798B"/>
    <w:rsid w:val="00200F67"/>
    <w:rsid w:val="00201B17"/>
    <w:rsid w:val="002039F7"/>
    <w:rsid w:val="00204430"/>
    <w:rsid w:val="0020572B"/>
    <w:rsid w:val="002076D7"/>
    <w:rsid w:val="00213058"/>
    <w:rsid w:val="00220F43"/>
    <w:rsid w:val="00221F3D"/>
    <w:rsid w:val="00224DDF"/>
    <w:rsid w:val="002262FE"/>
    <w:rsid w:val="00230C46"/>
    <w:rsid w:val="002311EE"/>
    <w:rsid w:val="002321DA"/>
    <w:rsid w:val="0023558F"/>
    <w:rsid w:val="00236173"/>
    <w:rsid w:val="0023640C"/>
    <w:rsid w:val="00237CAC"/>
    <w:rsid w:val="002405EE"/>
    <w:rsid w:val="0024329E"/>
    <w:rsid w:val="00245009"/>
    <w:rsid w:val="00245A4D"/>
    <w:rsid w:val="00245FEA"/>
    <w:rsid w:val="0024601E"/>
    <w:rsid w:val="0024770C"/>
    <w:rsid w:val="00247ACE"/>
    <w:rsid w:val="00250D45"/>
    <w:rsid w:val="00252DE5"/>
    <w:rsid w:val="002578AD"/>
    <w:rsid w:val="00260BC5"/>
    <w:rsid w:val="0026171A"/>
    <w:rsid w:val="00262DE5"/>
    <w:rsid w:val="00264D20"/>
    <w:rsid w:val="00265390"/>
    <w:rsid w:val="0026685C"/>
    <w:rsid w:val="00275D12"/>
    <w:rsid w:val="002816E7"/>
    <w:rsid w:val="00286E9D"/>
    <w:rsid w:val="00287B64"/>
    <w:rsid w:val="00287BD9"/>
    <w:rsid w:val="00287E07"/>
    <w:rsid w:val="00291DBD"/>
    <w:rsid w:val="002927E2"/>
    <w:rsid w:val="002936E1"/>
    <w:rsid w:val="00294267"/>
    <w:rsid w:val="00295429"/>
    <w:rsid w:val="002958F4"/>
    <w:rsid w:val="002961E8"/>
    <w:rsid w:val="002A05A1"/>
    <w:rsid w:val="002A1E5F"/>
    <w:rsid w:val="002A4478"/>
    <w:rsid w:val="002A4D6F"/>
    <w:rsid w:val="002A5EF2"/>
    <w:rsid w:val="002A6701"/>
    <w:rsid w:val="002B0647"/>
    <w:rsid w:val="002B61F7"/>
    <w:rsid w:val="002C2C40"/>
    <w:rsid w:val="002C60A9"/>
    <w:rsid w:val="002D009A"/>
    <w:rsid w:val="002D13F0"/>
    <w:rsid w:val="002D22E4"/>
    <w:rsid w:val="002D5E22"/>
    <w:rsid w:val="002D7730"/>
    <w:rsid w:val="002E2A07"/>
    <w:rsid w:val="002E2F9A"/>
    <w:rsid w:val="002E60DB"/>
    <w:rsid w:val="002F2CA9"/>
    <w:rsid w:val="002F306C"/>
    <w:rsid w:val="002F4956"/>
    <w:rsid w:val="002F7199"/>
    <w:rsid w:val="00303735"/>
    <w:rsid w:val="00304967"/>
    <w:rsid w:val="00307558"/>
    <w:rsid w:val="003077A8"/>
    <w:rsid w:val="00310232"/>
    <w:rsid w:val="00310A22"/>
    <w:rsid w:val="00312C86"/>
    <w:rsid w:val="00312F50"/>
    <w:rsid w:val="00314C14"/>
    <w:rsid w:val="00320D74"/>
    <w:rsid w:val="00327653"/>
    <w:rsid w:val="00327DE4"/>
    <w:rsid w:val="00333060"/>
    <w:rsid w:val="00335A16"/>
    <w:rsid w:val="00336421"/>
    <w:rsid w:val="003372CF"/>
    <w:rsid w:val="00337E10"/>
    <w:rsid w:val="003415F9"/>
    <w:rsid w:val="00341F68"/>
    <w:rsid w:val="00342D3A"/>
    <w:rsid w:val="00343184"/>
    <w:rsid w:val="00347540"/>
    <w:rsid w:val="003476A3"/>
    <w:rsid w:val="00353EF4"/>
    <w:rsid w:val="003544E7"/>
    <w:rsid w:val="00355872"/>
    <w:rsid w:val="00362DE9"/>
    <w:rsid w:val="00363E9C"/>
    <w:rsid w:val="00366A2F"/>
    <w:rsid w:val="00367913"/>
    <w:rsid w:val="003723F7"/>
    <w:rsid w:val="00372891"/>
    <w:rsid w:val="00375581"/>
    <w:rsid w:val="003760AB"/>
    <w:rsid w:val="00376489"/>
    <w:rsid w:val="0038054E"/>
    <w:rsid w:val="003814FC"/>
    <w:rsid w:val="00384171"/>
    <w:rsid w:val="0038785E"/>
    <w:rsid w:val="00387DB0"/>
    <w:rsid w:val="003915C6"/>
    <w:rsid w:val="00392ACB"/>
    <w:rsid w:val="00393BC9"/>
    <w:rsid w:val="00393E1E"/>
    <w:rsid w:val="003A0A17"/>
    <w:rsid w:val="003A1560"/>
    <w:rsid w:val="003A3059"/>
    <w:rsid w:val="003A3313"/>
    <w:rsid w:val="003A51C8"/>
    <w:rsid w:val="003A58AA"/>
    <w:rsid w:val="003A58D3"/>
    <w:rsid w:val="003A62EC"/>
    <w:rsid w:val="003B0E48"/>
    <w:rsid w:val="003B4663"/>
    <w:rsid w:val="003B5F51"/>
    <w:rsid w:val="003C5360"/>
    <w:rsid w:val="003C6F55"/>
    <w:rsid w:val="003C78DD"/>
    <w:rsid w:val="003D18CB"/>
    <w:rsid w:val="003D3C9D"/>
    <w:rsid w:val="003E095D"/>
    <w:rsid w:val="003E1738"/>
    <w:rsid w:val="003E17B9"/>
    <w:rsid w:val="003E24F8"/>
    <w:rsid w:val="003E567B"/>
    <w:rsid w:val="003E5E94"/>
    <w:rsid w:val="003E63EA"/>
    <w:rsid w:val="003F2047"/>
    <w:rsid w:val="003F211D"/>
    <w:rsid w:val="003F3A04"/>
    <w:rsid w:val="003F564A"/>
    <w:rsid w:val="003F7281"/>
    <w:rsid w:val="003F7848"/>
    <w:rsid w:val="003F7EB6"/>
    <w:rsid w:val="00402A04"/>
    <w:rsid w:val="00405B2A"/>
    <w:rsid w:val="004073ED"/>
    <w:rsid w:val="00410164"/>
    <w:rsid w:val="004127BF"/>
    <w:rsid w:val="004151F9"/>
    <w:rsid w:val="00417A0E"/>
    <w:rsid w:val="00421712"/>
    <w:rsid w:val="00421F20"/>
    <w:rsid w:val="00422A50"/>
    <w:rsid w:val="00422E26"/>
    <w:rsid w:val="00423177"/>
    <w:rsid w:val="004236DA"/>
    <w:rsid w:val="00426FE8"/>
    <w:rsid w:val="00432D6B"/>
    <w:rsid w:val="00433D80"/>
    <w:rsid w:val="004376B2"/>
    <w:rsid w:val="00437E6D"/>
    <w:rsid w:val="00440ADA"/>
    <w:rsid w:val="00440ADE"/>
    <w:rsid w:val="004430D8"/>
    <w:rsid w:val="0044498F"/>
    <w:rsid w:val="004450F1"/>
    <w:rsid w:val="00446348"/>
    <w:rsid w:val="00446DFE"/>
    <w:rsid w:val="004508A0"/>
    <w:rsid w:val="004522E3"/>
    <w:rsid w:val="0045774A"/>
    <w:rsid w:val="00457B44"/>
    <w:rsid w:val="00461B5D"/>
    <w:rsid w:val="004624FD"/>
    <w:rsid w:val="00464076"/>
    <w:rsid w:val="004671B2"/>
    <w:rsid w:val="004672A7"/>
    <w:rsid w:val="004678A3"/>
    <w:rsid w:val="00471C4D"/>
    <w:rsid w:val="00473178"/>
    <w:rsid w:val="00475B03"/>
    <w:rsid w:val="00475B11"/>
    <w:rsid w:val="00477229"/>
    <w:rsid w:val="0047770E"/>
    <w:rsid w:val="004777B4"/>
    <w:rsid w:val="00477A41"/>
    <w:rsid w:val="0048146C"/>
    <w:rsid w:val="00485D09"/>
    <w:rsid w:val="00486232"/>
    <w:rsid w:val="00486785"/>
    <w:rsid w:val="004902E6"/>
    <w:rsid w:val="00490F5F"/>
    <w:rsid w:val="0049267A"/>
    <w:rsid w:val="00492926"/>
    <w:rsid w:val="00495BF6"/>
    <w:rsid w:val="00496818"/>
    <w:rsid w:val="004A0C32"/>
    <w:rsid w:val="004A19B7"/>
    <w:rsid w:val="004A2009"/>
    <w:rsid w:val="004A583E"/>
    <w:rsid w:val="004A6185"/>
    <w:rsid w:val="004A619C"/>
    <w:rsid w:val="004A6DE2"/>
    <w:rsid w:val="004B13F9"/>
    <w:rsid w:val="004B1696"/>
    <w:rsid w:val="004B2064"/>
    <w:rsid w:val="004B299C"/>
    <w:rsid w:val="004B29DE"/>
    <w:rsid w:val="004B2DA6"/>
    <w:rsid w:val="004B3523"/>
    <w:rsid w:val="004B3B6D"/>
    <w:rsid w:val="004B51D1"/>
    <w:rsid w:val="004B5C98"/>
    <w:rsid w:val="004C1360"/>
    <w:rsid w:val="004C165C"/>
    <w:rsid w:val="004C1BEF"/>
    <w:rsid w:val="004C44A9"/>
    <w:rsid w:val="004C6458"/>
    <w:rsid w:val="004C731A"/>
    <w:rsid w:val="004C77AA"/>
    <w:rsid w:val="004D0D78"/>
    <w:rsid w:val="004D101C"/>
    <w:rsid w:val="004D1A32"/>
    <w:rsid w:val="004D3235"/>
    <w:rsid w:val="004D6475"/>
    <w:rsid w:val="004E14FF"/>
    <w:rsid w:val="004E1854"/>
    <w:rsid w:val="004E5461"/>
    <w:rsid w:val="004E5DAB"/>
    <w:rsid w:val="004E6C65"/>
    <w:rsid w:val="004F11F8"/>
    <w:rsid w:val="004F3232"/>
    <w:rsid w:val="004F3C59"/>
    <w:rsid w:val="004F4F2E"/>
    <w:rsid w:val="004F5AB8"/>
    <w:rsid w:val="004F7B3B"/>
    <w:rsid w:val="00500637"/>
    <w:rsid w:val="00501D9C"/>
    <w:rsid w:val="0050359B"/>
    <w:rsid w:val="005069B8"/>
    <w:rsid w:val="00506CC9"/>
    <w:rsid w:val="005075B3"/>
    <w:rsid w:val="005136C7"/>
    <w:rsid w:val="005140BA"/>
    <w:rsid w:val="005203DA"/>
    <w:rsid w:val="00520FB4"/>
    <w:rsid w:val="00523547"/>
    <w:rsid w:val="00523C9E"/>
    <w:rsid w:val="00526E19"/>
    <w:rsid w:val="00531E1C"/>
    <w:rsid w:val="005328F8"/>
    <w:rsid w:val="00536524"/>
    <w:rsid w:val="00536A40"/>
    <w:rsid w:val="00536B2F"/>
    <w:rsid w:val="00536F5A"/>
    <w:rsid w:val="005412B3"/>
    <w:rsid w:val="00545073"/>
    <w:rsid w:val="00546B0E"/>
    <w:rsid w:val="00547505"/>
    <w:rsid w:val="00554016"/>
    <w:rsid w:val="00556B9B"/>
    <w:rsid w:val="0056497D"/>
    <w:rsid w:val="005657EB"/>
    <w:rsid w:val="00567089"/>
    <w:rsid w:val="005672CA"/>
    <w:rsid w:val="005715A6"/>
    <w:rsid w:val="00571C62"/>
    <w:rsid w:val="00574E59"/>
    <w:rsid w:val="00576A57"/>
    <w:rsid w:val="00580E33"/>
    <w:rsid w:val="0058172C"/>
    <w:rsid w:val="00582F44"/>
    <w:rsid w:val="0058358E"/>
    <w:rsid w:val="00584C00"/>
    <w:rsid w:val="005867CB"/>
    <w:rsid w:val="00587454"/>
    <w:rsid w:val="00587BEA"/>
    <w:rsid w:val="00595FB1"/>
    <w:rsid w:val="00596E13"/>
    <w:rsid w:val="005A0258"/>
    <w:rsid w:val="005A16CD"/>
    <w:rsid w:val="005A200A"/>
    <w:rsid w:val="005A5D27"/>
    <w:rsid w:val="005A6E0F"/>
    <w:rsid w:val="005A72A3"/>
    <w:rsid w:val="005A7379"/>
    <w:rsid w:val="005A7691"/>
    <w:rsid w:val="005B667D"/>
    <w:rsid w:val="005B6CBF"/>
    <w:rsid w:val="005B79FF"/>
    <w:rsid w:val="005C04B2"/>
    <w:rsid w:val="005C342A"/>
    <w:rsid w:val="005C45C3"/>
    <w:rsid w:val="005C5B33"/>
    <w:rsid w:val="005D0FEF"/>
    <w:rsid w:val="005D3921"/>
    <w:rsid w:val="005D497B"/>
    <w:rsid w:val="005D4B90"/>
    <w:rsid w:val="005D6FF5"/>
    <w:rsid w:val="005D7B05"/>
    <w:rsid w:val="005E0D39"/>
    <w:rsid w:val="005E113E"/>
    <w:rsid w:val="005E1FEA"/>
    <w:rsid w:val="005E2DD1"/>
    <w:rsid w:val="005E6C71"/>
    <w:rsid w:val="005F2525"/>
    <w:rsid w:val="005F4886"/>
    <w:rsid w:val="005F51C2"/>
    <w:rsid w:val="00600E14"/>
    <w:rsid w:val="006011C7"/>
    <w:rsid w:val="0060448F"/>
    <w:rsid w:val="00612179"/>
    <w:rsid w:val="00612BE0"/>
    <w:rsid w:val="00615564"/>
    <w:rsid w:val="00616330"/>
    <w:rsid w:val="00620B19"/>
    <w:rsid w:val="006241DA"/>
    <w:rsid w:val="006258FD"/>
    <w:rsid w:val="006318B5"/>
    <w:rsid w:val="006327D7"/>
    <w:rsid w:val="0063354A"/>
    <w:rsid w:val="00641F7F"/>
    <w:rsid w:val="00642593"/>
    <w:rsid w:val="0064318C"/>
    <w:rsid w:val="0064535B"/>
    <w:rsid w:val="00645A56"/>
    <w:rsid w:val="00646DED"/>
    <w:rsid w:val="00651CDB"/>
    <w:rsid w:val="00651E62"/>
    <w:rsid w:val="00653826"/>
    <w:rsid w:val="006546B6"/>
    <w:rsid w:val="006569AD"/>
    <w:rsid w:val="006630D3"/>
    <w:rsid w:val="00672CFB"/>
    <w:rsid w:val="006747F6"/>
    <w:rsid w:val="006754B9"/>
    <w:rsid w:val="00677DE0"/>
    <w:rsid w:val="0068119C"/>
    <w:rsid w:val="006825C9"/>
    <w:rsid w:val="00682697"/>
    <w:rsid w:val="0068461E"/>
    <w:rsid w:val="00685330"/>
    <w:rsid w:val="00686ADF"/>
    <w:rsid w:val="00687B6C"/>
    <w:rsid w:val="00691237"/>
    <w:rsid w:val="0069398E"/>
    <w:rsid w:val="00696095"/>
    <w:rsid w:val="006961FD"/>
    <w:rsid w:val="00697D23"/>
    <w:rsid w:val="006A1274"/>
    <w:rsid w:val="006A1767"/>
    <w:rsid w:val="006A2D92"/>
    <w:rsid w:val="006A651E"/>
    <w:rsid w:val="006B1B2D"/>
    <w:rsid w:val="006B3E82"/>
    <w:rsid w:val="006B726C"/>
    <w:rsid w:val="006C1DE2"/>
    <w:rsid w:val="006C4F1A"/>
    <w:rsid w:val="006C6DF7"/>
    <w:rsid w:val="006C78BE"/>
    <w:rsid w:val="006C79F5"/>
    <w:rsid w:val="006D0A9D"/>
    <w:rsid w:val="006D2CFF"/>
    <w:rsid w:val="006D3C61"/>
    <w:rsid w:val="006D5BB9"/>
    <w:rsid w:val="006D75D7"/>
    <w:rsid w:val="006E6370"/>
    <w:rsid w:val="006E67A0"/>
    <w:rsid w:val="006E6E0D"/>
    <w:rsid w:val="006F32BA"/>
    <w:rsid w:val="006F5408"/>
    <w:rsid w:val="006F623D"/>
    <w:rsid w:val="006F743B"/>
    <w:rsid w:val="00701BE0"/>
    <w:rsid w:val="00703A00"/>
    <w:rsid w:val="00705523"/>
    <w:rsid w:val="007125D4"/>
    <w:rsid w:val="00712B0A"/>
    <w:rsid w:val="00724331"/>
    <w:rsid w:val="0072790B"/>
    <w:rsid w:val="007402B6"/>
    <w:rsid w:val="0074068F"/>
    <w:rsid w:val="0074332C"/>
    <w:rsid w:val="007439E4"/>
    <w:rsid w:val="00745D2C"/>
    <w:rsid w:val="00746B2B"/>
    <w:rsid w:val="00746E66"/>
    <w:rsid w:val="0074724D"/>
    <w:rsid w:val="00747307"/>
    <w:rsid w:val="00751BA4"/>
    <w:rsid w:val="00751EF7"/>
    <w:rsid w:val="007551E4"/>
    <w:rsid w:val="00755770"/>
    <w:rsid w:val="007569F7"/>
    <w:rsid w:val="0075779C"/>
    <w:rsid w:val="00757945"/>
    <w:rsid w:val="00757E6E"/>
    <w:rsid w:val="00764B1A"/>
    <w:rsid w:val="00765357"/>
    <w:rsid w:val="007661B9"/>
    <w:rsid w:val="00766398"/>
    <w:rsid w:val="00773483"/>
    <w:rsid w:val="007734F6"/>
    <w:rsid w:val="00781143"/>
    <w:rsid w:val="007812EE"/>
    <w:rsid w:val="007817DE"/>
    <w:rsid w:val="00786B37"/>
    <w:rsid w:val="00787197"/>
    <w:rsid w:val="00790BF6"/>
    <w:rsid w:val="00791E75"/>
    <w:rsid w:val="007934CC"/>
    <w:rsid w:val="007939D4"/>
    <w:rsid w:val="00793BBD"/>
    <w:rsid w:val="0079476F"/>
    <w:rsid w:val="00797921"/>
    <w:rsid w:val="00797B9C"/>
    <w:rsid w:val="007A042A"/>
    <w:rsid w:val="007A0E9B"/>
    <w:rsid w:val="007A2F12"/>
    <w:rsid w:val="007A3572"/>
    <w:rsid w:val="007A4F20"/>
    <w:rsid w:val="007A76FB"/>
    <w:rsid w:val="007B1405"/>
    <w:rsid w:val="007B3DB4"/>
    <w:rsid w:val="007B4AA0"/>
    <w:rsid w:val="007B6803"/>
    <w:rsid w:val="007B6B7C"/>
    <w:rsid w:val="007B72A9"/>
    <w:rsid w:val="007C2228"/>
    <w:rsid w:val="007C311F"/>
    <w:rsid w:val="007C583E"/>
    <w:rsid w:val="007C6FB2"/>
    <w:rsid w:val="007C7361"/>
    <w:rsid w:val="007D1894"/>
    <w:rsid w:val="007D57FF"/>
    <w:rsid w:val="007D6A25"/>
    <w:rsid w:val="007D72A8"/>
    <w:rsid w:val="007D72B9"/>
    <w:rsid w:val="007E4FC1"/>
    <w:rsid w:val="007E63DD"/>
    <w:rsid w:val="007F2958"/>
    <w:rsid w:val="007F2EFE"/>
    <w:rsid w:val="007F3A96"/>
    <w:rsid w:val="007F4E82"/>
    <w:rsid w:val="007F7A62"/>
    <w:rsid w:val="00800FB6"/>
    <w:rsid w:val="00802AD7"/>
    <w:rsid w:val="008055C2"/>
    <w:rsid w:val="00805ADD"/>
    <w:rsid w:val="00805B16"/>
    <w:rsid w:val="0081267B"/>
    <w:rsid w:val="00812CDA"/>
    <w:rsid w:val="00814693"/>
    <w:rsid w:val="008157A2"/>
    <w:rsid w:val="008165E7"/>
    <w:rsid w:val="0081770D"/>
    <w:rsid w:val="0081790C"/>
    <w:rsid w:val="008212AD"/>
    <w:rsid w:val="00826630"/>
    <w:rsid w:val="008270CE"/>
    <w:rsid w:val="00830CA3"/>
    <w:rsid w:val="008311BC"/>
    <w:rsid w:val="008322E4"/>
    <w:rsid w:val="00832751"/>
    <w:rsid w:val="00835196"/>
    <w:rsid w:val="00835F10"/>
    <w:rsid w:val="008443DD"/>
    <w:rsid w:val="008462C1"/>
    <w:rsid w:val="00850283"/>
    <w:rsid w:val="00853D5A"/>
    <w:rsid w:val="00854A80"/>
    <w:rsid w:val="008625E6"/>
    <w:rsid w:val="00862F4A"/>
    <w:rsid w:val="008653CF"/>
    <w:rsid w:val="00866AE5"/>
    <w:rsid w:val="00872470"/>
    <w:rsid w:val="0087278C"/>
    <w:rsid w:val="008741A0"/>
    <w:rsid w:val="00875521"/>
    <w:rsid w:val="00875CF7"/>
    <w:rsid w:val="0088029F"/>
    <w:rsid w:val="00880347"/>
    <w:rsid w:val="00881497"/>
    <w:rsid w:val="008821B8"/>
    <w:rsid w:val="00882804"/>
    <w:rsid w:val="00883ED0"/>
    <w:rsid w:val="00884A86"/>
    <w:rsid w:val="0088528A"/>
    <w:rsid w:val="00885E77"/>
    <w:rsid w:val="00886D1F"/>
    <w:rsid w:val="00887241"/>
    <w:rsid w:val="008876D6"/>
    <w:rsid w:val="00892345"/>
    <w:rsid w:val="00892E15"/>
    <w:rsid w:val="008933F8"/>
    <w:rsid w:val="0089462A"/>
    <w:rsid w:val="008966DD"/>
    <w:rsid w:val="00897E1E"/>
    <w:rsid w:val="008A0BD7"/>
    <w:rsid w:val="008A2409"/>
    <w:rsid w:val="008A3797"/>
    <w:rsid w:val="008A3BA3"/>
    <w:rsid w:val="008A7463"/>
    <w:rsid w:val="008B5B2B"/>
    <w:rsid w:val="008B69A3"/>
    <w:rsid w:val="008C060D"/>
    <w:rsid w:val="008C0E26"/>
    <w:rsid w:val="008C14DE"/>
    <w:rsid w:val="008C2CDC"/>
    <w:rsid w:val="008C530C"/>
    <w:rsid w:val="008C7944"/>
    <w:rsid w:val="008D0457"/>
    <w:rsid w:val="008D0E1E"/>
    <w:rsid w:val="008D4296"/>
    <w:rsid w:val="008E0AF6"/>
    <w:rsid w:val="008E449C"/>
    <w:rsid w:val="008E510D"/>
    <w:rsid w:val="008E5D09"/>
    <w:rsid w:val="008E6BBF"/>
    <w:rsid w:val="008F00DB"/>
    <w:rsid w:val="008F2990"/>
    <w:rsid w:val="008F2F5F"/>
    <w:rsid w:val="008F3EE0"/>
    <w:rsid w:val="008F53D2"/>
    <w:rsid w:val="008F6896"/>
    <w:rsid w:val="00901243"/>
    <w:rsid w:val="0090373C"/>
    <w:rsid w:val="00906C47"/>
    <w:rsid w:val="009077D6"/>
    <w:rsid w:val="00910D9C"/>
    <w:rsid w:val="0091137F"/>
    <w:rsid w:val="009134AD"/>
    <w:rsid w:val="00915086"/>
    <w:rsid w:val="009173E2"/>
    <w:rsid w:val="0092119D"/>
    <w:rsid w:val="009247D0"/>
    <w:rsid w:val="009279CF"/>
    <w:rsid w:val="00930CF9"/>
    <w:rsid w:val="00934395"/>
    <w:rsid w:val="00934A59"/>
    <w:rsid w:val="00936C38"/>
    <w:rsid w:val="009375D0"/>
    <w:rsid w:val="00937C77"/>
    <w:rsid w:val="009403E6"/>
    <w:rsid w:val="00941EB9"/>
    <w:rsid w:val="00945E16"/>
    <w:rsid w:val="0094716C"/>
    <w:rsid w:val="00947398"/>
    <w:rsid w:val="0094764C"/>
    <w:rsid w:val="00947ECE"/>
    <w:rsid w:val="00951285"/>
    <w:rsid w:val="00953B58"/>
    <w:rsid w:val="00957614"/>
    <w:rsid w:val="00960771"/>
    <w:rsid w:val="0096197C"/>
    <w:rsid w:val="00963759"/>
    <w:rsid w:val="0096426A"/>
    <w:rsid w:val="0096502F"/>
    <w:rsid w:val="00966A2E"/>
    <w:rsid w:val="00970C1B"/>
    <w:rsid w:val="009718E8"/>
    <w:rsid w:val="009725F5"/>
    <w:rsid w:val="00973EA7"/>
    <w:rsid w:val="0098097A"/>
    <w:rsid w:val="00983259"/>
    <w:rsid w:val="00990ADF"/>
    <w:rsid w:val="00990C0E"/>
    <w:rsid w:val="009910B3"/>
    <w:rsid w:val="0099464C"/>
    <w:rsid w:val="00995FA1"/>
    <w:rsid w:val="009A04EC"/>
    <w:rsid w:val="009A228B"/>
    <w:rsid w:val="009A663A"/>
    <w:rsid w:val="009B0A92"/>
    <w:rsid w:val="009B18EB"/>
    <w:rsid w:val="009B1D6F"/>
    <w:rsid w:val="009B205D"/>
    <w:rsid w:val="009B2D91"/>
    <w:rsid w:val="009B3350"/>
    <w:rsid w:val="009B3A0A"/>
    <w:rsid w:val="009B4E48"/>
    <w:rsid w:val="009B6220"/>
    <w:rsid w:val="009C42E8"/>
    <w:rsid w:val="009C53EE"/>
    <w:rsid w:val="009D1B1F"/>
    <w:rsid w:val="009D2806"/>
    <w:rsid w:val="009D485F"/>
    <w:rsid w:val="009D6C8C"/>
    <w:rsid w:val="009E0B6C"/>
    <w:rsid w:val="009E12B1"/>
    <w:rsid w:val="009E6F4F"/>
    <w:rsid w:val="009F035A"/>
    <w:rsid w:val="009F269B"/>
    <w:rsid w:val="009F4E1C"/>
    <w:rsid w:val="009F6143"/>
    <w:rsid w:val="009F7294"/>
    <w:rsid w:val="00A012AA"/>
    <w:rsid w:val="00A05822"/>
    <w:rsid w:val="00A14F74"/>
    <w:rsid w:val="00A16B56"/>
    <w:rsid w:val="00A17B8F"/>
    <w:rsid w:val="00A20F09"/>
    <w:rsid w:val="00A217D0"/>
    <w:rsid w:val="00A22B3D"/>
    <w:rsid w:val="00A231A9"/>
    <w:rsid w:val="00A242C8"/>
    <w:rsid w:val="00A27062"/>
    <w:rsid w:val="00A32748"/>
    <w:rsid w:val="00A356C7"/>
    <w:rsid w:val="00A40871"/>
    <w:rsid w:val="00A4555C"/>
    <w:rsid w:val="00A4795A"/>
    <w:rsid w:val="00A50453"/>
    <w:rsid w:val="00A50A08"/>
    <w:rsid w:val="00A527A6"/>
    <w:rsid w:val="00A52BF7"/>
    <w:rsid w:val="00A553FE"/>
    <w:rsid w:val="00A57275"/>
    <w:rsid w:val="00A5730C"/>
    <w:rsid w:val="00A6028C"/>
    <w:rsid w:val="00A606D7"/>
    <w:rsid w:val="00A64B86"/>
    <w:rsid w:val="00A65CCD"/>
    <w:rsid w:val="00A71911"/>
    <w:rsid w:val="00A71BA8"/>
    <w:rsid w:val="00A72234"/>
    <w:rsid w:val="00A72DBE"/>
    <w:rsid w:val="00A73E79"/>
    <w:rsid w:val="00A74D76"/>
    <w:rsid w:val="00A750FF"/>
    <w:rsid w:val="00A75134"/>
    <w:rsid w:val="00A800CA"/>
    <w:rsid w:val="00A824AA"/>
    <w:rsid w:val="00A834A9"/>
    <w:rsid w:val="00A83A3D"/>
    <w:rsid w:val="00A87F76"/>
    <w:rsid w:val="00A935F6"/>
    <w:rsid w:val="00A9562C"/>
    <w:rsid w:val="00A96838"/>
    <w:rsid w:val="00AA16FD"/>
    <w:rsid w:val="00AA2783"/>
    <w:rsid w:val="00AA56EC"/>
    <w:rsid w:val="00AB0C0A"/>
    <w:rsid w:val="00AB21E3"/>
    <w:rsid w:val="00AB21FE"/>
    <w:rsid w:val="00AB54D5"/>
    <w:rsid w:val="00AC2B05"/>
    <w:rsid w:val="00AC3D93"/>
    <w:rsid w:val="00AC4E01"/>
    <w:rsid w:val="00AC4E48"/>
    <w:rsid w:val="00AC4ED2"/>
    <w:rsid w:val="00AC5458"/>
    <w:rsid w:val="00AC6E01"/>
    <w:rsid w:val="00AD21AE"/>
    <w:rsid w:val="00AD5213"/>
    <w:rsid w:val="00AD528E"/>
    <w:rsid w:val="00AE00AF"/>
    <w:rsid w:val="00AE590E"/>
    <w:rsid w:val="00AE5A89"/>
    <w:rsid w:val="00AE60DF"/>
    <w:rsid w:val="00AF067B"/>
    <w:rsid w:val="00AF3E5A"/>
    <w:rsid w:val="00AF51C9"/>
    <w:rsid w:val="00AF6DB9"/>
    <w:rsid w:val="00B04A10"/>
    <w:rsid w:val="00B0782C"/>
    <w:rsid w:val="00B078A9"/>
    <w:rsid w:val="00B10406"/>
    <w:rsid w:val="00B10EFB"/>
    <w:rsid w:val="00B13235"/>
    <w:rsid w:val="00B15E47"/>
    <w:rsid w:val="00B15F94"/>
    <w:rsid w:val="00B24A9A"/>
    <w:rsid w:val="00B26C4A"/>
    <w:rsid w:val="00B27DEF"/>
    <w:rsid w:val="00B30196"/>
    <w:rsid w:val="00B32010"/>
    <w:rsid w:val="00B326A4"/>
    <w:rsid w:val="00B32E1D"/>
    <w:rsid w:val="00B32F04"/>
    <w:rsid w:val="00B32F82"/>
    <w:rsid w:val="00B33F9C"/>
    <w:rsid w:val="00B34334"/>
    <w:rsid w:val="00B3717B"/>
    <w:rsid w:val="00B44AAA"/>
    <w:rsid w:val="00B50793"/>
    <w:rsid w:val="00B5221E"/>
    <w:rsid w:val="00B530CE"/>
    <w:rsid w:val="00B5314A"/>
    <w:rsid w:val="00B538E0"/>
    <w:rsid w:val="00B5414C"/>
    <w:rsid w:val="00B54C57"/>
    <w:rsid w:val="00B54ED1"/>
    <w:rsid w:val="00B55C8F"/>
    <w:rsid w:val="00B561C9"/>
    <w:rsid w:val="00B57025"/>
    <w:rsid w:val="00B60522"/>
    <w:rsid w:val="00B619D5"/>
    <w:rsid w:val="00B65266"/>
    <w:rsid w:val="00B706C8"/>
    <w:rsid w:val="00B7158B"/>
    <w:rsid w:val="00B71970"/>
    <w:rsid w:val="00B7210E"/>
    <w:rsid w:val="00B73391"/>
    <w:rsid w:val="00B73D5E"/>
    <w:rsid w:val="00B74BF0"/>
    <w:rsid w:val="00B74E44"/>
    <w:rsid w:val="00B76A7E"/>
    <w:rsid w:val="00B77D6C"/>
    <w:rsid w:val="00B82635"/>
    <w:rsid w:val="00B82661"/>
    <w:rsid w:val="00B84C3B"/>
    <w:rsid w:val="00B84F37"/>
    <w:rsid w:val="00B85BA0"/>
    <w:rsid w:val="00B86897"/>
    <w:rsid w:val="00B92131"/>
    <w:rsid w:val="00B96FD6"/>
    <w:rsid w:val="00BA7CE7"/>
    <w:rsid w:val="00BB1D49"/>
    <w:rsid w:val="00BB521A"/>
    <w:rsid w:val="00BC0A2C"/>
    <w:rsid w:val="00BC0CDE"/>
    <w:rsid w:val="00BC1E70"/>
    <w:rsid w:val="00BC208B"/>
    <w:rsid w:val="00BC31BA"/>
    <w:rsid w:val="00BC3ABB"/>
    <w:rsid w:val="00BC40B4"/>
    <w:rsid w:val="00BC5D7F"/>
    <w:rsid w:val="00BD104D"/>
    <w:rsid w:val="00BD1995"/>
    <w:rsid w:val="00BD208D"/>
    <w:rsid w:val="00BD254C"/>
    <w:rsid w:val="00BD42A1"/>
    <w:rsid w:val="00BD47C5"/>
    <w:rsid w:val="00BE3F33"/>
    <w:rsid w:val="00BE46D9"/>
    <w:rsid w:val="00BE5165"/>
    <w:rsid w:val="00BF1290"/>
    <w:rsid w:val="00BF3DCF"/>
    <w:rsid w:val="00BF5AEE"/>
    <w:rsid w:val="00C020ED"/>
    <w:rsid w:val="00C02640"/>
    <w:rsid w:val="00C04E26"/>
    <w:rsid w:val="00C075DD"/>
    <w:rsid w:val="00C12E92"/>
    <w:rsid w:val="00C13860"/>
    <w:rsid w:val="00C17619"/>
    <w:rsid w:val="00C1774F"/>
    <w:rsid w:val="00C21365"/>
    <w:rsid w:val="00C233C8"/>
    <w:rsid w:val="00C243F2"/>
    <w:rsid w:val="00C24851"/>
    <w:rsid w:val="00C25043"/>
    <w:rsid w:val="00C31D69"/>
    <w:rsid w:val="00C344E5"/>
    <w:rsid w:val="00C42078"/>
    <w:rsid w:val="00C421A3"/>
    <w:rsid w:val="00C4287C"/>
    <w:rsid w:val="00C469A9"/>
    <w:rsid w:val="00C57CBD"/>
    <w:rsid w:val="00C618D1"/>
    <w:rsid w:val="00C63EC7"/>
    <w:rsid w:val="00C65621"/>
    <w:rsid w:val="00C658AC"/>
    <w:rsid w:val="00C6666E"/>
    <w:rsid w:val="00C67131"/>
    <w:rsid w:val="00C6758B"/>
    <w:rsid w:val="00C7074A"/>
    <w:rsid w:val="00C70996"/>
    <w:rsid w:val="00C713E6"/>
    <w:rsid w:val="00C72E46"/>
    <w:rsid w:val="00C7466E"/>
    <w:rsid w:val="00C80A5A"/>
    <w:rsid w:val="00C80B28"/>
    <w:rsid w:val="00C80D71"/>
    <w:rsid w:val="00C80F52"/>
    <w:rsid w:val="00C839BB"/>
    <w:rsid w:val="00C851DB"/>
    <w:rsid w:val="00C86B15"/>
    <w:rsid w:val="00C87359"/>
    <w:rsid w:val="00C97849"/>
    <w:rsid w:val="00C97EB2"/>
    <w:rsid w:val="00CA0300"/>
    <w:rsid w:val="00CA1154"/>
    <w:rsid w:val="00CA2ECC"/>
    <w:rsid w:val="00CA45FC"/>
    <w:rsid w:val="00CB2448"/>
    <w:rsid w:val="00CB3114"/>
    <w:rsid w:val="00CB55B5"/>
    <w:rsid w:val="00CB7965"/>
    <w:rsid w:val="00CB7C54"/>
    <w:rsid w:val="00CC3C3B"/>
    <w:rsid w:val="00CC4256"/>
    <w:rsid w:val="00CC4DAE"/>
    <w:rsid w:val="00CD0260"/>
    <w:rsid w:val="00CD20DD"/>
    <w:rsid w:val="00CD7FDA"/>
    <w:rsid w:val="00CE042B"/>
    <w:rsid w:val="00CE0B78"/>
    <w:rsid w:val="00CE0EB4"/>
    <w:rsid w:val="00CE5789"/>
    <w:rsid w:val="00CE5FDC"/>
    <w:rsid w:val="00CF1B1D"/>
    <w:rsid w:val="00CF7034"/>
    <w:rsid w:val="00D05BEA"/>
    <w:rsid w:val="00D11678"/>
    <w:rsid w:val="00D12CEA"/>
    <w:rsid w:val="00D147ED"/>
    <w:rsid w:val="00D14E12"/>
    <w:rsid w:val="00D15D6C"/>
    <w:rsid w:val="00D16B85"/>
    <w:rsid w:val="00D16FBF"/>
    <w:rsid w:val="00D21FA9"/>
    <w:rsid w:val="00D2344A"/>
    <w:rsid w:val="00D23654"/>
    <w:rsid w:val="00D26B5E"/>
    <w:rsid w:val="00D314E1"/>
    <w:rsid w:val="00D31E86"/>
    <w:rsid w:val="00D325F6"/>
    <w:rsid w:val="00D33266"/>
    <w:rsid w:val="00D351B4"/>
    <w:rsid w:val="00D352F2"/>
    <w:rsid w:val="00D4044C"/>
    <w:rsid w:val="00D41969"/>
    <w:rsid w:val="00D42041"/>
    <w:rsid w:val="00D45FE8"/>
    <w:rsid w:val="00D46889"/>
    <w:rsid w:val="00D52D0A"/>
    <w:rsid w:val="00D603FB"/>
    <w:rsid w:val="00D62C48"/>
    <w:rsid w:val="00D64747"/>
    <w:rsid w:val="00D64F3B"/>
    <w:rsid w:val="00D66F54"/>
    <w:rsid w:val="00D71337"/>
    <w:rsid w:val="00D719DC"/>
    <w:rsid w:val="00D73B15"/>
    <w:rsid w:val="00D74DB3"/>
    <w:rsid w:val="00D763AB"/>
    <w:rsid w:val="00D808D3"/>
    <w:rsid w:val="00D84AD5"/>
    <w:rsid w:val="00D8646E"/>
    <w:rsid w:val="00D86763"/>
    <w:rsid w:val="00D86AA1"/>
    <w:rsid w:val="00D86EE7"/>
    <w:rsid w:val="00D87706"/>
    <w:rsid w:val="00D87D8B"/>
    <w:rsid w:val="00D94BF4"/>
    <w:rsid w:val="00D95D95"/>
    <w:rsid w:val="00DA0CDB"/>
    <w:rsid w:val="00DA2D2B"/>
    <w:rsid w:val="00DA366F"/>
    <w:rsid w:val="00DA65A1"/>
    <w:rsid w:val="00DB0835"/>
    <w:rsid w:val="00DB2CF9"/>
    <w:rsid w:val="00DB31EF"/>
    <w:rsid w:val="00DB3988"/>
    <w:rsid w:val="00DB4A94"/>
    <w:rsid w:val="00DB5450"/>
    <w:rsid w:val="00DB57A3"/>
    <w:rsid w:val="00DB5EB4"/>
    <w:rsid w:val="00DB6138"/>
    <w:rsid w:val="00DC5ED4"/>
    <w:rsid w:val="00DC7767"/>
    <w:rsid w:val="00DD1F34"/>
    <w:rsid w:val="00DD2810"/>
    <w:rsid w:val="00DD4A5E"/>
    <w:rsid w:val="00DE1C09"/>
    <w:rsid w:val="00DE3003"/>
    <w:rsid w:val="00DE3439"/>
    <w:rsid w:val="00DE3F59"/>
    <w:rsid w:val="00DE6D95"/>
    <w:rsid w:val="00DF3B47"/>
    <w:rsid w:val="00DF3E10"/>
    <w:rsid w:val="00DF3F04"/>
    <w:rsid w:val="00DF4818"/>
    <w:rsid w:val="00DF67AE"/>
    <w:rsid w:val="00E00BA2"/>
    <w:rsid w:val="00E00F1D"/>
    <w:rsid w:val="00E04AD0"/>
    <w:rsid w:val="00E067B8"/>
    <w:rsid w:val="00E106DB"/>
    <w:rsid w:val="00E12D2C"/>
    <w:rsid w:val="00E22397"/>
    <w:rsid w:val="00E237F2"/>
    <w:rsid w:val="00E2431B"/>
    <w:rsid w:val="00E24435"/>
    <w:rsid w:val="00E25473"/>
    <w:rsid w:val="00E315BC"/>
    <w:rsid w:val="00E33952"/>
    <w:rsid w:val="00E44A42"/>
    <w:rsid w:val="00E46192"/>
    <w:rsid w:val="00E46CA1"/>
    <w:rsid w:val="00E511C8"/>
    <w:rsid w:val="00E520A5"/>
    <w:rsid w:val="00E52A30"/>
    <w:rsid w:val="00E55831"/>
    <w:rsid w:val="00E5693B"/>
    <w:rsid w:val="00E65621"/>
    <w:rsid w:val="00E65704"/>
    <w:rsid w:val="00E65F03"/>
    <w:rsid w:val="00E7740D"/>
    <w:rsid w:val="00E80109"/>
    <w:rsid w:val="00E84D06"/>
    <w:rsid w:val="00E84DF6"/>
    <w:rsid w:val="00E860B8"/>
    <w:rsid w:val="00E86A2A"/>
    <w:rsid w:val="00E871F6"/>
    <w:rsid w:val="00E9391A"/>
    <w:rsid w:val="00E94B0D"/>
    <w:rsid w:val="00E962AE"/>
    <w:rsid w:val="00EA0175"/>
    <w:rsid w:val="00EA0326"/>
    <w:rsid w:val="00EA1D59"/>
    <w:rsid w:val="00EA4CA2"/>
    <w:rsid w:val="00EA6F5E"/>
    <w:rsid w:val="00EB0E55"/>
    <w:rsid w:val="00EB22B4"/>
    <w:rsid w:val="00EB32C7"/>
    <w:rsid w:val="00EC092A"/>
    <w:rsid w:val="00EC6532"/>
    <w:rsid w:val="00EC6CE1"/>
    <w:rsid w:val="00ED0779"/>
    <w:rsid w:val="00ED355D"/>
    <w:rsid w:val="00ED5F36"/>
    <w:rsid w:val="00ED6561"/>
    <w:rsid w:val="00ED69DE"/>
    <w:rsid w:val="00EE0649"/>
    <w:rsid w:val="00EE0688"/>
    <w:rsid w:val="00EE1065"/>
    <w:rsid w:val="00EE556B"/>
    <w:rsid w:val="00EF1A2F"/>
    <w:rsid w:val="00EF267C"/>
    <w:rsid w:val="00EF31B9"/>
    <w:rsid w:val="00F0004F"/>
    <w:rsid w:val="00F01783"/>
    <w:rsid w:val="00F017A2"/>
    <w:rsid w:val="00F018F3"/>
    <w:rsid w:val="00F05371"/>
    <w:rsid w:val="00F14AEE"/>
    <w:rsid w:val="00F15377"/>
    <w:rsid w:val="00F1685A"/>
    <w:rsid w:val="00F1714B"/>
    <w:rsid w:val="00F1796B"/>
    <w:rsid w:val="00F32BB7"/>
    <w:rsid w:val="00F33089"/>
    <w:rsid w:val="00F40A56"/>
    <w:rsid w:val="00F41A30"/>
    <w:rsid w:val="00F436C1"/>
    <w:rsid w:val="00F436D4"/>
    <w:rsid w:val="00F44E75"/>
    <w:rsid w:val="00F466C7"/>
    <w:rsid w:val="00F50B06"/>
    <w:rsid w:val="00F563E5"/>
    <w:rsid w:val="00F62C95"/>
    <w:rsid w:val="00F639EF"/>
    <w:rsid w:val="00F6408E"/>
    <w:rsid w:val="00F678CA"/>
    <w:rsid w:val="00F71084"/>
    <w:rsid w:val="00F71D11"/>
    <w:rsid w:val="00F76BB3"/>
    <w:rsid w:val="00F76C40"/>
    <w:rsid w:val="00F77D51"/>
    <w:rsid w:val="00F82CD2"/>
    <w:rsid w:val="00F86841"/>
    <w:rsid w:val="00F87DD0"/>
    <w:rsid w:val="00F90346"/>
    <w:rsid w:val="00F94935"/>
    <w:rsid w:val="00F949A4"/>
    <w:rsid w:val="00FA026A"/>
    <w:rsid w:val="00FA080E"/>
    <w:rsid w:val="00FA4BF9"/>
    <w:rsid w:val="00FA5C2D"/>
    <w:rsid w:val="00FA6AE5"/>
    <w:rsid w:val="00FB450E"/>
    <w:rsid w:val="00FB5C94"/>
    <w:rsid w:val="00FC2D09"/>
    <w:rsid w:val="00FC50E5"/>
    <w:rsid w:val="00FC63EA"/>
    <w:rsid w:val="00FC7EE3"/>
    <w:rsid w:val="00FD3190"/>
    <w:rsid w:val="00FD405F"/>
    <w:rsid w:val="00FD4580"/>
    <w:rsid w:val="00FD6D0E"/>
    <w:rsid w:val="00FE0A9B"/>
    <w:rsid w:val="00FE1F93"/>
    <w:rsid w:val="00FE3B2B"/>
    <w:rsid w:val="00FF193A"/>
    <w:rsid w:val="00FF2BDF"/>
    <w:rsid w:val="00FF360E"/>
    <w:rsid w:val="00FF631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205A114E"/>
  <w15:docId w15:val="{86C7ADD8-E46E-4CD2-9F8F-C3136468F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cs-CZ" w:eastAsia="cs-CZ"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F6143"/>
    <w:pPr>
      <w:spacing w:after="0"/>
      <w:jc w:val="both"/>
    </w:pPr>
  </w:style>
  <w:style w:type="paragraph" w:styleId="Nadpis1">
    <w:name w:val="heading 1"/>
    <w:basedOn w:val="Normln"/>
    <w:next w:val="Normln"/>
    <w:link w:val="Nadpis1Char"/>
    <w:uiPriority w:val="9"/>
    <w:qFormat/>
    <w:rsid w:val="00BC31BA"/>
    <w:pPr>
      <w:keepNext/>
      <w:keepLines/>
      <w:pBdr>
        <w:bottom w:val="single" w:sz="4" w:space="2" w:color="9B2D1F" w:themeColor="accent2"/>
      </w:pBdr>
      <w:spacing w:before="360" w:after="120" w:line="240" w:lineRule="auto"/>
      <w:outlineLvl w:val="0"/>
    </w:pPr>
    <w:rPr>
      <w:rFonts w:asciiTheme="majorHAnsi" w:eastAsiaTheme="majorEastAsia" w:hAnsiTheme="majorHAnsi" w:cstheme="majorBidi"/>
      <w:caps/>
      <w:color w:val="262626" w:themeColor="text1" w:themeTint="D9"/>
      <w:sz w:val="32"/>
      <w:szCs w:val="32"/>
    </w:rPr>
  </w:style>
  <w:style w:type="paragraph" w:styleId="Nadpis2">
    <w:name w:val="heading 2"/>
    <w:basedOn w:val="Nadpis3"/>
    <w:next w:val="Normln"/>
    <w:link w:val="Nadpis2Char"/>
    <w:uiPriority w:val="9"/>
    <w:unhideWhenUsed/>
    <w:qFormat/>
    <w:rsid w:val="000F40AA"/>
    <w:pPr>
      <w:outlineLvl w:val="1"/>
    </w:pPr>
    <w:rPr>
      <w:caps/>
      <w:sz w:val="24"/>
      <w:szCs w:val="24"/>
      <w:u w:val="single"/>
    </w:rPr>
  </w:style>
  <w:style w:type="paragraph" w:styleId="Nadpis3">
    <w:name w:val="heading 3"/>
    <w:basedOn w:val="Normln"/>
    <w:next w:val="Normln"/>
    <w:link w:val="Nadpis3Char"/>
    <w:uiPriority w:val="9"/>
    <w:unhideWhenUsed/>
    <w:qFormat/>
    <w:rsid w:val="003077A8"/>
    <w:pPr>
      <w:keepNext/>
      <w:keepLines/>
      <w:spacing w:before="80" w:line="240" w:lineRule="auto"/>
      <w:outlineLvl w:val="2"/>
    </w:pPr>
    <w:rPr>
      <w:rFonts w:asciiTheme="majorHAnsi" w:eastAsiaTheme="majorEastAsia" w:hAnsiTheme="majorHAnsi" w:cstheme="majorBidi"/>
      <w:color w:val="732117" w:themeColor="accent2" w:themeShade="BF"/>
      <w:sz w:val="32"/>
      <w:szCs w:val="32"/>
    </w:rPr>
  </w:style>
  <w:style w:type="paragraph" w:styleId="Nadpis4">
    <w:name w:val="heading 4"/>
    <w:basedOn w:val="Normln"/>
    <w:next w:val="Normln"/>
    <w:link w:val="Nadpis4Char"/>
    <w:uiPriority w:val="9"/>
    <w:unhideWhenUsed/>
    <w:qFormat/>
    <w:rsid w:val="00D87706"/>
    <w:pPr>
      <w:keepNext/>
      <w:keepLines/>
      <w:spacing w:before="80" w:line="240" w:lineRule="auto"/>
      <w:outlineLvl w:val="3"/>
    </w:pPr>
    <w:rPr>
      <w:rFonts w:asciiTheme="majorHAnsi" w:eastAsiaTheme="majorEastAsia" w:hAnsiTheme="majorHAnsi" w:cstheme="majorBidi"/>
      <w:b/>
      <w:bCs/>
      <w:caps/>
      <w:sz w:val="22"/>
      <w:szCs w:val="22"/>
    </w:rPr>
  </w:style>
  <w:style w:type="paragraph" w:styleId="Nadpis5">
    <w:name w:val="heading 5"/>
    <w:basedOn w:val="Normln"/>
    <w:next w:val="Normln"/>
    <w:link w:val="Nadpis5Char"/>
    <w:uiPriority w:val="9"/>
    <w:unhideWhenUsed/>
    <w:qFormat/>
    <w:rsid w:val="003077A8"/>
    <w:pPr>
      <w:keepNext/>
      <w:keepLines/>
      <w:spacing w:before="80" w:line="240" w:lineRule="auto"/>
      <w:outlineLvl w:val="4"/>
    </w:pPr>
    <w:rPr>
      <w:rFonts w:asciiTheme="majorHAnsi" w:eastAsiaTheme="majorEastAsia" w:hAnsiTheme="majorHAnsi" w:cstheme="majorBidi"/>
      <w:color w:val="732117" w:themeColor="accent2" w:themeShade="BF"/>
      <w:sz w:val="24"/>
      <w:szCs w:val="24"/>
    </w:rPr>
  </w:style>
  <w:style w:type="paragraph" w:styleId="Nadpis6">
    <w:name w:val="heading 6"/>
    <w:basedOn w:val="Normln"/>
    <w:next w:val="Normln"/>
    <w:link w:val="Nadpis6Char"/>
    <w:uiPriority w:val="9"/>
    <w:unhideWhenUsed/>
    <w:qFormat/>
    <w:rsid w:val="003077A8"/>
    <w:pPr>
      <w:keepNext/>
      <w:keepLines/>
      <w:spacing w:before="80" w:line="240" w:lineRule="auto"/>
      <w:outlineLvl w:val="5"/>
    </w:pPr>
    <w:rPr>
      <w:rFonts w:asciiTheme="majorHAnsi" w:eastAsiaTheme="majorEastAsia" w:hAnsiTheme="majorHAnsi" w:cstheme="majorBidi"/>
      <w:i/>
      <w:iCs/>
      <w:color w:val="4D160F" w:themeColor="accent2" w:themeShade="80"/>
      <w:sz w:val="24"/>
      <w:szCs w:val="24"/>
    </w:rPr>
  </w:style>
  <w:style w:type="paragraph" w:styleId="Nadpis7">
    <w:name w:val="heading 7"/>
    <w:basedOn w:val="Normln"/>
    <w:next w:val="Normln"/>
    <w:link w:val="Nadpis7Char"/>
    <w:uiPriority w:val="9"/>
    <w:unhideWhenUsed/>
    <w:qFormat/>
    <w:rsid w:val="003077A8"/>
    <w:pPr>
      <w:keepNext/>
      <w:keepLines/>
      <w:spacing w:before="80" w:line="240" w:lineRule="auto"/>
      <w:outlineLvl w:val="6"/>
    </w:pPr>
    <w:rPr>
      <w:rFonts w:asciiTheme="majorHAnsi" w:eastAsiaTheme="majorEastAsia" w:hAnsiTheme="majorHAnsi" w:cstheme="majorBidi"/>
      <w:b/>
      <w:bCs/>
      <w:color w:val="4D160F" w:themeColor="accent2" w:themeShade="80"/>
      <w:sz w:val="22"/>
      <w:szCs w:val="22"/>
    </w:rPr>
  </w:style>
  <w:style w:type="paragraph" w:styleId="Nadpis8">
    <w:name w:val="heading 8"/>
    <w:basedOn w:val="Normln"/>
    <w:next w:val="Normln"/>
    <w:link w:val="Nadpis8Char"/>
    <w:uiPriority w:val="9"/>
    <w:unhideWhenUsed/>
    <w:qFormat/>
    <w:rsid w:val="003077A8"/>
    <w:pPr>
      <w:keepNext/>
      <w:keepLines/>
      <w:spacing w:before="80" w:line="240" w:lineRule="auto"/>
      <w:outlineLvl w:val="7"/>
    </w:pPr>
    <w:rPr>
      <w:rFonts w:asciiTheme="majorHAnsi" w:eastAsiaTheme="majorEastAsia" w:hAnsiTheme="majorHAnsi" w:cstheme="majorBidi"/>
      <w:color w:val="4D160F" w:themeColor="accent2" w:themeShade="80"/>
      <w:sz w:val="22"/>
      <w:szCs w:val="22"/>
    </w:rPr>
  </w:style>
  <w:style w:type="paragraph" w:styleId="Nadpis9">
    <w:name w:val="heading 9"/>
    <w:basedOn w:val="Normln"/>
    <w:next w:val="Normln"/>
    <w:link w:val="Nadpis9Char"/>
    <w:uiPriority w:val="9"/>
    <w:unhideWhenUsed/>
    <w:qFormat/>
    <w:rsid w:val="003077A8"/>
    <w:pPr>
      <w:keepNext/>
      <w:keepLines/>
      <w:spacing w:before="80" w:line="240" w:lineRule="auto"/>
      <w:outlineLvl w:val="8"/>
    </w:pPr>
    <w:rPr>
      <w:rFonts w:asciiTheme="majorHAnsi" w:eastAsiaTheme="majorEastAsia" w:hAnsiTheme="majorHAnsi" w:cstheme="majorBidi"/>
      <w:i/>
      <w:iCs/>
      <w:color w:val="4D160F" w:themeColor="accent2" w:themeShade="80"/>
      <w:sz w:val="22"/>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szCs w:val="24"/>
    </w:rPr>
  </w:style>
  <w:style w:type="character" w:customStyle="1" w:styleId="WW8Num3z0">
    <w:name w:val="WW8Num3z0"/>
  </w:style>
  <w:style w:type="character" w:customStyle="1" w:styleId="WW8Num4z0">
    <w:name w:val="WW8Num4z0"/>
  </w:style>
  <w:style w:type="character" w:customStyle="1" w:styleId="WW8Num5z0">
    <w:name w:val="WW8Num5z0"/>
    <w:rPr>
      <w:rFonts w:ascii="Symbol" w:hAnsi="Symbol" w:cs="Symbol" w:hint="default"/>
    </w:rPr>
  </w:style>
  <w:style w:type="character" w:customStyle="1" w:styleId="WW8Num6z0">
    <w:name w:val="WW8Num6z0"/>
    <w:rPr>
      <w:rFonts w:ascii="Symbol" w:hAnsi="Symbol" w:cs="Symbol" w:hint="default"/>
    </w:rPr>
  </w:style>
  <w:style w:type="character" w:customStyle="1" w:styleId="Standardnpsmoodstavce2">
    <w:name w:val="Standardní písmo odstavce2"/>
  </w:style>
  <w:style w:type="character" w:customStyle="1" w:styleId="WW8Num7z0">
    <w:name w:val="WW8Num7z0"/>
    <w:rPr>
      <w:rFonts w:ascii="Symbol" w:hAnsi="Symbol" w:cs="Symbol" w:hint="default"/>
    </w:rPr>
  </w:style>
  <w:style w:type="character" w:customStyle="1" w:styleId="WW8Num8z0">
    <w:name w:val="WW8Num8z0"/>
    <w:rPr>
      <w:rFonts w:ascii="Symbol" w:hAnsi="Symbol" w:cs="Symbol" w:hint="default"/>
    </w:rPr>
  </w:style>
  <w:style w:type="character" w:customStyle="1" w:styleId="WW8Num9z0">
    <w:name w:val="WW8Num9z0"/>
  </w:style>
  <w:style w:type="character" w:customStyle="1" w:styleId="WW8Num10z0">
    <w:name w:val="WW8Num10z0"/>
    <w:rPr>
      <w:rFonts w:ascii="Symbol" w:hAnsi="Symbol" w:cs="Symbol" w:hint="default"/>
    </w:rPr>
  </w:style>
  <w:style w:type="character" w:customStyle="1" w:styleId="WW8Num11z0">
    <w:name w:val="WW8Num11z0"/>
  </w:style>
  <w:style w:type="character" w:customStyle="1" w:styleId="WW8Num12z0">
    <w:name w:val="WW8Num12z0"/>
    <w:rPr>
      <w:rFonts w:ascii="Times New Roman" w:eastAsia="Times New Roman" w:hAnsi="Times New Roman" w:cs="Times New Roman" w:hint="default"/>
      <w:szCs w:val="24"/>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hint="default"/>
      <w:b/>
    </w:rPr>
  </w:style>
  <w:style w:type="character" w:customStyle="1" w:styleId="WW8Num14z0">
    <w:name w:val="WW8Num14z0"/>
    <w:rPr>
      <w:rFonts w:ascii="Times New Roman" w:eastAsia="Times New Roman" w:hAnsi="Times New Roman" w:cs="Times New Roman"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5z3">
    <w:name w:val="WW8Num15z3"/>
    <w:rPr>
      <w:rFonts w:ascii="Symbol" w:hAnsi="Symbol" w:cs="Symbol" w:hint="default"/>
    </w:rPr>
  </w:style>
  <w:style w:type="character" w:customStyle="1" w:styleId="WW8Num16z0">
    <w:name w:val="WW8Num16z0"/>
    <w:rPr>
      <w:rFonts w:hint="default"/>
    </w:rPr>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rPr>
      <w:rFonts w:hint="default"/>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hint="default"/>
    </w:rPr>
  </w:style>
  <w:style w:type="character" w:customStyle="1" w:styleId="WW8Num19z0">
    <w:name w:val="WW8Num19z0"/>
    <w:rPr>
      <w:rFonts w:hint="default"/>
    </w:rPr>
  </w:style>
  <w:style w:type="character" w:customStyle="1" w:styleId="WW8Num20z0">
    <w:name w:val="WW8Num20z0"/>
    <w:rPr>
      <w:rFonts w:ascii="Times New Roman" w:hAnsi="Times New Roman" w:cs="Times New Roman" w:hint="default"/>
      <w:b/>
      <w:i w:val="0"/>
      <w:sz w:val="24"/>
      <w:u w:val="none"/>
    </w:rPr>
  </w:style>
  <w:style w:type="character" w:customStyle="1" w:styleId="WW8Num21z0">
    <w:name w:val="WW8Num21z0"/>
    <w:rPr>
      <w:rFonts w:ascii="Symbol" w:hAnsi="Symbol" w:cs="Symbol" w:hint="default"/>
      <w:color w:val="auto"/>
    </w:rPr>
  </w:style>
  <w:style w:type="character" w:customStyle="1" w:styleId="WW8Num21z1">
    <w:name w:val="WW8Num21z1"/>
    <w:rPr>
      <w:rFonts w:ascii="Courier New" w:hAnsi="Courier New" w:cs="Courier New" w:hint="default"/>
    </w:rPr>
  </w:style>
  <w:style w:type="character" w:customStyle="1" w:styleId="WW8Num21z2">
    <w:name w:val="WW8Num21z2"/>
    <w:rPr>
      <w:rFonts w:ascii="Wingdings" w:hAnsi="Wingdings" w:cs="Wingdings" w:hint="default"/>
    </w:rPr>
  </w:style>
  <w:style w:type="character" w:customStyle="1" w:styleId="WW8Num21z3">
    <w:name w:val="WW8Num21z3"/>
    <w:rPr>
      <w:rFonts w:ascii="Symbol" w:hAnsi="Symbol" w:cs="Symbol" w:hint="default"/>
    </w:rPr>
  </w:style>
  <w:style w:type="character" w:customStyle="1" w:styleId="WW8Num22z0">
    <w:name w:val="WW8Num22z0"/>
    <w:rPr>
      <w:rFonts w:hint="default"/>
    </w:rPr>
  </w:style>
  <w:style w:type="character" w:customStyle="1" w:styleId="WW8Num23z0">
    <w:name w:val="WW8Num23z0"/>
    <w:rPr>
      <w:rFonts w:hint="default"/>
      <w:b/>
    </w:rPr>
  </w:style>
  <w:style w:type="character" w:customStyle="1" w:styleId="WW8Num24z0">
    <w:name w:val="WW8Num24z0"/>
    <w:rPr>
      <w:rFonts w:hint="default"/>
    </w:rPr>
  </w:style>
  <w:style w:type="character" w:customStyle="1" w:styleId="WW8Num25z0">
    <w:name w:val="WW8Num25z0"/>
    <w:rPr>
      <w:rFonts w:hint="default"/>
    </w:rPr>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style>
  <w:style w:type="character" w:customStyle="1" w:styleId="WW8Num26z1">
    <w:name w:val="WW8Num26z1"/>
  </w:style>
  <w:style w:type="character" w:customStyle="1" w:styleId="WW8Num26z2">
    <w:name w:val="WW8Num26z2"/>
  </w:style>
  <w:style w:type="character" w:customStyle="1" w:styleId="WW8Num26z3">
    <w:name w:val="WW8Num26z3"/>
  </w:style>
  <w:style w:type="character" w:customStyle="1" w:styleId="WW8Num26z4">
    <w:name w:val="WW8Num26z4"/>
  </w:style>
  <w:style w:type="character" w:customStyle="1" w:styleId="WW8Num26z5">
    <w:name w:val="WW8Num26z5"/>
  </w:style>
  <w:style w:type="character" w:customStyle="1" w:styleId="WW8Num26z6">
    <w:name w:val="WW8Num26z6"/>
  </w:style>
  <w:style w:type="character" w:customStyle="1" w:styleId="WW8Num26z7">
    <w:name w:val="WW8Num26z7"/>
  </w:style>
  <w:style w:type="character" w:customStyle="1" w:styleId="WW8Num26z8">
    <w:name w:val="WW8Num26z8"/>
  </w:style>
  <w:style w:type="character" w:customStyle="1" w:styleId="WW8Num27z0">
    <w:name w:val="WW8Num27z0"/>
    <w:rPr>
      <w:rFonts w:hint="default"/>
    </w:rPr>
  </w:style>
  <w:style w:type="character" w:customStyle="1" w:styleId="WW8Num28z0">
    <w:name w:val="WW8Num28z0"/>
    <w:rPr>
      <w:rFonts w:ascii="Arial" w:hAnsi="Arial" w:cs="Arial"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cs="Wingdings" w:hint="default"/>
    </w:rPr>
  </w:style>
  <w:style w:type="character" w:customStyle="1" w:styleId="WW8Num28z3">
    <w:name w:val="WW8Num28z3"/>
    <w:rPr>
      <w:rFonts w:ascii="Symbol" w:hAnsi="Symbol" w:cs="Symbol" w:hint="default"/>
    </w:rPr>
  </w:style>
  <w:style w:type="character" w:customStyle="1" w:styleId="WW8Num29z0">
    <w:name w:val="WW8Num29z0"/>
    <w:rPr>
      <w:rFonts w:hint="default"/>
    </w:rPr>
  </w:style>
  <w:style w:type="character" w:customStyle="1" w:styleId="WW8Num30z0">
    <w:name w:val="WW8Num30z0"/>
  </w:style>
  <w:style w:type="character" w:customStyle="1" w:styleId="WW8Num30z1">
    <w:name w:val="WW8Num30z1"/>
  </w:style>
  <w:style w:type="character" w:customStyle="1" w:styleId="WW8Num30z2">
    <w:name w:val="WW8Num30z2"/>
  </w:style>
  <w:style w:type="character" w:customStyle="1" w:styleId="WW8Num30z3">
    <w:name w:val="WW8Num30z3"/>
  </w:style>
  <w:style w:type="character" w:customStyle="1" w:styleId="WW8Num30z4">
    <w:name w:val="WW8Num30z4"/>
  </w:style>
  <w:style w:type="character" w:customStyle="1" w:styleId="WW8Num30z5">
    <w:name w:val="WW8Num30z5"/>
  </w:style>
  <w:style w:type="character" w:customStyle="1" w:styleId="WW8Num30z6">
    <w:name w:val="WW8Num30z6"/>
  </w:style>
  <w:style w:type="character" w:customStyle="1" w:styleId="WW8Num30z7">
    <w:name w:val="WW8Num30z7"/>
  </w:style>
  <w:style w:type="character" w:customStyle="1" w:styleId="WW8Num30z8">
    <w:name w:val="WW8Num30z8"/>
  </w:style>
  <w:style w:type="character" w:customStyle="1" w:styleId="WW8Num31z0">
    <w:name w:val="WW8Num31z0"/>
    <w:rPr>
      <w:rFonts w:hint="default"/>
    </w:rPr>
  </w:style>
  <w:style w:type="character" w:customStyle="1" w:styleId="WW8Num32z0">
    <w:name w:val="WW8Num32z0"/>
    <w:rPr>
      <w:rFonts w:hint="default"/>
      <w:b/>
    </w:rPr>
  </w:style>
  <w:style w:type="character" w:customStyle="1" w:styleId="WW8Num33z0">
    <w:name w:val="WW8Num33z0"/>
    <w:rPr>
      <w:rFonts w:hint="default"/>
    </w:rPr>
  </w:style>
  <w:style w:type="character" w:customStyle="1" w:styleId="WW8Num34z0">
    <w:name w:val="WW8Num34z0"/>
    <w:rPr>
      <w:rFonts w:hint="default"/>
    </w:rPr>
  </w:style>
  <w:style w:type="character" w:customStyle="1" w:styleId="WW8Num34z1">
    <w:name w:val="WW8Num34z1"/>
  </w:style>
  <w:style w:type="character" w:customStyle="1" w:styleId="WW8Num34z2">
    <w:name w:val="WW8Num34z2"/>
  </w:style>
  <w:style w:type="character" w:customStyle="1" w:styleId="WW8Num34z3">
    <w:name w:val="WW8Num34z3"/>
  </w:style>
  <w:style w:type="character" w:customStyle="1" w:styleId="WW8Num34z4">
    <w:name w:val="WW8Num34z4"/>
  </w:style>
  <w:style w:type="character" w:customStyle="1" w:styleId="WW8Num34z5">
    <w:name w:val="WW8Num34z5"/>
  </w:style>
  <w:style w:type="character" w:customStyle="1" w:styleId="WW8Num34z6">
    <w:name w:val="WW8Num34z6"/>
  </w:style>
  <w:style w:type="character" w:customStyle="1" w:styleId="WW8Num34z7">
    <w:name w:val="WW8Num34z7"/>
  </w:style>
  <w:style w:type="character" w:customStyle="1" w:styleId="WW8Num34z8">
    <w:name w:val="WW8Num34z8"/>
  </w:style>
  <w:style w:type="character" w:customStyle="1" w:styleId="WW8Num35z0">
    <w:name w:val="WW8Num35z0"/>
    <w:rPr>
      <w:rFonts w:ascii="Times New Roman" w:eastAsia="Times New Roman" w:hAnsi="Times New Roman" w:cs="Times New Roman" w:hint="default"/>
      <w:sz w:val="24"/>
      <w:szCs w:val="24"/>
    </w:rPr>
  </w:style>
  <w:style w:type="character" w:customStyle="1" w:styleId="WW8Num35z1">
    <w:name w:val="WW8Num35z1"/>
    <w:rPr>
      <w:rFonts w:ascii="Courier New" w:hAnsi="Courier New" w:cs="Courier New" w:hint="default"/>
    </w:rPr>
  </w:style>
  <w:style w:type="character" w:customStyle="1" w:styleId="WW8Num35z2">
    <w:name w:val="WW8Num35z2"/>
    <w:rPr>
      <w:rFonts w:ascii="Wingdings" w:hAnsi="Wingdings" w:cs="Wingdings" w:hint="default"/>
    </w:rPr>
  </w:style>
  <w:style w:type="character" w:customStyle="1" w:styleId="WW8Num35z3">
    <w:name w:val="WW8Num35z3"/>
    <w:rPr>
      <w:rFonts w:ascii="Symbol" w:hAnsi="Symbol" w:cs="Symbol" w:hint="default"/>
    </w:rPr>
  </w:style>
  <w:style w:type="character" w:customStyle="1" w:styleId="WW8Num36z0">
    <w:name w:val="WW8Num36z0"/>
    <w:rPr>
      <w:rFonts w:ascii="Times New Roman" w:hAnsi="Times New Roman" w:cs="Times New Roman" w:hint="default"/>
      <w:b/>
      <w:i w:val="0"/>
      <w:sz w:val="24"/>
      <w:u w:val="none"/>
    </w:rPr>
  </w:style>
  <w:style w:type="character" w:customStyle="1" w:styleId="WW8Num37z0">
    <w:name w:val="WW8Num37z0"/>
    <w:rPr>
      <w:rFonts w:hint="default"/>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hint="default"/>
    </w:rPr>
  </w:style>
  <w:style w:type="character" w:customStyle="1" w:styleId="WW8Num39z0">
    <w:name w:val="WW8Num39z0"/>
    <w:rPr>
      <w:rFonts w:hint="default"/>
      <w:b/>
    </w:rPr>
  </w:style>
  <w:style w:type="character" w:customStyle="1" w:styleId="WW8Num40z0">
    <w:name w:val="WW8Num40z0"/>
    <w:rPr>
      <w:rFonts w:hint="default"/>
    </w:rPr>
  </w:style>
  <w:style w:type="character" w:customStyle="1" w:styleId="WW8Num41z0">
    <w:name w:val="WW8Num41z0"/>
    <w:rPr>
      <w:rFonts w:hint="default"/>
    </w:rPr>
  </w:style>
  <w:style w:type="character" w:customStyle="1" w:styleId="WW8Num42z0">
    <w:name w:val="WW8Num42z0"/>
    <w:rPr>
      <w:rFonts w:ascii="Times New Roman" w:hAnsi="Times New Roman" w:cs="Times New Roman" w:hint="default"/>
      <w:b/>
      <w:i w:val="0"/>
      <w:sz w:val="24"/>
      <w:u w:val="none"/>
    </w:rPr>
  </w:style>
  <w:style w:type="character" w:customStyle="1" w:styleId="WW8Num43z0">
    <w:name w:val="WW8Num43z0"/>
    <w:rPr>
      <w:rFonts w:hint="default"/>
    </w:rPr>
  </w:style>
  <w:style w:type="character" w:customStyle="1" w:styleId="WW8Num44z0">
    <w:name w:val="WW8Num44z0"/>
    <w:rPr>
      <w:rFonts w:ascii="Arial" w:hAnsi="Arial" w:cs="Arial" w:hint="default"/>
    </w:rPr>
  </w:style>
  <w:style w:type="character" w:customStyle="1" w:styleId="WW8Num44z1">
    <w:name w:val="WW8Num44z1"/>
    <w:rPr>
      <w:rFonts w:ascii="Courier New" w:hAnsi="Courier New" w:cs="Courier New" w:hint="default"/>
    </w:rPr>
  </w:style>
  <w:style w:type="character" w:customStyle="1" w:styleId="WW8Num44z2">
    <w:name w:val="WW8Num44z2"/>
    <w:rPr>
      <w:rFonts w:ascii="Wingdings" w:hAnsi="Wingdings" w:cs="Wingdings" w:hint="default"/>
    </w:rPr>
  </w:style>
  <w:style w:type="character" w:customStyle="1" w:styleId="WW8Num44z3">
    <w:name w:val="WW8Num44z3"/>
    <w:rPr>
      <w:rFonts w:ascii="Symbol" w:hAnsi="Symbol" w:cs="Symbol" w:hint="default"/>
    </w:rPr>
  </w:style>
  <w:style w:type="character" w:customStyle="1" w:styleId="WW8Num45z0">
    <w:name w:val="WW8Num45z0"/>
    <w:rPr>
      <w:rFonts w:ascii="Times New Roman" w:hAnsi="Times New Roman" w:cs="Times New Roman" w:hint="default"/>
      <w:sz w:val="24"/>
      <w:szCs w:val="24"/>
    </w:rPr>
  </w:style>
  <w:style w:type="character" w:customStyle="1" w:styleId="WW8Num45z1">
    <w:name w:val="WW8Num45z1"/>
    <w:rPr>
      <w:rFonts w:ascii="Courier New" w:hAnsi="Courier New" w:cs="Courier New" w:hint="default"/>
    </w:rPr>
  </w:style>
  <w:style w:type="character" w:customStyle="1" w:styleId="WW8Num45z2">
    <w:name w:val="WW8Num45z2"/>
    <w:rPr>
      <w:rFonts w:ascii="Wingdings" w:hAnsi="Wingdings" w:cs="Wingdings" w:hint="default"/>
    </w:rPr>
  </w:style>
  <w:style w:type="character" w:customStyle="1" w:styleId="WW8Num45z3">
    <w:name w:val="WW8Num45z3"/>
    <w:rPr>
      <w:rFonts w:ascii="Symbol" w:hAnsi="Symbol" w:cs="Symbol" w:hint="default"/>
    </w:rPr>
  </w:style>
  <w:style w:type="character" w:customStyle="1" w:styleId="WW8Num46z0">
    <w:name w:val="WW8Num46z0"/>
    <w:rPr>
      <w:rFonts w:hint="default"/>
    </w:rPr>
  </w:style>
  <w:style w:type="character" w:customStyle="1" w:styleId="WW8Num46z1">
    <w:name w:val="WW8Num46z1"/>
    <w:rPr>
      <w:rFonts w:hint="default"/>
      <w:b/>
    </w:rPr>
  </w:style>
  <w:style w:type="character" w:customStyle="1" w:styleId="WW8Num47z0">
    <w:name w:val="WW8Num47z0"/>
    <w:rPr>
      <w:rFonts w:hint="default"/>
    </w:rPr>
  </w:style>
  <w:style w:type="character" w:customStyle="1" w:styleId="WW8Num48z0">
    <w:name w:val="WW8Num48z0"/>
    <w:rPr>
      <w:rFonts w:ascii="Times New Roman" w:eastAsia="Times New Roman" w:hAnsi="Times New Roman" w:cs="Times New Roman" w:hint="default"/>
    </w:rPr>
  </w:style>
  <w:style w:type="character" w:customStyle="1" w:styleId="WW8Num48z1">
    <w:name w:val="WW8Num48z1"/>
    <w:rPr>
      <w:rFonts w:ascii="Courier New" w:hAnsi="Courier New" w:cs="Courier New" w:hint="default"/>
    </w:rPr>
  </w:style>
  <w:style w:type="character" w:customStyle="1" w:styleId="WW8Num48z2">
    <w:name w:val="WW8Num48z2"/>
    <w:rPr>
      <w:rFonts w:ascii="Wingdings" w:hAnsi="Wingdings" w:cs="Wingdings" w:hint="default"/>
    </w:rPr>
  </w:style>
  <w:style w:type="character" w:customStyle="1" w:styleId="WW8Num48z3">
    <w:name w:val="WW8Num48z3"/>
    <w:rPr>
      <w:rFonts w:ascii="Symbol" w:hAnsi="Symbol" w:cs="Symbol" w:hint="default"/>
    </w:rPr>
  </w:style>
  <w:style w:type="character" w:customStyle="1" w:styleId="WW8Num49z0">
    <w:name w:val="WW8Num49z0"/>
    <w:rPr>
      <w:rFonts w:hint="default"/>
    </w:rPr>
  </w:style>
  <w:style w:type="character" w:customStyle="1" w:styleId="WW8Num50z0">
    <w:name w:val="WW8Num50z0"/>
    <w:rPr>
      <w:rFonts w:hint="default"/>
    </w:rPr>
  </w:style>
  <w:style w:type="character" w:customStyle="1" w:styleId="WW8Num51z0">
    <w:name w:val="WW8Num51z0"/>
    <w:rPr>
      <w:rFonts w:hint="default"/>
    </w:rPr>
  </w:style>
  <w:style w:type="character" w:customStyle="1" w:styleId="WW8Num52z0">
    <w:name w:val="WW8Num52z0"/>
    <w:rPr>
      <w:rFonts w:ascii="Times New Roman" w:eastAsia="Times New Roman" w:hAnsi="Times New Roman" w:cs="Times New Roman" w:hint="default"/>
    </w:rPr>
  </w:style>
  <w:style w:type="character" w:customStyle="1" w:styleId="WW8Num52z1">
    <w:name w:val="WW8Num52z1"/>
    <w:rPr>
      <w:rFonts w:ascii="Courier New" w:hAnsi="Courier New" w:cs="Courier New" w:hint="default"/>
    </w:rPr>
  </w:style>
  <w:style w:type="character" w:customStyle="1" w:styleId="WW8Num52z2">
    <w:name w:val="WW8Num52z2"/>
    <w:rPr>
      <w:rFonts w:ascii="Wingdings" w:hAnsi="Wingdings" w:cs="Wingdings" w:hint="default"/>
    </w:rPr>
  </w:style>
  <w:style w:type="character" w:customStyle="1" w:styleId="WW8Num52z3">
    <w:name w:val="WW8Num52z3"/>
    <w:rPr>
      <w:rFonts w:ascii="Symbol" w:hAnsi="Symbol" w:cs="Symbol" w:hint="default"/>
    </w:rPr>
  </w:style>
  <w:style w:type="character" w:customStyle="1" w:styleId="WW8Num53z0">
    <w:name w:val="WW8Num53z0"/>
    <w:rPr>
      <w:rFonts w:ascii="Wingdings" w:hAnsi="Wingdings" w:cs="Wingdings" w:hint="default"/>
    </w:rPr>
  </w:style>
  <w:style w:type="character" w:customStyle="1" w:styleId="WW8Num53z1">
    <w:name w:val="WW8Num53z1"/>
    <w:rPr>
      <w:rFonts w:ascii="Courier New" w:hAnsi="Courier New" w:cs="Courier New" w:hint="default"/>
    </w:rPr>
  </w:style>
  <w:style w:type="character" w:customStyle="1" w:styleId="WW8Num53z3">
    <w:name w:val="WW8Num53z3"/>
    <w:rPr>
      <w:rFonts w:ascii="Symbol" w:hAnsi="Symbol" w:cs="Symbol" w:hint="default"/>
    </w:rPr>
  </w:style>
  <w:style w:type="character" w:customStyle="1" w:styleId="WW8Num54z0">
    <w:name w:val="WW8Num54z0"/>
    <w:rPr>
      <w:rFonts w:ascii="Times New Roman" w:hAnsi="Times New Roman" w:cs="Times New Roman" w:hint="default"/>
      <w:b/>
      <w:i w:val="0"/>
      <w:sz w:val="24"/>
      <w:u w:val="none"/>
    </w:rPr>
  </w:style>
  <w:style w:type="character" w:customStyle="1" w:styleId="WW8Num55z0">
    <w:name w:val="WW8Num55z0"/>
    <w:rPr>
      <w:rFonts w:ascii="Arial" w:eastAsia="Times New Roman" w:hAnsi="Arial" w:cs="Arial" w:hint="default"/>
    </w:rPr>
  </w:style>
  <w:style w:type="character" w:customStyle="1" w:styleId="WW8Num55z1">
    <w:name w:val="WW8Num55z1"/>
    <w:rPr>
      <w:rFonts w:ascii="Courier New" w:hAnsi="Courier New" w:cs="Courier New" w:hint="default"/>
    </w:rPr>
  </w:style>
  <w:style w:type="character" w:customStyle="1" w:styleId="WW8Num55z2">
    <w:name w:val="WW8Num55z2"/>
    <w:rPr>
      <w:rFonts w:ascii="Wingdings" w:hAnsi="Wingdings" w:cs="Wingdings" w:hint="default"/>
    </w:rPr>
  </w:style>
  <w:style w:type="character" w:customStyle="1" w:styleId="WW8Num55z3">
    <w:name w:val="WW8Num55z3"/>
    <w:rPr>
      <w:rFonts w:ascii="Symbol" w:hAnsi="Symbol" w:cs="Symbol" w:hint="default"/>
    </w:rPr>
  </w:style>
  <w:style w:type="character" w:customStyle="1" w:styleId="WW8Num56z0">
    <w:name w:val="WW8Num56z0"/>
    <w:rPr>
      <w:rFonts w:ascii="Symbol" w:hAnsi="Symbol" w:cs="Symbol" w:hint="default"/>
    </w:rPr>
  </w:style>
  <w:style w:type="character" w:customStyle="1" w:styleId="WW8Num56z1">
    <w:name w:val="WW8Num56z1"/>
    <w:rPr>
      <w:rFonts w:ascii="Courier New" w:hAnsi="Courier New" w:cs="Courier New" w:hint="default"/>
    </w:rPr>
  </w:style>
  <w:style w:type="character" w:customStyle="1" w:styleId="WW8Num56z2">
    <w:name w:val="WW8Num56z2"/>
    <w:rPr>
      <w:rFonts w:ascii="Wingdings" w:hAnsi="Wingdings" w:cs="Wingdings" w:hint="default"/>
    </w:rPr>
  </w:style>
  <w:style w:type="character" w:customStyle="1" w:styleId="WW8Num57z0">
    <w:name w:val="WW8Num57z0"/>
    <w:rPr>
      <w:rFonts w:hint="default"/>
    </w:rPr>
  </w:style>
  <w:style w:type="character" w:customStyle="1" w:styleId="WW8Num58z0">
    <w:name w:val="WW8Num58z0"/>
  </w:style>
  <w:style w:type="character" w:customStyle="1" w:styleId="WW8Num59z0">
    <w:name w:val="WW8Num59z0"/>
    <w:rPr>
      <w:rFonts w:ascii="Times New Roman" w:eastAsia="Times New Roman" w:hAnsi="Times New Roman" w:cs="Times New Roman" w:hint="default"/>
      <w:sz w:val="24"/>
      <w:szCs w:val="24"/>
    </w:rPr>
  </w:style>
  <w:style w:type="character" w:customStyle="1" w:styleId="WW8Num59z1">
    <w:name w:val="WW8Num59z1"/>
    <w:rPr>
      <w:rFonts w:ascii="Courier New" w:hAnsi="Courier New" w:cs="Courier New" w:hint="default"/>
    </w:rPr>
  </w:style>
  <w:style w:type="character" w:customStyle="1" w:styleId="WW8Num59z2">
    <w:name w:val="WW8Num59z2"/>
    <w:rPr>
      <w:rFonts w:ascii="Wingdings" w:hAnsi="Wingdings" w:cs="Wingdings" w:hint="default"/>
    </w:rPr>
  </w:style>
  <w:style w:type="character" w:customStyle="1" w:styleId="WW8Num59z3">
    <w:name w:val="WW8Num59z3"/>
    <w:rPr>
      <w:rFonts w:ascii="Symbol" w:hAnsi="Symbol" w:cs="Symbol" w:hint="default"/>
    </w:rPr>
  </w:style>
  <w:style w:type="character" w:customStyle="1" w:styleId="WW8Num60z0">
    <w:name w:val="WW8Num60z0"/>
    <w:rPr>
      <w:rFonts w:ascii="Times New Roman" w:eastAsia="Times New Roman" w:hAnsi="Times New Roman" w:cs="Times New Roman" w:hint="default"/>
    </w:rPr>
  </w:style>
  <w:style w:type="character" w:customStyle="1" w:styleId="WW8Num60z1">
    <w:name w:val="WW8Num60z1"/>
  </w:style>
  <w:style w:type="character" w:customStyle="1" w:styleId="WW8Num60z2">
    <w:name w:val="WW8Num60z2"/>
    <w:rPr>
      <w:rFonts w:ascii="Wingdings" w:hAnsi="Wingdings" w:cs="Wingdings" w:hint="default"/>
    </w:rPr>
  </w:style>
  <w:style w:type="character" w:customStyle="1" w:styleId="WW8Num60z3">
    <w:name w:val="WW8Num60z3"/>
    <w:rPr>
      <w:rFonts w:ascii="Symbol" w:hAnsi="Symbol" w:cs="Symbol" w:hint="default"/>
    </w:rPr>
  </w:style>
  <w:style w:type="character" w:customStyle="1" w:styleId="WW8Num60z4">
    <w:name w:val="WW8Num60z4"/>
    <w:rPr>
      <w:rFonts w:ascii="Courier New" w:hAnsi="Courier New" w:cs="Courier New" w:hint="default"/>
    </w:rPr>
  </w:style>
  <w:style w:type="character" w:customStyle="1" w:styleId="WW8Num61z0">
    <w:name w:val="WW8Num61z0"/>
    <w:rPr>
      <w:rFonts w:hint="default"/>
    </w:rPr>
  </w:style>
  <w:style w:type="character" w:customStyle="1" w:styleId="WW8Num62z0">
    <w:name w:val="WW8Num62z0"/>
    <w:rPr>
      <w:rFonts w:hint="default"/>
    </w:rPr>
  </w:style>
  <w:style w:type="character" w:customStyle="1" w:styleId="WW8Num63z0">
    <w:name w:val="WW8Num63z0"/>
    <w:rPr>
      <w:rFonts w:hint="default"/>
    </w:rPr>
  </w:style>
  <w:style w:type="character" w:customStyle="1" w:styleId="WW8Num64z0">
    <w:name w:val="WW8Num64z0"/>
    <w:rPr>
      <w:rFonts w:hint="default"/>
      <w:b/>
    </w:rPr>
  </w:style>
  <w:style w:type="character" w:customStyle="1" w:styleId="WW8Num65z0">
    <w:name w:val="WW8Num65z0"/>
    <w:rPr>
      <w:rFonts w:hint="default"/>
    </w:rPr>
  </w:style>
  <w:style w:type="character" w:customStyle="1" w:styleId="WW8NumSt30z0">
    <w:name w:val="WW8NumSt30z0"/>
    <w:rPr>
      <w:rFonts w:ascii="Wingdings" w:hAnsi="Wingdings" w:cs="Wingdings" w:hint="default"/>
      <w:b w:val="0"/>
      <w:i w:val="0"/>
      <w:sz w:val="24"/>
      <w:u w:val="none"/>
    </w:rPr>
  </w:style>
  <w:style w:type="character" w:customStyle="1" w:styleId="Standardnpsmoodstavce1">
    <w:name w:val="Standardní písmo odstavce1"/>
  </w:style>
  <w:style w:type="character" w:styleId="Hypertextovodkaz">
    <w:name w:val="Hyperlink"/>
    <w:uiPriority w:val="99"/>
    <w:rPr>
      <w:color w:val="0000FF"/>
      <w:u w:val="single"/>
    </w:rPr>
  </w:style>
  <w:style w:type="character" w:styleId="Siln">
    <w:name w:val="Strong"/>
    <w:basedOn w:val="Standardnpsmoodstavce"/>
    <w:uiPriority w:val="22"/>
    <w:qFormat/>
    <w:rsid w:val="003077A8"/>
    <w:rPr>
      <w:b/>
      <w:bCs/>
    </w:rPr>
  </w:style>
  <w:style w:type="character" w:styleId="slostrnky">
    <w:name w:val="page number"/>
    <w:basedOn w:val="Standardnpsmoodstavce1"/>
  </w:style>
  <w:style w:type="character" w:customStyle="1" w:styleId="Char1">
    <w:name w:val="Char1"/>
    <w:rPr>
      <w:rFonts w:ascii="Tahoma" w:hAnsi="Tahoma" w:cs="Tahoma"/>
      <w:sz w:val="16"/>
      <w:szCs w:val="16"/>
    </w:rPr>
  </w:style>
  <w:style w:type="character" w:customStyle="1" w:styleId="Odkaznakoment1">
    <w:name w:val="Odkaz na komentář1"/>
    <w:rPr>
      <w:sz w:val="16"/>
      <w:szCs w:val="16"/>
    </w:rPr>
  </w:style>
  <w:style w:type="character" w:customStyle="1" w:styleId="Char2">
    <w:name w:val="Char2"/>
    <w:basedOn w:val="Standardnpsmoodstavce1"/>
  </w:style>
  <w:style w:type="character" w:customStyle="1" w:styleId="Char">
    <w:name w:val="Char"/>
    <w:rPr>
      <w:b/>
      <w:bCs/>
    </w:rPr>
  </w:style>
  <w:style w:type="character" w:customStyle="1" w:styleId="ZpatChar">
    <w:name w:val="Zápatí Char"/>
    <w:basedOn w:val="Standardnpsmoodstavce2"/>
    <w:uiPriority w:val="99"/>
  </w:style>
  <w:style w:type="paragraph" w:customStyle="1" w:styleId="Nadpis">
    <w:name w:val="Nadpis"/>
    <w:basedOn w:val="Normln"/>
    <w:next w:val="Zkladntext"/>
    <w:pPr>
      <w:keepNext/>
      <w:spacing w:before="240" w:after="120"/>
    </w:pPr>
    <w:rPr>
      <w:rFonts w:ascii="Arial" w:eastAsia="Microsoft YaHei" w:hAnsi="Arial" w:cs="Mangal"/>
      <w:sz w:val="28"/>
      <w:szCs w:val="28"/>
    </w:rPr>
  </w:style>
  <w:style w:type="paragraph" w:styleId="Zkladntext">
    <w:name w:val="Body Text"/>
    <w:basedOn w:val="Normln"/>
    <w:link w:val="ZkladntextChar"/>
    <w:uiPriority w:val="99"/>
    <w:rPr>
      <w:rFonts w:ascii="Arial" w:hAnsi="Arial" w:cs="Arial"/>
    </w:rPr>
  </w:style>
  <w:style w:type="paragraph" w:styleId="Seznam">
    <w:name w:val="List"/>
    <w:basedOn w:val="Zkladntext"/>
    <w:rPr>
      <w:rFonts w:cs="Mangal"/>
    </w:rPr>
  </w:style>
  <w:style w:type="paragraph" w:customStyle="1" w:styleId="Popisek">
    <w:name w:val="Popisek"/>
    <w:basedOn w:val="Normln"/>
    <w:pPr>
      <w:suppressLineNumbers/>
      <w:spacing w:before="120" w:after="120"/>
    </w:pPr>
    <w:rPr>
      <w:rFonts w:cs="Mangal"/>
      <w:i/>
      <w:iCs/>
      <w:sz w:val="24"/>
      <w:szCs w:val="24"/>
    </w:rPr>
  </w:style>
  <w:style w:type="paragraph" w:customStyle="1" w:styleId="Rejstk">
    <w:name w:val="Rejstřík"/>
    <w:basedOn w:val="Normln"/>
    <w:pPr>
      <w:suppressLineNumbers/>
    </w:pPr>
    <w:rPr>
      <w:rFonts w:cs="Mangal"/>
    </w:rPr>
  </w:style>
  <w:style w:type="paragraph" w:customStyle="1" w:styleId="Zkrcenzptenadresa">
    <w:name w:val="Zkrácená zpáteční adresa"/>
    <w:basedOn w:val="Normln"/>
    <w:rPr>
      <w:sz w:val="24"/>
    </w:rPr>
  </w:style>
  <w:style w:type="paragraph" w:customStyle="1" w:styleId="Textvbloku1">
    <w:name w:val="Text v bloku1"/>
    <w:basedOn w:val="Normln"/>
    <w:pPr>
      <w:ind w:left="426" w:right="50"/>
    </w:pPr>
    <w:rPr>
      <w:sz w:val="44"/>
    </w:rPr>
  </w:style>
  <w:style w:type="paragraph" w:styleId="Zkladntextodsazen">
    <w:name w:val="Body Text Indent"/>
    <w:basedOn w:val="Normln"/>
    <w:link w:val="ZkladntextodsazenChar"/>
    <w:pPr>
      <w:tabs>
        <w:tab w:val="left" w:pos="2835"/>
      </w:tabs>
      <w:ind w:left="2832"/>
    </w:pPr>
    <w:rPr>
      <w:sz w:val="24"/>
    </w:rPr>
  </w:style>
  <w:style w:type="paragraph" w:styleId="Zhlav">
    <w:name w:val="header"/>
    <w:basedOn w:val="Normln"/>
    <w:link w:val="ZhlavChar"/>
    <w:pPr>
      <w:tabs>
        <w:tab w:val="center" w:pos="4536"/>
        <w:tab w:val="right" w:pos="9072"/>
      </w:tabs>
    </w:pPr>
  </w:style>
  <w:style w:type="paragraph" w:styleId="Zpat">
    <w:name w:val="footer"/>
    <w:basedOn w:val="Normln"/>
    <w:uiPriority w:val="99"/>
    <w:pPr>
      <w:tabs>
        <w:tab w:val="center" w:pos="4536"/>
        <w:tab w:val="right" w:pos="9072"/>
      </w:tabs>
    </w:pPr>
  </w:style>
  <w:style w:type="paragraph" w:styleId="Textpoznpodarou">
    <w:name w:val="footnote text"/>
    <w:basedOn w:val="Normln"/>
    <w:pPr>
      <w:spacing w:line="360" w:lineRule="auto"/>
    </w:pPr>
    <w:rPr>
      <w:rFonts w:ascii="Arial Narrow" w:hAnsi="Arial Narrow" w:cs="Arial Narrow"/>
    </w:rPr>
  </w:style>
  <w:style w:type="paragraph" w:customStyle="1" w:styleId="Zkladntext21">
    <w:name w:val="Základní text 21"/>
    <w:basedOn w:val="Normln"/>
    <w:rPr>
      <w:sz w:val="24"/>
    </w:rPr>
  </w:style>
  <w:style w:type="paragraph" w:customStyle="1" w:styleId="Textkomente1">
    <w:name w:val="Text komentáře1"/>
    <w:basedOn w:val="Normln"/>
  </w:style>
  <w:style w:type="paragraph" w:customStyle="1" w:styleId="Zkladntext31">
    <w:name w:val="Základní text 31"/>
    <w:basedOn w:val="Normln"/>
    <w:pPr>
      <w:spacing w:after="120"/>
    </w:pPr>
    <w:rPr>
      <w:sz w:val="16"/>
      <w:szCs w:val="16"/>
    </w:rPr>
  </w:style>
  <w:style w:type="paragraph" w:customStyle="1" w:styleId="Zkladntextodsazen21">
    <w:name w:val="Základní text odsazený 21"/>
    <w:basedOn w:val="Normln"/>
    <w:pPr>
      <w:spacing w:after="120" w:line="480" w:lineRule="auto"/>
      <w:ind w:left="283"/>
    </w:pPr>
  </w:style>
  <w:style w:type="paragraph" w:customStyle="1" w:styleId="Normal">
    <w:name w:val="[Normal]"/>
    <w:pPr>
      <w:suppressAutoHyphens/>
      <w:autoSpaceDE w:val="0"/>
    </w:pPr>
    <w:rPr>
      <w:rFonts w:ascii="Arial" w:hAnsi="Arial" w:cs="Arial"/>
      <w:sz w:val="24"/>
      <w:szCs w:val="24"/>
      <w:lang w:eastAsia="ar-SA"/>
    </w:rPr>
  </w:style>
  <w:style w:type="paragraph" w:styleId="Textbubliny">
    <w:name w:val="Balloon Text"/>
    <w:basedOn w:val="Normln"/>
    <w:link w:val="TextbublinyChar"/>
    <w:uiPriority w:val="99"/>
    <w:rPr>
      <w:rFonts w:ascii="Tahoma" w:hAnsi="Tahoma" w:cs="Tahoma"/>
      <w:sz w:val="16"/>
      <w:szCs w:val="16"/>
    </w:rPr>
  </w:style>
  <w:style w:type="paragraph" w:customStyle="1" w:styleId="Parlament">
    <w:name w:val="Parlament"/>
    <w:basedOn w:val="Normln"/>
    <w:next w:val="Normln"/>
    <w:pPr>
      <w:keepNext/>
      <w:keepLines/>
      <w:spacing w:before="360" w:after="240"/>
    </w:pPr>
    <w:rPr>
      <w:sz w:val="24"/>
    </w:rPr>
  </w:style>
  <w:style w:type="paragraph" w:customStyle="1" w:styleId="Default">
    <w:name w:val="Default"/>
    <w:pPr>
      <w:widowControl w:val="0"/>
      <w:suppressAutoHyphens/>
      <w:autoSpaceDE w:val="0"/>
    </w:pPr>
    <w:rPr>
      <w:rFonts w:ascii="EU Albertina" w:hAnsi="EU Albertina" w:cs="EU Albertina"/>
      <w:color w:val="000000"/>
      <w:sz w:val="24"/>
      <w:lang w:eastAsia="ar-SA"/>
    </w:rPr>
  </w:style>
  <w:style w:type="paragraph" w:styleId="Pedmtkomente">
    <w:name w:val="annotation subject"/>
    <w:basedOn w:val="Textkomente1"/>
    <w:next w:val="Textkomente1"/>
    <w:rPr>
      <w:b/>
      <w:bCs/>
    </w:rPr>
  </w:style>
  <w:style w:type="paragraph" w:customStyle="1" w:styleId="normalodsazene">
    <w:name w:val="normalodsazene"/>
    <w:basedOn w:val="Normln"/>
    <w:pPr>
      <w:spacing w:before="100" w:after="100"/>
    </w:pPr>
    <w:rPr>
      <w:szCs w:val="24"/>
    </w:rPr>
  </w:style>
  <w:style w:type="paragraph" w:customStyle="1" w:styleId="Obsahtabulky">
    <w:name w:val="Obsah tabulky"/>
    <w:basedOn w:val="Normln"/>
    <w:pPr>
      <w:suppressLineNumbers/>
    </w:pPr>
  </w:style>
  <w:style w:type="paragraph" w:customStyle="1" w:styleId="Nadpistabulky">
    <w:name w:val="Nadpis tabulky"/>
    <w:basedOn w:val="Obsahtabulky"/>
    <w:pPr>
      <w:jc w:val="center"/>
    </w:pPr>
    <w:rPr>
      <w:b/>
      <w:bCs/>
    </w:rPr>
  </w:style>
  <w:style w:type="paragraph" w:customStyle="1" w:styleId="CharCharChar1CharCharCharCharCharChar">
    <w:name w:val="Char Char Char1 Char Char Char Char Char Char"/>
    <w:basedOn w:val="Normln"/>
    <w:rsid w:val="004B51D1"/>
    <w:pPr>
      <w:spacing w:line="240" w:lineRule="exact"/>
    </w:pPr>
    <w:rPr>
      <w:rFonts w:ascii="Times New Roman Bold" w:hAnsi="Times New Roman Bold" w:cs="Times New Roman Bold"/>
      <w:szCs w:val="26"/>
      <w:lang w:val="sk-SK"/>
    </w:rPr>
  </w:style>
  <w:style w:type="paragraph" w:styleId="Odstavecseseznamem">
    <w:name w:val="List Paragraph"/>
    <w:basedOn w:val="Normln"/>
    <w:uiPriority w:val="34"/>
    <w:qFormat/>
    <w:rsid w:val="00006D18"/>
    <w:pPr>
      <w:ind w:left="720"/>
      <w:contextualSpacing/>
    </w:pPr>
  </w:style>
  <w:style w:type="paragraph" w:styleId="Normlnweb">
    <w:name w:val="Normal (Web)"/>
    <w:basedOn w:val="Normln"/>
    <w:uiPriority w:val="99"/>
    <w:unhideWhenUsed/>
    <w:rsid w:val="00F1685A"/>
    <w:pPr>
      <w:spacing w:before="100" w:beforeAutospacing="1" w:after="100" w:afterAutospacing="1"/>
    </w:pPr>
    <w:rPr>
      <w:sz w:val="24"/>
      <w:szCs w:val="24"/>
    </w:rPr>
  </w:style>
  <w:style w:type="character" w:styleId="Zdraznn">
    <w:name w:val="Emphasis"/>
    <w:basedOn w:val="Standardnpsmoodstavce"/>
    <w:uiPriority w:val="20"/>
    <w:qFormat/>
    <w:rsid w:val="003077A8"/>
    <w:rPr>
      <w:i/>
      <w:iCs/>
      <w:color w:val="000000" w:themeColor="text1"/>
    </w:rPr>
  </w:style>
  <w:style w:type="character" w:customStyle="1" w:styleId="st">
    <w:name w:val="st"/>
    <w:basedOn w:val="Standardnpsmoodstavce"/>
    <w:rsid w:val="00DA65A1"/>
  </w:style>
  <w:style w:type="paragraph" w:styleId="Nzev">
    <w:name w:val="Title"/>
    <w:basedOn w:val="Normln"/>
    <w:next w:val="Normln"/>
    <w:link w:val="NzevChar"/>
    <w:uiPriority w:val="10"/>
    <w:qFormat/>
    <w:rsid w:val="003077A8"/>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NzevChar">
    <w:name w:val="Název Char"/>
    <w:basedOn w:val="Standardnpsmoodstavce"/>
    <w:link w:val="Nzev"/>
    <w:uiPriority w:val="10"/>
    <w:rsid w:val="003077A8"/>
    <w:rPr>
      <w:rFonts w:asciiTheme="majorHAnsi" w:eastAsiaTheme="majorEastAsia" w:hAnsiTheme="majorHAnsi" w:cstheme="majorBidi"/>
      <w:color w:val="262626" w:themeColor="text1" w:themeTint="D9"/>
      <w:sz w:val="96"/>
      <w:szCs w:val="96"/>
    </w:rPr>
  </w:style>
  <w:style w:type="paragraph" w:styleId="Podnadpis">
    <w:name w:val="Subtitle"/>
    <w:basedOn w:val="Normln"/>
    <w:next w:val="Normln"/>
    <w:link w:val="PodnadpisChar"/>
    <w:uiPriority w:val="11"/>
    <w:qFormat/>
    <w:rsid w:val="003077A8"/>
    <w:pPr>
      <w:numPr>
        <w:ilvl w:val="1"/>
      </w:numPr>
      <w:spacing w:after="240"/>
    </w:pPr>
    <w:rPr>
      <w:caps/>
      <w:color w:val="404040" w:themeColor="text1" w:themeTint="BF"/>
      <w:spacing w:val="20"/>
      <w:sz w:val="28"/>
      <w:szCs w:val="28"/>
    </w:rPr>
  </w:style>
  <w:style w:type="character" w:customStyle="1" w:styleId="PodnadpisChar">
    <w:name w:val="Podnadpis Char"/>
    <w:basedOn w:val="Standardnpsmoodstavce"/>
    <w:link w:val="Podnadpis"/>
    <w:uiPriority w:val="11"/>
    <w:rsid w:val="003077A8"/>
    <w:rPr>
      <w:caps/>
      <w:color w:val="404040" w:themeColor="text1" w:themeTint="BF"/>
      <w:spacing w:val="20"/>
      <w:sz w:val="28"/>
      <w:szCs w:val="28"/>
    </w:rPr>
  </w:style>
  <w:style w:type="paragraph" w:styleId="Vrazncitt">
    <w:name w:val="Intense Quote"/>
    <w:basedOn w:val="Normln"/>
    <w:next w:val="Normln"/>
    <w:link w:val="VrazncittChar"/>
    <w:uiPriority w:val="30"/>
    <w:qFormat/>
    <w:rsid w:val="003077A8"/>
    <w:pPr>
      <w:pBdr>
        <w:top w:val="single" w:sz="24" w:space="4" w:color="9B2D1F"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VrazncittChar">
    <w:name w:val="Výrazný citát Char"/>
    <w:basedOn w:val="Standardnpsmoodstavce"/>
    <w:link w:val="Vrazncitt"/>
    <w:uiPriority w:val="30"/>
    <w:rsid w:val="003077A8"/>
    <w:rPr>
      <w:rFonts w:asciiTheme="majorHAnsi" w:eastAsiaTheme="majorEastAsia" w:hAnsiTheme="majorHAnsi" w:cstheme="majorBidi"/>
      <w:sz w:val="24"/>
      <w:szCs w:val="24"/>
    </w:rPr>
  </w:style>
  <w:style w:type="paragraph" w:styleId="Citt">
    <w:name w:val="Quote"/>
    <w:basedOn w:val="Normln"/>
    <w:next w:val="Normln"/>
    <w:link w:val="CittChar"/>
    <w:uiPriority w:val="29"/>
    <w:qFormat/>
    <w:rsid w:val="003077A8"/>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tChar">
    <w:name w:val="Citát Char"/>
    <w:basedOn w:val="Standardnpsmoodstavce"/>
    <w:link w:val="Citt"/>
    <w:uiPriority w:val="29"/>
    <w:rsid w:val="003077A8"/>
    <w:rPr>
      <w:rFonts w:asciiTheme="majorHAnsi" w:eastAsiaTheme="majorEastAsia" w:hAnsiTheme="majorHAnsi" w:cstheme="majorBidi"/>
      <w:color w:val="000000" w:themeColor="text1"/>
      <w:sz w:val="24"/>
      <w:szCs w:val="24"/>
    </w:rPr>
  </w:style>
  <w:style w:type="character" w:styleId="Zdraznnjemn">
    <w:name w:val="Subtle Emphasis"/>
    <w:basedOn w:val="Standardnpsmoodstavce"/>
    <w:uiPriority w:val="19"/>
    <w:qFormat/>
    <w:rsid w:val="003077A8"/>
    <w:rPr>
      <w:i/>
      <w:iCs/>
      <w:color w:val="595959" w:themeColor="text1" w:themeTint="A6"/>
    </w:rPr>
  </w:style>
  <w:style w:type="paragraph" w:styleId="Nadpisobsahu">
    <w:name w:val="TOC Heading"/>
    <w:basedOn w:val="Nadpis1"/>
    <w:next w:val="Normln"/>
    <w:uiPriority w:val="39"/>
    <w:unhideWhenUsed/>
    <w:qFormat/>
    <w:rsid w:val="003077A8"/>
    <w:pPr>
      <w:outlineLvl w:val="9"/>
    </w:pPr>
  </w:style>
  <w:style w:type="paragraph" w:styleId="Obsah2">
    <w:name w:val="toc 2"/>
    <w:basedOn w:val="Normln"/>
    <w:next w:val="Normln"/>
    <w:autoRedefine/>
    <w:uiPriority w:val="39"/>
    <w:unhideWhenUsed/>
    <w:rsid w:val="00F44E75"/>
    <w:pPr>
      <w:spacing w:after="100" w:line="259" w:lineRule="auto"/>
      <w:ind w:left="220"/>
      <w:jc w:val="left"/>
    </w:pPr>
    <w:rPr>
      <w:rFonts w:cs="Times New Roman"/>
    </w:rPr>
  </w:style>
  <w:style w:type="paragraph" w:styleId="Obsah1">
    <w:name w:val="toc 1"/>
    <w:basedOn w:val="Normln"/>
    <w:next w:val="Normln"/>
    <w:autoRedefine/>
    <w:uiPriority w:val="39"/>
    <w:unhideWhenUsed/>
    <w:rsid w:val="00F44E75"/>
    <w:pPr>
      <w:spacing w:after="100" w:line="259" w:lineRule="auto"/>
      <w:jc w:val="left"/>
    </w:pPr>
    <w:rPr>
      <w:rFonts w:cs="Times New Roman"/>
    </w:rPr>
  </w:style>
  <w:style w:type="paragraph" w:styleId="Obsah3">
    <w:name w:val="toc 3"/>
    <w:basedOn w:val="Normln"/>
    <w:next w:val="Normln"/>
    <w:autoRedefine/>
    <w:uiPriority w:val="39"/>
    <w:unhideWhenUsed/>
    <w:rsid w:val="00F44E75"/>
    <w:pPr>
      <w:spacing w:after="100" w:line="259" w:lineRule="auto"/>
      <w:ind w:left="440"/>
      <w:jc w:val="left"/>
    </w:pPr>
    <w:rPr>
      <w:rFonts w:cs="Times New Roman"/>
    </w:rPr>
  </w:style>
  <w:style w:type="character" w:customStyle="1" w:styleId="5yl5">
    <w:name w:val="_5yl5"/>
    <w:basedOn w:val="Standardnpsmoodstavce"/>
    <w:rsid w:val="0074724D"/>
  </w:style>
  <w:style w:type="paragraph" w:styleId="Bezmezer">
    <w:name w:val="No Spacing"/>
    <w:link w:val="BezmezerChar"/>
    <w:uiPriority w:val="1"/>
    <w:qFormat/>
    <w:rsid w:val="003077A8"/>
    <w:pPr>
      <w:spacing w:after="0" w:line="240" w:lineRule="auto"/>
    </w:pPr>
  </w:style>
  <w:style w:type="character" w:customStyle="1" w:styleId="BezmezerChar">
    <w:name w:val="Bez mezer Char"/>
    <w:basedOn w:val="Standardnpsmoodstavce"/>
    <w:link w:val="Bezmezer"/>
    <w:uiPriority w:val="1"/>
    <w:rsid w:val="004376B2"/>
  </w:style>
  <w:style w:type="character" w:customStyle="1" w:styleId="ZkladntextChar">
    <w:name w:val="Základní text Char"/>
    <w:basedOn w:val="Standardnpsmoodstavce"/>
    <w:link w:val="Zkladntext"/>
    <w:uiPriority w:val="99"/>
    <w:rsid w:val="004F5AB8"/>
    <w:rPr>
      <w:rFonts w:ascii="Arial" w:hAnsi="Arial" w:cs="Arial"/>
      <w:sz w:val="22"/>
      <w:szCs w:val="22"/>
    </w:rPr>
  </w:style>
  <w:style w:type="character" w:customStyle="1" w:styleId="ZkladntextodsazenChar">
    <w:name w:val="Základní text odsazený Char"/>
    <w:basedOn w:val="Standardnpsmoodstavce"/>
    <w:link w:val="Zkladntextodsazen"/>
    <w:rsid w:val="004F5AB8"/>
    <w:rPr>
      <w:rFonts w:ascii="Calibri Light" w:hAnsi="Calibri Light" w:cs="Calibri Light"/>
      <w:sz w:val="24"/>
      <w:szCs w:val="22"/>
    </w:rPr>
  </w:style>
  <w:style w:type="character" w:styleId="Nevyeenzmnka">
    <w:name w:val="Unresolved Mention"/>
    <w:basedOn w:val="Standardnpsmoodstavce"/>
    <w:uiPriority w:val="99"/>
    <w:semiHidden/>
    <w:unhideWhenUsed/>
    <w:rsid w:val="007F2958"/>
    <w:rPr>
      <w:color w:val="605E5C"/>
      <w:shd w:val="clear" w:color="auto" w:fill="E1DFDD"/>
    </w:rPr>
  </w:style>
  <w:style w:type="paragraph" w:styleId="Titulek">
    <w:name w:val="caption"/>
    <w:basedOn w:val="Normln"/>
    <w:next w:val="Normln"/>
    <w:uiPriority w:val="35"/>
    <w:unhideWhenUsed/>
    <w:qFormat/>
    <w:rsid w:val="0005324F"/>
    <w:rPr>
      <w:i/>
      <w:iCs/>
      <w:sz w:val="18"/>
      <w:szCs w:val="18"/>
    </w:rPr>
  </w:style>
  <w:style w:type="character" w:customStyle="1" w:styleId="Nadpis1Char">
    <w:name w:val="Nadpis 1 Char"/>
    <w:basedOn w:val="Standardnpsmoodstavce"/>
    <w:link w:val="Nadpis1"/>
    <w:uiPriority w:val="9"/>
    <w:rsid w:val="00BC31BA"/>
    <w:rPr>
      <w:rFonts w:asciiTheme="majorHAnsi" w:eastAsiaTheme="majorEastAsia" w:hAnsiTheme="majorHAnsi" w:cstheme="majorBidi"/>
      <w:caps/>
      <w:color w:val="262626" w:themeColor="text1" w:themeTint="D9"/>
      <w:sz w:val="32"/>
      <w:szCs w:val="32"/>
    </w:rPr>
  </w:style>
  <w:style w:type="character" w:customStyle="1" w:styleId="Nadpis2Char">
    <w:name w:val="Nadpis 2 Char"/>
    <w:basedOn w:val="Standardnpsmoodstavce"/>
    <w:link w:val="Nadpis2"/>
    <w:uiPriority w:val="9"/>
    <w:rsid w:val="000F40AA"/>
    <w:rPr>
      <w:rFonts w:asciiTheme="majorHAnsi" w:eastAsiaTheme="majorEastAsia" w:hAnsiTheme="majorHAnsi" w:cstheme="majorBidi"/>
      <w:caps/>
      <w:color w:val="732117" w:themeColor="accent2" w:themeShade="BF"/>
      <w:sz w:val="24"/>
      <w:szCs w:val="24"/>
      <w:u w:val="single"/>
    </w:rPr>
  </w:style>
  <w:style w:type="character" w:customStyle="1" w:styleId="Nadpis3Char">
    <w:name w:val="Nadpis 3 Char"/>
    <w:basedOn w:val="Standardnpsmoodstavce"/>
    <w:link w:val="Nadpis3"/>
    <w:uiPriority w:val="9"/>
    <w:rsid w:val="003077A8"/>
    <w:rPr>
      <w:rFonts w:asciiTheme="majorHAnsi" w:eastAsiaTheme="majorEastAsia" w:hAnsiTheme="majorHAnsi" w:cstheme="majorBidi"/>
      <w:color w:val="732117" w:themeColor="accent2" w:themeShade="BF"/>
      <w:sz w:val="32"/>
      <w:szCs w:val="32"/>
    </w:rPr>
  </w:style>
  <w:style w:type="character" w:customStyle="1" w:styleId="Nadpis4Char">
    <w:name w:val="Nadpis 4 Char"/>
    <w:basedOn w:val="Standardnpsmoodstavce"/>
    <w:link w:val="Nadpis4"/>
    <w:uiPriority w:val="9"/>
    <w:rsid w:val="00D87706"/>
    <w:rPr>
      <w:rFonts w:asciiTheme="majorHAnsi" w:eastAsiaTheme="majorEastAsia" w:hAnsiTheme="majorHAnsi" w:cstheme="majorBidi"/>
      <w:b/>
      <w:bCs/>
      <w:caps/>
      <w:sz w:val="22"/>
      <w:szCs w:val="22"/>
    </w:rPr>
  </w:style>
  <w:style w:type="character" w:customStyle="1" w:styleId="Nadpis5Char">
    <w:name w:val="Nadpis 5 Char"/>
    <w:basedOn w:val="Standardnpsmoodstavce"/>
    <w:link w:val="Nadpis5"/>
    <w:uiPriority w:val="9"/>
    <w:rsid w:val="003077A8"/>
    <w:rPr>
      <w:rFonts w:asciiTheme="majorHAnsi" w:eastAsiaTheme="majorEastAsia" w:hAnsiTheme="majorHAnsi" w:cstheme="majorBidi"/>
      <w:color w:val="732117" w:themeColor="accent2" w:themeShade="BF"/>
      <w:sz w:val="24"/>
      <w:szCs w:val="24"/>
    </w:rPr>
  </w:style>
  <w:style w:type="character" w:customStyle="1" w:styleId="Nadpis6Char">
    <w:name w:val="Nadpis 6 Char"/>
    <w:basedOn w:val="Standardnpsmoodstavce"/>
    <w:link w:val="Nadpis6"/>
    <w:uiPriority w:val="9"/>
    <w:rsid w:val="003077A8"/>
    <w:rPr>
      <w:rFonts w:asciiTheme="majorHAnsi" w:eastAsiaTheme="majorEastAsia" w:hAnsiTheme="majorHAnsi" w:cstheme="majorBidi"/>
      <w:i/>
      <w:iCs/>
      <w:color w:val="4D160F" w:themeColor="accent2" w:themeShade="80"/>
      <w:sz w:val="24"/>
      <w:szCs w:val="24"/>
    </w:rPr>
  </w:style>
  <w:style w:type="character" w:customStyle="1" w:styleId="Nadpis7Char">
    <w:name w:val="Nadpis 7 Char"/>
    <w:basedOn w:val="Standardnpsmoodstavce"/>
    <w:link w:val="Nadpis7"/>
    <w:uiPriority w:val="9"/>
    <w:rsid w:val="003077A8"/>
    <w:rPr>
      <w:rFonts w:asciiTheme="majorHAnsi" w:eastAsiaTheme="majorEastAsia" w:hAnsiTheme="majorHAnsi" w:cstheme="majorBidi"/>
      <w:b/>
      <w:bCs/>
      <w:color w:val="4D160F" w:themeColor="accent2" w:themeShade="80"/>
      <w:sz w:val="22"/>
      <w:szCs w:val="22"/>
    </w:rPr>
  </w:style>
  <w:style w:type="character" w:customStyle="1" w:styleId="Nadpis8Char">
    <w:name w:val="Nadpis 8 Char"/>
    <w:basedOn w:val="Standardnpsmoodstavce"/>
    <w:link w:val="Nadpis8"/>
    <w:uiPriority w:val="9"/>
    <w:rsid w:val="003077A8"/>
    <w:rPr>
      <w:rFonts w:asciiTheme="majorHAnsi" w:eastAsiaTheme="majorEastAsia" w:hAnsiTheme="majorHAnsi" w:cstheme="majorBidi"/>
      <w:color w:val="4D160F" w:themeColor="accent2" w:themeShade="80"/>
      <w:sz w:val="22"/>
      <w:szCs w:val="22"/>
    </w:rPr>
  </w:style>
  <w:style w:type="character" w:customStyle="1" w:styleId="Nadpis9Char">
    <w:name w:val="Nadpis 9 Char"/>
    <w:basedOn w:val="Standardnpsmoodstavce"/>
    <w:link w:val="Nadpis9"/>
    <w:uiPriority w:val="9"/>
    <w:rsid w:val="003077A8"/>
    <w:rPr>
      <w:rFonts w:asciiTheme="majorHAnsi" w:eastAsiaTheme="majorEastAsia" w:hAnsiTheme="majorHAnsi" w:cstheme="majorBidi"/>
      <w:i/>
      <w:iCs/>
      <w:color w:val="4D160F" w:themeColor="accent2" w:themeShade="80"/>
      <w:sz w:val="22"/>
      <w:szCs w:val="22"/>
    </w:rPr>
  </w:style>
  <w:style w:type="character" w:styleId="Zdraznnintenzivn">
    <w:name w:val="Intense Emphasis"/>
    <w:basedOn w:val="Zdraznn"/>
    <w:uiPriority w:val="21"/>
    <w:qFormat/>
    <w:rsid w:val="000C3701"/>
    <w:rPr>
      <w:rFonts w:cstheme="minorHAnsi"/>
      <w:b/>
      <w:bCs/>
      <w:i/>
      <w:iCs/>
      <w:color w:val="9B2D1F" w:themeColor="accent2"/>
    </w:rPr>
  </w:style>
  <w:style w:type="character" w:styleId="Odkazjemn">
    <w:name w:val="Subtle Reference"/>
    <w:basedOn w:val="Standardnpsmoodstavce"/>
    <w:uiPriority w:val="31"/>
    <w:qFormat/>
    <w:rsid w:val="003077A8"/>
    <w:rPr>
      <w:caps w:val="0"/>
      <w:smallCaps/>
      <w:color w:val="404040" w:themeColor="text1" w:themeTint="BF"/>
      <w:spacing w:val="0"/>
      <w:u w:val="single" w:color="7F7F7F" w:themeColor="text1" w:themeTint="80"/>
    </w:rPr>
  </w:style>
  <w:style w:type="character" w:styleId="Odkazintenzivn">
    <w:name w:val="Intense Reference"/>
    <w:basedOn w:val="Standardnpsmoodstavce"/>
    <w:uiPriority w:val="32"/>
    <w:qFormat/>
    <w:rsid w:val="003077A8"/>
    <w:rPr>
      <w:b/>
      <w:bCs/>
      <w:caps w:val="0"/>
      <w:smallCaps/>
      <w:color w:val="auto"/>
      <w:spacing w:val="0"/>
      <w:u w:val="single"/>
    </w:rPr>
  </w:style>
  <w:style w:type="character" w:styleId="Nzevknihy">
    <w:name w:val="Book Title"/>
    <w:basedOn w:val="Standardnpsmoodstavce"/>
    <w:uiPriority w:val="33"/>
    <w:qFormat/>
    <w:rsid w:val="003077A8"/>
    <w:rPr>
      <w:b/>
      <w:bCs/>
      <w:caps w:val="0"/>
      <w:smallCaps/>
      <w:spacing w:val="0"/>
    </w:rPr>
  </w:style>
  <w:style w:type="character" w:customStyle="1" w:styleId="TextbublinyChar">
    <w:name w:val="Text bubliny Char"/>
    <w:basedOn w:val="Standardnpsmoodstavce"/>
    <w:link w:val="Textbubliny"/>
    <w:uiPriority w:val="99"/>
    <w:rsid w:val="00973EA7"/>
    <w:rPr>
      <w:rFonts w:ascii="Tahoma" w:hAnsi="Tahoma" w:cs="Tahoma"/>
      <w:sz w:val="16"/>
      <w:szCs w:val="16"/>
    </w:rPr>
  </w:style>
  <w:style w:type="character" w:customStyle="1" w:styleId="ZhlavChar">
    <w:name w:val="Záhlaví Char"/>
    <w:basedOn w:val="Standardnpsmoodstavce"/>
    <w:link w:val="Zhlav"/>
    <w:rsid w:val="00973EA7"/>
  </w:style>
  <w:style w:type="table" w:styleId="Mkatabulky">
    <w:name w:val="Table Grid"/>
    <w:basedOn w:val="Normlntabulka"/>
    <w:uiPriority w:val="59"/>
    <w:rsid w:val="00973EA7"/>
    <w:pPr>
      <w:spacing w:after="0" w:line="240" w:lineRule="auto"/>
    </w:pPr>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ormln"/>
    <w:link w:val="Styl1Char"/>
    <w:uiPriority w:val="99"/>
    <w:rsid w:val="00973EA7"/>
    <w:pPr>
      <w:numPr>
        <w:numId w:val="3"/>
      </w:numPr>
      <w:autoSpaceDE w:val="0"/>
      <w:autoSpaceDN w:val="0"/>
      <w:adjustRightInd w:val="0"/>
      <w:spacing w:after="120" w:line="360" w:lineRule="auto"/>
      <w:ind w:left="714" w:hanging="357"/>
    </w:pPr>
    <w:rPr>
      <w:rFonts w:ascii="Times New Roman" w:eastAsia="Times New Roman" w:hAnsi="Times New Roman" w:cs="Times New Roman"/>
      <w:b/>
      <w:sz w:val="28"/>
      <w:szCs w:val="20"/>
      <w:u w:val="single"/>
    </w:rPr>
  </w:style>
  <w:style w:type="character" w:customStyle="1" w:styleId="Styl1Char">
    <w:name w:val="Styl1 Char"/>
    <w:link w:val="Styl1"/>
    <w:uiPriority w:val="99"/>
    <w:locked/>
    <w:rsid w:val="00973EA7"/>
    <w:rPr>
      <w:rFonts w:ascii="Times New Roman" w:eastAsia="Times New Roman" w:hAnsi="Times New Roman" w:cs="Times New Roman"/>
      <w:b/>
      <w:sz w:val="28"/>
      <w:szCs w:val="20"/>
      <w:u w:val="single"/>
    </w:rPr>
  </w:style>
  <w:style w:type="paragraph" w:customStyle="1" w:styleId="-odrka">
    <w:name w:val="- odrážka"/>
    <w:basedOn w:val="Normln"/>
    <w:autoRedefine/>
    <w:uiPriority w:val="99"/>
    <w:rsid w:val="00973EA7"/>
    <w:pPr>
      <w:numPr>
        <w:numId w:val="4"/>
      </w:numPr>
      <w:tabs>
        <w:tab w:val="left" w:pos="-709"/>
        <w:tab w:val="left" w:pos="1440"/>
      </w:tabs>
      <w:autoSpaceDE w:val="0"/>
      <w:autoSpaceDN w:val="0"/>
      <w:adjustRightInd w:val="0"/>
      <w:spacing w:line="240" w:lineRule="auto"/>
    </w:pPr>
    <w:rPr>
      <w:rFonts w:ascii="Times New Roman" w:eastAsia="Times New Roman" w:hAnsi="Times New Roman" w:cs="Times New Roman"/>
      <w:bCs/>
      <w:spacing w:val="-3"/>
      <w:kern w:val="36"/>
      <w:sz w:val="24"/>
      <w:szCs w:val="24"/>
    </w:rPr>
  </w:style>
  <w:style w:type="character" w:customStyle="1" w:styleId="varianta">
    <w:name w:val="varianta"/>
    <w:basedOn w:val="Standardnpsmoodstavce"/>
    <w:rsid w:val="00973EA7"/>
  </w:style>
  <w:style w:type="paragraph" w:styleId="Revize">
    <w:name w:val="Revision"/>
    <w:hidden/>
    <w:uiPriority w:val="99"/>
    <w:semiHidden/>
    <w:rsid w:val="0058172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367847">
      <w:bodyDiv w:val="1"/>
      <w:marLeft w:val="0"/>
      <w:marRight w:val="0"/>
      <w:marTop w:val="0"/>
      <w:marBottom w:val="0"/>
      <w:divBdr>
        <w:top w:val="none" w:sz="0" w:space="0" w:color="auto"/>
        <w:left w:val="none" w:sz="0" w:space="0" w:color="auto"/>
        <w:bottom w:val="none" w:sz="0" w:space="0" w:color="auto"/>
        <w:right w:val="none" w:sz="0" w:space="0" w:color="auto"/>
      </w:divBdr>
    </w:div>
    <w:div w:id="165485511">
      <w:bodyDiv w:val="1"/>
      <w:marLeft w:val="0"/>
      <w:marRight w:val="0"/>
      <w:marTop w:val="0"/>
      <w:marBottom w:val="0"/>
      <w:divBdr>
        <w:top w:val="none" w:sz="0" w:space="0" w:color="auto"/>
        <w:left w:val="none" w:sz="0" w:space="0" w:color="auto"/>
        <w:bottom w:val="none" w:sz="0" w:space="0" w:color="auto"/>
        <w:right w:val="none" w:sz="0" w:space="0" w:color="auto"/>
      </w:divBdr>
    </w:div>
    <w:div w:id="183176276">
      <w:bodyDiv w:val="1"/>
      <w:marLeft w:val="0"/>
      <w:marRight w:val="0"/>
      <w:marTop w:val="0"/>
      <w:marBottom w:val="0"/>
      <w:divBdr>
        <w:top w:val="none" w:sz="0" w:space="0" w:color="auto"/>
        <w:left w:val="none" w:sz="0" w:space="0" w:color="auto"/>
        <w:bottom w:val="none" w:sz="0" w:space="0" w:color="auto"/>
        <w:right w:val="none" w:sz="0" w:space="0" w:color="auto"/>
      </w:divBdr>
    </w:div>
    <w:div w:id="193470935">
      <w:bodyDiv w:val="1"/>
      <w:marLeft w:val="0"/>
      <w:marRight w:val="0"/>
      <w:marTop w:val="0"/>
      <w:marBottom w:val="0"/>
      <w:divBdr>
        <w:top w:val="none" w:sz="0" w:space="0" w:color="auto"/>
        <w:left w:val="none" w:sz="0" w:space="0" w:color="auto"/>
        <w:bottom w:val="none" w:sz="0" w:space="0" w:color="auto"/>
        <w:right w:val="none" w:sz="0" w:space="0" w:color="auto"/>
      </w:divBdr>
      <w:divsChild>
        <w:div w:id="377823845">
          <w:marLeft w:val="0"/>
          <w:marRight w:val="0"/>
          <w:marTop w:val="100"/>
          <w:marBottom w:val="100"/>
          <w:divBdr>
            <w:top w:val="none" w:sz="0" w:space="0" w:color="auto"/>
            <w:left w:val="none" w:sz="0" w:space="0" w:color="auto"/>
            <w:bottom w:val="none" w:sz="0" w:space="0" w:color="auto"/>
            <w:right w:val="none" w:sz="0" w:space="0" w:color="auto"/>
          </w:divBdr>
          <w:divsChild>
            <w:div w:id="53434568">
              <w:marLeft w:val="0"/>
              <w:marRight w:val="0"/>
              <w:marTop w:val="360"/>
              <w:marBottom w:val="510"/>
              <w:divBdr>
                <w:top w:val="none" w:sz="0" w:space="0" w:color="auto"/>
                <w:left w:val="none" w:sz="0" w:space="0" w:color="auto"/>
                <w:bottom w:val="none" w:sz="0" w:space="0" w:color="auto"/>
                <w:right w:val="none" w:sz="0" w:space="0" w:color="auto"/>
              </w:divBdr>
            </w:div>
          </w:divsChild>
        </w:div>
      </w:divsChild>
    </w:div>
    <w:div w:id="260183358">
      <w:bodyDiv w:val="1"/>
      <w:marLeft w:val="0"/>
      <w:marRight w:val="0"/>
      <w:marTop w:val="0"/>
      <w:marBottom w:val="0"/>
      <w:divBdr>
        <w:top w:val="none" w:sz="0" w:space="0" w:color="auto"/>
        <w:left w:val="none" w:sz="0" w:space="0" w:color="auto"/>
        <w:bottom w:val="none" w:sz="0" w:space="0" w:color="auto"/>
        <w:right w:val="none" w:sz="0" w:space="0" w:color="auto"/>
      </w:divBdr>
    </w:div>
    <w:div w:id="264466750">
      <w:bodyDiv w:val="1"/>
      <w:marLeft w:val="0"/>
      <w:marRight w:val="0"/>
      <w:marTop w:val="0"/>
      <w:marBottom w:val="0"/>
      <w:divBdr>
        <w:top w:val="none" w:sz="0" w:space="0" w:color="auto"/>
        <w:left w:val="none" w:sz="0" w:space="0" w:color="auto"/>
        <w:bottom w:val="none" w:sz="0" w:space="0" w:color="auto"/>
        <w:right w:val="none" w:sz="0" w:space="0" w:color="auto"/>
      </w:divBdr>
    </w:div>
    <w:div w:id="324672037">
      <w:bodyDiv w:val="1"/>
      <w:marLeft w:val="0"/>
      <w:marRight w:val="0"/>
      <w:marTop w:val="0"/>
      <w:marBottom w:val="0"/>
      <w:divBdr>
        <w:top w:val="none" w:sz="0" w:space="0" w:color="auto"/>
        <w:left w:val="none" w:sz="0" w:space="0" w:color="auto"/>
        <w:bottom w:val="none" w:sz="0" w:space="0" w:color="auto"/>
        <w:right w:val="none" w:sz="0" w:space="0" w:color="auto"/>
      </w:divBdr>
    </w:div>
    <w:div w:id="389886823">
      <w:bodyDiv w:val="1"/>
      <w:marLeft w:val="0"/>
      <w:marRight w:val="0"/>
      <w:marTop w:val="0"/>
      <w:marBottom w:val="0"/>
      <w:divBdr>
        <w:top w:val="none" w:sz="0" w:space="0" w:color="auto"/>
        <w:left w:val="none" w:sz="0" w:space="0" w:color="auto"/>
        <w:bottom w:val="none" w:sz="0" w:space="0" w:color="auto"/>
        <w:right w:val="none" w:sz="0" w:space="0" w:color="auto"/>
      </w:divBdr>
    </w:div>
    <w:div w:id="444538681">
      <w:bodyDiv w:val="1"/>
      <w:marLeft w:val="0"/>
      <w:marRight w:val="0"/>
      <w:marTop w:val="0"/>
      <w:marBottom w:val="0"/>
      <w:divBdr>
        <w:top w:val="none" w:sz="0" w:space="0" w:color="auto"/>
        <w:left w:val="none" w:sz="0" w:space="0" w:color="auto"/>
        <w:bottom w:val="none" w:sz="0" w:space="0" w:color="auto"/>
        <w:right w:val="none" w:sz="0" w:space="0" w:color="auto"/>
      </w:divBdr>
    </w:div>
    <w:div w:id="458497580">
      <w:bodyDiv w:val="1"/>
      <w:marLeft w:val="0"/>
      <w:marRight w:val="0"/>
      <w:marTop w:val="0"/>
      <w:marBottom w:val="0"/>
      <w:divBdr>
        <w:top w:val="none" w:sz="0" w:space="0" w:color="auto"/>
        <w:left w:val="none" w:sz="0" w:space="0" w:color="auto"/>
        <w:bottom w:val="none" w:sz="0" w:space="0" w:color="auto"/>
        <w:right w:val="none" w:sz="0" w:space="0" w:color="auto"/>
      </w:divBdr>
    </w:div>
    <w:div w:id="477721149">
      <w:bodyDiv w:val="1"/>
      <w:marLeft w:val="0"/>
      <w:marRight w:val="0"/>
      <w:marTop w:val="0"/>
      <w:marBottom w:val="0"/>
      <w:divBdr>
        <w:top w:val="none" w:sz="0" w:space="0" w:color="auto"/>
        <w:left w:val="none" w:sz="0" w:space="0" w:color="auto"/>
        <w:bottom w:val="none" w:sz="0" w:space="0" w:color="auto"/>
        <w:right w:val="none" w:sz="0" w:space="0" w:color="auto"/>
      </w:divBdr>
      <w:divsChild>
        <w:div w:id="69936332">
          <w:marLeft w:val="0"/>
          <w:marRight w:val="0"/>
          <w:marTop w:val="0"/>
          <w:marBottom w:val="0"/>
          <w:divBdr>
            <w:top w:val="none" w:sz="0" w:space="0" w:color="auto"/>
            <w:left w:val="none" w:sz="0" w:space="0" w:color="auto"/>
            <w:bottom w:val="none" w:sz="0" w:space="0" w:color="auto"/>
            <w:right w:val="none" w:sz="0" w:space="0" w:color="auto"/>
          </w:divBdr>
          <w:divsChild>
            <w:div w:id="1465658424">
              <w:marLeft w:val="0"/>
              <w:marRight w:val="0"/>
              <w:marTop w:val="0"/>
              <w:marBottom w:val="0"/>
              <w:divBdr>
                <w:top w:val="none" w:sz="0" w:space="0" w:color="auto"/>
                <w:left w:val="none" w:sz="0" w:space="0" w:color="auto"/>
                <w:bottom w:val="none" w:sz="0" w:space="0" w:color="auto"/>
                <w:right w:val="none" w:sz="0" w:space="0" w:color="auto"/>
              </w:divBdr>
              <w:divsChild>
                <w:div w:id="18359204">
                  <w:marLeft w:val="0"/>
                  <w:marRight w:val="0"/>
                  <w:marTop w:val="0"/>
                  <w:marBottom w:val="0"/>
                  <w:divBdr>
                    <w:top w:val="none" w:sz="0" w:space="0" w:color="auto"/>
                    <w:left w:val="none" w:sz="0" w:space="0" w:color="auto"/>
                    <w:bottom w:val="none" w:sz="0" w:space="0" w:color="auto"/>
                    <w:right w:val="none" w:sz="0" w:space="0" w:color="auto"/>
                  </w:divBdr>
                </w:div>
                <w:div w:id="22289697">
                  <w:marLeft w:val="0"/>
                  <w:marRight w:val="0"/>
                  <w:marTop w:val="0"/>
                  <w:marBottom w:val="0"/>
                  <w:divBdr>
                    <w:top w:val="none" w:sz="0" w:space="0" w:color="auto"/>
                    <w:left w:val="none" w:sz="0" w:space="0" w:color="auto"/>
                    <w:bottom w:val="none" w:sz="0" w:space="0" w:color="auto"/>
                    <w:right w:val="none" w:sz="0" w:space="0" w:color="auto"/>
                  </w:divBdr>
                </w:div>
                <w:div w:id="24142394">
                  <w:marLeft w:val="0"/>
                  <w:marRight w:val="0"/>
                  <w:marTop w:val="0"/>
                  <w:marBottom w:val="0"/>
                  <w:divBdr>
                    <w:top w:val="none" w:sz="0" w:space="0" w:color="auto"/>
                    <w:left w:val="none" w:sz="0" w:space="0" w:color="auto"/>
                    <w:bottom w:val="none" w:sz="0" w:space="0" w:color="auto"/>
                    <w:right w:val="none" w:sz="0" w:space="0" w:color="auto"/>
                  </w:divBdr>
                </w:div>
                <w:div w:id="24526548">
                  <w:marLeft w:val="0"/>
                  <w:marRight w:val="0"/>
                  <w:marTop w:val="0"/>
                  <w:marBottom w:val="0"/>
                  <w:divBdr>
                    <w:top w:val="none" w:sz="0" w:space="0" w:color="auto"/>
                    <w:left w:val="none" w:sz="0" w:space="0" w:color="auto"/>
                    <w:bottom w:val="none" w:sz="0" w:space="0" w:color="auto"/>
                    <w:right w:val="none" w:sz="0" w:space="0" w:color="auto"/>
                  </w:divBdr>
                </w:div>
                <w:div w:id="30228862">
                  <w:marLeft w:val="0"/>
                  <w:marRight w:val="0"/>
                  <w:marTop w:val="0"/>
                  <w:marBottom w:val="0"/>
                  <w:divBdr>
                    <w:top w:val="none" w:sz="0" w:space="0" w:color="auto"/>
                    <w:left w:val="none" w:sz="0" w:space="0" w:color="auto"/>
                    <w:bottom w:val="none" w:sz="0" w:space="0" w:color="auto"/>
                    <w:right w:val="none" w:sz="0" w:space="0" w:color="auto"/>
                  </w:divBdr>
                </w:div>
                <w:div w:id="46225440">
                  <w:marLeft w:val="0"/>
                  <w:marRight w:val="0"/>
                  <w:marTop w:val="0"/>
                  <w:marBottom w:val="0"/>
                  <w:divBdr>
                    <w:top w:val="none" w:sz="0" w:space="0" w:color="auto"/>
                    <w:left w:val="none" w:sz="0" w:space="0" w:color="auto"/>
                    <w:bottom w:val="none" w:sz="0" w:space="0" w:color="auto"/>
                    <w:right w:val="none" w:sz="0" w:space="0" w:color="auto"/>
                  </w:divBdr>
                </w:div>
                <w:div w:id="48454718">
                  <w:marLeft w:val="0"/>
                  <w:marRight w:val="0"/>
                  <w:marTop w:val="0"/>
                  <w:marBottom w:val="0"/>
                  <w:divBdr>
                    <w:top w:val="none" w:sz="0" w:space="0" w:color="auto"/>
                    <w:left w:val="none" w:sz="0" w:space="0" w:color="auto"/>
                    <w:bottom w:val="none" w:sz="0" w:space="0" w:color="auto"/>
                    <w:right w:val="none" w:sz="0" w:space="0" w:color="auto"/>
                  </w:divBdr>
                </w:div>
                <w:div w:id="49157346">
                  <w:marLeft w:val="0"/>
                  <w:marRight w:val="0"/>
                  <w:marTop w:val="0"/>
                  <w:marBottom w:val="0"/>
                  <w:divBdr>
                    <w:top w:val="none" w:sz="0" w:space="0" w:color="auto"/>
                    <w:left w:val="none" w:sz="0" w:space="0" w:color="auto"/>
                    <w:bottom w:val="none" w:sz="0" w:space="0" w:color="auto"/>
                    <w:right w:val="none" w:sz="0" w:space="0" w:color="auto"/>
                  </w:divBdr>
                </w:div>
                <w:div w:id="60954673">
                  <w:marLeft w:val="0"/>
                  <w:marRight w:val="0"/>
                  <w:marTop w:val="0"/>
                  <w:marBottom w:val="0"/>
                  <w:divBdr>
                    <w:top w:val="none" w:sz="0" w:space="0" w:color="auto"/>
                    <w:left w:val="none" w:sz="0" w:space="0" w:color="auto"/>
                    <w:bottom w:val="none" w:sz="0" w:space="0" w:color="auto"/>
                    <w:right w:val="none" w:sz="0" w:space="0" w:color="auto"/>
                  </w:divBdr>
                </w:div>
                <w:div w:id="76444584">
                  <w:marLeft w:val="0"/>
                  <w:marRight w:val="0"/>
                  <w:marTop w:val="0"/>
                  <w:marBottom w:val="0"/>
                  <w:divBdr>
                    <w:top w:val="none" w:sz="0" w:space="0" w:color="auto"/>
                    <w:left w:val="none" w:sz="0" w:space="0" w:color="auto"/>
                    <w:bottom w:val="none" w:sz="0" w:space="0" w:color="auto"/>
                    <w:right w:val="none" w:sz="0" w:space="0" w:color="auto"/>
                  </w:divBdr>
                </w:div>
                <w:div w:id="76557832">
                  <w:marLeft w:val="0"/>
                  <w:marRight w:val="0"/>
                  <w:marTop w:val="0"/>
                  <w:marBottom w:val="0"/>
                  <w:divBdr>
                    <w:top w:val="none" w:sz="0" w:space="0" w:color="auto"/>
                    <w:left w:val="none" w:sz="0" w:space="0" w:color="auto"/>
                    <w:bottom w:val="none" w:sz="0" w:space="0" w:color="auto"/>
                    <w:right w:val="none" w:sz="0" w:space="0" w:color="auto"/>
                  </w:divBdr>
                </w:div>
                <w:div w:id="82577669">
                  <w:marLeft w:val="0"/>
                  <w:marRight w:val="0"/>
                  <w:marTop w:val="0"/>
                  <w:marBottom w:val="0"/>
                  <w:divBdr>
                    <w:top w:val="none" w:sz="0" w:space="0" w:color="auto"/>
                    <w:left w:val="none" w:sz="0" w:space="0" w:color="auto"/>
                    <w:bottom w:val="none" w:sz="0" w:space="0" w:color="auto"/>
                    <w:right w:val="none" w:sz="0" w:space="0" w:color="auto"/>
                  </w:divBdr>
                </w:div>
                <w:div w:id="83648724">
                  <w:marLeft w:val="0"/>
                  <w:marRight w:val="0"/>
                  <w:marTop w:val="0"/>
                  <w:marBottom w:val="0"/>
                  <w:divBdr>
                    <w:top w:val="none" w:sz="0" w:space="0" w:color="auto"/>
                    <w:left w:val="none" w:sz="0" w:space="0" w:color="auto"/>
                    <w:bottom w:val="none" w:sz="0" w:space="0" w:color="auto"/>
                    <w:right w:val="none" w:sz="0" w:space="0" w:color="auto"/>
                  </w:divBdr>
                </w:div>
                <w:div w:id="92627073">
                  <w:marLeft w:val="0"/>
                  <w:marRight w:val="0"/>
                  <w:marTop w:val="0"/>
                  <w:marBottom w:val="0"/>
                  <w:divBdr>
                    <w:top w:val="none" w:sz="0" w:space="0" w:color="auto"/>
                    <w:left w:val="none" w:sz="0" w:space="0" w:color="auto"/>
                    <w:bottom w:val="none" w:sz="0" w:space="0" w:color="auto"/>
                    <w:right w:val="none" w:sz="0" w:space="0" w:color="auto"/>
                  </w:divBdr>
                </w:div>
                <w:div w:id="112791452">
                  <w:marLeft w:val="0"/>
                  <w:marRight w:val="0"/>
                  <w:marTop w:val="0"/>
                  <w:marBottom w:val="0"/>
                  <w:divBdr>
                    <w:top w:val="none" w:sz="0" w:space="0" w:color="auto"/>
                    <w:left w:val="none" w:sz="0" w:space="0" w:color="auto"/>
                    <w:bottom w:val="none" w:sz="0" w:space="0" w:color="auto"/>
                    <w:right w:val="none" w:sz="0" w:space="0" w:color="auto"/>
                  </w:divBdr>
                </w:div>
                <w:div w:id="132911700">
                  <w:marLeft w:val="0"/>
                  <w:marRight w:val="0"/>
                  <w:marTop w:val="0"/>
                  <w:marBottom w:val="0"/>
                  <w:divBdr>
                    <w:top w:val="none" w:sz="0" w:space="0" w:color="auto"/>
                    <w:left w:val="none" w:sz="0" w:space="0" w:color="auto"/>
                    <w:bottom w:val="none" w:sz="0" w:space="0" w:color="auto"/>
                    <w:right w:val="none" w:sz="0" w:space="0" w:color="auto"/>
                  </w:divBdr>
                </w:div>
                <w:div w:id="135996039">
                  <w:marLeft w:val="0"/>
                  <w:marRight w:val="0"/>
                  <w:marTop w:val="0"/>
                  <w:marBottom w:val="0"/>
                  <w:divBdr>
                    <w:top w:val="none" w:sz="0" w:space="0" w:color="auto"/>
                    <w:left w:val="none" w:sz="0" w:space="0" w:color="auto"/>
                    <w:bottom w:val="none" w:sz="0" w:space="0" w:color="auto"/>
                    <w:right w:val="none" w:sz="0" w:space="0" w:color="auto"/>
                  </w:divBdr>
                </w:div>
                <w:div w:id="139689590">
                  <w:marLeft w:val="0"/>
                  <w:marRight w:val="0"/>
                  <w:marTop w:val="0"/>
                  <w:marBottom w:val="0"/>
                  <w:divBdr>
                    <w:top w:val="none" w:sz="0" w:space="0" w:color="auto"/>
                    <w:left w:val="none" w:sz="0" w:space="0" w:color="auto"/>
                    <w:bottom w:val="none" w:sz="0" w:space="0" w:color="auto"/>
                    <w:right w:val="none" w:sz="0" w:space="0" w:color="auto"/>
                  </w:divBdr>
                </w:div>
                <w:div w:id="140050744">
                  <w:marLeft w:val="0"/>
                  <w:marRight w:val="0"/>
                  <w:marTop w:val="0"/>
                  <w:marBottom w:val="0"/>
                  <w:divBdr>
                    <w:top w:val="none" w:sz="0" w:space="0" w:color="auto"/>
                    <w:left w:val="none" w:sz="0" w:space="0" w:color="auto"/>
                    <w:bottom w:val="none" w:sz="0" w:space="0" w:color="auto"/>
                    <w:right w:val="none" w:sz="0" w:space="0" w:color="auto"/>
                  </w:divBdr>
                </w:div>
                <w:div w:id="176426820">
                  <w:marLeft w:val="0"/>
                  <w:marRight w:val="0"/>
                  <w:marTop w:val="0"/>
                  <w:marBottom w:val="0"/>
                  <w:divBdr>
                    <w:top w:val="none" w:sz="0" w:space="0" w:color="auto"/>
                    <w:left w:val="none" w:sz="0" w:space="0" w:color="auto"/>
                    <w:bottom w:val="none" w:sz="0" w:space="0" w:color="auto"/>
                    <w:right w:val="none" w:sz="0" w:space="0" w:color="auto"/>
                  </w:divBdr>
                </w:div>
                <w:div w:id="181167890">
                  <w:marLeft w:val="0"/>
                  <w:marRight w:val="0"/>
                  <w:marTop w:val="0"/>
                  <w:marBottom w:val="0"/>
                  <w:divBdr>
                    <w:top w:val="none" w:sz="0" w:space="0" w:color="auto"/>
                    <w:left w:val="none" w:sz="0" w:space="0" w:color="auto"/>
                    <w:bottom w:val="none" w:sz="0" w:space="0" w:color="auto"/>
                    <w:right w:val="none" w:sz="0" w:space="0" w:color="auto"/>
                  </w:divBdr>
                </w:div>
                <w:div w:id="194345008">
                  <w:marLeft w:val="0"/>
                  <w:marRight w:val="0"/>
                  <w:marTop w:val="0"/>
                  <w:marBottom w:val="0"/>
                  <w:divBdr>
                    <w:top w:val="none" w:sz="0" w:space="0" w:color="auto"/>
                    <w:left w:val="none" w:sz="0" w:space="0" w:color="auto"/>
                    <w:bottom w:val="none" w:sz="0" w:space="0" w:color="auto"/>
                    <w:right w:val="none" w:sz="0" w:space="0" w:color="auto"/>
                  </w:divBdr>
                </w:div>
                <w:div w:id="194513381">
                  <w:marLeft w:val="0"/>
                  <w:marRight w:val="0"/>
                  <w:marTop w:val="0"/>
                  <w:marBottom w:val="0"/>
                  <w:divBdr>
                    <w:top w:val="none" w:sz="0" w:space="0" w:color="auto"/>
                    <w:left w:val="none" w:sz="0" w:space="0" w:color="auto"/>
                    <w:bottom w:val="none" w:sz="0" w:space="0" w:color="auto"/>
                    <w:right w:val="none" w:sz="0" w:space="0" w:color="auto"/>
                  </w:divBdr>
                </w:div>
                <w:div w:id="213200178">
                  <w:marLeft w:val="0"/>
                  <w:marRight w:val="0"/>
                  <w:marTop w:val="0"/>
                  <w:marBottom w:val="0"/>
                  <w:divBdr>
                    <w:top w:val="none" w:sz="0" w:space="0" w:color="auto"/>
                    <w:left w:val="none" w:sz="0" w:space="0" w:color="auto"/>
                    <w:bottom w:val="none" w:sz="0" w:space="0" w:color="auto"/>
                    <w:right w:val="none" w:sz="0" w:space="0" w:color="auto"/>
                  </w:divBdr>
                </w:div>
                <w:div w:id="219248659">
                  <w:marLeft w:val="0"/>
                  <w:marRight w:val="0"/>
                  <w:marTop w:val="0"/>
                  <w:marBottom w:val="0"/>
                  <w:divBdr>
                    <w:top w:val="none" w:sz="0" w:space="0" w:color="auto"/>
                    <w:left w:val="none" w:sz="0" w:space="0" w:color="auto"/>
                    <w:bottom w:val="none" w:sz="0" w:space="0" w:color="auto"/>
                    <w:right w:val="none" w:sz="0" w:space="0" w:color="auto"/>
                  </w:divBdr>
                </w:div>
                <w:div w:id="229921437">
                  <w:marLeft w:val="0"/>
                  <w:marRight w:val="0"/>
                  <w:marTop w:val="0"/>
                  <w:marBottom w:val="0"/>
                  <w:divBdr>
                    <w:top w:val="none" w:sz="0" w:space="0" w:color="auto"/>
                    <w:left w:val="none" w:sz="0" w:space="0" w:color="auto"/>
                    <w:bottom w:val="none" w:sz="0" w:space="0" w:color="auto"/>
                    <w:right w:val="none" w:sz="0" w:space="0" w:color="auto"/>
                  </w:divBdr>
                </w:div>
                <w:div w:id="271744085">
                  <w:marLeft w:val="0"/>
                  <w:marRight w:val="0"/>
                  <w:marTop w:val="0"/>
                  <w:marBottom w:val="0"/>
                  <w:divBdr>
                    <w:top w:val="none" w:sz="0" w:space="0" w:color="auto"/>
                    <w:left w:val="none" w:sz="0" w:space="0" w:color="auto"/>
                    <w:bottom w:val="none" w:sz="0" w:space="0" w:color="auto"/>
                    <w:right w:val="none" w:sz="0" w:space="0" w:color="auto"/>
                  </w:divBdr>
                </w:div>
                <w:div w:id="276834887">
                  <w:marLeft w:val="0"/>
                  <w:marRight w:val="0"/>
                  <w:marTop w:val="0"/>
                  <w:marBottom w:val="0"/>
                  <w:divBdr>
                    <w:top w:val="none" w:sz="0" w:space="0" w:color="auto"/>
                    <w:left w:val="none" w:sz="0" w:space="0" w:color="auto"/>
                    <w:bottom w:val="none" w:sz="0" w:space="0" w:color="auto"/>
                    <w:right w:val="none" w:sz="0" w:space="0" w:color="auto"/>
                  </w:divBdr>
                </w:div>
                <w:div w:id="285042891">
                  <w:marLeft w:val="0"/>
                  <w:marRight w:val="0"/>
                  <w:marTop w:val="0"/>
                  <w:marBottom w:val="0"/>
                  <w:divBdr>
                    <w:top w:val="none" w:sz="0" w:space="0" w:color="auto"/>
                    <w:left w:val="none" w:sz="0" w:space="0" w:color="auto"/>
                    <w:bottom w:val="none" w:sz="0" w:space="0" w:color="auto"/>
                    <w:right w:val="none" w:sz="0" w:space="0" w:color="auto"/>
                  </w:divBdr>
                </w:div>
                <w:div w:id="300889813">
                  <w:marLeft w:val="0"/>
                  <w:marRight w:val="0"/>
                  <w:marTop w:val="0"/>
                  <w:marBottom w:val="0"/>
                  <w:divBdr>
                    <w:top w:val="none" w:sz="0" w:space="0" w:color="auto"/>
                    <w:left w:val="none" w:sz="0" w:space="0" w:color="auto"/>
                    <w:bottom w:val="none" w:sz="0" w:space="0" w:color="auto"/>
                    <w:right w:val="none" w:sz="0" w:space="0" w:color="auto"/>
                  </w:divBdr>
                </w:div>
                <w:div w:id="309873488">
                  <w:marLeft w:val="0"/>
                  <w:marRight w:val="0"/>
                  <w:marTop w:val="0"/>
                  <w:marBottom w:val="0"/>
                  <w:divBdr>
                    <w:top w:val="none" w:sz="0" w:space="0" w:color="auto"/>
                    <w:left w:val="none" w:sz="0" w:space="0" w:color="auto"/>
                    <w:bottom w:val="none" w:sz="0" w:space="0" w:color="auto"/>
                    <w:right w:val="none" w:sz="0" w:space="0" w:color="auto"/>
                  </w:divBdr>
                </w:div>
                <w:div w:id="325984485">
                  <w:marLeft w:val="0"/>
                  <w:marRight w:val="0"/>
                  <w:marTop w:val="0"/>
                  <w:marBottom w:val="0"/>
                  <w:divBdr>
                    <w:top w:val="none" w:sz="0" w:space="0" w:color="auto"/>
                    <w:left w:val="none" w:sz="0" w:space="0" w:color="auto"/>
                    <w:bottom w:val="none" w:sz="0" w:space="0" w:color="auto"/>
                    <w:right w:val="none" w:sz="0" w:space="0" w:color="auto"/>
                  </w:divBdr>
                </w:div>
                <w:div w:id="327946012">
                  <w:marLeft w:val="0"/>
                  <w:marRight w:val="0"/>
                  <w:marTop w:val="0"/>
                  <w:marBottom w:val="0"/>
                  <w:divBdr>
                    <w:top w:val="none" w:sz="0" w:space="0" w:color="auto"/>
                    <w:left w:val="none" w:sz="0" w:space="0" w:color="auto"/>
                    <w:bottom w:val="none" w:sz="0" w:space="0" w:color="auto"/>
                    <w:right w:val="none" w:sz="0" w:space="0" w:color="auto"/>
                  </w:divBdr>
                </w:div>
                <w:div w:id="329914624">
                  <w:marLeft w:val="0"/>
                  <w:marRight w:val="0"/>
                  <w:marTop w:val="0"/>
                  <w:marBottom w:val="0"/>
                  <w:divBdr>
                    <w:top w:val="none" w:sz="0" w:space="0" w:color="auto"/>
                    <w:left w:val="none" w:sz="0" w:space="0" w:color="auto"/>
                    <w:bottom w:val="none" w:sz="0" w:space="0" w:color="auto"/>
                    <w:right w:val="none" w:sz="0" w:space="0" w:color="auto"/>
                  </w:divBdr>
                </w:div>
                <w:div w:id="341010292">
                  <w:marLeft w:val="0"/>
                  <w:marRight w:val="0"/>
                  <w:marTop w:val="0"/>
                  <w:marBottom w:val="0"/>
                  <w:divBdr>
                    <w:top w:val="none" w:sz="0" w:space="0" w:color="auto"/>
                    <w:left w:val="none" w:sz="0" w:space="0" w:color="auto"/>
                    <w:bottom w:val="none" w:sz="0" w:space="0" w:color="auto"/>
                    <w:right w:val="none" w:sz="0" w:space="0" w:color="auto"/>
                  </w:divBdr>
                </w:div>
                <w:div w:id="344133131">
                  <w:marLeft w:val="0"/>
                  <w:marRight w:val="0"/>
                  <w:marTop w:val="0"/>
                  <w:marBottom w:val="0"/>
                  <w:divBdr>
                    <w:top w:val="none" w:sz="0" w:space="0" w:color="auto"/>
                    <w:left w:val="none" w:sz="0" w:space="0" w:color="auto"/>
                    <w:bottom w:val="none" w:sz="0" w:space="0" w:color="auto"/>
                    <w:right w:val="none" w:sz="0" w:space="0" w:color="auto"/>
                  </w:divBdr>
                </w:div>
                <w:div w:id="349991116">
                  <w:marLeft w:val="0"/>
                  <w:marRight w:val="0"/>
                  <w:marTop w:val="0"/>
                  <w:marBottom w:val="0"/>
                  <w:divBdr>
                    <w:top w:val="none" w:sz="0" w:space="0" w:color="auto"/>
                    <w:left w:val="none" w:sz="0" w:space="0" w:color="auto"/>
                    <w:bottom w:val="none" w:sz="0" w:space="0" w:color="auto"/>
                    <w:right w:val="none" w:sz="0" w:space="0" w:color="auto"/>
                  </w:divBdr>
                </w:div>
                <w:div w:id="350422419">
                  <w:marLeft w:val="0"/>
                  <w:marRight w:val="0"/>
                  <w:marTop w:val="0"/>
                  <w:marBottom w:val="0"/>
                  <w:divBdr>
                    <w:top w:val="none" w:sz="0" w:space="0" w:color="auto"/>
                    <w:left w:val="none" w:sz="0" w:space="0" w:color="auto"/>
                    <w:bottom w:val="none" w:sz="0" w:space="0" w:color="auto"/>
                    <w:right w:val="none" w:sz="0" w:space="0" w:color="auto"/>
                  </w:divBdr>
                </w:div>
                <w:div w:id="356740677">
                  <w:marLeft w:val="0"/>
                  <w:marRight w:val="0"/>
                  <w:marTop w:val="0"/>
                  <w:marBottom w:val="0"/>
                  <w:divBdr>
                    <w:top w:val="none" w:sz="0" w:space="0" w:color="auto"/>
                    <w:left w:val="none" w:sz="0" w:space="0" w:color="auto"/>
                    <w:bottom w:val="none" w:sz="0" w:space="0" w:color="auto"/>
                    <w:right w:val="none" w:sz="0" w:space="0" w:color="auto"/>
                  </w:divBdr>
                </w:div>
                <w:div w:id="362175061">
                  <w:marLeft w:val="0"/>
                  <w:marRight w:val="0"/>
                  <w:marTop w:val="0"/>
                  <w:marBottom w:val="0"/>
                  <w:divBdr>
                    <w:top w:val="none" w:sz="0" w:space="0" w:color="auto"/>
                    <w:left w:val="none" w:sz="0" w:space="0" w:color="auto"/>
                    <w:bottom w:val="none" w:sz="0" w:space="0" w:color="auto"/>
                    <w:right w:val="none" w:sz="0" w:space="0" w:color="auto"/>
                  </w:divBdr>
                </w:div>
                <w:div w:id="376514527">
                  <w:marLeft w:val="0"/>
                  <w:marRight w:val="0"/>
                  <w:marTop w:val="0"/>
                  <w:marBottom w:val="0"/>
                  <w:divBdr>
                    <w:top w:val="none" w:sz="0" w:space="0" w:color="auto"/>
                    <w:left w:val="none" w:sz="0" w:space="0" w:color="auto"/>
                    <w:bottom w:val="none" w:sz="0" w:space="0" w:color="auto"/>
                    <w:right w:val="none" w:sz="0" w:space="0" w:color="auto"/>
                  </w:divBdr>
                </w:div>
                <w:div w:id="380984811">
                  <w:marLeft w:val="0"/>
                  <w:marRight w:val="0"/>
                  <w:marTop w:val="0"/>
                  <w:marBottom w:val="0"/>
                  <w:divBdr>
                    <w:top w:val="none" w:sz="0" w:space="0" w:color="auto"/>
                    <w:left w:val="none" w:sz="0" w:space="0" w:color="auto"/>
                    <w:bottom w:val="none" w:sz="0" w:space="0" w:color="auto"/>
                    <w:right w:val="none" w:sz="0" w:space="0" w:color="auto"/>
                  </w:divBdr>
                </w:div>
                <w:div w:id="382146326">
                  <w:marLeft w:val="0"/>
                  <w:marRight w:val="0"/>
                  <w:marTop w:val="0"/>
                  <w:marBottom w:val="0"/>
                  <w:divBdr>
                    <w:top w:val="none" w:sz="0" w:space="0" w:color="auto"/>
                    <w:left w:val="none" w:sz="0" w:space="0" w:color="auto"/>
                    <w:bottom w:val="none" w:sz="0" w:space="0" w:color="auto"/>
                    <w:right w:val="none" w:sz="0" w:space="0" w:color="auto"/>
                  </w:divBdr>
                </w:div>
                <w:div w:id="400061484">
                  <w:marLeft w:val="0"/>
                  <w:marRight w:val="0"/>
                  <w:marTop w:val="0"/>
                  <w:marBottom w:val="0"/>
                  <w:divBdr>
                    <w:top w:val="none" w:sz="0" w:space="0" w:color="auto"/>
                    <w:left w:val="none" w:sz="0" w:space="0" w:color="auto"/>
                    <w:bottom w:val="none" w:sz="0" w:space="0" w:color="auto"/>
                    <w:right w:val="none" w:sz="0" w:space="0" w:color="auto"/>
                  </w:divBdr>
                </w:div>
                <w:div w:id="406347690">
                  <w:marLeft w:val="0"/>
                  <w:marRight w:val="0"/>
                  <w:marTop w:val="0"/>
                  <w:marBottom w:val="0"/>
                  <w:divBdr>
                    <w:top w:val="none" w:sz="0" w:space="0" w:color="auto"/>
                    <w:left w:val="none" w:sz="0" w:space="0" w:color="auto"/>
                    <w:bottom w:val="none" w:sz="0" w:space="0" w:color="auto"/>
                    <w:right w:val="none" w:sz="0" w:space="0" w:color="auto"/>
                  </w:divBdr>
                </w:div>
                <w:div w:id="417292798">
                  <w:marLeft w:val="0"/>
                  <w:marRight w:val="0"/>
                  <w:marTop w:val="0"/>
                  <w:marBottom w:val="0"/>
                  <w:divBdr>
                    <w:top w:val="none" w:sz="0" w:space="0" w:color="auto"/>
                    <w:left w:val="none" w:sz="0" w:space="0" w:color="auto"/>
                    <w:bottom w:val="none" w:sz="0" w:space="0" w:color="auto"/>
                    <w:right w:val="none" w:sz="0" w:space="0" w:color="auto"/>
                  </w:divBdr>
                </w:div>
                <w:div w:id="418987477">
                  <w:marLeft w:val="0"/>
                  <w:marRight w:val="0"/>
                  <w:marTop w:val="0"/>
                  <w:marBottom w:val="0"/>
                  <w:divBdr>
                    <w:top w:val="none" w:sz="0" w:space="0" w:color="auto"/>
                    <w:left w:val="none" w:sz="0" w:space="0" w:color="auto"/>
                    <w:bottom w:val="none" w:sz="0" w:space="0" w:color="auto"/>
                    <w:right w:val="none" w:sz="0" w:space="0" w:color="auto"/>
                  </w:divBdr>
                </w:div>
                <w:div w:id="420444622">
                  <w:marLeft w:val="0"/>
                  <w:marRight w:val="0"/>
                  <w:marTop w:val="0"/>
                  <w:marBottom w:val="0"/>
                  <w:divBdr>
                    <w:top w:val="none" w:sz="0" w:space="0" w:color="auto"/>
                    <w:left w:val="none" w:sz="0" w:space="0" w:color="auto"/>
                    <w:bottom w:val="none" w:sz="0" w:space="0" w:color="auto"/>
                    <w:right w:val="none" w:sz="0" w:space="0" w:color="auto"/>
                  </w:divBdr>
                </w:div>
                <w:div w:id="426967250">
                  <w:marLeft w:val="0"/>
                  <w:marRight w:val="0"/>
                  <w:marTop w:val="0"/>
                  <w:marBottom w:val="0"/>
                  <w:divBdr>
                    <w:top w:val="none" w:sz="0" w:space="0" w:color="auto"/>
                    <w:left w:val="none" w:sz="0" w:space="0" w:color="auto"/>
                    <w:bottom w:val="none" w:sz="0" w:space="0" w:color="auto"/>
                    <w:right w:val="none" w:sz="0" w:space="0" w:color="auto"/>
                  </w:divBdr>
                </w:div>
                <w:div w:id="438571146">
                  <w:marLeft w:val="0"/>
                  <w:marRight w:val="0"/>
                  <w:marTop w:val="0"/>
                  <w:marBottom w:val="0"/>
                  <w:divBdr>
                    <w:top w:val="none" w:sz="0" w:space="0" w:color="auto"/>
                    <w:left w:val="none" w:sz="0" w:space="0" w:color="auto"/>
                    <w:bottom w:val="none" w:sz="0" w:space="0" w:color="auto"/>
                    <w:right w:val="none" w:sz="0" w:space="0" w:color="auto"/>
                  </w:divBdr>
                </w:div>
                <w:div w:id="442043421">
                  <w:marLeft w:val="0"/>
                  <w:marRight w:val="0"/>
                  <w:marTop w:val="0"/>
                  <w:marBottom w:val="0"/>
                  <w:divBdr>
                    <w:top w:val="none" w:sz="0" w:space="0" w:color="auto"/>
                    <w:left w:val="none" w:sz="0" w:space="0" w:color="auto"/>
                    <w:bottom w:val="none" w:sz="0" w:space="0" w:color="auto"/>
                    <w:right w:val="none" w:sz="0" w:space="0" w:color="auto"/>
                  </w:divBdr>
                </w:div>
                <w:div w:id="447434319">
                  <w:marLeft w:val="0"/>
                  <w:marRight w:val="0"/>
                  <w:marTop w:val="0"/>
                  <w:marBottom w:val="0"/>
                  <w:divBdr>
                    <w:top w:val="none" w:sz="0" w:space="0" w:color="auto"/>
                    <w:left w:val="none" w:sz="0" w:space="0" w:color="auto"/>
                    <w:bottom w:val="none" w:sz="0" w:space="0" w:color="auto"/>
                    <w:right w:val="none" w:sz="0" w:space="0" w:color="auto"/>
                  </w:divBdr>
                </w:div>
                <w:div w:id="448400917">
                  <w:marLeft w:val="0"/>
                  <w:marRight w:val="0"/>
                  <w:marTop w:val="0"/>
                  <w:marBottom w:val="0"/>
                  <w:divBdr>
                    <w:top w:val="none" w:sz="0" w:space="0" w:color="auto"/>
                    <w:left w:val="none" w:sz="0" w:space="0" w:color="auto"/>
                    <w:bottom w:val="none" w:sz="0" w:space="0" w:color="auto"/>
                    <w:right w:val="none" w:sz="0" w:space="0" w:color="auto"/>
                  </w:divBdr>
                </w:div>
                <w:div w:id="449324731">
                  <w:marLeft w:val="0"/>
                  <w:marRight w:val="0"/>
                  <w:marTop w:val="0"/>
                  <w:marBottom w:val="0"/>
                  <w:divBdr>
                    <w:top w:val="none" w:sz="0" w:space="0" w:color="auto"/>
                    <w:left w:val="none" w:sz="0" w:space="0" w:color="auto"/>
                    <w:bottom w:val="none" w:sz="0" w:space="0" w:color="auto"/>
                    <w:right w:val="none" w:sz="0" w:space="0" w:color="auto"/>
                  </w:divBdr>
                </w:div>
                <w:div w:id="450057147">
                  <w:marLeft w:val="0"/>
                  <w:marRight w:val="0"/>
                  <w:marTop w:val="0"/>
                  <w:marBottom w:val="0"/>
                  <w:divBdr>
                    <w:top w:val="none" w:sz="0" w:space="0" w:color="auto"/>
                    <w:left w:val="none" w:sz="0" w:space="0" w:color="auto"/>
                    <w:bottom w:val="none" w:sz="0" w:space="0" w:color="auto"/>
                    <w:right w:val="none" w:sz="0" w:space="0" w:color="auto"/>
                  </w:divBdr>
                </w:div>
                <w:div w:id="452946229">
                  <w:marLeft w:val="0"/>
                  <w:marRight w:val="0"/>
                  <w:marTop w:val="0"/>
                  <w:marBottom w:val="0"/>
                  <w:divBdr>
                    <w:top w:val="none" w:sz="0" w:space="0" w:color="auto"/>
                    <w:left w:val="none" w:sz="0" w:space="0" w:color="auto"/>
                    <w:bottom w:val="none" w:sz="0" w:space="0" w:color="auto"/>
                    <w:right w:val="none" w:sz="0" w:space="0" w:color="auto"/>
                  </w:divBdr>
                </w:div>
                <w:div w:id="456415868">
                  <w:marLeft w:val="0"/>
                  <w:marRight w:val="0"/>
                  <w:marTop w:val="0"/>
                  <w:marBottom w:val="0"/>
                  <w:divBdr>
                    <w:top w:val="none" w:sz="0" w:space="0" w:color="auto"/>
                    <w:left w:val="none" w:sz="0" w:space="0" w:color="auto"/>
                    <w:bottom w:val="none" w:sz="0" w:space="0" w:color="auto"/>
                    <w:right w:val="none" w:sz="0" w:space="0" w:color="auto"/>
                  </w:divBdr>
                </w:div>
                <w:div w:id="456799253">
                  <w:marLeft w:val="0"/>
                  <w:marRight w:val="0"/>
                  <w:marTop w:val="0"/>
                  <w:marBottom w:val="0"/>
                  <w:divBdr>
                    <w:top w:val="none" w:sz="0" w:space="0" w:color="auto"/>
                    <w:left w:val="none" w:sz="0" w:space="0" w:color="auto"/>
                    <w:bottom w:val="none" w:sz="0" w:space="0" w:color="auto"/>
                    <w:right w:val="none" w:sz="0" w:space="0" w:color="auto"/>
                  </w:divBdr>
                </w:div>
                <w:div w:id="469056498">
                  <w:marLeft w:val="0"/>
                  <w:marRight w:val="0"/>
                  <w:marTop w:val="0"/>
                  <w:marBottom w:val="0"/>
                  <w:divBdr>
                    <w:top w:val="none" w:sz="0" w:space="0" w:color="auto"/>
                    <w:left w:val="none" w:sz="0" w:space="0" w:color="auto"/>
                    <w:bottom w:val="none" w:sz="0" w:space="0" w:color="auto"/>
                    <w:right w:val="none" w:sz="0" w:space="0" w:color="auto"/>
                  </w:divBdr>
                </w:div>
                <w:div w:id="472865817">
                  <w:marLeft w:val="0"/>
                  <w:marRight w:val="0"/>
                  <w:marTop w:val="0"/>
                  <w:marBottom w:val="0"/>
                  <w:divBdr>
                    <w:top w:val="none" w:sz="0" w:space="0" w:color="auto"/>
                    <w:left w:val="none" w:sz="0" w:space="0" w:color="auto"/>
                    <w:bottom w:val="none" w:sz="0" w:space="0" w:color="auto"/>
                    <w:right w:val="none" w:sz="0" w:space="0" w:color="auto"/>
                  </w:divBdr>
                </w:div>
                <w:div w:id="479007700">
                  <w:marLeft w:val="0"/>
                  <w:marRight w:val="0"/>
                  <w:marTop w:val="0"/>
                  <w:marBottom w:val="0"/>
                  <w:divBdr>
                    <w:top w:val="none" w:sz="0" w:space="0" w:color="auto"/>
                    <w:left w:val="none" w:sz="0" w:space="0" w:color="auto"/>
                    <w:bottom w:val="none" w:sz="0" w:space="0" w:color="auto"/>
                    <w:right w:val="none" w:sz="0" w:space="0" w:color="auto"/>
                  </w:divBdr>
                </w:div>
                <w:div w:id="482047807">
                  <w:marLeft w:val="0"/>
                  <w:marRight w:val="0"/>
                  <w:marTop w:val="0"/>
                  <w:marBottom w:val="0"/>
                  <w:divBdr>
                    <w:top w:val="none" w:sz="0" w:space="0" w:color="auto"/>
                    <w:left w:val="none" w:sz="0" w:space="0" w:color="auto"/>
                    <w:bottom w:val="none" w:sz="0" w:space="0" w:color="auto"/>
                    <w:right w:val="none" w:sz="0" w:space="0" w:color="auto"/>
                  </w:divBdr>
                </w:div>
                <w:div w:id="487720198">
                  <w:marLeft w:val="0"/>
                  <w:marRight w:val="0"/>
                  <w:marTop w:val="0"/>
                  <w:marBottom w:val="0"/>
                  <w:divBdr>
                    <w:top w:val="none" w:sz="0" w:space="0" w:color="auto"/>
                    <w:left w:val="none" w:sz="0" w:space="0" w:color="auto"/>
                    <w:bottom w:val="none" w:sz="0" w:space="0" w:color="auto"/>
                    <w:right w:val="none" w:sz="0" w:space="0" w:color="auto"/>
                  </w:divBdr>
                </w:div>
                <w:div w:id="490951184">
                  <w:marLeft w:val="0"/>
                  <w:marRight w:val="0"/>
                  <w:marTop w:val="0"/>
                  <w:marBottom w:val="0"/>
                  <w:divBdr>
                    <w:top w:val="none" w:sz="0" w:space="0" w:color="auto"/>
                    <w:left w:val="none" w:sz="0" w:space="0" w:color="auto"/>
                    <w:bottom w:val="none" w:sz="0" w:space="0" w:color="auto"/>
                    <w:right w:val="none" w:sz="0" w:space="0" w:color="auto"/>
                  </w:divBdr>
                </w:div>
                <w:div w:id="493645493">
                  <w:marLeft w:val="0"/>
                  <w:marRight w:val="0"/>
                  <w:marTop w:val="0"/>
                  <w:marBottom w:val="0"/>
                  <w:divBdr>
                    <w:top w:val="none" w:sz="0" w:space="0" w:color="auto"/>
                    <w:left w:val="none" w:sz="0" w:space="0" w:color="auto"/>
                    <w:bottom w:val="none" w:sz="0" w:space="0" w:color="auto"/>
                    <w:right w:val="none" w:sz="0" w:space="0" w:color="auto"/>
                  </w:divBdr>
                </w:div>
                <w:div w:id="503083933">
                  <w:marLeft w:val="0"/>
                  <w:marRight w:val="0"/>
                  <w:marTop w:val="0"/>
                  <w:marBottom w:val="0"/>
                  <w:divBdr>
                    <w:top w:val="none" w:sz="0" w:space="0" w:color="auto"/>
                    <w:left w:val="none" w:sz="0" w:space="0" w:color="auto"/>
                    <w:bottom w:val="none" w:sz="0" w:space="0" w:color="auto"/>
                    <w:right w:val="none" w:sz="0" w:space="0" w:color="auto"/>
                  </w:divBdr>
                </w:div>
                <w:div w:id="505290603">
                  <w:marLeft w:val="0"/>
                  <w:marRight w:val="0"/>
                  <w:marTop w:val="0"/>
                  <w:marBottom w:val="0"/>
                  <w:divBdr>
                    <w:top w:val="none" w:sz="0" w:space="0" w:color="auto"/>
                    <w:left w:val="none" w:sz="0" w:space="0" w:color="auto"/>
                    <w:bottom w:val="none" w:sz="0" w:space="0" w:color="auto"/>
                    <w:right w:val="none" w:sz="0" w:space="0" w:color="auto"/>
                  </w:divBdr>
                </w:div>
                <w:div w:id="506865492">
                  <w:marLeft w:val="0"/>
                  <w:marRight w:val="0"/>
                  <w:marTop w:val="0"/>
                  <w:marBottom w:val="0"/>
                  <w:divBdr>
                    <w:top w:val="none" w:sz="0" w:space="0" w:color="auto"/>
                    <w:left w:val="none" w:sz="0" w:space="0" w:color="auto"/>
                    <w:bottom w:val="none" w:sz="0" w:space="0" w:color="auto"/>
                    <w:right w:val="none" w:sz="0" w:space="0" w:color="auto"/>
                  </w:divBdr>
                </w:div>
                <w:div w:id="515460816">
                  <w:marLeft w:val="0"/>
                  <w:marRight w:val="0"/>
                  <w:marTop w:val="0"/>
                  <w:marBottom w:val="0"/>
                  <w:divBdr>
                    <w:top w:val="none" w:sz="0" w:space="0" w:color="auto"/>
                    <w:left w:val="none" w:sz="0" w:space="0" w:color="auto"/>
                    <w:bottom w:val="none" w:sz="0" w:space="0" w:color="auto"/>
                    <w:right w:val="none" w:sz="0" w:space="0" w:color="auto"/>
                  </w:divBdr>
                </w:div>
                <w:div w:id="523175958">
                  <w:marLeft w:val="0"/>
                  <w:marRight w:val="0"/>
                  <w:marTop w:val="0"/>
                  <w:marBottom w:val="0"/>
                  <w:divBdr>
                    <w:top w:val="none" w:sz="0" w:space="0" w:color="auto"/>
                    <w:left w:val="none" w:sz="0" w:space="0" w:color="auto"/>
                    <w:bottom w:val="none" w:sz="0" w:space="0" w:color="auto"/>
                    <w:right w:val="none" w:sz="0" w:space="0" w:color="auto"/>
                  </w:divBdr>
                </w:div>
                <w:div w:id="529728945">
                  <w:marLeft w:val="0"/>
                  <w:marRight w:val="0"/>
                  <w:marTop w:val="0"/>
                  <w:marBottom w:val="0"/>
                  <w:divBdr>
                    <w:top w:val="none" w:sz="0" w:space="0" w:color="auto"/>
                    <w:left w:val="none" w:sz="0" w:space="0" w:color="auto"/>
                    <w:bottom w:val="none" w:sz="0" w:space="0" w:color="auto"/>
                    <w:right w:val="none" w:sz="0" w:space="0" w:color="auto"/>
                  </w:divBdr>
                </w:div>
                <w:div w:id="531308707">
                  <w:marLeft w:val="0"/>
                  <w:marRight w:val="0"/>
                  <w:marTop w:val="0"/>
                  <w:marBottom w:val="0"/>
                  <w:divBdr>
                    <w:top w:val="none" w:sz="0" w:space="0" w:color="auto"/>
                    <w:left w:val="none" w:sz="0" w:space="0" w:color="auto"/>
                    <w:bottom w:val="none" w:sz="0" w:space="0" w:color="auto"/>
                    <w:right w:val="none" w:sz="0" w:space="0" w:color="auto"/>
                  </w:divBdr>
                </w:div>
                <w:div w:id="536744128">
                  <w:marLeft w:val="0"/>
                  <w:marRight w:val="0"/>
                  <w:marTop w:val="0"/>
                  <w:marBottom w:val="0"/>
                  <w:divBdr>
                    <w:top w:val="none" w:sz="0" w:space="0" w:color="auto"/>
                    <w:left w:val="none" w:sz="0" w:space="0" w:color="auto"/>
                    <w:bottom w:val="none" w:sz="0" w:space="0" w:color="auto"/>
                    <w:right w:val="none" w:sz="0" w:space="0" w:color="auto"/>
                  </w:divBdr>
                </w:div>
                <w:div w:id="536967972">
                  <w:marLeft w:val="0"/>
                  <w:marRight w:val="0"/>
                  <w:marTop w:val="0"/>
                  <w:marBottom w:val="0"/>
                  <w:divBdr>
                    <w:top w:val="none" w:sz="0" w:space="0" w:color="auto"/>
                    <w:left w:val="none" w:sz="0" w:space="0" w:color="auto"/>
                    <w:bottom w:val="none" w:sz="0" w:space="0" w:color="auto"/>
                    <w:right w:val="none" w:sz="0" w:space="0" w:color="auto"/>
                  </w:divBdr>
                </w:div>
                <w:div w:id="573005391">
                  <w:marLeft w:val="0"/>
                  <w:marRight w:val="0"/>
                  <w:marTop w:val="0"/>
                  <w:marBottom w:val="0"/>
                  <w:divBdr>
                    <w:top w:val="none" w:sz="0" w:space="0" w:color="auto"/>
                    <w:left w:val="none" w:sz="0" w:space="0" w:color="auto"/>
                    <w:bottom w:val="none" w:sz="0" w:space="0" w:color="auto"/>
                    <w:right w:val="none" w:sz="0" w:space="0" w:color="auto"/>
                  </w:divBdr>
                </w:div>
                <w:div w:id="575168555">
                  <w:marLeft w:val="0"/>
                  <w:marRight w:val="0"/>
                  <w:marTop w:val="0"/>
                  <w:marBottom w:val="0"/>
                  <w:divBdr>
                    <w:top w:val="none" w:sz="0" w:space="0" w:color="auto"/>
                    <w:left w:val="none" w:sz="0" w:space="0" w:color="auto"/>
                    <w:bottom w:val="none" w:sz="0" w:space="0" w:color="auto"/>
                    <w:right w:val="none" w:sz="0" w:space="0" w:color="auto"/>
                  </w:divBdr>
                </w:div>
                <w:div w:id="583806712">
                  <w:marLeft w:val="0"/>
                  <w:marRight w:val="0"/>
                  <w:marTop w:val="0"/>
                  <w:marBottom w:val="0"/>
                  <w:divBdr>
                    <w:top w:val="none" w:sz="0" w:space="0" w:color="auto"/>
                    <w:left w:val="none" w:sz="0" w:space="0" w:color="auto"/>
                    <w:bottom w:val="none" w:sz="0" w:space="0" w:color="auto"/>
                    <w:right w:val="none" w:sz="0" w:space="0" w:color="auto"/>
                  </w:divBdr>
                </w:div>
                <w:div w:id="595750277">
                  <w:marLeft w:val="0"/>
                  <w:marRight w:val="0"/>
                  <w:marTop w:val="0"/>
                  <w:marBottom w:val="0"/>
                  <w:divBdr>
                    <w:top w:val="none" w:sz="0" w:space="0" w:color="auto"/>
                    <w:left w:val="none" w:sz="0" w:space="0" w:color="auto"/>
                    <w:bottom w:val="none" w:sz="0" w:space="0" w:color="auto"/>
                    <w:right w:val="none" w:sz="0" w:space="0" w:color="auto"/>
                  </w:divBdr>
                </w:div>
                <w:div w:id="604381600">
                  <w:marLeft w:val="0"/>
                  <w:marRight w:val="0"/>
                  <w:marTop w:val="0"/>
                  <w:marBottom w:val="0"/>
                  <w:divBdr>
                    <w:top w:val="none" w:sz="0" w:space="0" w:color="auto"/>
                    <w:left w:val="none" w:sz="0" w:space="0" w:color="auto"/>
                    <w:bottom w:val="none" w:sz="0" w:space="0" w:color="auto"/>
                    <w:right w:val="none" w:sz="0" w:space="0" w:color="auto"/>
                  </w:divBdr>
                </w:div>
                <w:div w:id="616371883">
                  <w:marLeft w:val="0"/>
                  <w:marRight w:val="0"/>
                  <w:marTop w:val="0"/>
                  <w:marBottom w:val="0"/>
                  <w:divBdr>
                    <w:top w:val="none" w:sz="0" w:space="0" w:color="auto"/>
                    <w:left w:val="none" w:sz="0" w:space="0" w:color="auto"/>
                    <w:bottom w:val="none" w:sz="0" w:space="0" w:color="auto"/>
                    <w:right w:val="none" w:sz="0" w:space="0" w:color="auto"/>
                  </w:divBdr>
                </w:div>
                <w:div w:id="625507573">
                  <w:marLeft w:val="0"/>
                  <w:marRight w:val="0"/>
                  <w:marTop w:val="0"/>
                  <w:marBottom w:val="0"/>
                  <w:divBdr>
                    <w:top w:val="none" w:sz="0" w:space="0" w:color="auto"/>
                    <w:left w:val="none" w:sz="0" w:space="0" w:color="auto"/>
                    <w:bottom w:val="none" w:sz="0" w:space="0" w:color="auto"/>
                    <w:right w:val="none" w:sz="0" w:space="0" w:color="auto"/>
                  </w:divBdr>
                </w:div>
                <w:div w:id="635909517">
                  <w:marLeft w:val="0"/>
                  <w:marRight w:val="0"/>
                  <w:marTop w:val="0"/>
                  <w:marBottom w:val="0"/>
                  <w:divBdr>
                    <w:top w:val="none" w:sz="0" w:space="0" w:color="auto"/>
                    <w:left w:val="none" w:sz="0" w:space="0" w:color="auto"/>
                    <w:bottom w:val="none" w:sz="0" w:space="0" w:color="auto"/>
                    <w:right w:val="none" w:sz="0" w:space="0" w:color="auto"/>
                  </w:divBdr>
                </w:div>
                <w:div w:id="638262276">
                  <w:marLeft w:val="0"/>
                  <w:marRight w:val="0"/>
                  <w:marTop w:val="0"/>
                  <w:marBottom w:val="0"/>
                  <w:divBdr>
                    <w:top w:val="none" w:sz="0" w:space="0" w:color="auto"/>
                    <w:left w:val="none" w:sz="0" w:space="0" w:color="auto"/>
                    <w:bottom w:val="none" w:sz="0" w:space="0" w:color="auto"/>
                    <w:right w:val="none" w:sz="0" w:space="0" w:color="auto"/>
                  </w:divBdr>
                </w:div>
                <w:div w:id="658070846">
                  <w:marLeft w:val="0"/>
                  <w:marRight w:val="0"/>
                  <w:marTop w:val="0"/>
                  <w:marBottom w:val="0"/>
                  <w:divBdr>
                    <w:top w:val="none" w:sz="0" w:space="0" w:color="auto"/>
                    <w:left w:val="none" w:sz="0" w:space="0" w:color="auto"/>
                    <w:bottom w:val="none" w:sz="0" w:space="0" w:color="auto"/>
                    <w:right w:val="none" w:sz="0" w:space="0" w:color="auto"/>
                  </w:divBdr>
                </w:div>
                <w:div w:id="662703201">
                  <w:marLeft w:val="0"/>
                  <w:marRight w:val="0"/>
                  <w:marTop w:val="0"/>
                  <w:marBottom w:val="0"/>
                  <w:divBdr>
                    <w:top w:val="none" w:sz="0" w:space="0" w:color="auto"/>
                    <w:left w:val="none" w:sz="0" w:space="0" w:color="auto"/>
                    <w:bottom w:val="none" w:sz="0" w:space="0" w:color="auto"/>
                    <w:right w:val="none" w:sz="0" w:space="0" w:color="auto"/>
                  </w:divBdr>
                </w:div>
                <w:div w:id="676998391">
                  <w:marLeft w:val="0"/>
                  <w:marRight w:val="0"/>
                  <w:marTop w:val="0"/>
                  <w:marBottom w:val="0"/>
                  <w:divBdr>
                    <w:top w:val="none" w:sz="0" w:space="0" w:color="auto"/>
                    <w:left w:val="none" w:sz="0" w:space="0" w:color="auto"/>
                    <w:bottom w:val="none" w:sz="0" w:space="0" w:color="auto"/>
                    <w:right w:val="none" w:sz="0" w:space="0" w:color="auto"/>
                  </w:divBdr>
                </w:div>
                <w:div w:id="680548669">
                  <w:marLeft w:val="0"/>
                  <w:marRight w:val="0"/>
                  <w:marTop w:val="0"/>
                  <w:marBottom w:val="0"/>
                  <w:divBdr>
                    <w:top w:val="none" w:sz="0" w:space="0" w:color="auto"/>
                    <w:left w:val="none" w:sz="0" w:space="0" w:color="auto"/>
                    <w:bottom w:val="none" w:sz="0" w:space="0" w:color="auto"/>
                    <w:right w:val="none" w:sz="0" w:space="0" w:color="auto"/>
                  </w:divBdr>
                </w:div>
                <w:div w:id="707028020">
                  <w:marLeft w:val="0"/>
                  <w:marRight w:val="0"/>
                  <w:marTop w:val="0"/>
                  <w:marBottom w:val="0"/>
                  <w:divBdr>
                    <w:top w:val="none" w:sz="0" w:space="0" w:color="auto"/>
                    <w:left w:val="none" w:sz="0" w:space="0" w:color="auto"/>
                    <w:bottom w:val="none" w:sz="0" w:space="0" w:color="auto"/>
                    <w:right w:val="none" w:sz="0" w:space="0" w:color="auto"/>
                  </w:divBdr>
                </w:div>
                <w:div w:id="712928697">
                  <w:marLeft w:val="0"/>
                  <w:marRight w:val="0"/>
                  <w:marTop w:val="0"/>
                  <w:marBottom w:val="0"/>
                  <w:divBdr>
                    <w:top w:val="none" w:sz="0" w:space="0" w:color="auto"/>
                    <w:left w:val="none" w:sz="0" w:space="0" w:color="auto"/>
                    <w:bottom w:val="none" w:sz="0" w:space="0" w:color="auto"/>
                    <w:right w:val="none" w:sz="0" w:space="0" w:color="auto"/>
                  </w:divBdr>
                </w:div>
                <w:div w:id="714739974">
                  <w:marLeft w:val="0"/>
                  <w:marRight w:val="0"/>
                  <w:marTop w:val="0"/>
                  <w:marBottom w:val="0"/>
                  <w:divBdr>
                    <w:top w:val="none" w:sz="0" w:space="0" w:color="auto"/>
                    <w:left w:val="none" w:sz="0" w:space="0" w:color="auto"/>
                    <w:bottom w:val="none" w:sz="0" w:space="0" w:color="auto"/>
                    <w:right w:val="none" w:sz="0" w:space="0" w:color="auto"/>
                  </w:divBdr>
                </w:div>
                <w:div w:id="720862425">
                  <w:marLeft w:val="0"/>
                  <w:marRight w:val="0"/>
                  <w:marTop w:val="0"/>
                  <w:marBottom w:val="0"/>
                  <w:divBdr>
                    <w:top w:val="none" w:sz="0" w:space="0" w:color="auto"/>
                    <w:left w:val="none" w:sz="0" w:space="0" w:color="auto"/>
                    <w:bottom w:val="none" w:sz="0" w:space="0" w:color="auto"/>
                    <w:right w:val="none" w:sz="0" w:space="0" w:color="auto"/>
                  </w:divBdr>
                </w:div>
                <w:div w:id="724254853">
                  <w:marLeft w:val="0"/>
                  <w:marRight w:val="0"/>
                  <w:marTop w:val="0"/>
                  <w:marBottom w:val="0"/>
                  <w:divBdr>
                    <w:top w:val="none" w:sz="0" w:space="0" w:color="auto"/>
                    <w:left w:val="none" w:sz="0" w:space="0" w:color="auto"/>
                    <w:bottom w:val="none" w:sz="0" w:space="0" w:color="auto"/>
                    <w:right w:val="none" w:sz="0" w:space="0" w:color="auto"/>
                  </w:divBdr>
                </w:div>
                <w:div w:id="727921043">
                  <w:marLeft w:val="0"/>
                  <w:marRight w:val="0"/>
                  <w:marTop w:val="0"/>
                  <w:marBottom w:val="0"/>
                  <w:divBdr>
                    <w:top w:val="none" w:sz="0" w:space="0" w:color="auto"/>
                    <w:left w:val="none" w:sz="0" w:space="0" w:color="auto"/>
                    <w:bottom w:val="none" w:sz="0" w:space="0" w:color="auto"/>
                    <w:right w:val="none" w:sz="0" w:space="0" w:color="auto"/>
                  </w:divBdr>
                </w:div>
                <w:div w:id="737243755">
                  <w:marLeft w:val="0"/>
                  <w:marRight w:val="0"/>
                  <w:marTop w:val="0"/>
                  <w:marBottom w:val="0"/>
                  <w:divBdr>
                    <w:top w:val="none" w:sz="0" w:space="0" w:color="auto"/>
                    <w:left w:val="none" w:sz="0" w:space="0" w:color="auto"/>
                    <w:bottom w:val="none" w:sz="0" w:space="0" w:color="auto"/>
                    <w:right w:val="none" w:sz="0" w:space="0" w:color="auto"/>
                  </w:divBdr>
                </w:div>
                <w:div w:id="744229610">
                  <w:marLeft w:val="0"/>
                  <w:marRight w:val="0"/>
                  <w:marTop w:val="0"/>
                  <w:marBottom w:val="0"/>
                  <w:divBdr>
                    <w:top w:val="none" w:sz="0" w:space="0" w:color="auto"/>
                    <w:left w:val="none" w:sz="0" w:space="0" w:color="auto"/>
                    <w:bottom w:val="none" w:sz="0" w:space="0" w:color="auto"/>
                    <w:right w:val="none" w:sz="0" w:space="0" w:color="auto"/>
                  </w:divBdr>
                </w:div>
                <w:div w:id="751849672">
                  <w:marLeft w:val="0"/>
                  <w:marRight w:val="0"/>
                  <w:marTop w:val="0"/>
                  <w:marBottom w:val="0"/>
                  <w:divBdr>
                    <w:top w:val="none" w:sz="0" w:space="0" w:color="auto"/>
                    <w:left w:val="none" w:sz="0" w:space="0" w:color="auto"/>
                    <w:bottom w:val="none" w:sz="0" w:space="0" w:color="auto"/>
                    <w:right w:val="none" w:sz="0" w:space="0" w:color="auto"/>
                  </w:divBdr>
                </w:div>
                <w:div w:id="754933952">
                  <w:marLeft w:val="0"/>
                  <w:marRight w:val="0"/>
                  <w:marTop w:val="0"/>
                  <w:marBottom w:val="0"/>
                  <w:divBdr>
                    <w:top w:val="none" w:sz="0" w:space="0" w:color="auto"/>
                    <w:left w:val="none" w:sz="0" w:space="0" w:color="auto"/>
                    <w:bottom w:val="none" w:sz="0" w:space="0" w:color="auto"/>
                    <w:right w:val="none" w:sz="0" w:space="0" w:color="auto"/>
                  </w:divBdr>
                </w:div>
                <w:div w:id="755706476">
                  <w:marLeft w:val="0"/>
                  <w:marRight w:val="0"/>
                  <w:marTop w:val="0"/>
                  <w:marBottom w:val="0"/>
                  <w:divBdr>
                    <w:top w:val="none" w:sz="0" w:space="0" w:color="auto"/>
                    <w:left w:val="none" w:sz="0" w:space="0" w:color="auto"/>
                    <w:bottom w:val="none" w:sz="0" w:space="0" w:color="auto"/>
                    <w:right w:val="none" w:sz="0" w:space="0" w:color="auto"/>
                  </w:divBdr>
                </w:div>
                <w:div w:id="763309915">
                  <w:marLeft w:val="0"/>
                  <w:marRight w:val="0"/>
                  <w:marTop w:val="0"/>
                  <w:marBottom w:val="0"/>
                  <w:divBdr>
                    <w:top w:val="none" w:sz="0" w:space="0" w:color="auto"/>
                    <w:left w:val="none" w:sz="0" w:space="0" w:color="auto"/>
                    <w:bottom w:val="none" w:sz="0" w:space="0" w:color="auto"/>
                    <w:right w:val="none" w:sz="0" w:space="0" w:color="auto"/>
                  </w:divBdr>
                </w:div>
                <w:div w:id="772092647">
                  <w:marLeft w:val="0"/>
                  <w:marRight w:val="0"/>
                  <w:marTop w:val="0"/>
                  <w:marBottom w:val="0"/>
                  <w:divBdr>
                    <w:top w:val="none" w:sz="0" w:space="0" w:color="auto"/>
                    <w:left w:val="none" w:sz="0" w:space="0" w:color="auto"/>
                    <w:bottom w:val="none" w:sz="0" w:space="0" w:color="auto"/>
                    <w:right w:val="none" w:sz="0" w:space="0" w:color="auto"/>
                  </w:divBdr>
                </w:div>
                <w:div w:id="772282812">
                  <w:marLeft w:val="0"/>
                  <w:marRight w:val="0"/>
                  <w:marTop w:val="0"/>
                  <w:marBottom w:val="0"/>
                  <w:divBdr>
                    <w:top w:val="none" w:sz="0" w:space="0" w:color="auto"/>
                    <w:left w:val="none" w:sz="0" w:space="0" w:color="auto"/>
                    <w:bottom w:val="none" w:sz="0" w:space="0" w:color="auto"/>
                    <w:right w:val="none" w:sz="0" w:space="0" w:color="auto"/>
                  </w:divBdr>
                </w:div>
                <w:div w:id="775322823">
                  <w:marLeft w:val="0"/>
                  <w:marRight w:val="0"/>
                  <w:marTop w:val="0"/>
                  <w:marBottom w:val="0"/>
                  <w:divBdr>
                    <w:top w:val="none" w:sz="0" w:space="0" w:color="auto"/>
                    <w:left w:val="none" w:sz="0" w:space="0" w:color="auto"/>
                    <w:bottom w:val="none" w:sz="0" w:space="0" w:color="auto"/>
                    <w:right w:val="none" w:sz="0" w:space="0" w:color="auto"/>
                  </w:divBdr>
                </w:div>
                <w:div w:id="782960908">
                  <w:marLeft w:val="0"/>
                  <w:marRight w:val="0"/>
                  <w:marTop w:val="0"/>
                  <w:marBottom w:val="0"/>
                  <w:divBdr>
                    <w:top w:val="none" w:sz="0" w:space="0" w:color="auto"/>
                    <w:left w:val="none" w:sz="0" w:space="0" w:color="auto"/>
                    <w:bottom w:val="none" w:sz="0" w:space="0" w:color="auto"/>
                    <w:right w:val="none" w:sz="0" w:space="0" w:color="auto"/>
                  </w:divBdr>
                </w:div>
                <w:div w:id="784618480">
                  <w:marLeft w:val="0"/>
                  <w:marRight w:val="0"/>
                  <w:marTop w:val="0"/>
                  <w:marBottom w:val="0"/>
                  <w:divBdr>
                    <w:top w:val="none" w:sz="0" w:space="0" w:color="auto"/>
                    <w:left w:val="none" w:sz="0" w:space="0" w:color="auto"/>
                    <w:bottom w:val="none" w:sz="0" w:space="0" w:color="auto"/>
                    <w:right w:val="none" w:sz="0" w:space="0" w:color="auto"/>
                  </w:divBdr>
                </w:div>
                <w:div w:id="786118686">
                  <w:marLeft w:val="0"/>
                  <w:marRight w:val="0"/>
                  <w:marTop w:val="0"/>
                  <w:marBottom w:val="0"/>
                  <w:divBdr>
                    <w:top w:val="none" w:sz="0" w:space="0" w:color="auto"/>
                    <w:left w:val="none" w:sz="0" w:space="0" w:color="auto"/>
                    <w:bottom w:val="none" w:sz="0" w:space="0" w:color="auto"/>
                    <w:right w:val="none" w:sz="0" w:space="0" w:color="auto"/>
                  </w:divBdr>
                </w:div>
                <w:div w:id="794324043">
                  <w:marLeft w:val="0"/>
                  <w:marRight w:val="0"/>
                  <w:marTop w:val="0"/>
                  <w:marBottom w:val="0"/>
                  <w:divBdr>
                    <w:top w:val="none" w:sz="0" w:space="0" w:color="auto"/>
                    <w:left w:val="none" w:sz="0" w:space="0" w:color="auto"/>
                    <w:bottom w:val="none" w:sz="0" w:space="0" w:color="auto"/>
                    <w:right w:val="none" w:sz="0" w:space="0" w:color="auto"/>
                  </w:divBdr>
                </w:div>
                <w:div w:id="794564967">
                  <w:marLeft w:val="0"/>
                  <w:marRight w:val="0"/>
                  <w:marTop w:val="0"/>
                  <w:marBottom w:val="0"/>
                  <w:divBdr>
                    <w:top w:val="none" w:sz="0" w:space="0" w:color="auto"/>
                    <w:left w:val="none" w:sz="0" w:space="0" w:color="auto"/>
                    <w:bottom w:val="none" w:sz="0" w:space="0" w:color="auto"/>
                    <w:right w:val="none" w:sz="0" w:space="0" w:color="auto"/>
                  </w:divBdr>
                </w:div>
                <w:div w:id="799571207">
                  <w:marLeft w:val="0"/>
                  <w:marRight w:val="0"/>
                  <w:marTop w:val="0"/>
                  <w:marBottom w:val="0"/>
                  <w:divBdr>
                    <w:top w:val="none" w:sz="0" w:space="0" w:color="auto"/>
                    <w:left w:val="none" w:sz="0" w:space="0" w:color="auto"/>
                    <w:bottom w:val="none" w:sz="0" w:space="0" w:color="auto"/>
                    <w:right w:val="none" w:sz="0" w:space="0" w:color="auto"/>
                  </w:divBdr>
                </w:div>
                <w:div w:id="805702610">
                  <w:marLeft w:val="0"/>
                  <w:marRight w:val="0"/>
                  <w:marTop w:val="0"/>
                  <w:marBottom w:val="0"/>
                  <w:divBdr>
                    <w:top w:val="none" w:sz="0" w:space="0" w:color="auto"/>
                    <w:left w:val="none" w:sz="0" w:space="0" w:color="auto"/>
                    <w:bottom w:val="none" w:sz="0" w:space="0" w:color="auto"/>
                    <w:right w:val="none" w:sz="0" w:space="0" w:color="auto"/>
                  </w:divBdr>
                </w:div>
                <w:div w:id="811098486">
                  <w:marLeft w:val="0"/>
                  <w:marRight w:val="0"/>
                  <w:marTop w:val="0"/>
                  <w:marBottom w:val="0"/>
                  <w:divBdr>
                    <w:top w:val="none" w:sz="0" w:space="0" w:color="auto"/>
                    <w:left w:val="none" w:sz="0" w:space="0" w:color="auto"/>
                    <w:bottom w:val="none" w:sz="0" w:space="0" w:color="auto"/>
                    <w:right w:val="none" w:sz="0" w:space="0" w:color="auto"/>
                  </w:divBdr>
                </w:div>
                <w:div w:id="816411320">
                  <w:marLeft w:val="0"/>
                  <w:marRight w:val="0"/>
                  <w:marTop w:val="0"/>
                  <w:marBottom w:val="0"/>
                  <w:divBdr>
                    <w:top w:val="none" w:sz="0" w:space="0" w:color="auto"/>
                    <w:left w:val="none" w:sz="0" w:space="0" w:color="auto"/>
                    <w:bottom w:val="none" w:sz="0" w:space="0" w:color="auto"/>
                    <w:right w:val="none" w:sz="0" w:space="0" w:color="auto"/>
                  </w:divBdr>
                </w:div>
                <w:div w:id="828248049">
                  <w:marLeft w:val="0"/>
                  <w:marRight w:val="0"/>
                  <w:marTop w:val="0"/>
                  <w:marBottom w:val="0"/>
                  <w:divBdr>
                    <w:top w:val="none" w:sz="0" w:space="0" w:color="auto"/>
                    <w:left w:val="none" w:sz="0" w:space="0" w:color="auto"/>
                    <w:bottom w:val="none" w:sz="0" w:space="0" w:color="auto"/>
                    <w:right w:val="none" w:sz="0" w:space="0" w:color="auto"/>
                  </w:divBdr>
                </w:div>
                <w:div w:id="844515918">
                  <w:marLeft w:val="0"/>
                  <w:marRight w:val="0"/>
                  <w:marTop w:val="0"/>
                  <w:marBottom w:val="0"/>
                  <w:divBdr>
                    <w:top w:val="none" w:sz="0" w:space="0" w:color="auto"/>
                    <w:left w:val="none" w:sz="0" w:space="0" w:color="auto"/>
                    <w:bottom w:val="none" w:sz="0" w:space="0" w:color="auto"/>
                    <w:right w:val="none" w:sz="0" w:space="0" w:color="auto"/>
                  </w:divBdr>
                </w:div>
                <w:div w:id="846594946">
                  <w:marLeft w:val="0"/>
                  <w:marRight w:val="0"/>
                  <w:marTop w:val="0"/>
                  <w:marBottom w:val="0"/>
                  <w:divBdr>
                    <w:top w:val="none" w:sz="0" w:space="0" w:color="auto"/>
                    <w:left w:val="none" w:sz="0" w:space="0" w:color="auto"/>
                    <w:bottom w:val="none" w:sz="0" w:space="0" w:color="auto"/>
                    <w:right w:val="none" w:sz="0" w:space="0" w:color="auto"/>
                  </w:divBdr>
                </w:div>
                <w:div w:id="849947852">
                  <w:marLeft w:val="0"/>
                  <w:marRight w:val="0"/>
                  <w:marTop w:val="0"/>
                  <w:marBottom w:val="0"/>
                  <w:divBdr>
                    <w:top w:val="none" w:sz="0" w:space="0" w:color="auto"/>
                    <w:left w:val="none" w:sz="0" w:space="0" w:color="auto"/>
                    <w:bottom w:val="none" w:sz="0" w:space="0" w:color="auto"/>
                    <w:right w:val="none" w:sz="0" w:space="0" w:color="auto"/>
                  </w:divBdr>
                </w:div>
                <w:div w:id="854225581">
                  <w:marLeft w:val="0"/>
                  <w:marRight w:val="0"/>
                  <w:marTop w:val="0"/>
                  <w:marBottom w:val="0"/>
                  <w:divBdr>
                    <w:top w:val="none" w:sz="0" w:space="0" w:color="auto"/>
                    <w:left w:val="none" w:sz="0" w:space="0" w:color="auto"/>
                    <w:bottom w:val="none" w:sz="0" w:space="0" w:color="auto"/>
                    <w:right w:val="none" w:sz="0" w:space="0" w:color="auto"/>
                  </w:divBdr>
                </w:div>
                <w:div w:id="864443923">
                  <w:marLeft w:val="0"/>
                  <w:marRight w:val="0"/>
                  <w:marTop w:val="0"/>
                  <w:marBottom w:val="0"/>
                  <w:divBdr>
                    <w:top w:val="none" w:sz="0" w:space="0" w:color="auto"/>
                    <w:left w:val="none" w:sz="0" w:space="0" w:color="auto"/>
                    <w:bottom w:val="none" w:sz="0" w:space="0" w:color="auto"/>
                    <w:right w:val="none" w:sz="0" w:space="0" w:color="auto"/>
                  </w:divBdr>
                </w:div>
                <w:div w:id="899172741">
                  <w:marLeft w:val="0"/>
                  <w:marRight w:val="0"/>
                  <w:marTop w:val="0"/>
                  <w:marBottom w:val="0"/>
                  <w:divBdr>
                    <w:top w:val="none" w:sz="0" w:space="0" w:color="auto"/>
                    <w:left w:val="none" w:sz="0" w:space="0" w:color="auto"/>
                    <w:bottom w:val="none" w:sz="0" w:space="0" w:color="auto"/>
                    <w:right w:val="none" w:sz="0" w:space="0" w:color="auto"/>
                  </w:divBdr>
                </w:div>
                <w:div w:id="909997388">
                  <w:marLeft w:val="0"/>
                  <w:marRight w:val="0"/>
                  <w:marTop w:val="0"/>
                  <w:marBottom w:val="0"/>
                  <w:divBdr>
                    <w:top w:val="none" w:sz="0" w:space="0" w:color="auto"/>
                    <w:left w:val="none" w:sz="0" w:space="0" w:color="auto"/>
                    <w:bottom w:val="none" w:sz="0" w:space="0" w:color="auto"/>
                    <w:right w:val="none" w:sz="0" w:space="0" w:color="auto"/>
                  </w:divBdr>
                </w:div>
                <w:div w:id="933897622">
                  <w:marLeft w:val="0"/>
                  <w:marRight w:val="0"/>
                  <w:marTop w:val="0"/>
                  <w:marBottom w:val="0"/>
                  <w:divBdr>
                    <w:top w:val="none" w:sz="0" w:space="0" w:color="auto"/>
                    <w:left w:val="none" w:sz="0" w:space="0" w:color="auto"/>
                    <w:bottom w:val="none" w:sz="0" w:space="0" w:color="auto"/>
                    <w:right w:val="none" w:sz="0" w:space="0" w:color="auto"/>
                  </w:divBdr>
                </w:div>
                <w:div w:id="951403229">
                  <w:marLeft w:val="0"/>
                  <w:marRight w:val="0"/>
                  <w:marTop w:val="0"/>
                  <w:marBottom w:val="0"/>
                  <w:divBdr>
                    <w:top w:val="none" w:sz="0" w:space="0" w:color="auto"/>
                    <w:left w:val="none" w:sz="0" w:space="0" w:color="auto"/>
                    <w:bottom w:val="none" w:sz="0" w:space="0" w:color="auto"/>
                    <w:right w:val="none" w:sz="0" w:space="0" w:color="auto"/>
                  </w:divBdr>
                </w:div>
                <w:div w:id="951939421">
                  <w:marLeft w:val="0"/>
                  <w:marRight w:val="0"/>
                  <w:marTop w:val="0"/>
                  <w:marBottom w:val="0"/>
                  <w:divBdr>
                    <w:top w:val="none" w:sz="0" w:space="0" w:color="auto"/>
                    <w:left w:val="none" w:sz="0" w:space="0" w:color="auto"/>
                    <w:bottom w:val="none" w:sz="0" w:space="0" w:color="auto"/>
                    <w:right w:val="none" w:sz="0" w:space="0" w:color="auto"/>
                  </w:divBdr>
                </w:div>
                <w:div w:id="987515085">
                  <w:marLeft w:val="0"/>
                  <w:marRight w:val="0"/>
                  <w:marTop w:val="0"/>
                  <w:marBottom w:val="0"/>
                  <w:divBdr>
                    <w:top w:val="none" w:sz="0" w:space="0" w:color="auto"/>
                    <w:left w:val="none" w:sz="0" w:space="0" w:color="auto"/>
                    <w:bottom w:val="none" w:sz="0" w:space="0" w:color="auto"/>
                    <w:right w:val="none" w:sz="0" w:space="0" w:color="auto"/>
                  </w:divBdr>
                </w:div>
                <w:div w:id="993800042">
                  <w:marLeft w:val="0"/>
                  <w:marRight w:val="0"/>
                  <w:marTop w:val="0"/>
                  <w:marBottom w:val="0"/>
                  <w:divBdr>
                    <w:top w:val="none" w:sz="0" w:space="0" w:color="auto"/>
                    <w:left w:val="none" w:sz="0" w:space="0" w:color="auto"/>
                    <w:bottom w:val="none" w:sz="0" w:space="0" w:color="auto"/>
                    <w:right w:val="none" w:sz="0" w:space="0" w:color="auto"/>
                  </w:divBdr>
                </w:div>
                <w:div w:id="995761959">
                  <w:marLeft w:val="0"/>
                  <w:marRight w:val="0"/>
                  <w:marTop w:val="0"/>
                  <w:marBottom w:val="0"/>
                  <w:divBdr>
                    <w:top w:val="none" w:sz="0" w:space="0" w:color="auto"/>
                    <w:left w:val="none" w:sz="0" w:space="0" w:color="auto"/>
                    <w:bottom w:val="none" w:sz="0" w:space="0" w:color="auto"/>
                    <w:right w:val="none" w:sz="0" w:space="0" w:color="auto"/>
                  </w:divBdr>
                </w:div>
                <w:div w:id="1002508816">
                  <w:marLeft w:val="0"/>
                  <w:marRight w:val="0"/>
                  <w:marTop w:val="0"/>
                  <w:marBottom w:val="0"/>
                  <w:divBdr>
                    <w:top w:val="none" w:sz="0" w:space="0" w:color="auto"/>
                    <w:left w:val="none" w:sz="0" w:space="0" w:color="auto"/>
                    <w:bottom w:val="none" w:sz="0" w:space="0" w:color="auto"/>
                    <w:right w:val="none" w:sz="0" w:space="0" w:color="auto"/>
                  </w:divBdr>
                </w:div>
                <w:div w:id="1020005513">
                  <w:marLeft w:val="0"/>
                  <w:marRight w:val="0"/>
                  <w:marTop w:val="0"/>
                  <w:marBottom w:val="0"/>
                  <w:divBdr>
                    <w:top w:val="none" w:sz="0" w:space="0" w:color="auto"/>
                    <w:left w:val="none" w:sz="0" w:space="0" w:color="auto"/>
                    <w:bottom w:val="none" w:sz="0" w:space="0" w:color="auto"/>
                    <w:right w:val="none" w:sz="0" w:space="0" w:color="auto"/>
                  </w:divBdr>
                </w:div>
                <w:div w:id="1026492267">
                  <w:marLeft w:val="0"/>
                  <w:marRight w:val="0"/>
                  <w:marTop w:val="0"/>
                  <w:marBottom w:val="0"/>
                  <w:divBdr>
                    <w:top w:val="none" w:sz="0" w:space="0" w:color="auto"/>
                    <w:left w:val="none" w:sz="0" w:space="0" w:color="auto"/>
                    <w:bottom w:val="none" w:sz="0" w:space="0" w:color="auto"/>
                    <w:right w:val="none" w:sz="0" w:space="0" w:color="auto"/>
                  </w:divBdr>
                </w:div>
                <w:div w:id="1036658294">
                  <w:marLeft w:val="0"/>
                  <w:marRight w:val="0"/>
                  <w:marTop w:val="0"/>
                  <w:marBottom w:val="0"/>
                  <w:divBdr>
                    <w:top w:val="none" w:sz="0" w:space="0" w:color="auto"/>
                    <w:left w:val="none" w:sz="0" w:space="0" w:color="auto"/>
                    <w:bottom w:val="none" w:sz="0" w:space="0" w:color="auto"/>
                    <w:right w:val="none" w:sz="0" w:space="0" w:color="auto"/>
                  </w:divBdr>
                </w:div>
                <w:div w:id="1046296029">
                  <w:marLeft w:val="0"/>
                  <w:marRight w:val="0"/>
                  <w:marTop w:val="0"/>
                  <w:marBottom w:val="0"/>
                  <w:divBdr>
                    <w:top w:val="none" w:sz="0" w:space="0" w:color="auto"/>
                    <w:left w:val="none" w:sz="0" w:space="0" w:color="auto"/>
                    <w:bottom w:val="none" w:sz="0" w:space="0" w:color="auto"/>
                    <w:right w:val="none" w:sz="0" w:space="0" w:color="auto"/>
                  </w:divBdr>
                </w:div>
                <w:div w:id="1048262775">
                  <w:marLeft w:val="0"/>
                  <w:marRight w:val="0"/>
                  <w:marTop w:val="0"/>
                  <w:marBottom w:val="0"/>
                  <w:divBdr>
                    <w:top w:val="none" w:sz="0" w:space="0" w:color="auto"/>
                    <w:left w:val="none" w:sz="0" w:space="0" w:color="auto"/>
                    <w:bottom w:val="none" w:sz="0" w:space="0" w:color="auto"/>
                    <w:right w:val="none" w:sz="0" w:space="0" w:color="auto"/>
                  </w:divBdr>
                </w:div>
                <w:div w:id="1049575847">
                  <w:marLeft w:val="0"/>
                  <w:marRight w:val="0"/>
                  <w:marTop w:val="0"/>
                  <w:marBottom w:val="0"/>
                  <w:divBdr>
                    <w:top w:val="none" w:sz="0" w:space="0" w:color="auto"/>
                    <w:left w:val="none" w:sz="0" w:space="0" w:color="auto"/>
                    <w:bottom w:val="none" w:sz="0" w:space="0" w:color="auto"/>
                    <w:right w:val="none" w:sz="0" w:space="0" w:color="auto"/>
                  </w:divBdr>
                </w:div>
                <w:div w:id="1058548560">
                  <w:marLeft w:val="0"/>
                  <w:marRight w:val="0"/>
                  <w:marTop w:val="0"/>
                  <w:marBottom w:val="0"/>
                  <w:divBdr>
                    <w:top w:val="none" w:sz="0" w:space="0" w:color="auto"/>
                    <w:left w:val="none" w:sz="0" w:space="0" w:color="auto"/>
                    <w:bottom w:val="none" w:sz="0" w:space="0" w:color="auto"/>
                    <w:right w:val="none" w:sz="0" w:space="0" w:color="auto"/>
                  </w:divBdr>
                </w:div>
                <w:div w:id="1078409130">
                  <w:marLeft w:val="0"/>
                  <w:marRight w:val="0"/>
                  <w:marTop w:val="0"/>
                  <w:marBottom w:val="0"/>
                  <w:divBdr>
                    <w:top w:val="none" w:sz="0" w:space="0" w:color="auto"/>
                    <w:left w:val="none" w:sz="0" w:space="0" w:color="auto"/>
                    <w:bottom w:val="none" w:sz="0" w:space="0" w:color="auto"/>
                    <w:right w:val="none" w:sz="0" w:space="0" w:color="auto"/>
                  </w:divBdr>
                </w:div>
                <w:div w:id="1081944979">
                  <w:marLeft w:val="0"/>
                  <w:marRight w:val="0"/>
                  <w:marTop w:val="0"/>
                  <w:marBottom w:val="0"/>
                  <w:divBdr>
                    <w:top w:val="none" w:sz="0" w:space="0" w:color="auto"/>
                    <w:left w:val="none" w:sz="0" w:space="0" w:color="auto"/>
                    <w:bottom w:val="none" w:sz="0" w:space="0" w:color="auto"/>
                    <w:right w:val="none" w:sz="0" w:space="0" w:color="auto"/>
                  </w:divBdr>
                </w:div>
                <w:div w:id="1087308761">
                  <w:marLeft w:val="0"/>
                  <w:marRight w:val="0"/>
                  <w:marTop w:val="0"/>
                  <w:marBottom w:val="0"/>
                  <w:divBdr>
                    <w:top w:val="none" w:sz="0" w:space="0" w:color="auto"/>
                    <w:left w:val="none" w:sz="0" w:space="0" w:color="auto"/>
                    <w:bottom w:val="none" w:sz="0" w:space="0" w:color="auto"/>
                    <w:right w:val="none" w:sz="0" w:space="0" w:color="auto"/>
                  </w:divBdr>
                </w:div>
                <w:div w:id="1090734662">
                  <w:marLeft w:val="0"/>
                  <w:marRight w:val="0"/>
                  <w:marTop w:val="0"/>
                  <w:marBottom w:val="0"/>
                  <w:divBdr>
                    <w:top w:val="none" w:sz="0" w:space="0" w:color="auto"/>
                    <w:left w:val="none" w:sz="0" w:space="0" w:color="auto"/>
                    <w:bottom w:val="none" w:sz="0" w:space="0" w:color="auto"/>
                    <w:right w:val="none" w:sz="0" w:space="0" w:color="auto"/>
                  </w:divBdr>
                </w:div>
                <w:div w:id="1101101831">
                  <w:marLeft w:val="0"/>
                  <w:marRight w:val="0"/>
                  <w:marTop w:val="0"/>
                  <w:marBottom w:val="0"/>
                  <w:divBdr>
                    <w:top w:val="none" w:sz="0" w:space="0" w:color="auto"/>
                    <w:left w:val="none" w:sz="0" w:space="0" w:color="auto"/>
                    <w:bottom w:val="none" w:sz="0" w:space="0" w:color="auto"/>
                    <w:right w:val="none" w:sz="0" w:space="0" w:color="auto"/>
                  </w:divBdr>
                </w:div>
                <w:div w:id="1121917449">
                  <w:marLeft w:val="0"/>
                  <w:marRight w:val="0"/>
                  <w:marTop w:val="0"/>
                  <w:marBottom w:val="0"/>
                  <w:divBdr>
                    <w:top w:val="none" w:sz="0" w:space="0" w:color="auto"/>
                    <w:left w:val="none" w:sz="0" w:space="0" w:color="auto"/>
                    <w:bottom w:val="none" w:sz="0" w:space="0" w:color="auto"/>
                    <w:right w:val="none" w:sz="0" w:space="0" w:color="auto"/>
                  </w:divBdr>
                </w:div>
                <w:div w:id="1127628889">
                  <w:marLeft w:val="0"/>
                  <w:marRight w:val="0"/>
                  <w:marTop w:val="0"/>
                  <w:marBottom w:val="0"/>
                  <w:divBdr>
                    <w:top w:val="none" w:sz="0" w:space="0" w:color="auto"/>
                    <w:left w:val="none" w:sz="0" w:space="0" w:color="auto"/>
                    <w:bottom w:val="none" w:sz="0" w:space="0" w:color="auto"/>
                    <w:right w:val="none" w:sz="0" w:space="0" w:color="auto"/>
                  </w:divBdr>
                </w:div>
                <w:div w:id="1128819408">
                  <w:marLeft w:val="0"/>
                  <w:marRight w:val="0"/>
                  <w:marTop w:val="0"/>
                  <w:marBottom w:val="0"/>
                  <w:divBdr>
                    <w:top w:val="none" w:sz="0" w:space="0" w:color="auto"/>
                    <w:left w:val="none" w:sz="0" w:space="0" w:color="auto"/>
                    <w:bottom w:val="none" w:sz="0" w:space="0" w:color="auto"/>
                    <w:right w:val="none" w:sz="0" w:space="0" w:color="auto"/>
                  </w:divBdr>
                </w:div>
                <w:div w:id="1138500728">
                  <w:marLeft w:val="0"/>
                  <w:marRight w:val="0"/>
                  <w:marTop w:val="0"/>
                  <w:marBottom w:val="0"/>
                  <w:divBdr>
                    <w:top w:val="none" w:sz="0" w:space="0" w:color="auto"/>
                    <w:left w:val="none" w:sz="0" w:space="0" w:color="auto"/>
                    <w:bottom w:val="none" w:sz="0" w:space="0" w:color="auto"/>
                    <w:right w:val="none" w:sz="0" w:space="0" w:color="auto"/>
                  </w:divBdr>
                </w:div>
                <w:div w:id="1147817192">
                  <w:marLeft w:val="0"/>
                  <w:marRight w:val="0"/>
                  <w:marTop w:val="0"/>
                  <w:marBottom w:val="0"/>
                  <w:divBdr>
                    <w:top w:val="none" w:sz="0" w:space="0" w:color="auto"/>
                    <w:left w:val="none" w:sz="0" w:space="0" w:color="auto"/>
                    <w:bottom w:val="none" w:sz="0" w:space="0" w:color="auto"/>
                    <w:right w:val="none" w:sz="0" w:space="0" w:color="auto"/>
                  </w:divBdr>
                </w:div>
                <w:div w:id="1154566148">
                  <w:marLeft w:val="0"/>
                  <w:marRight w:val="0"/>
                  <w:marTop w:val="0"/>
                  <w:marBottom w:val="0"/>
                  <w:divBdr>
                    <w:top w:val="none" w:sz="0" w:space="0" w:color="auto"/>
                    <w:left w:val="none" w:sz="0" w:space="0" w:color="auto"/>
                    <w:bottom w:val="none" w:sz="0" w:space="0" w:color="auto"/>
                    <w:right w:val="none" w:sz="0" w:space="0" w:color="auto"/>
                  </w:divBdr>
                </w:div>
                <w:div w:id="1155419396">
                  <w:marLeft w:val="0"/>
                  <w:marRight w:val="0"/>
                  <w:marTop w:val="0"/>
                  <w:marBottom w:val="0"/>
                  <w:divBdr>
                    <w:top w:val="none" w:sz="0" w:space="0" w:color="auto"/>
                    <w:left w:val="none" w:sz="0" w:space="0" w:color="auto"/>
                    <w:bottom w:val="none" w:sz="0" w:space="0" w:color="auto"/>
                    <w:right w:val="none" w:sz="0" w:space="0" w:color="auto"/>
                  </w:divBdr>
                </w:div>
                <w:div w:id="1178884302">
                  <w:marLeft w:val="0"/>
                  <w:marRight w:val="0"/>
                  <w:marTop w:val="0"/>
                  <w:marBottom w:val="0"/>
                  <w:divBdr>
                    <w:top w:val="none" w:sz="0" w:space="0" w:color="auto"/>
                    <w:left w:val="none" w:sz="0" w:space="0" w:color="auto"/>
                    <w:bottom w:val="none" w:sz="0" w:space="0" w:color="auto"/>
                    <w:right w:val="none" w:sz="0" w:space="0" w:color="auto"/>
                  </w:divBdr>
                </w:div>
                <w:div w:id="1199004860">
                  <w:marLeft w:val="0"/>
                  <w:marRight w:val="0"/>
                  <w:marTop w:val="0"/>
                  <w:marBottom w:val="0"/>
                  <w:divBdr>
                    <w:top w:val="none" w:sz="0" w:space="0" w:color="auto"/>
                    <w:left w:val="none" w:sz="0" w:space="0" w:color="auto"/>
                    <w:bottom w:val="none" w:sz="0" w:space="0" w:color="auto"/>
                    <w:right w:val="none" w:sz="0" w:space="0" w:color="auto"/>
                  </w:divBdr>
                </w:div>
                <w:div w:id="1225603083">
                  <w:marLeft w:val="0"/>
                  <w:marRight w:val="0"/>
                  <w:marTop w:val="0"/>
                  <w:marBottom w:val="0"/>
                  <w:divBdr>
                    <w:top w:val="none" w:sz="0" w:space="0" w:color="auto"/>
                    <w:left w:val="none" w:sz="0" w:space="0" w:color="auto"/>
                    <w:bottom w:val="none" w:sz="0" w:space="0" w:color="auto"/>
                    <w:right w:val="none" w:sz="0" w:space="0" w:color="auto"/>
                  </w:divBdr>
                </w:div>
                <w:div w:id="1227033629">
                  <w:marLeft w:val="0"/>
                  <w:marRight w:val="0"/>
                  <w:marTop w:val="0"/>
                  <w:marBottom w:val="0"/>
                  <w:divBdr>
                    <w:top w:val="none" w:sz="0" w:space="0" w:color="auto"/>
                    <w:left w:val="none" w:sz="0" w:space="0" w:color="auto"/>
                    <w:bottom w:val="none" w:sz="0" w:space="0" w:color="auto"/>
                    <w:right w:val="none" w:sz="0" w:space="0" w:color="auto"/>
                  </w:divBdr>
                </w:div>
                <w:div w:id="1230386839">
                  <w:marLeft w:val="0"/>
                  <w:marRight w:val="0"/>
                  <w:marTop w:val="0"/>
                  <w:marBottom w:val="0"/>
                  <w:divBdr>
                    <w:top w:val="none" w:sz="0" w:space="0" w:color="auto"/>
                    <w:left w:val="none" w:sz="0" w:space="0" w:color="auto"/>
                    <w:bottom w:val="none" w:sz="0" w:space="0" w:color="auto"/>
                    <w:right w:val="none" w:sz="0" w:space="0" w:color="auto"/>
                  </w:divBdr>
                </w:div>
                <w:div w:id="1230455410">
                  <w:marLeft w:val="0"/>
                  <w:marRight w:val="0"/>
                  <w:marTop w:val="0"/>
                  <w:marBottom w:val="0"/>
                  <w:divBdr>
                    <w:top w:val="none" w:sz="0" w:space="0" w:color="auto"/>
                    <w:left w:val="none" w:sz="0" w:space="0" w:color="auto"/>
                    <w:bottom w:val="none" w:sz="0" w:space="0" w:color="auto"/>
                    <w:right w:val="none" w:sz="0" w:space="0" w:color="auto"/>
                  </w:divBdr>
                </w:div>
                <w:div w:id="1235775695">
                  <w:marLeft w:val="0"/>
                  <w:marRight w:val="0"/>
                  <w:marTop w:val="0"/>
                  <w:marBottom w:val="0"/>
                  <w:divBdr>
                    <w:top w:val="none" w:sz="0" w:space="0" w:color="auto"/>
                    <w:left w:val="none" w:sz="0" w:space="0" w:color="auto"/>
                    <w:bottom w:val="none" w:sz="0" w:space="0" w:color="auto"/>
                    <w:right w:val="none" w:sz="0" w:space="0" w:color="auto"/>
                  </w:divBdr>
                </w:div>
                <w:div w:id="1235897638">
                  <w:marLeft w:val="0"/>
                  <w:marRight w:val="0"/>
                  <w:marTop w:val="0"/>
                  <w:marBottom w:val="0"/>
                  <w:divBdr>
                    <w:top w:val="none" w:sz="0" w:space="0" w:color="auto"/>
                    <w:left w:val="none" w:sz="0" w:space="0" w:color="auto"/>
                    <w:bottom w:val="none" w:sz="0" w:space="0" w:color="auto"/>
                    <w:right w:val="none" w:sz="0" w:space="0" w:color="auto"/>
                  </w:divBdr>
                </w:div>
                <w:div w:id="1242984134">
                  <w:marLeft w:val="0"/>
                  <w:marRight w:val="0"/>
                  <w:marTop w:val="0"/>
                  <w:marBottom w:val="0"/>
                  <w:divBdr>
                    <w:top w:val="none" w:sz="0" w:space="0" w:color="auto"/>
                    <w:left w:val="none" w:sz="0" w:space="0" w:color="auto"/>
                    <w:bottom w:val="none" w:sz="0" w:space="0" w:color="auto"/>
                    <w:right w:val="none" w:sz="0" w:space="0" w:color="auto"/>
                  </w:divBdr>
                </w:div>
                <w:div w:id="1249851856">
                  <w:marLeft w:val="0"/>
                  <w:marRight w:val="0"/>
                  <w:marTop w:val="0"/>
                  <w:marBottom w:val="0"/>
                  <w:divBdr>
                    <w:top w:val="none" w:sz="0" w:space="0" w:color="auto"/>
                    <w:left w:val="none" w:sz="0" w:space="0" w:color="auto"/>
                    <w:bottom w:val="none" w:sz="0" w:space="0" w:color="auto"/>
                    <w:right w:val="none" w:sz="0" w:space="0" w:color="auto"/>
                  </w:divBdr>
                </w:div>
                <w:div w:id="1250695232">
                  <w:marLeft w:val="0"/>
                  <w:marRight w:val="0"/>
                  <w:marTop w:val="0"/>
                  <w:marBottom w:val="0"/>
                  <w:divBdr>
                    <w:top w:val="none" w:sz="0" w:space="0" w:color="auto"/>
                    <w:left w:val="none" w:sz="0" w:space="0" w:color="auto"/>
                    <w:bottom w:val="none" w:sz="0" w:space="0" w:color="auto"/>
                    <w:right w:val="none" w:sz="0" w:space="0" w:color="auto"/>
                  </w:divBdr>
                </w:div>
                <w:div w:id="1259144690">
                  <w:marLeft w:val="0"/>
                  <w:marRight w:val="0"/>
                  <w:marTop w:val="0"/>
                  <w:marBottom w:val="0"/>
                  <w:divBdr>
                    <w:top w:val="none" w:sz="0" w:space="0" w:color="auto"/>
                    <w:left w:val="none" w:sz="0" w:space="0" w:color="auto"/>
                    <w:bottom w:val="none" w:sz="0" w:space="0" w:color="auto"/>
                    <w:right w:val="none" w:sz="0" w:space="0" w:color="auto"/>
                  </w:divBdr>
                </w:div>
                <w:div w:id="1259751293">
                  <w:marLeft w:val="0"/>
                  <w:marRight w:val="0"/>
                  <w:marTop w:val="0"/>
                  <w:marBottom w:val="0"/>
                  <w:divBdr>
                    <w:top w:val="none" w:sz="0" w:space="0" w:color="auto"/>
                    <w:left w:val="none" w:sz="0" w:space="0" w:color="auto"/>
                    <w:bottom w:val="none" w:sz="0" w:space="0" w:color="auto"/>
                    <w:right w:val="none" w:sz="0" w:space="0" w:color="auto"/>
                  </w:divBdr>
                </w:div>
                <w:div w:id="1267538847">
                  <w:marLeft w:val="0"/>
                  <w:marRight w:val="0"/>
                  <w:marTop w:val="0"/>
                  <w:marBottom w:val="0"/>
                  <w:divBdr>
                    <w:top w:val="none" w:sz="0" w:space="0" w:color="auto"/>
                    <w:left w:val="none" w:sz="0" w:space="0" w:color="auto"/>
                    <w:bottom w:val="none" w:sz="0" w:space="0" w:color="auto"/>
                    <w:right w:val="none" w:sz="0" w:space="0" w:color="auto"/>
                  </w:divBdr>
                </w:div>
                <w:div w:id="1293750619">
                  <w:marLeft w:val="0"/>
                  <w:marRight w:val="0"/>
                  <w:marTop w:val="0"/>
                  <w:marBottom w:val="0"/>
                  <w:divBdr>
                    <w:top w:val="none" w:sz="0" w:space="0" w:color="auto"/>
                    <w:left w:val="none" w:sz="0" w:space="0" w:color="auto"/>
                    <w:bottom w:val="none" w:sz="0" w:space="0" w:color="auto"/>
                    <w:right w:val="none" w:sz="0" w:space="0" w:color="auto"/>
                  </w:divBdr>
                </w:div>
                <w:div w:id="1296176682">
                  <w:marLeft w:val="0"/>
                  <w:marRight w:val="0"/>
                  <w:marTop w:val="0"/>
                  <w:marBottom w:val="0"/>
                  <w:divBdr>
                    <w:top w:val="none" w:sz="0" w:space="0" w:color="auto"/>
                    <w:left w:val="none" w:sz="0" w:space="0" w:color="auto"/>
                    <w:bottom w:val="none" w:sz="0" w:space="0" w:color="auto"/>
                    <w:right w:val="none" w:sz="0" w:space="0" w:color="auto"/>
                  </w:divBdr>
                </w:div>
                <w:div w:id="1298221658">
                  <w:marLeft w:val="0"/>
                  <w:marRight w:val="0"/>
                  <w:marTop w:val="0"/>
                  <w:marBottom w:val="0"/>
                  <w:divBdr>
                    <w:top w:val="none" w:sz="0" w:space="0" w:color="auto"/>
                    <w:left w:val="none" w:sz="0" w:space="0" w:color="auto"/>
                    <w:bottom w:val="none" w:sz="0" w:space="0" w:color="auto"/>
                    <w:right w:val="none" w:sz="0" w:space="0" w:color="auto"/>
                  </w:divBdr>
                </w:div>
                <w:div w:id="1303273117">
                  <w:marLeft w:val="0"/>
                  <w:marRight w:val="0"/>
                  <w:marTop w:val="0"/>
                  <w:marBottom w:val="0"/>
                  <w:divBdr>
                    <w:top w:val="none" w:sz="0" w:space="0" w:color="auto"/>
                    <w:left w:val="none" w:sz="0" w:space="0" w:color="auto"/>
                    <w:bottom w:val="none" w:sz="0" w:space="0" w:color="auto"/>
                    <w:right w:val="none" w:sz="0" w:space="0" w:color="auto"/>
                  </w:divBdr>
                </w:div>
                <w:div w:id="1304239280">
                  <w:marLeft w:val="0"/>
                  <w:marRight w:val="0"/>
                  <w:marTop w:val="0"/>
                  <w:marBottom w:val="0"/>
                  <w:divBdr>
                    <w:top w:val="none" w:sz="0" w:space="0" w:color="auto"/>
                    <w:left w:val="none" w:sz="0" w:space="0" w:color="auto"/>
                    <w:bottom w:val="none" w:sz="0" w:space="0" w:color="auto"/>
                    <w:right w:val="none" w:sz="0" w:space="0" w:color="auto"/>
                  </w:divBdr>
                </w:div>
                <w:div w:id="1318144383">
                  <w:marLeft w:val="0"/>
                  <w:marRight w:val="0"/>
                  <w:marTop w:val="0"/>
                  <w:marBottom w:val="0"/>
                  <w:divBdr>
                    <w:top w:val="none" w:sz="0" w:space="0" w:color="auto"/>
                    <w:left w:val="none" w:sz="0" w:space="0" w:color="auto"/>
                    <w:bottom w:val="none" w:sz="0" w:space="0" w:color="auto"/>
                    <w:right w:val="none" w:sz="0" w:space="0" w:color="auto"/>
                  </w:divBdr>
                </w:div>
                <w:div w:id="1325862767">
                  <w:marLeft w:val="0"/>
                  <w:marRight w:val="0"/>
                  <w:marTop w:val="0"/>
                  <w:marBottom w:val="0"/>
                  <w:divBdr>
                    <w:top w:val="none" w:sz="0" w:space="0" w:color="auto"/>
                    <w:left w:val="none" w:sz="0" w:space="0" w:color="auto"/>
                    <w:bottom w:val="none" w:sz="0" w:space="0" w:color="auto"/>
                    <w:right w:val="none" w:sz="0" w:space="0" w:color="auto"/>
                  </w:divBdr>
                </w:div>
                <w:div w:id="1327630278">
                  <w:marLeft w:val="0"/>
                  <w:marRight w:val="0"/>
                  <w:marTop w:val="0"/>
                  <w:marBottom w:val="0"/>
                  <w:divBdr>
                    <w:top w:val="none" w:sz="0" w:space="0" w:color="auto"/>
                    <w:left w:val="none" w:sz="0" w:space="0" w:color="auto"/>
                    <w:bottom w:val="none" w:sz="0" w:space="0" w:color="auto"/>
                    <w:right w:val="none" w:sz="0" w:space="0" w:color="auto"/>
                  </w:divBdr>
                </w:div>
                <w:div w:id="1338464171">
                  <w:marLeft w:val="0"/>
                  <w:marRight w:val="0"/>
                  <w:marTop w:val="0"/>
                  <w:marBottom w:val="0"/>
                  <w:divBdr>
                    <w:top w:val="none" w:sz="0" w:space="0" w:color="auto"/>
                    <w:left w:val="none" w:sz="0" w:space="0" w:color="auto"/>
                    <w:bottom w:val="none" w:sz="0" w:space="0" w:color="auto"/>
                    <w:right w:val="none" w:sz="0" w:space="0" w:color="auto"/>
                  </w:divBdr>
                </w:div>
                <w:div w:id="1338773100">
                  <w:marLeft w:val="0"/>
                  <w:marRight w:val="0"/>
                  <w:marTop w:val="0"/>
                  <w:marBottom w:val="0"/>
                  <w:divBdr>
                    <w:top w:val="none" w:sz="0" w:space="0" w:color="auto"/>
                    <w:left w:val="none" w:sz="0" w:space="0" w:color="auto"/>
                    <w:bottom w:val="none" w:sz="0" w:space="0" w:color="auto"/>
                    <w:right w:val="none" w:sz="0" w:space="0" w:color="auto"/>
                  </w:divBdr>
                </w:div>
                <w:div w:id="1362167216">
                  <w:marLeft w:val="0"/>
                  <w:marRight w:val="0"/>
                  <w:marTop w:val="0"/>
                  <w:marBottom w:val="0"/>
                  <w:divBdr>
                    <w:top w:val="none" w:sz="0" w:space="0" w:color="auto"/>
                    <w:left w:val="none" w:sz="0" w:space="0" w:color="auto"/>
                    <w:bottom w:val="none" w:sz="0" w:space="0" w:color="auto"/>
                    <w:right w:val="none" w:sz="0" w:space="0" w:color="auto"/>
                  </w:divBdr>
                </w:div>
                <w:div w:id="1363167611">
                  <w:marLeft w:val="0"/>
                  <w:marRight w:val="0"/>
                  <w:marTop w:val="0"/>
                  <w:marBottom w:val="0"/>
                  <w:divBdr>
                    <w:top w:val="none" w:sz="0" w:space="0" w:color="auto"/>
                    <w:left w:val="none" w:sz="0" w:space="0" w:color="auto"/>
                    <w:bottom w:val="none" w:sz="0" w:space="0" w:color="auto"/>
                    <w:right w:val="none" w:sz="0" w:space="0" w:color="auto"/>
                  </w:divBdr>
                </w:div>
                <w:div w:id="1363170051">
                  <w:marLeft w:val="0"/>
                  <w:marRight w:val="0"/>
                  <w:marTop w:val="0"/>
                  <w:marBottom w:val="0"/>
                  <w:divBdr>
                    <w:top w:val="none" w:sz="0" w:space="0" w:color="auto"/>
                    <w:left w:val="none" w:sz="0" w:space="0" w:color="auto"/>
                    <w:bottom w:val="none" w:sz="0" w:space="0" w:color="auto"/>
                    <w:right w:val="none" w:sz="0" w:space="0" w:color="auto"/>
                  </w:divBdr>
                </w:div>
                <w:div w:id="1366247937">
                  <w:marLeft w:val="0"/>
                  <w:marRight w:val="0"/>
                  <w:marTop w:val="0"/>
                  <w:marBottom w:val="0"/>
                  <w:divBdr>
                    <w:top w:val="none" w:sz="0" w:space="0" w:color="auto"/>
                    <w:left w:val="none" w:sz="0" w:space="0" w:color="auto"/>
                    <w:bottom w:val="none" w:sz="0" w:space="0" w:color="auto"/>
                    <w:right w:val="none" w:sz="0" w:space="0" w:color="auto"/>
                  </w:divBdr>
                </w:div>
                <w:div w:id="1368019520">
                  <w:marLeft w:val="0"/>
                  <w:marRight w:val="0"/>
                  <w:marTop w:val="0"/>
                  <w:marBottom w:val="0"/>
                  <w:divBdr>
                    <w:top w:val="none" w:sz="0" w:space="0" w:color="auto"/>
                    <w:left w:val="none" w:sz="0" w:space="0" w:color="auto"/>
                    <w:bottom w:val="none" w:sz="0" w:space="0" w:color="auto"/>
                    <w:right w:val="none" w:sz="0" w:space="0" w:color="auto"/>
                  </w:divBdr>
                </w:div>
                <w:div w:id="1388459201">
                  <w:marLeft w:val="0"/>
                  <w:marRight w:val="0"/>
                  <w:marTop w:val="0"/>
                  <w:marBottom w:val="0"/>
                  <w:divBdr>
                    <w:top w:val="none" w:sz="0" w:space="0" w:color="auto"/>
                    <w:left w:val="none" w:sz="0" w:space="0" w:color="auto"/>
                    <w:bottom w:val="none" w:sz="0" w:space="0" w:color="auto"/>
                    <w:right w:val="none" w:sz="0" w:space="0" w:color="auto"/>
                  </w:divBdr>
                </w:div>
                <w:div w:id="1389182559">
                  <w:marLeft w:val="0"/>
                  <w:marRight w:val="0"/>
                  <w:marTop w:val="0"/>
                  <w:marBottom w:val="0"/>
                  <w:divBdr>
                    <w:top w:val="none" w:sz="0" w:space="0" w:color="auto"/>
                    <w:left w:val="none" w:sz="0" w:space="0" w:color="auto"/>
                    <w:bottom w:val="none" w:sz="0" w:space="0" w:color="auto"/>
                    <w:right w:val="none" w:sz="0" w:space="0" w:color="auto"/>
                  </w:divBdr>
                </w:div>
                <w:div w:id="1389498929">
                  <w:marLeft w:val="0"/>
                  <w:marRight w:val="0"/>
                  <w:marTop w:val="0"/>
                  <w:marBottom w:val="0"/>
                  <w:divBdr>
                    <w:top w:val="none" w:sz="0" w:space="0" w:color="auto"/>
                    <w:left w:val="none" w:sz="0" w:space="0" w:color="auto"/>
                    <w:bottom w:val="none" w:sz="0" w:space="0" w:color="auto"/>
                    <w:right w:val="none" w:sz="0" w:space="0" w:color="auto"/>
                  </w:divBdr>
                </w:div>
                <w:div w:id="1389919637">
                  <w:marLeft w:val="0"/>
                  <w:marRight w:val="0"/>
                  <w:marTop w:val="0"/>
                  <w:marBottom w:val="0"/>
                  <w:divBdr>
                    <w:top w:val="none" w:sz="0" w:space="0" w:color="auto"/>
                    <w:left w:val="none" w:sz="0" w:space="0" w:color="auto"/>
                    <w:bottom w:val="none" w:sz="0" w:space="0" w:color="auto"/>
                    <w:right w:val="none" w:sz="0" w:space="0" w:color="auto"/>
                  </w:divBdr>
                </w:div>
                <w:div w:id="1404062951">
                  <w:marLeft w:val="0"/>
                  <w:marRight w:val="0"/>
                  <w:marTop w:val="0"/>
                  <w:marBottom w:val="0"/>
                  <w:divBdr>
                    <w:top w:val="none" w:sz="0" w:space="0" w:color="auto"/>
                    <w:left w:val="none" w:sz="0" w:space="0" w:color="auto"/>
                    <w:bottom w:val="none" w:sz="0" w:space="0" w:color="auto"/>
                    <w:right w:val="none" w:sz="0" w:space="0" w:color="auto"/>
                  </w:divBdr>
                </w:div>
                <w:div w:id="1412967519">
                  <w:marLeft w:val="0"/>
                  <w:marRight w:val="0"/>
                  <w:marTop w:val="0"/>
                  <w:marBottom w:val="0"/>
                  <w:divBdr>
                    <w:top w:val="none" w:sz="0" w:space="0" w:color="auto"/>
                    <w:left w:val="none" w:sz="0" w:space="0" w:color="auto"/>
                    <w:bottom w:val="none" w:sz="0" w:space="0" w:color="auto"/>
                    <w:right w:val="none" w:sz="0" w:space="0" w:color="auto"/>
                  </w:divBdr>
                </w:div>
                <w:div w:id="1413814465">
                  <w:marLeft w:val="0"/>
                  <w:marRight w:val="0"/>
                  <w:marTop w:val="0"/>
                  <w:marBottom w:val="0"/>
                  <w:divBdr>
                    <w:top w:val="none" w:sz="0" w:space="0" w:color="auto"/>
                    <w:left w:val="none" w:sz="0" w:space="0" w:color="auto"/>
                    <w:bottom w:val="none" w:sz="0" w:space="0" w:color="auto"/>
                    <w:right w:val="none" w:sz="0" w:space="0" w:color="auto"/>
                  </w:divBdr>
                </w:div>
                <w:div w:id="1417090052">
                  <w:marLeft w:val="0"/>
                  <w:marRight w:val="0"/>
                  <w:marTop w:val="0"/>
                  <w:marBottom w:val="0"/>
                  <w:divBdr>
                    <w:top w:val="none" w:sz="0" w:space="0" w:color="auto"/>
                    <w:left w:val="none" w:sz="0" w:space="0" w:color="auto"/>
                    <w:bottom w:val="none" w:sz="0" w:space="0" w:color="auto"/>
                    <w:right w:val="none" w:sz="0" w:space="0" w:color="auto"/>
                  </w:divBdr>
                </w:div>
                <w:div w:id="1440566213">
                  <w:marLeft w:val="0"/>
                  <w:marRight w:val="0"/>
                  <w:marTop w:val="0"/>
                  <w:marBottom w:val="0"/>
                  <w:divBdr>
                    <w:top w:val="none" w:sz="0" w:space="0" w:color="auto"/>
                    <w:left w:val="none" w:sz="0" w:space="0" w:color="auto"/>
                    <w:bottom w:val="none" w:sz="0" w:space="0" w:color="auto"/>
                    <w:right w:val="none" w:sz="0" w:space="0" w:color="auto"/>
                  </w:divBdr>
                </w:div>
                <w:div w:id="1441955018">
                  <w:marLeft w:val="0"/>
                  <w:marRight w:val="0"/>
                  <w:marTop w:val="0"/>
                  <w:marBottom w:val="0"/>
                  <w:divBdr>
                    <w:top w:val="none" w:sz="0" w:space="0" w:color="auto"/>
                    <w:left w:val="none" w:sz="0" w:space="0" w:color="auto"/>
                    <w:bottom w:val="none" w:sz="0" w:space="0" w:color="auto"/>
                    <w:right w:val="none" w:sz="0" w:space="0" w:color="auto"/>
                  </w:divBdr>
                </w:div>
                <w:div w:id="1444572790">
                  <w:marLeft w:val="0"/>
                  <w:marRight w:val="0"/>
                  <w:marTop w:val="0"/>
                  <w:marBottom w:val="0"/>
                  <w:divBdr>
                    <w:top w:val="none" w:sz="0" w:space="0" w:color="auto"/>
                    <w:left w:val="none" w:sz="0" w:space="0" w:color="auto"/>
                    <w:bottom w:val="none" w:sz="0" w:space="0" w:color="auto"/>
                    <w:right w:val="none" w:sz="0" w:space="0" w:color="auto"/>
                  </w:divBdr>
                </w:div>
                <w:div w:id="1449003797">
                  <w:marLeft w:val="0"/>
                  <w:marRight w:val="0"/>
                  <w:marTop w:val="0"/>
                  <w:marBottom w:val="0"/>
                  <w:divBdr>
                    <w:top w:val="none" w:sz="0" w:space="0" w:color="auto"/>
                    <w:left w:val="none" w:sz="0" w:space="0" w:color="auto"/>
                    <w:bottom w:val="none" w:sz="0" w:space="0" w:color="auto"/>
                    <w:right w:val="none" w:sz="0" w:space="0" w:color="auto"/>
                  </w:divBdr>
                </w:div>
                <w:div w:id="1459835017">
                  <w:marLeft w:val="0"/>
                  <w:marRight w:val="0"/>
                  <w:marTop w:val="0"/>
                  <w:marBottom w:val="0"/>
                  <w:divBdr>
                    <w:top w:val="none" w:sz="0" w:space="0" w:color="auto"/>
                    <w:left w:val="none" w:sz="0" w:space="0" w:color="auto"/>
                    <w:bottom w:val="none" w:sz="0" w:space="0" w:color="auto"/>
                    <w:right w:val="none" w:sz="0" w:space="0" w:color="auto"/>
                  </w:divBdr>
                </w:div>
                <w:div w:id="1463301569">
                  <w:marLeft w:val="0"/>
                  <w:marRight w:val="0"/>
                  <w:marTop w:val="0"/>
                  <w:marBottom w:val="0"/>
                  <w:divBdr>
                    <w:top w:val="none" w:sz="0" w:space="0" w:color="auto"/>
                    <w:left w:val="none" w:sz="0" w:space="0" w:color="auto"/>
                    <w:bottom w:val="none" w:sz="0" w:space="0" w:color="auto"/>
                    <w:right w:val="none" w:sz="0" w:space="0" w:color="auto"/>
                  </w:divBdr>
                </w:div>
                <w:div w:id="1471439079">
                  <w:marLeft w:val="0"/>
                  <w:marRight w:val="0"/>
                  <w:marTop w:val="0"/>
                  <w:marBottom w:val="0"/>
                  <w:divBdr>
                    <w:top w:val="none" w:sz="0" w:space="0" w:color="auto"/>
                    <w:left w:val="none" w:sz="0" w:space="0" w:color="auto"/>
                    <w:bottom w:val="none" w:sz="0" w:space="0" w:color="auto"/>
                    <w:right w:val="none" w:sz="0" w:space="0" w:color="auto"/>
                  </w:divBdr>
                </w:div>
                <w:div w:id="1487210934">
                  <w:marLeft w:val="0"/>
                  <w:marRight w:val="0"/>
                  <w:marTop w:val="0"/>
                  <w:marBottom w:val="0"/>
                  <w:divBdr>
                    <w:top w:val="none" w:sz="0" w:space="0" w:color="auto"/>
                    <w:left w:val="none" w:sz="0" w:space="0" w:color="auto"/>
                    <w:bottom w:val="none" w:sz="0" w:space="0" w:color="auto"/>
                    <w:right w:val="none" w:sz="0" w:space="0" w:color="auto"/>
                  </w:divBdr>
                </w:div>
                <w:div w:id="1488010295">
                  <w:marLeft w:val="0"/>
                  <w:marRight w:val="0"/>
                  <w:marTop w:val="0"/>
                  <w:marBottom w:val="0"/>
                  <w:divBdr>
                    <w:top w:val="none" w:sz="0" w:space="0" w:color="auto"/>
                    <w:left w:val="none" w:sz="0" w:space="0" w:color="auto"/>
                    <w:bottom w:val="none" w:sz="0" w:space="0" w:color="auto"/>
                    <w:right w:val="none" w:sz="0" w:space="0" w:color="auto"/>
                  </w:divBdr>
                </w:div>
                <w:div w:id="1488017361">
                  <w:marLeft w:val="0"/>
                  <w:marRight w:val="0"/>
                  <w:marTop w:val="0"/>
                  <w:marBottom w:val="0"/>
                  <w:divBdr>
                    <w:top w:val="none" w:sz="0" w:space="0" w:color="auto"/>
                    <w:left w:val="none" w:sz="0" w:space="0" w:color="auto"/>
                    <w:bottom w:val="none" w:sz="0" w:space="0" w:color="auto"/>
                    <w:right w:val="none" w:sz="0" w:space="0" w:color="auto"/>
                  </w:divBdr>
                </w:div>
                <w:div w:id="1489638976">
                  <w:marLeft w:val="0"/>
                  <w:marRight w:val="0"/>
                  <w:marTop w:val="0"/>
                  <w:marBottom w:val="0"/>
                  <w:divBdr>
                    <w:top w:val="none" w:sz="0" w:space="0" w:color="auto"/>
                    <w:left w:val="none" w:sz="0" w:space="0" w:color="auto"/>
                    <w:bottom w:val="none" w:sz="0" w:space="0" w:color="auto"/>
                    <w:right w:val="none" w:sz="0" w:space="0" w:color="auto"/>
                  </w:divBdr>
                </w:div>
                <w:div w:id="1520116798">
                  <w:marLeft w:val="0"/>
                  <w:marRight w:val="0"/>
                  <w:marTop w:val="0"/>
                  <w:marBottom w:val="0"/>
                  <w:divBdr>
                    <w:top w:val="none" w:sz="0" w:space="0" w:color="auto"/>
                    <w:left w:val="none" w:sz="0" w:space="0" w:color="auto"/>
                    <w:bottom w:val="none" w:sz="0" w:space="0" w:color="auto"/>
                    <w:right w:val="none" w:sz="0" w:space="0" w:color="auto"/>
                  </w:divBdr>
                </w:div>
                <w:div w:id="1528759326">
                  <w:marLeft w:val="0"/>
                  <w:marRight w:val="0"/>
                  <w:marTop w:val="0"/>
                  <w:marBottom w:val="0"/>
                  <w:divBdr>
                    <w:top w:val="none" w:sz="0" w:space="0" w:color="auto"/>
                    <w:left w:val="none" w:sz="0" w:space="0" w:color="auto"/>
                    <w:bottom w:val="none" w:sz="0" w:space="0" w:color="auto"/>
                    <w:right w:val="none" w:sz="0" w:space="0" w:color="auto"/>
                  </w:divBdr>
                </w:div>
                <w:div w:id="1529677180">
                  <w:marLeft w:val="0"/>
                  <w:marRight w:val="0"/>
                  <w:marTop w:val="0"/>
                  <w:marBottom w:val="0"/>
                  <w:divBdr>
                    <w:top w:val="none" w:sz="0" w:space="0" w:color="auto"/>
                    <w:left w:val="none" w:sz="0" w:space="0" w:color="auto"/>
                    <w:bottom w:val="none" w:sz="0" w:space="0" w:color="auto"/>
                    <w:right w:val="none" w:sz="0" w:space="0" w:color="auto"/>
                  </w:divBdr>
                </w:div>
                <w:div w:id="1533687298">
                  <w:marLeft w:val="0"/>
                  <w:marRight w:val="0"/>
                  <w:marTop w:val="0"/>
                  <w:marBottom w:val="0"/>
                  <w:divBdr>
                    <w:top w:val="none" w:sz="0" w:space="0" w:color="auto"/>
                    <w:left w:val="none" w:sz="0" w:space="0" w:color="auto"/>
                    <w:bottom w:val="none" w:sz="0" w:space="0" w:color="auto"/>
                    <w:right w:val="none" w:sz="0" w:space="0" w:color="auto"/>
                  </w:divBdr>
                </w:div>
                <w:div w:id="1541941379">
                  <w:marLeft w:val="0"/>
                  <w:marRight w:val="0"/>
                  <w:marTop w:val="0"/>
                  <w:marBottom w:val="0"/>
                  <w:divBdr>
                    <w:top w:val="none" w:sz="0" w:space="0" w:color="auto"/>
                    <w:left w:val="none" w:sz="0" w:space="0" w:color="auto"/>
                    <w:bottom w:val="none" w:sz="0" w:space="0" w:color="auto"/>
                    <w:right w:val="none" w:sz="0" w:space="0" w:color="auto"/>
                  </w:divBdr>
                </w:div>
                <w:div w:id="1542129915">
                  <w:marLeft w:val="0"/>
                  <w:marRight w:val="0"/>
                  <w:marTop w:val="0"/>
                  <w:marBottom w:val="0"/>
                  <w:divBdr>
                    <w:top w:val="none" w:sz="0" w:space="0" w:color="auto"/>
                    <w:left w:val="none" w:sz="0" w:space="0" w:color="auto"/>
                    <w:bottom w:val="none" w:sz="0" w:space="0" w:color="auto"/>
                    <w:right w:val="none" w:sz="0" w:space="0" w:color="auto"/>
                  </w:divBdr>
                </w:div>
                <w:div w:id="1545824402">
                  <w:marLeft w:val="0"/>
                  <w:marRight w:val="0"/>
                  <w:marTop w:val="0"/>
                  <w:marBottom w:val="0"/>
                  <w:divBdr>
                    <w:top w:val="none" w:sz="0" w:space="0" w:color="auto"/>
                    <w:left w:val="none" w:sz="0" w:space="0" w:color="auto"/>
                    <w:bottom w:val="none" w:sz="0" w:space="0" w:color="auto"/>
                    <w:right w:val="none" w:sz="0" w:space="0" w:color="auto"/>
                  </w:divBdr>
                </w:div>
                <w:div w:id="1548838733">
                  <w:marLeft w:val="0"/>
                  <w:marRight w:val="0"/>
                  <w:marTop w:val="0"/>
                  <w:marBottom w:val="0"/>
                  <w:divBdr>
                    <w:top w:val="none" w:sz="0" w:space="0" w:color="auto"/>
                    <w:left w:val="none" w:sz="0" w:space="0" w:color="auto"/>
                    <w:bottom w:val="none" w:sz="0" w:space="0" w:color="auto"/>
                    <w:right w:val="none" w:sz="0" w:space="0" w:color="auto"/>
                  </w:divBdr>
                </w:div>
                <w:div w:id="1558009523">
                  <w:marLeft w:val="0"/>
                  <w:marRight w:val="0"/>
                  <w:marTop w:val="0"/>
                  <w:marBottom w:val="0"/>
                  <w:divBdr>
                    <w:top w:val="none" w:sz="0" w:space="0" w:color="auto"/>
                    <w:left w:val="none" w:sz="0" w:space="0" w:color="auto"/>
                    <w:bottom w:val="none" w:sz="0" w:space="0" w:color="auto"/>
                    <w:right w:val="none" w:sz="0" w:space="0" w:color="auto"/>
                  </w:divBdr>
                </w:div>
                <w:div w:id="1584417313">
                  <w:marLeft w:val="0"/>
                  <w:marRight w:val="0"/>
                  <w:marTop w:val="0"/>
                  <w:marBottom w:val="0"/>
                  <w:divBdr>
                    <w:top w:val="none" w:sz="0" w:space="0" w:color="auto"/>
                    <w:left w:val="none" w:sz="0" w:space="0" w:color="auto"/>
                    <w:bottom w:val="none" w:sz="0" w:space="0" w:color="auto"/>
                    <w:right w:val="none" w:sz="0" w:space="0" w:color="auto"/>
                  </w:divBdr>
                </w:div>
                <w:div w:id="1591697966">
                  <w:marLeft w:val="0"/>
                  <w:marRight w:val="0"/>
                  <w:marTop w:val="0"/>
                  <w:marBottom w:val="0"/>
                  <w:divBdr>
                    <w:top w:val="none" w:sz="0" w:space="0" w:color="auto"/>
                    <w:left w:val="none" w:sz="0" w:space="0" w:color="auto"/>
                    <w:bottom w:val="none" w:sz="0" w:space="0" w:color="auto"/>
                    <w:right w:val="none" w:sz="0" w:space="0" w:color="auto"/>
                  </w:divBdr>
                </w:div>
                <w:div w:id="1596014465">
                  <w:marLeft w:val="0"/>
                  <w:marRight w:val="0"/>
                  <w:marTop w:val="0"/>
                  <w:marBottom w:val="0"/>
                  <w:divBdr>
                    <w:top w:val="none" w:sz="0" w:space="0" w:color="auto"/>
                    <w:left w:val="none" w:sz="0" w:space="0" w:color="auto"/>
                    <w:bottom w:val="none" w:sz="0" w:space="0" w:color="auto"/>
                    <w:right w:val="none" w:sz="0" w:space="0" w:color="auto"/>
                  </w:divBdr>
                </w:div>
                <w:div w:id="1597323684">
                  <w:marLeft w:val="0"/>
                  <w:marRight w:val="0"/>
                  <w:marTop w:val="0"/>
                  <w:marBottom w:val="0"/>
                  <w:divBdr>
                    <w:top w:val="none" w:sz="0" w:space="0" w:color="auto"/>
                    <w:left w:val="none" w:sz="0" w:space="0" w:color="auto"/>
                    <w:bottom w:val="none" w:sz="0" w:space="0" w:color="auto"/>
                    <w:right w:val="none" w:sz="0" w:space="0" w:color="auto"/>
                  </w:divBdr>
                </w:div>
                <w:div w:id="1600063511">
                  <w:marLeft w:val="0"/>
                  <w:marRight w:val="0"/>
                  <w:marTop w:val="0"/>
                  <w:marBottom w:val="0"/>
                  <w:divBdr>
                    <w:top w:val="none" w:sz="0" w:space="0" w:color="auto"/>
                    <w:left w:val="none" w:sz="0" w:space="0" w:color="auto"/>
                    <w:bottom w:val="none" w:sz="0" w:space="0" w:color="auto"/>
                    <w:right w:val="none" w:sz="0" w:space="0" w:color="auto"/>
                  </w:divBdr>
                </w:div>
                <w:div w:id="1600717245">
                  <w:marLeft w:val="0"/>
                  <w:marRight w:val="0"/>
                  <w:marTop w:val="0"/>
                  <w:marBottom w:val="0"/>
                  <w:divBdr>
                    <w:top w:val="none" w:sz="0" w:space="0" w:color="auto"/>
                    <w:left w:val="none" w:sz="0" w:space="0" w:color="auto"/>
                    <w:bottom w:val="none" w:sz="0" w:space="0" w:color="auto"/>
                    <w:right w:val="none" w:sz="0" w:space="0" w:color="auto"/>
                  </w:divBdr>
                </w:div>
                <w:div w:id="1604997226">
                  <w:marLeft w:val="0"/>
                  <w:marRight w:val="0"/>
                  <w:marTop w:val="0"/>
                  <w:marBottom w:val="0"/>
                  <w:divBdr>
                    <w:top w:val="none" w:sz="0" w:space="0" w:color="auto"/>
                    <w:left w:val="none" w:sz="0" w:space="0" w:color="auto"/>
                    <w:bottom w:val="none" w:sz="0" w:space="0" w:color="auto"/>
                    <w:right w:val="none" w:sz="0" w:space="0" w:color="auto"/>
                  </w:divBdr>
                </w:div>
                <w:div w:id="1625236823">
                  <w:marLeft w:val="0"/>
                  <w:marRight w:val="0"/>
                  <w:marTop w:val="0"/>
                  <w:marBottom w:val="0"/>
                  <w:divBdr>
                    <w:top w:val="none" w:sz="0" w:space="0" w:color="auto"/>
                    <w:left w:val="none" w:sz="0" w:space="0" w:color="auto"/>
                    <w:bottom w:val="none" w:sz="0" w:space="0" w:color="auto"/>
                    <w:right w:val="none" w:sz="0" w:space="0" w:color="auto"/>
                  </w:divBdr>
                </w:div>
                <w:div w:id="1629624563">
                  <w:marLeft w:val="0"/>
                  <w:marRight w:val="0"/>
                  <w:marTop w:val="0"/>
                  <w:marBottom w:val="0"/>
                  <w:divBdr>
                    <w:top w:val="none" w:sz="0" w:space="0" w:color="auto"/>
                    <w:left w:val="none" w:sz="0" w:space="0" w:color="auto"/>
                    <w:bottom w:val="none" w:sz="0" w:space="0" w:color="auto"/>
                    <w:right w:val="none" w:sz="0" w:space="0" w:color="auto"/>
                  </w:divBdr>
                </w:div>
                <w:div w:id="1640458168">
                  <w:marLeft w:val="0"/>
                  <w:marRight w:val="0"/>
                  <w:marTop w:val="0"/>
                  <w:marBottom w:val="0"/>
                  <w:divBdr>
                    <w:top w:val="none" w:sz="0" w:space="0" w:color="auto"/>
                    <w:left w:val="none" w:sz="0" w:space="0" w:color="auto"/>
                    <w:bottom w:val="none" w:sz="0" w:space="0" w:color="auto"/>
                    <w:right w:val="none" w:sz="0" w:space="0" w:color="auto"/>
                  </w:divBdr>
                </w:div>
                <w:div w:id="1645810533">
                  <w:marLeft w:val="0"/>
                  <w:marRight w:val="0"/>
                  <w:marTop w:val="0"/>
                  <w:marBottom w:val="0"/>
                  <w:divBdr>
                    <w:top w:val="none" w:sz="0" w:space="0" w:color="auto"/>
                    <w:left w:val="none" w:sz="0" w:space="0" w:color="auto"/>
                    <w:bottom w:val="none" w:sz="0" w:space="0" w:color="auto"/>
                    <w:right w:val="none" w:sz="0" w:space="0" w:color="auto"/>
                  </w:divBdr>
                </w:div>
                <w:div w:id="1679041607">
                  <w:marLeft w:val="0"/>
                  <w:marRight w:val="0"/>
                  <w:marTop w:val="0"/>
                  <w:marBottom w:val="0"/>
                  <w:divBdr>
                    <w:top w:val="none" w:sz="0" w:space="0" w:color="auto"/>
                    <w:left w:val="none" w:sz="0" w:space="0" w:color="auto"/>
                    <w:bottom w:val="none" w:sz="0" w:space="0" w:color="auto"/>
                    <w:right w:val="none" w:sz="0" w:space="0" w:color="auto"/>
                  </w:divBdr>
                </w:div>
                <w:div w:id="1684744492">
                  <w:marLeft w:val="0"/>
                  <w:marRight w:val="0"/>
                  <w:marTop w:val="0"/>
                  <w:marBottom w:val="0"/>
                  <w:divBdr>
                    <w:top w:val="none" w:sz="0" w:space="0" w:color="auto"/>
                    <w:left w:val="none" w:sz="0" w:space="0" w:color="auto"/>
                    <w:bottom w:val="none" w:sz="0" w:space="0" w:color="auto"/>
                    <w:right w:val="none" w:sz="0" w:space="0" w:color="auto"/>
                  </w:divBdr>
                </w:div>
                <w:div w:id="1686126262">
                  <w:marLeft w:val="0"/>
                  <w:marRight w:val="0"/>
                  <w:marTop w:val="0"/>
                  <w:marBottom w:val="0"/>
                  <w:divBdr>
                    <w:top w:val="none" w:sz="0" w:space="0" w:color="auto"/>
                    <w:left w:val="none" w:sz="0" w:space="0" w:color="auto"/>
                    <w:bottom w:val="none" w:sz="0" w:space="0" w:color="auto"/>
                    <w:right w:val="none" w:sz="0" w:space="0" w:color="auto"/>
                  </w:divBdr>
                </w:div>
                <w:div w:id="1704942965">
                  <w:marLeft w:val="0"/>
                  <w:marRight w:val="0"/>
                  <w:marTop w:val="0"/>
                  <w:marBottom w:val="0"/>
                  <w:divBdr>
                    <w:top w:val="none" w:sz="0" w:space="0" w:color="auto"/>
                    <w:left w:val="none" w:sz="0" w:space="0" w:color="auto"/>
                    <w:bottom w:val="none" w:sz="0" w:space="0" w:color="auto"/>
                    <w:right w:val="none" w:sz="0" w:space="0" w:color="auto"/>
                  </w:divBdr>
                </w:div>
                <w:div w:id="1707482798">
                  <w:marLeft w:val="0"/>
                  <w:marRight w:val="0"/>
                  <w:marTop w:val="0"/>
                  <w:marBottom w:val="0"/>
                  <w:divBdr>
                    <w:top w:val="none" w:sz="0" w:space="0" w:color="auto"/>
                    <w:left w:val="none" w:sz="0" w:space="0" w:color="auto"/>
                    <w:bottom w:val="none" w:sz="0" w:space="0" w:color="auto"/>
                    <w:right w:val="none" w:sz="0" w:space="0" w:color="auto"/>
                  </w:divBdr>
                </w:div>
                <w:div w:id="1708488684">
                  <w:marLeft w:val="0"/>
                  <w:marRight w:val="0"/>
                  <w:marTop w:val="0"/>
                  <w:marBottom w:val="0"/>
                  <w:divBdr>
                    <w:top w:val="none" w:sz="0" w:space="0" w:color="auto"/>
                    <w:left w:val="none" w:sz="0" w:space="0" w:color="auto"/>
                    <w:bottom w:val="none" w:sz="0" w:space="0" w:color="auto"/>
                    <w:right w:val="none" w:sz="0" w:space="0" w:color="auto"/>
                  </w:divBdr>
                </w:div>
                <w:div w:id="1716349193">
                  <w:marLeft w:val="0"/>
                  <w:marRight w:val="0"/>
                  <w:marTop w:val="0"/>
                  <w:marBottom w:val="0"/>
                  <w:divBdr>
                    <w:top w:val="none" w:sz="0" w:space="0" w:color="auto"/>
                    <w:left w:val="none" w:sz="0" w:space="0" w:color="auto"/>
                    <w:bottom w:val="none" w:sz="0" w:space="0" w:color="auto"/>
                    <w:right w:val="none" w:sz="0" w:space="0" w:color="auto"/>
                  </w:divBdr>
                </w:div>
                <w:div w:id="1717243767">
                  <w:marLeft w:val="0"/>
                  <w:marRight w:val="0"/>
                  <w:marTop w:val="0"/>
                  <w:marBottom w:val="0"/>
                  <w:divBdr>
                    <w:top w:val="none" w:sz="0" w:space="0" w:color="auto"/>
                    <w:left w:val="none" w:sz="0" w:space="0" w:color="auto"/>
                    <w:bottom w:val="none" w:sz="0" w:space="0" w:color="auto"/>
                    <w:right w:val="none" w:sz="0" w:space="0" w:color="auto"/>
                  </w:divBdr>
                </w:div>
                <w:div w:id="1742019715">
                  <w:marLeft w:val="0"/>
                  <w:marRight w:val="0"/>
                  <w:marTop w:val="0"/>
                  <w:marBottom w:val="0"/>
                  <w:divBdr>
                    <w:top w:val="none" w:sz="0" w:space="0" w:color="auto"/>
                    <w:left w:val="none" w:sz="0" w:space="0" w:color="auto"/>
                    <w:bottom w:val="none" w:sz="0" w:space="0" w:color="auto"/>
                    <w:right w:val="none" w:sz="0" w:space="0" w:color="auto"/>
                  </w:divBdr>
                </w:div>
                <w:div w:id="1743870829">
                  <w:marLeft w:val="0"/>
                  <w:marRight w:val="0"/>
                  <w:marTop w:val="0"/>
                  <w:marBottom w:val="0"/>
                  <w:divBdr>
                    <w:top w:val="none" w:sz="0" w:space="0" w:color="auto"/>
                    <w:left w:val="none" w:sz="0" w:space="0" w:color="auto"/>
                    <w:bottom w:val="none" w:sz="0" w:space="0" w:color="auto"/>
                    <w:right w:val="none" w:sz="0" w:space="0" w:color="auto"/>
                  </w:divBdr>
                </w:div>
                <w:div w:id="1749645272">
                  <w:marLeft w:val="0"/>
                  <w:marRight w:val="0"/>
                  <w:marTop w:val="0"/>
                  <w:marBottom w:val="0"/>
                  <w:divBdr>
                    <w:top w:val="none" w:sz="0" w:space="0" w:color="auto"/>
                    <w:left w:val="none" w:sz="0" w:space="0" w:color="auto"/>
                    <w:bottom w:val="none" w:sz="0" w:space="0" w:color="auto"/>
                    <w:right w:val="none" w:sz="0" w:space="0" w:color="auto"/>
                  </w:divBdr>
                </w:div>
                <w:div w:id="1751073519">
                  <w:marLeft w:val="0"/>
                  <w:marRight w:val="0"/>
                  <w:marTop w:val="0"/>
                  <w:marBottom w:val="0"/>
                  <w:divBdr>
                    <w:top w:val="none" w:sz="0" w:space="0" w:color="auto"/>
                    <w:left w:val="none" w:sz="0" w:space="0" w:color="auto"/>
                    <w:bottom w:val="none" w:sz="0" w:space="0" w:color="auto"/>
                    <w:right w:val="none" w:sz="0" w:space="0" w:color="auto"/>
                  </w:divBdr>
                </w:div>
                <w:div w:id="1755009139">
                  <w:marLeft w:val="0"/>
                  <w:marRight w:val="0"/>
                  <w:marTop w:val="0"/>
                  <w:marBottom w:val="0"/>
                  <w:divBdr>
                    <w:top w:val="none" w:sz="0" w:space="0" w:color="auto"/>
                    <w:left w:val="none" w:sz="0" w:space="0" w:color="auto"/>
                    <w:bottom w:val="none" w:sz="0" w:space="0" w:color="auto"/>
                    <w:right w:val="none" w:sz="0" w:space="0" w:color="auto"/>
                  </w:divBdr>
                </w:div>
                <w:div w:id="1764255848">
                  <w:marLeft w:val="0"/>
                  <w:marRight w:val="0"/>
                  <w:marTop w:val="0"/>
                  <w:marBottom w:val="0"/>
                  <w:divBdr>
                    <w:top w:val="none" w:sz="0" w:space="0" w:color="auto"/>
                    <w:left w:val="none" w:sz="0" w:space="0" w:color="auto"/>
                    <w:bottom w:val="none" w:sz="0" w:space="0" w:color="auto"/>
                    <w:right w:val="none" w:sz="0" w:space="0" w:color="auto"/>
                  </w:divBdr>
                </w:div>
                <w:div w:id="1775057840">
                  <w:marLeft w:val="0"/>
                  <w:marRight w:val="0"/>
                  <w:marTop w:val="0"/>
                  <w:marBottom w:val="0"/>
                  <w:divBdr>
                    <w:top w:val="none" w:sz="0" w:space="0" w:color="auto"/>
                    <w:left w:val="none" w:sz="0" w:space="0" w:color="auto"/>
                    <w:bottom w:val="none" w:sz="0" w:space="0" w:color="auto"/>
                    <w:right w:val="none" w:sz="0" w:space="0" w:color="auto"/>
                  </w:divBdr>
                </w:div>
                <w:div w:id="1776901064">
                  <w:marLeft w:val="0"/>
                  <w:marRight w:val="0"/>
                  <w:marTop w:val="0"/>
                  <w:marBottom w:val="0"/>
                  <w:divBdr>
                    <w:top w:val="none" w:sz="0" w:space="0" w:color="auto"/>
                    <w:left w:val="none" w:sz="0" w:space="0" w:color="auto"/>
                    <w:bottom w:val="none" w:sz="0" w:space="0" w:color="auto"/>
                    <w:right w:val="none" w:sz="0" w:space="0" w:color="auto"/>
                  </w:divBdr>
                </w:div>
                <w:div w:id="1779180146">
                  <w:marLeft w:val="0"/>
                  <w:marRight w:val="0"/>
                  <w:marTop w:val="0"/>
                  <w:marBottom w:val="0"/>
                  <w:divBdr>
                    <w:top w:val="none" w:sz="0" w:space="0" w:color="auto"/>
                    <w:left w:val="none" w:sz="0" w:space="0" w:color="auto"/>
                    <w:bottom w:val="none" w:sz="0" w:space="0" w:color="auto"/>
                    <w:right w:val="none" w:sz="0" w:space="0" w:color="auto"/>
                  </w:divBdr>
                </w:div>
                <w:div w:id="1781143737">
                  <w:marLeft w:val="0"/>
                  <w:marRight w:val="0"/>
                  <w:marTop w:val="0"/>
                  <w:marBottom w:val="0"/>
                  <w:divBdr>
                    <w:top w:val="none" w:sz="0" w:space="0" w:color="auto"/>
                    <w:left w:val="none" w:sz="0" w:space="0" w:color="auto"/>
                    <w:bottom w:val="none" w:sz="0" w:space="0" w:color="auto"/>
                    <w:right w:val="none" w:sz="0" w:space="0" w:color="auto"/>
                  </w:divBdr>
                </w:div>
                <w:div w:id="1794327497">
                  <w:marLeft w:val="0"/>
                  <w:marRight w:val="0"/>
                  <w:marTop w:val="0"/>
                  <w:marBottom w:val="0"/>
                  <w:divBdr>
                    <w:top w:val="none" w:sz="0" w:space="0" w:color="auto"/>
                    <w:left w:val="none" w:sz="0" w:space="0" w:color="auto"/>
                    <w:bottom w:val="none" w:sz="0" w:space="0" w:color="auto"/>
                    <w:right w:val="none" w:sz="0" w:space="0" w:color="auto"/>
                  </w:divBdr>
                </w:div>
                <w:div w:id="1818182722">
                  <w:marLeft w:val="0"/>
                  <w:marRight w:val="0"/>
                  <w:marTop w:val="0"/>
                  <w:marBottom w:val="0"/>
                  <w:divBdr>
                    <w:top w:val="none" w:sz="0" w:space="0" w:color="auto"/>
                    <w:left w:val="none" w:sz="0" w:space="0" w:color="auto"/>
                    <w:bottom w:val="none" w:sz="0" w:space="0" w:color="auto"/>
                    <w:right w:val="none" w:sz="0" w:space="0" w:color="auto"/>
                  </w:divBdr>
                </w:div>
                <w:div w:id="1838643281">
                  <w:marLeft w:val="0"/>
                  <w:marRight w:val="0"/>
                  <w:marTop w:val="0"/>
                  <w:marBottom w:val="0"/>
                  <w:divBdr>
                    <w:top w:val="none" w:sz="0" w:space="0" w:color="auto"/>
                    <w:left w:val="none" w:sz="0" w:space="0" w:color="auto"/>
                    <w:bottom w:val="none" w:sz="0" w:space="0" w:color="auto"/>
                    <w:right w:val="none" w:sz="0" w:space="0" w:color="auto"/>
                  </w:divBdr>
                </w:div>
                <w:div w:id="1843349978">
                  <w:marLeft w:val="0"/>
                  <w:marRight w:val="0"/>
                  <w:marTop w:val="0"/>
                  <w:marBottom w:val="0"/>
                  <w:divBdr>
                    <w:top w:val="none" w:sz="0" w:space="0" w:color="auto"/>
                    <w:left w:val="none" w:sz="0" w:space="0" w:color="auto"/>
                    <w:bottom w:val="none" w:sz="0" w:space="0" w:color="auto"/>
                    <w:right w:val="none" w:sz="0" w:space="0" w:color="auto"/>
                  </w:divBdr>
                </w:div>
                <w:div w:id="1859853183">
                  <w:marLeft w:val="0"/>
                  <w:marRight w:val="0"/>
                  <w:marTop w:val="0"/>
                  <w:marBottom w:val="0"/>
                  <w:divBdr>
                    <w:top w:val="none" w:sz="0" w:space="0" w:color="auto"/>
                    <w:left w:val="none" w:sz="0" w:space="0" w:color="auto"/>
                    <w:bottom w:val="none" w:sz="0" w:space="0" w:color="auto"/>
                    <w:right w:val="none" w:sz="0" w:space="0" w:color="auto"/>
                  </w:divBdr>
                </w:div>
                <w:div w:id="1864660618">
                  <w:marLeft w:val="0"/>
                  <w:marRight w:val="0"/>
                  <w:marTop w:val="0"/>
                  <w:marBottom w:val="0"/>
                  <w:divBdr>
                    <w:top w:val="none" w:sz="0" w:space="0" w:color="auto"/>
                    <w:left w:val="none" w:sz="0" w:space="0" w:color="auto"/>
                    <w:bottom w:val="none" w:sz="0" w:space="0" w:color="auto"/>
                    <w:right w:val="none" w:sz="0" w:space="0" w:color="auto"/>
                  </w:divBdr>
                </w:div>
                <w:div w:id="1866211124">
                  <w:marLeft w:val="0"/>
                  <w:marRight w:val="0"/>
                  <w:marTop w:val="0"/>
                  <w:marBottom w:val="0"/>
                  <w:divBdr>
                    <w:top w:val="none" w:sz="0" w:space="0" w:color="auto"/>
                    <w:left w:val="none" w:sz="0" w:space="0" w:color="auto"/>
                    <w:bottom w:val="none" w:sz="0" w:space="0" w:color="auto"/>
                    <w:right w:val="none" w:sz="0" w:space="0" w:color="auto"/>
                  </w:divBdr>
                </w:div>
                <w:div w:id="1873766795">
                  <w:marLeft w:val="0"/>
                  <w:marRight w:val="0"/>
                  <w:marTop w:val="0"/>
                  <w:marBottom w:val="0"/>
                  <w:divBdr>
                    <w:top w:val="none" w:sz="0" w:space="0" w:color="auto"/>
                    <w:left w:val="none" w:sz="0" w:space="0" w:color="auto"/>
                    <w:bottom w:val="none" w:sz="0" w:space="0" w:color="auto"/>
                    <w:right w:val="none" w:sz="0" w:space="0" w:color="auto"/>
                  </w:divBdr>
                </w:div>
                <w:div w:id="1878160370">
                  <w:marLeft w:val="0"/>
                  <w:marRight w:val="0"/>
                  <w:marTop w:val="0"/>
                  <w:marBottom w:val="0"/>
                  <w:divBdr>
                    <w:top w:val="none" w:sz="0" w:space="0" w:color="auto"/>
                    <w:left w:val="none" w:sz="0" w:space="0" w:color="auto"/>
                    <w:bottom w:val="none" w:sz="0" w:space="0" w:color="auto"/>
                    <w:right w:val="none" w:sz="0" w:space="0" w:color="auto"/>
                  </w:divBdr>
                </w:div>
                <w:div w:id="1885603695">
                  <w:marLeft w:val="0"/>
                  <w:marRight w:val="0"/>
                  <w:marTop w:val="0"/>
                  <w:marBottom w:val="0"/>
                  <w:divBdr>
                    <w:top w:val="none" w:sz="0" w:space="0" w:color="auto"/>
                    <w:left w:val="none" w:sz="0" w:space="0" w:color="auto"/>
                    <w:bottom w:val="none" w:sz="0" w:space="0" w:color="auto"/>
                    <w:right w:val="none" w:sz="0" w:space="0" w:color="auto"/>
                  </w:divBdr>
                </w:div>
                <w:div w:id="1893081313">
                  <w:marLeft w:val="0"/>
                  <w:marRight w:val="0"/>
                  <w:marTop w:val="0"/>
                  <w:marBottom w:val="0"/>
                  <w:divBdr>
                    <w:top w:val="none" w:sz="0" w:space="0" w:color="auto"/>
                    <w:left w:val="none" w:sz="0" w:space="0" w:color="auto"/>
                    <w:bottom w:val="none" w:sz="0" w:space="0" w:color="auto"/>
                    <w:right w:val="none" w:sz="0" w:space="0" w:color="auto"/>
                  </w:divBdr>
                </w:div>
                <w:div w:id="1899053855">
                  <w:marLeft w:val="0"/>
                  <w:marRight w:val="0"/>
                  <w:marTop w:val="0"/>
                  <w:marBottom w:val="0"/>
                  <w:divBdr>
                    <w:top w:val="none" w:sz="0" w:space="0" w:color="auto"/>
                    <w:left w:val="none" w:sz="0" w:space="0" w:color="auto"/>
                    <w:bottom w:val="none" w:sz="0" w:space="0" w:color="auto"/>
                    <w:right w:val="none" w:sz="0" w:space="0" w:color="auto"/>
                  </w:divBdr>
                </w:div>
                <w:div w:id="1912083363">
                  <w:marLeft w:val="0"/>
                  <w:marRight w:val="0"/>
                  <w:marTop w:val="0"/>
                  <w:marBottom w:val="0"/>
                  <w:divBdr>
                    <w:top w:val="none" w:sz="0" w:space="0" w:color="auto"/>
                    <w:left w:val="none" w:sz="0" w:space="0" w:color="auto"/>
                    <w:bottom w:val="none" w:sz="0" w:space="0" w:color="auto"/>
                    <w:right w:val="none" w:sz="0" w:space="0" w:color="auto"/>
                  </w:divBdr>
                </w:div>
                <w:div w:id="1913081003">
                  <w:marLeft w:val="0"/>
                  <w:marRight w:val="0"/>
                  <w:marTop w:val="0"/>
                  <w:marBottom w:val="0"/>
                  <w:divBdr>
                    <w:top w:val="none" w:sz="0" w:space="0" w:color="auto"/>
                    <w:left w:val="none" w:sz="0" w:space="0" w:color="auto"/>
                    <w:bottom w:val="none" w:sz="0" w:space="0" w:color="auto"/>
                    <w:right w:val="none" w:sz="0" w:space="0" w:color="auto"/>
                  </w:divBdr>
                </w:div>
                <w:div w:id="1916166485">
                  <w:marLeft w:val="0"/>
                  <w:marRight w:val="0"/>
                  <w:marTop w:val="0"/>
                  <w:marBottom w:val="0"/>
                  <w:divBdr>
                    <w:top w:val="none" w:sz="0" w:space="0" w:color="auto"/>
                    <w:left w:val="none" w:sz="0" w:space="0" w:color="auto"/>
                    <w:bottom w:val="none" w:sz="0" w:space="0" w:color="auto"/>
                    <w:right w:val="none" w:sz="0" w:space="0" w:color="auto"/>
                  </w:divBdr>
                </w:div>
                <w:div w:id="1923678217">
                  <w:marLeft w:val="0"/>
                  <w:marRight w:val="0"/>
                  <w:marTop w:val="0"/>
                  <w:marBottom w:val="0"/>
                  <w:divBdr>
                    <w:top w:val="none" w:sz="0" w:space="0" w:color="auto"/>
                    <w:left w:val="none" w:sz="0" w:space="0" w:color="auto"/>
                    <w:bottom w:val="none" w:sz="0" w:space="0" w:color="auto"/>
                    <w:right w:val="none" w:sz="0" w:space="0" w:color="auto"/>
                  </w:divBdr>
                </w:div>
                <w:div w:id="1927958161">
                  <w:marLeft w:val="0"/>
                  <w:marRight w:val="0"/>
                  <w:marTop w:val="0"/>
                  <w:marBottom w:val="0"/>
                  <w:divBdr>
                    <w:top w:val="none" w:sz="0" w:space="0" w:color="auto"/>
                    <w:left w:val="none" w:sz="0" w:space="0" w:color="auto"/>
                    <w:bottom w:val="none" w:sz="0" w:space="0" w:color="auto"/>
                    <w:right w:val="none" w:sz="0" w:space="0" w:color="auto"/>
                  </w:divBdr>
                </w:div>
                <w:div w:id="1945110235">
                  <w:marLeft w:val="0"/>
                  <w:marRight w:val="0"/>
                  <w:marTop w:val="0"/>
                  <w:marBottom w:val="0"/>
                  <w:divBdr>
                    <w:top w:val="none" w:sz="0" w:space="0" w:color="auto"/>
                    <w:left w:val="none" w:sz="0" w:space="0" w:color="auto"/>
                    <w:bottom w:val="none" w:sz="0" w:space="0" w:color="auto"/>
                    <w:right w:val="none" w:sz="0" w:space="0" w:color="auto"/>
                  </w:divBdr>
                </w:div>
                <w:div w:id="1975793938">
                  <w:marLeft w:val="0"/>
                  <w:marRight w:val="0"/>
                  <w:marTop w:val="0"/>
                  <w:marBottom w:val="0"/>
                  <w:divBdr>
                    <w:top w:val="none" w:sz="0" w:space="0" w:color="auto"/>
                    <w:left w:val="none" w:sz="0" w:space="0" w:color="auto"/>
                    <w:bottom w:val="none" w:sz="0" w:space="0" w:color="auto"/>
                    <w:right w:val="none" w:sz="0" w:space="0" w:color="auto"/>
                  </w:divBdr>
                </w:div>
                <w:div w:id="1976369521">
                  <w:marLeft w:val="0"/>
                  <w:marRight w:val="0"/>
                  <w:marTop w:val="0"/>
                  <w:marBottom w:val="0"/>
                  <w:divBdr>
                    <w:top w:val="none" w:sz="0" w:space="0" w:color="auto"/>
                    <w:left w:val="none" w:sz="0" w:space="0" w:color="auto"/>
                    <w:bottom w:val="none" w:sz="0" w:space="0" w:color="auto"/>
                    <w:right w:val="none" w:sz="0" w:space="0" w:color="auto"/>
                  </w:divBdr>
                </w:div>
                <w:div w:id="1982692110">
                  <w:marLeft w:val="0"/>
                  <w:marRight w:val="0"/>
                  <w:marTop w:val="0"/>
                  <w:marBottom w:val="0"/>
                  <w:divBdr>
                    <w:top w:val="none" w:sz="0" w:space="0" w:color="auto"/>
                    <w:left w:val="none" w:sz="0" w:space="0" w:color="auto"/>
                    <w:bottom w:val="none" w:sz="0" w:space="0" w:color="auto"/>
                    <w:right w:val="none" w:sz="0" w:space="0" w:color="auto"/>
                  </w:divBdr>
                </w:div>
                <w:div w:id="1982728065">
                  <w:marLeft w:val="0"/>
                  <w:marRight w:val="0"/>
                  <w:marTop w:val="0"/>
                  <w:marBottom w:val="0"/>
                  <w:divBdr>
                    <w:top w:val="none" w:sz="0" w:space="0" w:color="auto"/>
                    <w:left w:val="none" w:sz="0" w:space="0" w:color="auto"/>
                    <w:bottom w:val="none" w:sz="0" w:space="0" w:color="auto"/>
                    <w:right w:val="none" w:sz="0" w:space="0" w:color="auto"/>
                  </w:divBdr>
                </w:div>
                <w:div w:id="2017266679">
                  <w:marLeft w:val="0"/>
                  <w:marRight w:val="0"/>
                  <w:marTop w:val="0"/>
                  <w:marBottom w:val="0"/>
                  <w:divBdr>
                    <w:top w:val="none" w:sz="0" w:space="0" w:color="auto"/>
                    <w:left w:val="none" w:sz="0" w:space="0" w:color="auto"/>
                    <w:bottom w:val="none" w:sz="0" w:space="0" w:color="auto"/>
                    <w:right w:val="none" w:sz="0" w:space="0" w:color="auto"/>
                  </w:divBdr>
                </w:div>
                <w:div w:id="2033997695">
                  <w:marLeft w:val="0"/>
                  <w:marRight w:val="0"/>
                  <w:marTop w:val="0"/>
                  <w:marBottom w:val="0"/>
                  <w:divBdr>
                    <w:top w:val="none" w:sz="0" w:space="0" w:color="auto"/>
                    <w:left w:val="none" w:sz="0" w:space="0" w:color="auto"/>
                    <w:bottom w:val="none" w:sz="0" w:space="0" w:color="auto"/>
                    <w:right w:val="none" w:sz="0" w:space="0" w:color="auto"/>
                  </w:divBdr>
                </w:div>
                <w:div w:id="2041277316">
                  <w:marLeft w:val="0"/>
                  <w:marRight w:val="0"/>
                  <w:marTop w:val="0"/>
                  <w:marBottom w:val="0"/>
                  <w:divBdr>
                    <w:top w:val="none" w:sz="0" w:space="0" w:color="auto"/>
                    <w:left w:val="none" w:sz="0" w:space="0" w:color="auto"/>
                    <w:bottom w:val="none" w:sz="0" w:space="0" w:color="auto"/>
                    <w:right w:val="none" w:sz="0" w:space="0" w:color="auto"/>
                  </w:divBdr>
                </w:div>
                <w:div w:id="2051026197">
                  <w:marLeft w:val="0"/>
                  <w:marRight w:val="0"/>
                  <w:marTop w:val="0"/>
                  <w:marBottom w:val="0"/>
                  <w:divBdr>
                    <w:top w:val="none" w:sz="0" w:space="0" w:color="auto"/>
                    <w:left w:val="none" w:sz="0" w:space="0" w:color="auto"/>
                    <w:bottom w:val="none" w:sz="0" w:space="0" w:color="auto"/>
                    <w:right w:val="none" w:sz="0" w:space="0" w:color="auto"/>
                  </w:divBdr>
                </w:div>
                <w:div w:id="2051539367">
                  <w:marLeft w:val="0"/>
                  <w:marRight w:val="0"/>
                  <w:marTop w:val="0"/>
                  <w:marBottom w:val="0"/>
                  <w:divBdr>
                    <w:top w:val="none" w:sz="0" w:space="0" w:color="auto"/>
                    <w:left w:val="none" w:sz="0" w:space="0" w:color="auto"/>
                    <w:bottom w:val="none" w:sz="0" w:space="0" w:color="auto"/>
                    <w:right w:val="none" w:sz="0" w:space="0" w:color="auto"/>
                  </w:divBdr>
                </w:div>
                <w:div w:id="2052341296">
                  <w:marLeft w:val="0"/>
                  <w:marRight w:val="0"/>
                  <w:marTop w:val="0"/>
                  <w:marBottom w:val="0"/>
                  <w:divBdr>
                    <w:top w:val="none" w:sz="0" w:space="0" w:color="auto"/>
                    <w:left w:val="none" w:sz="0" w:space="0" w:color="auto"/>
                    <w:bottom w:val="none" w:sz="0" w:space="0" w:color="auto"/>
                    <w:right w:val="none" w:sz="0" w:space="0" w:color="auto"/>
                  </w:divBdr>
                </w:div>
                <w:div w:id="2054649241">
                  <w:marLeft w:val="0"/>
                  <w:marRight w:val="0"/>
                  <w:marTop w:val="0"/>
                  <w:marBottom w:val="0"/>
                  <w:divBdr>
                    <w:top w:val="none" w:sz="0" w:space="0" w:color="auto"/>
                    <w:left w:val="none" w:sz="0" w:space="0" w:color="auto"/>
                    <w:bottom w:val="none" w:sz="0" w:space="0" w:color="auto"/>
                    <w:right w:val="none" w:sz="0" w:space="0" w:color="auto"/>
                  </w:divBdr>
                </w:div>
                <w:div w:id="2057847890">
                  <w:marLeft w:val="0"/>
                  <w:marRight w:val="0"/>
                  <w:marTop w:val="0"/>
                  <w:marBottom w:val="0"/>
                  <w:divBdr>
                    <w:top w:val="none" w:sz="0" w:space="0" w:color="auto"/>
                    <w:left w:val="none" w:sz="0" w:space="0" w:color="auto"/>
                    <w:bottom w:val="none" w:sz="0" w:space="0" w:color="auto"/>
                    <w:right w:val="none" w:sz="0" w:space="0" w:color="auto"/>
                  </w:divBdr>
                </w:div>
                <w:div w:id="2093311048">
                  <w:marLeft w:val="0"/>
                  <w:marRight w:val="0"/>
                  <w:marTop w:val="0"/>
                  <w:marBottom w:val="0"/>
                  <w:divBdr>
                    <w:top w:val="none" w:sz="0" w:space="0" w:color="auto"/>
                    <w:left w:val="none" w:sz="0" w:space="0" w:color="auto"/>
                    <w:bottom w:val="none" w:sz="0" w:space="0" w:color="auto"/>
                    <w:right w:val="none" w:sz="0" w:space="0" w:color="auto"/>
                  </w:divBdr>
                </w:div>
                <w:div w:id="2093819163">
                  <w:marLeft w:val="0"/>
                  <w:marRight w:val="0"/>
                  <w:marTop w:val="0"/>
                  <w:marBottom w:val="0"/>
                  <w:divBdr>
                    <w:top w:val="none" w:sz="0" w:space="0" w:color="auto"/>
                    <w:left w:val="none" w:sz="0" w:space="0" w:color="auto"/>
                    <w:bottom w:val="none" w:sz="0" w:space="0" w:color="auto"/>
                    <w:right w:val="none" w:sz="0" w:space="0" w:color="auto"/>
                  </w:divBdr>
                </w:div>
                <w:div w:id="2101488922">
                  <w:marLeft w:val="0"/>
                  <w:marRight w:val="0"/>
                  <w:marTop w:val="0"/>
                  <w:marBottom w:val="0"/>
                  <w:divBdr>
                    <w:top w:val="none" w:sz="0" w:space="0" w:color="auto"/>
                    <w:left w:val="none" w:sz="0" w:space="0" w:color="auto"/>
                    <w:bottom w:val="none" w:sz="0" w:space="0" w:color="auto"/>
                    <w:right w:val="none" w:sz="0" w:space="0" w:color="auto"/>
                  </w:divBdr>
                </w:div>
                <w:div w:id="2109235636">
                  <w:marLeft w:val="0"/>
                  <w:marRight w:val="0"/>
                  <w:marTop w:val="0"/>
                  <w:marBottom w:val="0"/>
                  <w:divBdr>
                    <w:top w:val="none" w:sz="0" w:space="0" w:color="auto"/>
                    <w:left w:val="none" w:sz="0" w:space="0" w:color="auto"/>
                    <w:bottom w:val="none" w:sz="0" w:space="0" w:color="auto"/>
                    <w:right w:val="none" w:sz="0" w:space="0" w:color="auto"/>
                  </w:divBdr>
                </w:div>
                <w:div w:id="2114861282">
                  <w:marLeft w:val="0"/>
                  <w:marRight w:val="0"/>
                  <w:marTop w:val="0"/>
                  <w:marBottom w:val="0"/>
                  <w:divBdr>
                    <w:top w:val="none" w:sz="0" w:space="0" w:color="auto"/>
                    <w:left w:val="none" w:sz="0" w:space="0" w:color="auto"/>
                    <w:bottom w:val="none" w:sz="0" w:space="0" w:color="auto"/>
                    <w:right w:val="none" w:sz="0" w:space="0" w:color="auto"/>
                  </w:divBdr>
                </w:div>
                <w:div w:id="2115398538">
                  <w:marLeft w:val="0"/>
                  <w:marRight w:val="0"/>
                  <w:marTop w:val="0"/>
                  <w:marBottom w:val="0"/>
                  <w:divBdr>
                    <w:top w:val="none" w:sz="0" w:space="0" w:color="auto"/>
                    <w:left w:val="none" w:sz="0" w:space="0" w:color="auto"/>
                    <w:bottom w:val="none" w:sz="0" w:space="0" w:color="auto"/>
                    <w:right w:val="none" w:sz="0" w:space="0" w:color="auto"/>
                  </w:divBdr>
                </w:div>
                <w:div w:id="2136868153">
                  <w:marLeft w:val="0"/>
                  <w:marRight w:val="0"/>
                  <w:marTop w:val="0"/>
                  <w:marBottom w:val="0"/>
                  <w:divBdr>
                    <w:top w:val="none" w:sz="0" w:space="0" w:color="auto"/>
                    <w:left w:val="none" w:sz="0" w:space="0" w:color="auto"/>
                    <w:bottom w:val="none" w:sz="0" w:space="0" w:color="auto"/>
                    <w:right w:val="none" w:sz="0" w:space="0" w:color="auto"/>
                  </w:divBdr>
                </w:div>
                <w:div w:id="2142770351">
                  <w:marLeft w:val="0"/>
                  <w:marRight w:val="0"/>
                  <w:marTop w:val="0"/>
                  <w:marBottom w:val="0"/>
                  <w:divBdr>
                    <w:top w:val="none" w:sz="0" w:space="0" w:color="auto"/>
                    <w:left w:val="none" w:sz="0" w:space="0" w:color="auto"/>
                    <w:bottom w:val="none" w:sz="0" w:space="0" w:color="auto"/>
                    <w:right w:val="none" w:sz="0" w:space="0" w:color="auto"/>
                  </w:divBdr>
                </w:div>
                <w:div w:id="2146043282">
                  <w:marLeft w:val="0"/>
                  <w:marRight w:val="0"/>
                  <w:marTop w:val="0"/>
                  <w:marBottom w:val="0"/>
                  <w:divBdr>
                    <w:top w:val="none" w:sz="0" w:space="0" w:color="auto"/>
                    <w:left w:val="none" w:sz="0" w:space="0" w:color="auto"/>
                    <w:bottom w:val="none" w:sz="0" w:space="0" w:color="auto"/>
                    <w:right w:val="none" w:sz="0" w:space="0" w:color="auto"/>
                  </w:divBdr>
                </w:div>
                <w:div w:id="2146508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85140">
          <w:marLeft w:val="0"/>
          <w:marRight w:val="0"/>
          <w:marTop w:val="0"/>
          <w:marBottom w:val="0"/>
          <w:divBdr>
            <w:top w:val="none" w:sz="0" w:space="0" w:color="auto"/>
            <w:left w:val="none" w:sz="0" w:space="0" w:color="auto"/>
            <w:bottom w:val="none" w:sz="0" w:space="0" w:color="auto"/>
            <w:right w:val="none" w:sz="0" w:space="0" w:color="auto"/>
          </w:divBdr>
          <w:divsChild>
            <w:div w:id="1385569242">
              <w:marLeft w:val="0"/>
              <w:marRight w:val="0"/>
              <w:marTop w:val="0"/>
              <w:marBottom w:val="0"/>
              <w:divBdr>
                <w:top w:val="none" w:sz="0" w:space="0" w:color="auto"/>
                <w:left w:val="none" w:sz="0" w:space="0" w:color="auto"/>
                <w:bottom w:val="none" w:sz="0" w:space="0" w:color="auto"/>
                <w:right w:val="none" w:sz="0" w:space="0" w:color="auto"/>
              </w:divBdr>
              <w:divsChild>
                <w:div w:id="8065089">
                  <w:marLeft w:val="0"/>
                  <w:marRight w:val="0"/>
                  <w:marTop w:val="0"/>
                  <w:marBottom w:val="0"/>
                  <w:divBdr>
                    <w:top w:val="none" w:sz="0" w:space="0" w:color="auto"/>
                    <w:left w:val="none" w:sz="0" w:space="0" w:color="auto"/>
                    <w:bottom w:val="none" w:sz="0" w:space="0" w:color="auto"/>
                    <w:right w:val="none" w:sz="0" w:space="0" w:color="auto"/>
                  </w:divBdr>
                </w:div>
                <w:div w:id="13116641">
                  <w:marLeft w:val="0"/>
                  <w:marRight w:val="0"/>
                  <w:marTop w:val="0"/>
                  <w:marBottom w:val="0"/>
                  <w:divBdr>
                    <w:top w:val="none" w:sz="0" w:space="0" w:color="auto"/>
                    <w:left w:val="none" w:sz="0" w:space="0" w:color="auto"/>
                    <w:bottom w:val="none" w:sz="0" w:space="0" w:color="auto"/>
                    <w:right w:val="none" w:sz="0" w:space="0" w:color="auto"/>
                  </w:divBdr>
                </w:div>
                <w:div w:id="36128867">
                  <w:marLeft w:val="0"/>
                  <w:marRight w:val="0"/>
                  <w:marTop w:val="0"/>
                  <w:marBottom w:val="0"/>
                  <w:divBdr>
                    <w:top w:val="none" w:sz="0" w:space="0" w:color="auto"/>
                    <w:left w:val="none" w:sz="0" w:space="0" w:color="auto"/>
                    <w:bottom w:val="none" w:sz="0" w:space="0" w:color="auto"/>
                    <w:right w:val="none" w:sz="0" w:space="0" w:color="auto"/>
                  </w:divBdr>
                </w:div>
                <w:div w:id="37627141">
                  <w:marLeft w:val="0"/>
                  <w:marRight w:val="0"/>
                  <w:marTop w:val="0"/>
                  <w:marBottom w:val="0"/>
                  <w:divBdr>
                    <w:top w:val="none" w:sz="0" w:space="0" w:color="auto"/>
                    <w:left w:val="none" w:sz="0" w:space="0" w:color="auto"/>
                    <w:bottom w:val="none" w:sz="0" w:space="0" w:color="auto"/>
                    <w:right w:val="none" w:sz="0" w:space="0" w:color="auto"/>
                  </w:divBdr>
                </w:div>
                <w:div w:id="41442465">
                  <w:marLeft w:val="0"/>
                  <w:marRight w:val="0"/>
                  <w:marTop w:val="0"/>
                  <w:marBottom w:val="0"/>
                  <w:divBdr>
                    <w:top w:val="none" w:sz="0" w:space="0" w:color="auto"/>
                    <w:left w:val="none" w:sz="0" w:space="0" w:color="auto"/>
                    <w:bottom w:val="none" w:sz="0" w:space="0" w:color="auto"/>
                    <w:right w:val="none" w:sz="0" w:space="0" w:color="auto"/>
                  </w:divBdr>
                </w:div>
                <w:div w:id="53161742">
                  <w:marLeft w:val="0"/>
                  <w:marRight w:val="0"/>
                  <w:marTop w:val="0"/>
                  <w:marBottom w:val="0"/>
                  <w:divBdr>
                    <w:top w:val="none" w:sz="0" w:space="0" w:color="auto"/>
                    <w:left w:val="none" w:sz="0" w:space="0" w:color="auto"/>
                    <w:bottom w:val="none" w:sz="0" w:space="0" w:color="auto"/>
                    <w:right w:val="none" w:sz="0" w:space="0" w:color="auto"/>
                  </w:divBdr>
                </w:div>
                <w:div w:id="56636014">
                  <w:marLeft w:val="0"/>
                  <w:marRight w:val="0"/>
                  <w:marTop w:val="0"/>
                  <w:marBottom w:val="0"/>
                  <w:divBdr>
                    <w:top w:val="none" w:sz="0" w:space="0" w:color="auto"/>
                    <w:left w:val="none" w:sz="0" w:space="0" w:color="auto"/>
                    <w:bottom w:val="none" w:sz="0" w:space="0" w:color="auto"/>
                    <w:right w:val="none" w:sz="0" w:space="0" w:color="auto"/>
                  </w:divBdr>
                </w:div>
                <w:div w:id="69545101">
                  <w:marLeft w:val="0"/>
                  <w:marRight w:val="0"/>
                  <w:marTop w:val="0"/>
                  <w:marBottom w:val="0"/>
                  <w:divBdr>
                    <w:top w:val="none" w:sz="0" w:space="0" w:color="auto"/>
                    <w:left w:val="none" w:sz="0" w:space="0" w:color="auto"/>
                    <w:bottom w:val="none" w:sz="0" w:space="0" w:color="auto"/>
                    <w:right w:val="none" w:sz="0" w:space="0" w:color="auto"/>
                  </w:divBdr>
                </w:div>
                <w:div w:id="73016256">
                  <w:marLeft w:val="0"/>
                  <w:marRight w:val="0"/>
                  <w:marTop w:val="0"/>
                  <w:marBottom w:val="0"/>
                  <w:divBdr>
                    <w:top w:val="none" w:sz="0" w:space="0" w:color="auto"/>
                    <w:left w:val="none" w:sz="0" w:space="0" w:color="auto"/>
                    <w:bottom w:val="none" w:sz="0" w:space="0" w:color="auto"/>
                    <w:right w:val="none" w:sz="0" w:space="0" w:color="auto"/>
                  </w:divBdr>
                </w:div>
                <w:div w:id="76220644">
                  <w:marLeft w:val="0"/>
                  <w:marRight w:val="0"/>
                  <w:marTop w:val="0"/>
                  <w:marBottom w:val="0"/>
                  <w:divBdr>
                    <w:top w:val="none" w:sz="0" w:space="0" w:color="auto"/>
                    <w:left w:val="none" w:sz="0" w:space="0" w:color="auto"/>
                    <w:bottom w:val="none" w:sz="0" w:space="0" w:color="auto"/>
                    <w:right w:val="none" w:sz="0" w:space="0" w:color="auto"/>
                  </w:divBdr>
                </w:div>
                <w:div w:id="76753860">
                  <w:marLeft w:val="0"/>
                  <w:marRight w:val="0"/>
                  <w:marTop w:val="0"/>
                  <w:marBottom w:val="0"/>
                  <w:divBdr>
                    <w:top w:val="none" w:sz="0" w:space="0" w:color="auto"/>
                    <w:left w:val="none" w:sz="0" w:space="0" w:color="auto"/>
                    <w:bottom w:val="none" w:sz="0" w:space="0" w:color="auto"/>
                    <w:right w:val="none" w:sz="0" w:space="0" w:color="auto"/>
                  </w:divBdr>
                </w:div>
                <w:div w:id="77531700">
                  <w:marLeft w:val="0"/>
                  <w:marRight w:val="0"/>
                  <w:marTop w:val="0"/>
                  <w:marBottom w:val="0"/>
                  <w:divBdr>
                    <w:top w:val="none" w:sz="0" w:space="0" w:color="auto"/>
                    <w:left w:val="none" w:sz="0" w:space="0" w:color="auto"/>
                    <w:bottom w:val="none" w:sz="0" w:space="0" w:color="auto"/>
                    <w:right w:val="none" w:sz="0" w:space="0" w:color="auto"/>
                  </w:divBdr>
                </w:div>
                <w:div w:id="83769279">
                  <w:marLeft w:val="0"/>
                  <w:marRight w:val="0"/>
                  <w:marTop w:val="0"/>
                  <w:marBottom w:val="0"/>
                  <w:divBdr>
                    <w:top w:val="none" w:sz="0" w:space="0" w:color="auto"/>
                    <w:left w:val="none" w:sz="0" w:space="0" w:color="auto"/>
                    <w:bottom w:val="none" w:sz="0" w:space="0" w:color="auto"/>
                    <w:right w:val="none" w:sz="0" w:space="0" w:color="auto"/>
                  </w:divBdr>
                </w:div>
                <w:div w:id="88700336">
                  <w:marLeft w:val="0"/>
                  <w:marRight w:val="0"/>
                  <w:marTop w:val="0"/>
                  <w:marBottom w:val="0"/>
                  <w:divBdr>
                    <w:top w:val="none" w:sz="0" w:space="0" w:color="auto"/>
                    <w:left w:val="none" w:sz="0" w:space="0" w:color="auto"/>
                    <w:bottom w:val="none" w:sz="0" w:space="0" w:color="auto"/>
                    <w:right w:val="none" w:sz="0" w:space="0" w:color="auto"/>
                  </w:divBdr>
                </w:div>
                <w:div w:id="105580748">
                  <w:marLeft w:val="0"/>
                  <w:marRight w:val="0"/>
                  <w:marTop w:val="0"/>
                  <w:marBottom w:val="0"/>
                  <w:divBdr>
                    <w:top w:val="none" w:sz="0" w:space="0" w:color="auto"/>
                    <w:left w:val="none" w:sz="0" w:space="0" w:color="auto"/>
                    <w:bottom w:val="none" w:sz="0" w:space="0" w:color="auto"/>
                    <w:right w:val="none" w:sz="0" w:space="0" w:color="auto"/>
                  </w:divBdr>
                </w:div>
                <w:div w:id="107236052">
                  <w:marLeft w:val="0"/>
                  <w:marRight w:val="0"/>
                  <w:marTop w:val="0"/>
                  <w:marBottom w:val="0"/>
                  <w:divBdr>
                    <w:top w:val="none" w:sz="0" w:space="0" w:color="auto"/>
                    <w:left w:val="none" w:sz="0" w:space="0" w:color="auto"/>
                    <w:bottom w:val="none" w:sz="0" w:space="0" w:color="auto"/>
                    <w:right w:val="none" w:sz="0" w:space="0" w:color="auto"/>
                  </w:divBdr>
                </w:div>
                <w:div w:id="122623148">
                  <w:marLeft w:val="0"/>
                  <w:marRight w:val="0"/>
                  <w:marTop w:val="0"/>
                  <w:marBottom w:val="0"/>
                  <w:divBdr>
                    <w:top w:val="none" w:sz="0" w:space="0" w:color="auto"/>
                    <w:left w:val="none" w:sz="0" w:space="0" w:color="auto"/>
                    <w:bottom w:val="none" w:sz="0" w:space="0" w:color="auto"/>
                    <w:right w:val="none" w:sz="0" w:space="0" w:color="auto"/>
                  </w:divBdr>
                </w:div>
                <w:div w:id="124086794">
                  <w:marLeft w:val="0"/>
                  <w:marRight w:val="0"/>
                  <w:marTop w:val="0"/>
                  <w:marBottom w:val="0"/>
                  <w:divBdr>
                    <w:top w:val="none" w:sz="0" w:space="0" w:color="auto"/>
                    <w:left w:val="none" w:sz="0" w:space="0" w:color="auto"/>
                    <w:bottom w:val="none" w:sz="0" w:space="0" w:color="auto"/>
                    <w:right w:val="none" w:sz="0" w:space="0" w:color="auto"/>
                  </w:divBdr>
                </w:div>
                <w:div w:id="142619920">
                  <w:marLeft w:val="0"/>
                  <w:marRight w:val="0"/>
                  <w:marTop w:val="0"/>
                  <w:marBottom w:val="0"/>
                  <w:divBdr>
                    <w:top w:val="none" w:sz="0" w:space="0" w:color="auto"/>
                    <w:left w:val="none" w:sz="0" w:space="0" w:color="auto"/>
                    <w:bottom w:val="none" w:sz="0" w:space="0" w:color="auto"/>
                    <w:right w:val="none" w:sz="0" w:space="0" w:color="auto"/>
                  </w:divBdr>
                </w:div>
                <w:div w:id="146289029">
                  <w:marLeft w:val="0"/>
                  <w:marRight w:val="0"/>
                  <w:marTop w:val="0"/>
                  <w:marBottom w:val="0"/>
                  <w:divBdr>
                    <w:top w:val="none" w:sz="0" w:space="0" w:color="auto"/>
                    <w:left w:val="none" w:sz="0" w:space="0" w:color="auto"/>
                    <w:bottom w:val="none" w:sz="0" w:space="0" w:color="auto"/>
                    <w:right w:val="none" w:sz="0" w:space="0" w:color="auto"/>
                  </w:divBdr>
                </w:div>
                <w:div w:id="150872916">
                  <w:marLeft w:val="0"/>
                  <w:marRight w:val="0"/>
                  <w:marTop w:val="0"/>
                  <w:marBottom w:val="0"/>
                  <w:divBdr>
                    <w:top w:val="none" w:sz="0" w:space="0" w:color="auto"/>
                    <w:left w:val="none" w:sz="0" w:space="0" w:color="auto"/>
                    <w:bottom w:val="none" w:sz="0" w:space="0" w:color="auto"/>
                    <w:right w:val="none" w:sz="0" w:space="0" w:color="auto"/>
                  </w:divBdr>
                </w:div>
                <w:div w:id="161893140">
                  <w:marLeft w:val="0"/>
                  <w:marRight w:val="0"/>
                  <w:marTop w:val="0"/>
                  <w:marBottom w:val="0"/>
                  <w:divBdr>
                    <w:top w:val="none" w:sz="0" w:space="0" w:color="auto"/>
                    <w:left w:val="none" w:sz="0" w:space="0" w:color="auto"/>
                    <w:bottom w:val="none" w:sz="0" w:space="0" w:color="auto"/>
                    <w:right w:val="none" w:sz="0" w:space="0" w:color="auto"/>
                  </w:divBdr>
                </w:div>
                <w:div w:id="170144784">
                  <w:marLeft w:val="0"/>
                  <w:marRight w:val="0"/>
                  <w:marTop w:val="0"/>
                  <w:marBottom w:val="0"/>
                  <w:divBdr>
                    <w:top w:val="none" w:sz="0" w:space="0" w:color="auto"/>
                    <w:left w:val="none" w:sz="0" w:space="0" w:color="auto"/>
                    <w:bottom w:val="none" w:sz="0" w:space="0" w:color="auto"/>
                    <w:right w:val="none" w:sz="0" w:space="0" w:color="auto"/>
                  </w:divBdr>
                </w:div>
                <w:div w:id="175124028">
                  <w:marLeft w:val="0"/>
                  <w:marRight w:val="0"/>
                  <w:marTop w:val="0"/>
                  <w:marBottom w:val="0"/>
                  <w:divBdr>
                    <w:top w:val="none" w:sz="0" w:space="0" w:color="auto"/>
                    <w:left w:val="none" w:sz="0" w:space="0" w:color="auto"/>
                    <w:bottom w:val="none" w:sz="0" w:space="0" w:color="auto"/>
                    <w:right w:val="none" w:sz="0" w:space="0" w:color="auto"/>
                  </w:divBdr>
                </w:div>
                <w:div w:id="177622251">
                  <w:marLeft w:val="0"/>
                  <w:marRight w:val="0"/>
                  <w:marTop w:val="0"/>
                  <w:marBottom w:val="0"/>
                  <w:divBdr>
                    <w:top w:val="none" w:sz="0" w:space="0" w:color="auto"/>
                    <w:left w:val="none" w:sz="0" w:space="0" w:color="auto"/>
                    <w:bottom w:val="none" w:sz="0" w:space="0" w:color="auto"/>
                    <w:right w:val="none" w:sz="0" w:space="0" w:color="auto"/>
                  </w:divBdr>
                </w:div>
                <w:div w:id="185756697">
                  <w:marLeft w:val="0"/>
                  <w:marRight w:val="0"/>
                  <w:marTop w:val="0"/>
                  <w:marBottom w:val="0"/>
                  <w:divBdr>
                    <w:top w:val="none" w:sz="0" w:space="0" w:color="auto"/>
                    <w:left w:val="none" w:sz="0" w:space="0" w:color="auto"/>
                    <w:bottom w:val="none" w:sz="0" w:space="0" w:color="auto"/>
                    <w:right w:val="none" w:sz="0" w:space="0" w:color="auto"/>
                  </w:divBdr>
                </w:div>
                <w:div w:id="188641755">
                  <w:marLeft w:val="0"/>
                  <w:marRight w:val="0"/>
                  <w:marTop w:val="0"/>
                  <w:marBottom w:val="0"/>
                  <w:divBdr>
                    <w:top w:val="none" w:sz="0" w:space="0" w:color="auto"/>
                    <w:left w:val="none" w:sz="0" w:space="0" w:color="auto"/>
                    <w:bottom w:val="none" w:sz="0" w:space="0" w:color="auto"/>
                    <w:right w:val="none" w:sz="0" w:space="0" w:color="auto"/>
                  </w:divBdr>
                </w:div>
                <w:div w:id="199243547">
                  <w:marLeft w:val="0"/>
                  <w:marRight w:val="0"/>
                  <w:marTop w:val="0"/>
                  <w:marBottom w:val="0"/>
                  <w:divBdr>
                    <w:top w:val="none" w:sz="0" w:space="0" w:color="auto"/>
                    <w:left w:val="none" w:sz="0" w:space="0" w:color="auto"/>
                    <w:bottom w:val="none" w:sz="0" w:space="0" w:color="auto"/>
                    <w:right w:val="none" w:sz="0" w:space="0" w:color="auto"/>
                  </w:divBdr>
                </w:div>
                <w:div w:id="206376884">
                  <w:marLeft w:val="0"/>
                  <w:marRight w:val="0"/>
                  <w:marTop w:val="0"/>
                  <w:marBottom w:val="0"/>
                  <w:divBdr>
                    <w:top w:val="none" w:sz="0" w:space="0" w:color="auto"/>
                    <w:left w:val="none" w:sz="0" w:space="0" w:color="auto"/>
                    <w:bottom w:val="none" w:sz="0" w:space="0" w:color="auto"/>
                    <w:right w:val="none" w:sz="0" w:space="0" w:color="auto"/>
                  </w:divBdr>
                </w:div>
                <w:div w:id="208808116">
                  <w:marLeft w:val="0"/>
                  <w:marRight w:val="0"/>
                  <w:marTop w:val="0"/>
                  <w:marBottom w:val="0"/>
                  <w:divBdr>
                    <w:top w:val="none" w:sz="0" w:space="0" w:color="auto"/>
                    <w:left w:val="none" w:sz="0" w:space="0" w:color="auto"/>
                    <w:bottom w:val="none" w:sz="0" w:space="0" w:color="auto"/>
                    <w:right w:val="none" w:sz="0" w:space="0" w:color="auto"/>
                  </w:divBdr>
                </w:div>
                <w:div w:id="219102254">
                  <w:marLeft w:val="0"/>
                  <w:marRight w:val="0"/>
                  <w:marTop w:val="0"/>
                  <w:marBottom w:val="0"/>
                  <w:divBdr>
                    <w:top w:val="none" w:sz="0" w:space="0" w:color="auto"/>
                    <w:left w:val="none" w:sz="0" w:space="0" w:color="auto"/>
                    <w:bottom w:val="none" w:sz="0" w:space="0" w:color="auto"/>
                    <w:right w:val="none" w:sz="0" w:space="0" w:color="auto"/>
                  </w:divBdr>
                </w:div>
                <w:div w:id="241719948">
                  <w:marLeft w:val="0"/>
                  <w:marRight w:val="0"/>
                  <w:marTop w:val="0"/>
                  <w:marBottom w:val="0"/>
                  <w:divBdr>
                    <w:top w:val="none" w:sz="0" w:space="0" w:color="auto"/>
                    <w:left w:val="none" w:sz="0" w:space="0" w:color="auto"/>
                    <w:bottom w:val="none" w:sz="0" w:space="0" w:color="auto"/>
                    <w:right w:val="none" w:sz="0" w:space="0" w:color="auto"/>
                  </w:divBdr>
                </w:div>
                <w:div w:id="241767546">
                  <w:marLeft w:val="0"/>
                  <w:marRight w:val="0"/>
                  <w:marTop w:val="0"/>
                  <w:marBottom w:val="0"/>
                  <w:divBdr>
                    <w:top w:val="none" w:sz="0" w:space="0" w:color="auto"/>
                    <w:left w:val="none" w:sz="0" w:space="0" w:color="auto"/>
                    <w:bottom w:val="none" w:sz="0" w:space="0" w:color="auto"/>
                    <w:right w:val="none" w:sz="0" w:space="0" w:color="auto"/>
                  </w:divBdr>
                </w:div>
                <w:div w:id="249658284">
                  <w:marLeft w:val="0"/>
                  <w:marRight w:val="0"/>
                  <w:marTop w:val="0"/>
                  <w:marBottom w:val="0"/>
                  <w:divBdr>
                    <w:top w:val="none" w:sz="0" w:space="0" w:color="auto"/>
                    <w:left w:val="none" w:sz="0" w:space="0" w:color="auto"/>
                    <w:bottom w:val="none" w:sz="0" w:space="0" w:color="auto"/>
                    <w:right w:val="none" w:sz="0" w:space="0" w:color="auto"/>
                  </w:divBdr>
                </w:div>
                <w:div w:id="278101915">
                  <w:marLeft w:val="0"/>
                  <w:marRight w:val="0"/>
                  <w:marTop w:val="0"/>
                  <w:marBottom w:val="0"/>
                  <w:divBdr>
                    <w:top w:val="none" w:sz="0" w:space="0" w:color="auto"/>
                    <w:left w:val="none" w:sz="0" w:space="0" w:color="auto"/>
                    <w:bottom w:val="none" w:sz="0" w:space="0" w:color="auto"/>
                    <w:right w:val="none" w:sz="0" w:space="0" w:color="auto"/>
                  </w:divBdr>
                </w:div>
                <w:div w:id="284700944">
                  <w:marLeft w:val="0"/>
                  <w:marRight w:val="0"/>
                  <w:marTop w:val="0"/>
                  <w:marBottom w:val="0"/>
                  <w:divBdr>
                    <w:top w:val="none" w:sz="0" w:space="0" w:color="auto"/>
                    <w:left w:val="none" w:sz="0" w:space="0" w:color="auto"/>
                    <w:bottom w:val="none" w:sz="0" w:space="0" w:color="auto"/>
                    <w:right w:val="none" w:sz="0" w:space="0" w:color="auto"/>
                  </w:divBdr>
                </w:div>
                <w:div w:id="299000574">
                  <w:marLeft w:val="0"/>
                  <w:marRight w:val="0"/>
                  <w:marTop w:val="0"/>
                  <w:marBottom w:val="0"/>
                  <w:divBdr>
                    <w:top w:val="none" w:sz="0" w:space="0" w:color="auto"/>
                    <w:left w:val="none" w:sz="0" w:space="0" w:color="auto"/>
                    <w:bottom w:val="none" w:sz="0" w:space="0" w:color="auto"/>
                    <w:right w:val="none" w:sz="0" w:space="0" w:color="auto"/>
                  </w:divBdr>
                </w:div>
                <w:div w:id="307515078">
                  <w:marLeft w:val="0"/>
                  <w:marRight w:val="0"/>
                  <w:marTop w:val="0"/>
                  <w:marBottom w:val="0"/>
                  <w:divBdr>
                    <w:top w:val="none" w:sz="0" w:space="0" w:color="auto"/>
                    <w:left w:val="none" w:sz="0" w:space="0" w:color="auto"/>
                    <w:bottom w:val="none" w:sz="0" w:space="0" w:color="auto"/>
                    <w:right w:val="none" w:sz="0" w:space="0" w:color="auto"/>
                  </w:divBdr>
                </w:div>
                <w:div w:id="313141544">
                  <w:marLeft w:val="0"/>
                  <w:marRight w:val="0"/>
                  <w:marTop w:val="0"/>
                  <w:marBottom w:val="0"/>
                  <w:divBdr>
                    <w:top w:val="none" w:sz="0" w:space="0" w:color="auto"/>
                    <w:left w:val="none" w:sz="0" w:space="0" w:color="auto"/>
                    <w:bottom w:val="none" w:sz="0" w:space="0" w:color="auto"/>
                    <w:right w:val="none" w:sz="0" w:space="0" w:color="auto"/>
                  </w:divBdr>
                </w:div>
                <w:div w:id="332419612">
                  <w:marLeft w:val="0"/>
                  <w:marRight w:val="0"/>
                  <w:marTop w:val="0"/>
                  <w:marBottom w:val="0"/>
                  <w:divBdr>
                    <w:top w:val="none" w:sz="0" w:space="0" w:color="auto"/>
                    <w:left w:val="none" w:sz="0" w:space="0" w:color="auto"/>
                    <w:bottom w:val="none" w:sz="0" w:space="0" w:color="auto"/>
                    <w:right w:val="none" w:sz="0" w:space="0" w:color="auto"/>
                  </w:divBdr>
                </w:div>
                <w:div w:id="352266037">
                  <w:marLeft w:val="0"/>
                  <w:marRight w:val="0"/>
                  <w:marTop w:val="0"/>
                  <w:marBottom w:val="0"/>
                  <w:divBdr>
                    <w:top w:val="none" w:sz="0" w:space="0" w:color="auto"/>
                    <w:left w:val="none" w:sz="0" w:space="0" w:color="auto"/>
                    <w:bottom w:val="none" w:sz="0" w:space="0" w:color="auto"/>
                    <w:right w:val="none" w:sz="0" w:space="0" w:color="auto"/>
                  </w:divBdr>
                </w:div>
                <w:div w:id="356850703">
                  <w:marLeft w:val="0"/>
                  <w:marRight w:val="0"/>
                  <w:marTop w:val="0"/>
                  <w:marBottom w:val="0"/>
                  <w:divBdr>
                    <w:top w:val="none" w:sz="0" w:space="0" w:color="auto"/>
                    <w:left w:val="none" w:sz="0" w:space="0" w:color="auto"/>
                    <w:bottom w:val="none" w:sz="0" w:space="0" w:color="auto"/>
                    <w:right w:val="none" w:sz="0" w:space="0" w:color="auto"/>
                  </w:divBdr>
                </w:div>
                <w:div w:id="362942543">
                  <w:marLeft w:val="0"/>
                  <w:marRight w:val="0"/>
                  <w:marTop w:val="0"/>
                  <w:marBottom w:val="0"/>
                  <w:divBdr>
                    <w:top w:val="none" w:sz="0" w:space="0" w:color="auto"/>
                    <w:left w:val="none" w:sz="0" w:space="0" w:color="auto"/>
                    <w:bottom w:val="none" w:sz="0" w:space="0" w:color="auto"/>
                    <w:right w:val="none" w:sz="0" w:space="0" w:color="auto"/>
                  </w:divBdr>
                </w:div>
                <w:div w:id="368843640">
                  <w:marLeft w:val="0"/>
                  <w:marRight w:val="0"/>
                  <w:marTop w:val="0"/>
                  <w:marBottom w:val="0"/>
                  <w:divBdr>
                    <w:top w:val="none" w:sz="0" w:space="0" w:color="auto"/>
                    <w:left w:val="none" w:sz="0" w:space="0" w:color="auto"/>
                    <w:bottom w:val="none" w:sz="0" w:space="0" w:color="auto"/>
                    <w:right w:val="none" w:sz="0" w:space="0" w:color="auto"/>
                  </w:divBdr>
                </w:div>
                <w:div w:id="369497004">
                  <w:marLeft w:val="0"/>
                  <w:marRight w:val="0"/>
                  <w:marTop w:val="0"/>
                  <w:marBottom w:val="0"/>
                  <w:divBdr>
                    <w:top w:val="none" w:sz="0" w:space="0" w:color="auto"/>
                    <w:left w:val="none" w:sz="0" w:space="0" w:color="auto"/>
                    <w:bottom w:val="none" w:sz="0" w:space="0" w:color="auto"/>
                    <w:right w:val="none" w:sz="0" w:space="0" w:color="auto"/>
                  </w:divBdr>
                </w:div>
                <w:div w:id="372533937">
                  <w:marLeft w:val="0"/>
                  <w:marRight w:val="0"/>
                  <w:marTop w:val="0"/>
                  <w:marBottom w:val="0"/>
                  <w:divBdr>
                    <w:top w:val="none" w:sz="0" w:space="0" w:color="auto"/>
                    <w:left w:val="none" w:sz="0" w:space="0" w:color="auto"/>
                    <w:bottom w:val="none" w:sz="0" w:space="0" w:color="auto"/>
                    <w:right w:val="none" w:sz="0" w:space="0" w:color="auto"/>
                  </w:divBdr>
                </w:div>
                <w:div w:id="382756994">
                  <w:marLeft w:val="0"/>
                  <w:marRight w:val="0"/>
                  <w:marTop w:val="0"/>
                  <w:marBottom w:val="0"/>
                  <w:divBdr>
                    <w:top w:val="none" w:sz="0" w:space="0" w:color="auto"/>
                    <w:left w:val="none" w:sz="0" w:space="0" w:color="auto"/>
                    <w:bottom w:val="none" w:sz="0" w:space="0" w:color="auto"/>
                    <w:right w:val="none" w:sz="0" w:space="0" w:color="auto"/>
                  </w:divBdr>
                </w:div>
                <w:div w:id="383674257">
                  <w:marLeft w:val="0"/>
                  <w:marRight w:val="0"/>
                  <w:marTop w:val="0"/>
                  <w:marBottom w:val="0"/>
                  <w:divBdr>
                    <w:top w:val="none" w:sz="0" w:space="0" w:color="auto"/>
                    <w:left w:val="none" w:sz="0" w:space="0" w:color="auto"/>
                    <w:bottom w:val="none" w:sz="0" w:space="0" w:color="auto"/>
                    <w:right w:val="none" w:sz="0" w:space="0" w:color="auto"/>
                  </w:divBdr>
                </w:div>
                <w:div w:id="399443014">
                  <w:marLeft w:val="0"/>
                  <w:marRight w:val="0"/>
                  <w:marTop w:val="0"/>
                  <w:marBottom w:val="0"/>
                  <w:divBdr>
                    <w:top w:val="none" w:sz="0" w:space="0" w:color="auto"/>
                    <w:left w:val="none" w:sz="0" w:space="0" w:color="auto"/>
                    <w:bottom w:val="none" w:sz="0" w:space="0" w:color="auto"/>
                    <w:right w:val="none" w:sz="0" w:space="0" w:color="auto"/>
                  </w:divBdr>
                </w:div>
                <w:div w:id="405880441">
                  <w:marLeft w:val="0"/>
                  <w:marRight w:val="0"/>
                  <w:marTop w:val="0"/>
                  <w:marBottom w:val="0"/>
                  <w:divBdr>
                    <w:top w:val="none" w:sz="0" w:space="0" w:color="auto"/>
                    <w:left w:val="none" w:sz="0" w:space="0" w:color="auto"/>
                    <w:bottom w:val="none" w:sz="0" w:space="0" w:color="auto"/>
                    <w:right w:val="none" w:sz="0" w:space="0" w:color="auto"/>
                  </w:divBdr>
                </w:div>
                <w:div w:id="416169507">
                  <w:marLeft w:val="0"/>
                  <w:marRight w:val="0"/>
                  <w:marTop w:val="0"/>
                  <w:marBottom w:val="0"/>
                  <w:divBdr>
                    <w:top w:val="none" w:sz="0" w:space="0" w:color="auto"/>
                    <w:left w:val="none" w:sz="0" w:space="0" w:color="auto"/>
                    <w:bottom w:val="none" w:sz="0" w:space="0" w:color="auto"/>
                    <w:right w:val="none" w:sz="0" w:space="0" w:color="auto"/>
                  </w:divBdr>
                </w:div>
                <w:div w:id="421219107">
                  <w:marLeft w:val="0"/>
                  <w:marRight w:val="0"/>
                  <w:marTop w:val="0"/>
                  <w:marBottom w:val="0"/>
                  <w:divBdr>
                    <w:top w:val="none" w:sz="0" w:space="0" w:color="auto"/>
                    <w:left w:val="none" w:sz="0" w:space="0" w:color="auto"/>
                    <w:bottom w:val="none" w:sz="0" w:space="0" w:color="auto"/>
                    <w:right w:val="none" w:sz="0" w:space="0" w:color="auto"/>
                  </w:divBdr>
                </w:div>
                <w:div w:id="424499264">
                  <w:marLeft w:val="0"/>
                  <w:marRight w:val="0"/>
                  <w:marTop w:val="0"/>
                  <w:marBottom w:val="0"/>
                  <w:divBdr>
                    <w:top w:val="none" w:sz="0" w:space="0" w:color="auto"/>
                    <w:left w:val="none" w:sz="0" w:space="0" w:color="auto"/>
                    <w:bottom w:val="none" w:sz="0" w:space="0" w:color="auto"/>
                    <w:right w:val="none" w:sz="0" w:space="0" w:color="auto"/>
                  </w:divBdr>
                </w:div>
                <w:div w:id="427964809">
                  <w:marLeft w:val="0"/>
                  <w:marRight w:val="0"/>
                  <w:marTop w:val="0"/>
                  <w:marBottom w:val="0"/>
                  <w:divBdr>
                    <w:top w:val="none" w:sz="0" w:space="0" w:color="auto"/>
                    <w:left w:val="none" w:sz="0" w:space="0" w:color="auto"/>
                    <w:bottom w:val="none" w:sz="0" w:space="0" w:color="auto"/>
                    <w:right w:val="none" w:sz="0" w:space="0" w:color="auto"/>
                  </w:divBdr>
                </w:div>
                <w:div w:id="428744867">
                  <w:marLeft w:val="0"/>
                  <w:marRight w:val="0"/>
                  <w:marTop w:val="0"/>
                  <w:marBottom w:val="0"/>
                  <w:divBdr>
                    <w:top w:val="none" w:sz="0" w:space="0" w:color="auto"/>
                    <w:left w:val="none" w:sz="0" w:space="0" w:color="auto"/>
                    <w:bottom w:val="none" w:sz="0" w:space="0" w:color="auto"/>
                    <w:right w:val="none" w:sz="0" w:space="0" w:color="auto"/>
                  </w:divBdr>
                </w:div>
                <w:div w:id="438913947">
                  <w:marLeft w:val="0"/>
                  <w:marRight w:val="0"/>
                  <w:marTop w:val="0"/>
                  <w:marBottom w:val="0"/>
                  <w:divBdr>
                    <w:top w:val="none" w:sz="0" w:space="0" w:color="auto"/>
                    <w:left w:val="none" w:sz="0" w:space="0" w:color="auto"/>
                    <w:bottom w:val="none" w:sz="0" w:space="0" w:color="auto"/>
                    <w:right w:val="none" w:sz="0" w:space="0" w:color="auto"/>
                  </w:divBdr>
                </w:div>
                <w:div w:id="451247082">
                  <w:marLeft w:val="0"/>
                  <w:marRight w:val="0"/>
                  <w:marTop w:val="0"/>
                  <w:marBottom w:val="0"/>
                  <w:divBdr>
                    <w:top w:val="none" w:sz="0" w:space="0" w:color="auto"/>
                    <w:left w:val="none" w:sz="0" w:space="0" w:color="auto"/>
                    <w:bottom w:val="none" w:sz="0" w:space="0" w:color="auto"/>
                    <w:right w:val="none" w:sz="0" w:space="0" w:color="auto"/>
                  </w:divBdr>
                </w:div>
                <w:div w:id="479615625">
                  <w:marLeft w:val="0"/>
                  <w:marRight w:val="0"/>
                  <w:marTop w:val="0"/>
                  <w:marBottom w:val="0"/>
                  <w:divBdr>
                    <w:top w:val="none" w:sz="0" w:space="0" w:color="auto"/>
                    <w:left w:val="none" w:sz="0" w:space="0" w:color="auto"/>
                    <w:bottom w:val="none" w:sz="0" w:space="0" w:color="auto"/>
                    <w:right w:val="none" w:sz="0" w:space="0" w:color="auto"/>
                  </w:divBdr>
                </w:div>
                <w:div w:id="482233226">
                  <w:marLeft w:val="0"/>
                  <w:marRight w:val="0"/>
                  <w:marTop w:val="0"/>
                  <w:marBottom w:val="0"/>
                  <w:divBdr>
                    <w:top w:val="none" w:sz="0" w:space="0" w:color="auto"/>
                    <w:left w:val="none" w:sz="0" w:space="0" w:color="auto"/>
                    <w:bottom w:val="none" w:sz="0" w:space="0" w:color="auto"/>
                    <w:right w:val="none" w:sz="0" w:space="0" w:color="auto"/>
                  </w:divBdr>
                </w:div>
                <w:div w:id="483089019">
                  <w:marLeft w:val="0"/>
                  <w:marRight w:val="0"/>
                  <w:marTop w:val="0"/>
                  <w:marBottom w:val="0"/>
                  <w:divBdr>
                    <w:top w:val="none" w:sz="0" w:space="0" w:color="auto"/>
                    <w:left w:val="none" w:sz="0" w:space="0" w:color="auto"/>
                    <w:bottom w:val="none" w:sz="0" w:space="0" w:color="auto"/>
                    <w:right w:val="none" w:sz="0" w:space="0" w:color="auto"/>
                  </w:divBdr>
                </w:div>
                <w:div w:id="493447821">
                  <w:marLeft w:val="0"/>
                  <w:marRight w:val="0"/>
                  <w:marTop w:val="0"/>
                  <w:marBottom w:val="0"/>
                  <w:divBdr>
                    <w:top w:val="none" w:sz="0" w:space="0" w:color="auto"/>
                    <w:left w:val="none" w:sz="0" w:space="0" w:color="auto"/>
                    <w:bottom w:val="none" w:sz="0" w:space="0" w:color="auto"/>
                    <w:right w:val="none" w:sz="0" w:space="0" w:color="auto"/>
                  </w:divBdr>
                </w:div>
                <w:div w:id="498666067">
                  <w:marLeft w:val="0"/>
                  <w:marRight w:val="0"/>
                  <w:marTop w:val="0"/>
                  <w:marBottom w:val="0"/>
                  <w:divBdr>
                    <w:top w:val="none" w:sz="0" w:space="0" w:color="auto"/>
                    <w:left w:val="none" w:sz="0" w:space="0" w:color="auto"/>
                    <w:bottom w:val="none" w:sz="0" w:space="0" w:color="auto"/>
                    <w:right w:val="none" w:sz="0" w:space="0" w:color="auto"/>
                  </w:divBdr>
                </w:div>
                <w:div w:id="499540481">
                  <w:marLeft w:val="0"/>
                  <w:marRight w:val="0"/>
                  <w:marTop w:val="0"/>
                  <w:marBottom w:val="0"/>
                  <w:divBdr>
                    <w:top w:val="none" w:sz="0" w:space="0" w:color="auto"/>
                    <w:left w:val="none" w:sz="0" w:space="0" w:color="auto"/>
                    <w:bottom w:val="none" w:sz="0" w:space="0" w:color="auto"/>
                    <w:right w:val="none" w:sz="0" w:space="0" w:color="auto"/>
                  </w:divBdr>
                </w:div>
                <w:div w:id="502938164">
                  <w:marLeft w:val="0"/>
                  <w:marRight w:val="0"/>
                  <w:marTop w:val="0"/>
                  <w:marBottom w:val="0"/>
                  <w:divBdr>
                    <w:top w:val="none" w:sz="0" w:space="0" w:color="auto"/>
                    <w:left w:val="none" w:sz="0" w:space="0" w:color="auto"/>
                    <w:bottom w:val="none" w:sz="0" w:space="0" w:color="auto"/>
                    <w:right w:val="none" w:sz="0" w:space="0" w:color="auto"/>
                  </w:divBdr>
                </w:div>
                <w:div w:id="515507286">
                  <w:marLeft w:val="0"/>
                  <w:marRight w:val="0"/>
                  <w:marTop w:val="0"/>
                  <w:marBottom w:val="0"/>
                  <w:divBdr>
                    <w:top w:val="none" w:sz="0" w:space="0" w:color="auto"/>
                    <w:left w:val="none" w:sz="0" w:space="0" w:color="auto"/>
                    <w:bottom w:val="none" w:sz="0" w:space="0" w:color="auto"/>
                    <w:right w:val="none" w:sz="0" w:space="0" w:color="auto"/>
                  </w:divBdr>
                </w:div>
                <w:div w:id="517356211">
                  <w:marLeft w:val="0"/>
                  <w:marRight w:val="0"/>
                  <w:marTop w:val="0"/>
                  <w:marBottom w:val="0"/>
                  <w:divBdr>
                    <w:top w:val="none" w:sz="0" w:space="0" w:color="auto"/>
                    <w:left w:val="none" w:sz="0" w:space="0" w:color="auto"/>
                    <w:bottom w:val="none" w:sz="0" w:space="0" w:color="auto"/>
                    <w:right w:val="none" w:sz="0" w:space="0" w:color="auto"/>
                  </w:divBdr>
                </w:div>
                <w:div w:id="518279735">
                  <w:marLeft w:val="0"/>
                  <w:marRight w:val="0"/>
                  <w:marTop w:val="0"/>
                  <w:marBottom w:val="0"/>
                  <w:divBdr>
                    <w:top w:val="none" w:sz="0" w:space="0" w:color="auto"/>
                    <w:left w:val="none" w:sz="0" w:space="0" w:color="auto"/>
                    <w:bottom w:val="none" w:sz="0" w:space="0" w:color="auto"/>
                    <w:right w:val="none" w:sz="0" w:space="0" w:color="auto"/>
                  </w:divBdr>
                </w:div>
                <w:div w:id="527643876">
                  <w:marLeft w:val="0"/>
                  <w:marRight w:val="0"/>
                  <w:marTop w:val="0"/>
                  <w:marBottom w:val="0"/>
                  <w:divBdr>
                    <w:top w:val="none" w:sz="0" w:space="0" w:color="auto"/>
                    <w:left w:val="none" w:sz="0" w:space="0" w:color="auto"/>
                    <w:bottom w:val="none" w:sz="0" w:space="0" w:color="auto"/>
                    <w:right w:val="none" w:sz="0" w:space="0" w:color="auto"/>
                  </w:divBdr>
                </w:div>
                <w:div w:id="530917111">
                  <w:marLeft w:val="0"/>
                  <w:marRight w:val="0"/>
                  <w:marTop w:val="0"/>
                  <w:marBottom w:val="0"/>
                  <w:divBdr>
                    <w:top w:val="none" w:sz="0" w:space="0" w:color="auto"/>
                    <w:left w:val="none" w:sz="0" w:space="0" w:color="auto"/>
                    <w:bottom w:val="none" w:sz="0" w:space="0" w:color="auto"/>
                    <w:right w:val="none" w:sz="0" w:space="0" w:color="auto"/>
                  </w:divBdr>
                </w:div>
                <w:div w:id="546650464">
                  <w:marLeft w:val="0"/>
                  <w:marRight w:val="0"/>
                  <w:marTop w:val="0"/>
                  <w:marBottom w:val="0"/>
                  <w:divBdr>
                    <w:top w:val="none" w:sz="0" w:space="0" w:color="auto"/>
                    <w:left w:val="none" w:sz="0" w:space="0" w:color="auto"/>
                    <w:bottom w:val="none" w:sz="0" w:space="0" w:color="auto"/>
                    <w:right w:val="none" w:sz="0" w:space="0" w:color="auto"/>
                  </w:divBdr>
                </w:div>
                <w:div w:id="549541111">
                  <w:marLeft w:val="0"/>
                  <w:marRight w:val="0"/>
                  <w:marTop w:val="0"/>
                  <w:marBottom w:val="0"/>
                  <w:divBdr>
                    <w:top w:val="none" w:sz="0" w:space="0" w:color="auto"/>
                    <w:left w:val="none" w:sz="0" w:space="0" w:color="auto"/>
                    <w:bottom w:val="none" w:sz="0" w:space="0" w:color="auto"/>
                    <w:right w:val="none" w:sz="0" w:space="0" w:color="auto"/>
                  </w:divBdr>
                </w:div>
                <w:div w:id="564099318">
                  <w:marLeft w:val="0"/>
                  <w:marRight w:val="0"/>
                  <w:marTop w:val="0"/>
                  <w:marBottom w:val="0"/>
                  <w:divBdr>
                    <w:top w:val="none" w:sz="0" w:space="0" w:color="auto"/>
                    <w:left w:val="none" w:sz="0" w:space="0" w:color="auto"/>
                    <w:bottom w:val="none" w:sz="0" w:space="0" w:color="auto"/>
                    <w:right w:val="none" w:sz="0" w:space="0" w:color="auto"/>
                  </w:divBdr>
                </w:div>
                <w:div w:id="572859201">
                  <w:marLeft w:val="0"/>
                  <w:marRight w:val="0"/>
                  <w:marTop w:val="0"/>
                  <w:marBottom w:val="0"/>
                  <w:divBdr>
                    <w:top w:val="none" w:sz="0" w:space="0" w:color="auto"/>
                    <w:left w:val="none" w:sz="0" w:space="0" w:color="auto"/>
                    <w:bottom w:val="none" w:sz="0" w:space="0" w:color="auto"/>
                    <w:right w:val="none" w:sz="0" w:space="0" w:color="auto"/>
                  </w:divBdr>
                </w:div>
                <w:div w:id="583533936">
                  <w:marLeft w:val="0"/>
                  <w:marRight w:val="0"/>
                  <w:marTop w:val="0"/>
                  <w:marBottom w:val="0"/>
                  <w:divBdr>
                    <w:top w:val="none" w:sz="0" w:space="0" w:color="auto"/>
                    <w:left w:val="none" w:sz="0" w:space="0" w:color="auto"/>
                    <w:bottom w:val="none" w:sz="0" w:space="0" w:color="auto"/>
                    <w:right w:val="none" w:sz="0" w:space="0" w:color="auto"/>
                  </w:divBdr>
                </w:div>
                <w:div w:id="610405705">
                  <w:marLeft w:val="0"/>
                  <w:marRight w:val="0"/>
                  <w:marTop w:val="0"/>
                  <w:marBottom w:val="0"/>
                  <w:divBdr>
                    <w:top w:val="none" w:sz="0" w:space="0" w:color="auto"/>
                    <w:left w:val="none" w:sz="0" w:space="0" w:color="auto"/>
                    <w:bottom w:val="none" w:sz="0" w:space="0" w:color="auto"/>
                    <w:right w:val="none" w:sz="0" w:space="0" w:color="auto"/>
                  </w:divBdr>
                </w:div>
                <w:div w:id="614871102">
                  <w:marLeft w:val="0"/>
                  <w:marRight w:val="0"/>
                  <w:marTop w:val="0"/>
                  <w:marBottom w:val="0"/>
                  <w:divBdr>
                    <w:top w:val="none" w:sz="0" w:space="0" w:color="auto"/>
                    <w:left w:val="none" w:sz="0" w:space="0" w:color="auto"/>
                    <w:bottom w:val="none" w:sz="0" w:space="0" w:color="auto"/>
                    <w:right w:val="none" w:sz="0" w:space="0" w:color="auto"/>
                  </w:divBdr>
                </w:div>
                <w:div w:id="618757668">
                  <w:marLeft w:val="0"/>
                  <w:marRight w:val="0"/>
                  <w:marTop w:val="0"/>
                  <w:marBottom w:val="0"/>
                  <w:divBdr>
                    <w:top w:val="none" w:sz="0" w:space="0" w:color="auto"/>
                    <w:left w:val="none" w:sz="0" w:space="0" w:color="auto"/>
                    <w:bottom w:val="none" w:sz="0" w:space="0" w:color="auto"/>
                    <w:right w:val="none" w:sz="0" w:space="0" w:color="auto"/>
                  </w:divBdr>
                </w:div>
                <w:div w:id="637995174">
                  <w:marLeft w:val="0"/>
                  <w:marRight w:val="0"/>
                  <w:marTop w:val="0"/>
                  <w:marBottom w:val="0"/>
                  <w:divBdr>
                    <w:top w:val="none" w:sz="0" w:space="0" w:color="auto"/>
                    <w:left w:val="none" w:sz="0" w:space="0" w:color="auto"/>
                    <w:bottom w:val="none" w:sz="0" w:space="0" w:color="auto"/>
                    <w:right w:val="none" w:sz="0" w:space="0" w:color="auto"/>
                  </w:divBdr>
                </w:div>
                <w:div w:id="638917814">
                  <w:marLeft w:val="0"/>
                  <w:marRight w:val="0"/>
                  <w:marTop w:val="0"/>
                  <w:marBottom w:val="0"/>
                  <w:divBdr>
                    <w:top w:val="none" w:sz="0" w:space="0" w:color="auto"/>
                    <w:left w:val="none" w:sz="0" w:space="0" w:color="auto"/>
                    <w:bottom w:val="none" w:sz="0" w:space="0" w:color="auto"/>
                    <w:right w:val="none" w:sz="0" w:space="0" w:color="auto"/>
                  </w:divBdr>
                </w:div>
                <w:div w:id="642318796">
                  <w:marLeft w:val="0"/>
                  <w:marRight w:val="0"/>
                  <w:marTop w:val="0"/>
                  <w:marBottom w:val="0"/>
                  <w:divBdr>
                    <w:top w:val="none" w:sz="0" w:space="0" w:color="auto"/>
                    <w:left w:val="none" w:sz="0" w:space="0" w:color="auto"/>
                    <w:bottom w:val="none" w:sz="0" w:space="0" w:color="auto"/>
                    <w:right w:val="none" w:sz="0" w:space="0" w:color="auto"/>
                  </w:divBdr>
                </w:div>
                <w:div w:id="649553005">
                  <w:marLeft w:val="0"/>
                  <w:marRight w:val="0"/>
                  <w:marTop w:val="0"/>
                  <w:marBottom w:val="0"/>
                  <w:divBdr>
                    <w:top w:val="none" w:sz="0" w:space="0" w:color="auto"/>
                    <w:left w:val="none" w:sz="0" w:space="0" w:color="auto"/>
                    <w:bottom w:val="none" w:sz="0" w:space="0" w:color="auto"/>
                    <w:right w:val="none" w:sz="0" w:space="0" w:color="auto"/>
                  </w:divBdr>
                </w:div>
                <w:div w:id="651371684">
                  <w:marLeft w:val="0"/>
                  <w:marRight w:val="0"/>
                  <w:marTop w:val="0"/>
                  <w:marBottom w:val="0"/>
                  <w:divBdr>
                    <w:top w:val="none" w:sz="0" w:space="0" w:color="auto"/>
                    <w:left w:val="none" w:sz="0" w:space="0" w:color="auto"/>
                    <w:bottom w:val="none" w:sz="0" w:space="0" w:color="auto"/>
                    <w:right w:val="none" w:sz="0" w:space="0" w:color="auto"/>
                  </w:divBdr>
                </w:div>
                <w:div w:id="655844257">
                  <w:marLeft w:val="0"/>
                  <w:marRight w:val="0"/>
                  <w:marTop w:val="0"/>
                  <w:marBottom w:val="0"/>
                  <w:divBdr>
                    <w:top w:val="none" w:sz="0" w:space="0" w:color="auto"/>
                    <w:left w:val="none" w:sz="0" w:space="0" w:color="auto"/>
                    <w:bottom w:val="none" w:sz="0" w:space="0" w:color="auto"/>
                    <w:right w:val="none" w:sz="0" w:space="0" w:color="auto"/>
                  </w:divBdr>
                </w:div>
                <w:div w:id="670106487">
                  <w:marLeft w:val="0"/>
                  <w:marRight w:val="0"/>
                  <w:marTop w:val="0"/>
                  <w:marBottom w:val="0"/>
                  <w:divBdr>
                    <w:top w:val="none" w:sz="0" w:space="0" w:color="auto"/>
                    <w:left w:val="none" w:sz="0" w:space="0" w:color="auto"/>
                    <w:bottom w:val="none" w:sz="0" w:space="0" w:color="auto"/>
                    <w:right w:val="none" w:sz="0" w:space="0" w:color="auto"/>
                  </w:divBdr>
                </w:div>
                <w:div w:id="677970057">
                  <w:marLeft w:val="0"/>
                  <w:marRight w:val="0"/>
                  <w:marTop w:val="0"/>
                  <w:marBottom w:val="0"/>
                  <w:divBdr>
                    <w:top w:val="none" w:sz="0" w:space="0" w:color="auto"/>
                    <w:left w:val="none" w:sz="0" w:space="0" w:color="auto"/>
                    <w:bottom w:val="none" w:sz="0" w:space="0" w:color="auto"/>
                    <w:right w:val="none" w:sz="0" w:space="0" w:color="auto"/>
                  </w:divBdr>
                </w:div>
                <w:div w:id="690762603">
                  <w:marLeft w:val="0"/>
                  <w:marRight w:val="0"/>
                  <w:marTop w:val="0"/>
                  <w:marBottom w:val="0"/>
                  <w:divBdr>
                    <w:top w:val="none" w:sz="0" w:space="0" w:color="auto"/>
                    <w:left w:val="none" w:sz="0" w:space="0" w:color="auto"/>
                    <w:bottom w:val="none" w:sz="0" w:space="0" w:color="auto"/>
                    <w:right w:val="none" w:sz="0" w:space="0" w:color="auto"/>
                  </w:divBdr>
                </w:div>
                <w:div w:id="692150352">
                  <w:marLeft w:val="0"/>
                  <w:marRight w:val="0"/>
                  <w:marTop w:val="0"/>
                  <w:marBottom w:val="0"/>
                  <w:divBdr>
                    <w:top w:val="none" w:sz="0" w:space="0" w:color="auto"/>
                    <w:left w:val="none" w:sz="0" w:space="0" w:color="auto"/>
                    <w:bottom w:val="none" w:sz="0" w:space="0" w:color="auto"/>
                    <w:right w:val="none" w:sz="0" w:space="0" w:color="auto"/>
                  </w:divBdr>
                </w:div>
                <w:div w:id="700283338">
                  <w:marLeft w:val="0"/>
                  <w:marRight w:val="0"/>
                  <w:marTop w:val="0"/>
                  <w:marBottom w:val="0"/>
                  <w:divBdr>
                    <w:top w:val="none" w:sz="0" w:space="0" w:color="auto"/>
                    <w:left w:val="none" w:sz="0" w:space="0" w:color="auto"/>
                    <w:bottom w:val="none" w:sz="0" w:space="0" w:color="auto"/>
                    <w:right w:val="none" w:sz="0" w:space="0" w:color="auto"/>
                  </w:divBdr>
                </w:div>
                <w:div w:id="721759190">
                  <w:marLeft w:val="0"/>
                  <w:marRight w:val="0"/>
                  <w:marTop w:val="0"/>
                  <w:marBottom w:val="0"/>
                  <w:divBdr>
                    <w:top w:val="none" w:sz="0" w:space="0" w:color="auto"/>
                    <w:left w:val="none" w:sz="0" w:space="0" w:color="auto"/>
                    <w:bottom w:val="none" w:sz="0" w:space="0" w:color="auto"/>
                    <w:right w:val="none" w:sz="0" w:space="0" w:color="auto"/>
                  </w:divBdr>
                </w:div>
                <w:div w:id="725299582">
                  <w:marLeft w:val="0"/>
                  <w:marRight w:val="0"/>
                  <w:marTop w:val="0"/>
                  <w:marBottom w:val="0"/>
                  <w:divBdr>
                    <w:top w:val="none" w:sz="0" w:space="0" w:color="auto"/>
                    <w:left w:val="none" w:sz="0" w:space="0" w:color="auto"/>
                    <w:bottom w:val="none" w:sz="0" w:space="0" w:color="auto"/>
                    <w:right w:val="none" w:sz="0" w:space="0" w:color="auto"/>
                  </w:divBdr>
                </w:div>
                <w:div w:id="726538880">
                  <w:marLeft w:val="0"/>
                  <w:marRight w:val="0"/>
                  <w:marTop w:val="0"/>
                  <w:marBottom w:val="0"/>
                  <w:divBdr>
                    <w:top w:val="none" w:sz="0" w:space="0" w:color="auto"/>
                    <w:left w:val="none" w:sz="0" w:space="0" w:color="auto"/>
                    <w:bottom w:val="none" w:sz="0" w:space="0" w:color="auto"/>
                    <w:right w:val="none" w:sz="0" w:space="0" w:color="auto"/>
                  </w:divBdr>
                </w:div>
                <w:div w:id="746729578">
                  <w:marLeft w:val="0"/>
                  <w:marRight w:val="0"/>
                  <w:marTop w:val="0"/>
                  <w:marBottom w:val="0"/>
                  <w:divBdr>
                    <w:top w:val="none" w:sz="0" w:space="0" w:color="auto"/>
                    <w:left w:val="none" w:sz="0" w:space="0" w:color="auto"/>
                    <w:bottom w:val="none" w:sz="0" w:space="0" w:color="auto"/>
                    <w:right w:val="none" w:sz="0" w:space="0" w:color="auto"/>
                  </w:divBdr>
                </w:div>
                <w:div w:id="758988322">
                  <w:marLeft w:val="0"/>
                  <w:marRight w:val="0"/>
                  <w:marTop w:val="0"/>
                  <w:marBottom w:val="0"/>
                  <w:divBdr>
                    <w:top w:val="none" w:sz="0" w:space="0" w:color="auto"/>
                    <w:left w:val="none" w:sz="0" w:space="0" w:color="auto"/>
                    <w:bottom w:val="none" w:sz="0" w:space="0" w:color="auto"/>
                    <w:right w:val="none" w:sz="0" w:space="0" w:color="auto"/>
                  </w:divBdr>
                </w:div>
                <w:div w:id="761756315">
                  <w:marLeft w:val="0"/>
                  <w:marRight w:val="0"/>
                  <w:marTop w:val="0"/>
                  <w:marBottom w:val="0"/>
                  <w:divBdr>
                    <w:top w:val="none" w:sz="0" w:space="0" w:color="auto"/>
                    <w:left w:val="none" w:sz="0" w:space="0" w:color="auto"/>
                    <w:bottom w:val="none" w:sz="0" w:space="0" w:color="auto"/>
                    <w:right w:val="none" w:sz="0" w:space="0" w:color="auto"/>
                  </w:divBdr>
                </w:div>
                <w:div w:id="769274167">
                  <w:marLeft w:val="0"/>
                  <w:marRight w:val="0"/>
                  <w:marTop w:val="0"/>
                  <w:marBottom w:val="0"/>
                  <w:divBdr>
                    <w:top w:val="none" w:sz="0" w:space="0" w:color="auto"/>
                    <w:left w:val="none" w:sz="0" w:space="0" w:color="auto"/>
                    <w:bottom w:val="none" w:sz="0" w:space="0" w:color="auto"/>
                    <w:right w:val="none" w:sz="0" w:space="0" w:color="auto"/>
                  </w:divBdr>
                </w:div>
                <w:div w:id="776218155">
                  <w:marLeft w:val="0"/>
                  <w:marRight w:val="0"/>
                  <w:marTop w:val="0"/>
                  <w:marBottom w:val="0"/>
                  <w:divBdr>
                    <w:top w:val="none" w:sz="0" w:space="0" w:color="auto"/>
                    <w:left w:val="none" w:sz="0" w:space="0" w:color="auto"/>
                    <w:bottom w:val="none" w:sz="0" w:space="0" w:color="auto"/>
                    <w:right w:val="none" w:sz="0" w:space="0" w:color="auto"/>
                  </w:divBdr>
                </w:div>
                <w:div w:id="812479160">
                  <w:marLeft w:val="0"/>
                  <w:marRight w:val="0"/>
                  <w:marTop w:val="0"/>
                  <w:marBottom w:val="0"/>
                  <w:divBdr>
                    <w:top w:val="none" w:sz="0" w:space="0" w:color="auto"/>
                    <w:left w:val="none" w:sz="0" w:space="0" w:color="auto"/>
                    <w:bottom w:val="none" w:sz="0" w:space="0" w:color="auto"/>
                    <w:right w:val="none" w:sz="0" w:space="0" w:color="auto"/>
                  </w:divBdr>
                </w:div>
                <w:div w:id="816260045">
                  <w:marLeft w:val="0"/>
                  <w:marRight w:val="0"/>
                  <w:marTop w:val="0"/>
                  <w:marBottom w:val="0"/>
                  <w:divBdr>
                    <w:top w:val="none" w:sz="0" w:space="0" w:color="auto"/>
                    <w:left w:val="none" w:sz="0" w:space="0" w:color="auto"/>
                    <w:bottom w:val="none" w:sz="0" w:space="0" w:color="auto"/>
                    <w:right w:val="none" w:sz="0" w:space="0" w:color="auto"/>
                  </w:divBdr>
                </w:div>
                <w:div w:id="819153184">
                  <w:marLeft w:val="0"/>
                  <w:marRight w:val="0"/>
                  <w:marTop w:val="0"/>
                  <w:marBottom w:val="0"/>
                  <w:divBdr>
                    <w:top w:val="none" w:sz="0" w:space="0" w:color="auto"/>
                    <w:left w:val="none" w:sz="0" w:space="0" w:color="auto"/>
                    <w:bottom w:val="none" w:sz="0" w:space="0" w:color="auto"/>
                    <w:right w:val="none" w:sz="0" w:space="0" w:color="auto"/>
                  </w:divBdr>
                </w:div>
                <w:div w:id="829636287">
                  <w:marLeft w:val="0"/>
                  <w:marRight w:val="0"/>
                  <w:marTop w:val="0"/>
                  <w:marBottom w:val="0"/>
                  <w:divBdr>
                    <w:top w:val="none" w:sz="0" w:space="0" w:color="auto"/>
                    <w:left w:val="none" w:sz="0" w:space="0" w:color="auto"/>
                    <w:bottom w:val="none" w:sz="0" w:space="0" w:color="auto"/>
                    <w:right w:val="none" w:sz="0" w:space="0" w:color="auto"/>
                  </w:divBdr>
                </w:div>
                <w:div w:id="830757719">
                  <w:marLeft w:val="0"/>
                  <w:marRight w:val="0"/>
                  <w:marTop w:val="0"/>
                  <w:marBottom w:val="0"/>
                  <w:divBdr>
                    <w:top w:val="none" w:sz="0" w:space="0" w:color="auto"/>
                    <w:left w:val="none" w:sz="0" w:space="0" w:color="auto"/>
                    <w:bottom w:val="none" w:sz="0" w:space="0" w:color="auto"/>
                    <w:right w:val="none" w:sz="0" w:space="0" w:color="auto"/>
                  </w:divBdr>
                </w:div>
                <w:div w:id="832261651">
                  <w:marLeft w:val="0"/>
                  <w:marRight w:val="0"/>
                  <w:marTop w:val="0"/>
                  <w:marBottom w:val="0"/>
                  <w:divBdr>
                    <w:top w:val="none" w:sz="0" w:space="0" w:color="auto"/>
                    <w:left w:val="none" w:sz="0" w:space="0" w:color="auto"/>
                    <w:bottom w:val="none" w:sz="0" w:space="0" w:color="auto"/>
                    <w:right w:val="none" w:sz="0" w:space="0" w:color="auto"/>
                  </w:divBdr>
                </w:div>
                <w:div w:id="832451661">
                  <w:marLeft w:val="0"/>
                  <w:marRight w:val="0"/>
                  <w:marTop w:val="0"/>
                  <w:marBottom w:val="0"/>
                  <w:divBdr>
                    <w:top w:val="none" w:sz="0" w:space="0" w:color="auto"/>
                    <w:left w:val="none" w:sz="0" w:space="0" w:color="auto"/>
                    <w:bottom w:val="none" w:sz="0" w:space="0" w:color="auto"/>
                    <w:right w:val="none" w:sz="0" w:space="0" w:color="auto"/>
                  </w:divBdr>
                </w:div>
                <w:div w:id="833640459">
                  <w:marLeft w:val="0"/>
                  <w:marRight w:val="0"/>
                  <w:marTop w:val="0"/>
                  <w:marBottom w:val="0"/>
                  <w:divBdr>
                    <w:top w:val="none" w:sz="0" w:space="0" w:color="auto"/>
                    <w:left w:val="none" w:sz="0" w:space="0" w:color="auto"/>
                    <w:bottom w:val="none" w:sz="0" w:space="0" w:color="auto"/>
                    <w:right w:val="none" w:sz="0" w:space="0" w:color="auto"/>
                  </w:divBdr>
                </w:div>
                <w:div w:id="836044083">
                  <w:marLeft w:val="0"/>
                  <w:marRight w:val="0"/>
                  <w:marTop w:val="0"/>
                  <w:marBottom w:val="0"/>
                  <w:divBdr>
                    <w:top w:val="none" w:sz="0" w:space="0" w:color="auto"/>
                    <w:left w:val="none" w:sz="0" w:space="0" w:color="auto"/>
                    <w:bottom w:val="none" w:sz="0" w:space="0" w:color="auto"/>
                    <w:right w:val="none" w:sz="0" w:space="0" w:color="auto"/>
                  </w:divBdr>
                </w:div>
                <w:div w:id="840504474">
                  <w:marLeft w:val="0"/>
                  <w:marRight w:val="0"/>
                  <w:marTop w:val="0"/>
                  <w:marBottom w:val="0"/>
                  <w:divBdr>
                    <w:top w:val="none" w:sz="0" w:space="0" w:color="auto"/>
                    <w:left w:val="none" w:sz="0" w:space="0" w:color="auto"/>
                    <w:bottom w:val="none" w:sz="0" w:space="0" w:color="auto"/>
                    <w:right w:val="none" w:sz="0" w:space="0" w:color="auto"/>
                  </w:divBdr>
                </w:div>
                <w:div w:id="845559896">
                  <w:marLeft w:val="0"/>
                  <w:marRight w:val="0"/>
                  <w:marTop w:val="0"/>
                  <w:marBottom w:val="0"/>
                  <w:divBdr>
                    <w:top w:val="none" w:sz="0" w:space="0" w:color="auto"/>
                    <w:left w:val="none" w:sz="0" w:space="0" w:color="auto"/>
                    <w:bottom w:val="none" w:sz="0" w:space="0" w:color="auto"/>
                    <w:right w:val="none" w:sz="0" w:space="0" w:color="auto"/>
                  </w:divBdr>
                </w:div>
                <w:div w:id="848258964">
                  <w:marLeft w:val="0"/>
                  <w:marRight w:val="0"/>
                  <w:marTop w:val="0"/>
                  <w:marBottom w:val="0"/>
                  <w:divBdr>
                    <w:top w:val="none" w:sz="0" w:space="0" w:color="auto"/>
                    <w:left w:val="none" w:sz="0" w:space="0" w:color="auto"/>
                    <w:bottom w:val="none" w:sz="0" w:space="0" w:color="auto"/>
                    <w:right w:val="none" w:sz="0" w:space="0" w:color="auto"/>
                  </w:divBdr>
                </w:div>
                <w:div w:id="851144604">
                  <w:marLeft w:val="0"/>
                  <w:marRight w:val="0"/>
                  <w:marTop w:val="0"/>
                  <w:marBottom w:val="0"/>
                  <w:divBdr>
                    <w:top w:val="none" w:sz="0" w:space="0" w:color="auto"/>
                    <w:left w:val="none" w:sz="0" w:space="0" w:color="auto"/>
                    <w:bottom w:val="none" w:sz="0" w:space="0" w:color="auto"/>
                    <w:right w:val="none" w:sz="0" w:space="0" w:color="auto"/>
                  </w:divBdr>
                </w:div>
                <w:div w:id="865562036">
                  <w:marLeft w:val="0"/>
                  <w:marRight w:val="0"/>
                  <w:marTop w:val="0"/>
                  <w:marBottom w:val="0"/>
                  <w:divBdr>
                    <w:top w:val="none" w:sz="0" w:space="0" w:color="auto"/>
                    <w:left w:val="none" w:sz="0" w:space="0" w:color="auto"/>
                    <w:bottom w:val="none" w:sz="0" w:space="0" w:color="auto"/>
                    <w:right w:val="none" w:sz="0" w:space="0" w:color="auto"/>
                  </w:divBdr>
                </w:div>
                <w:div w:id="870536516">
                  <w:marLeft w:val="0"/>
                  <w:marRight w:val="0"/>
                  <w:marTop w:val="0"/>
                  <w:marBottom w:val="0"/>
                  <w:divBdr>
                    <w:top w:val="none" w:sz="0" w:space="0" w:color="auto"/>
                    <w:left w:val="none" w:sz="0" w:space="0" w:color="auto"/>
                    <w:bottom w:val="none" w:sz="0" w:space="0" w:color="auto"/>
                    <w:right w:val="none" w:sz="0" w:space="0" w:color="auto"/>
                  </w:divBdr>
                </w:div>
                <w:div w:id="870649588">
                  <w:marLeft w:val="0"/>
                  <w:marRight w:val="0"/>
                  <w:marTop w:val="0"/>
                  <w:marBottom w:val="0"/>
                  <w:divBdr>
                    <w:top w:val="none" w:sz="0" w:space="0" w:color="auto"/>
                    <w:left w:val="none" w:sz="0" w:space="0" w:color="auto"/>
                    <w:bottom w:val="none" w:sz="0" w:space="0" w:color="auto"/>
                    <w:right w:val="none" w:sz="0" w:space="0" w:color="auto"/>
                  </w:divBdr>
                </w:div>
                <w:div w:id="884559307">
                  <w:marLeft w:val="0"/>
                  <w:marRight w:val="0"/>
                  <w:marTop w:val="0"/>
                  <w:marBottom w:val="0"/>
                  <w:divBdr>
                    <w:top w:val="none" w:sz="0" w:space="0" w:color="auto"/>
                    <w:left w:val="none" w:sz="0" w:space="0" w:color="auto"/>
                    <w:bottom w:val="none" w:sz="0" w:space="0" w:color="auto"/>
                    <w:right w:val="none" w:sz="0" w:space="0" w:color="auto"/>
                  </w:divBdr>
                </w:div>
                <w:div w:id="903294717">
                  <w:marLeft w:val="0"/>
                  <w:marRight w:val="0"/>
                  <w:marTop w:val="0"/>
                  <w:marBottom w:val="0"/>
                  <w:divBdr>
                    <w:top w:val="none" w:sz="0" w:space="0" w:color="auto"/>
                    <w:left w:val="none" w:sz="0" w:space="0" w:color="auto"/>
                    <w:bottom w:val="none" w:sz="0" w:space="0" w:color="auto"/>
                    <w:right w:val="none" w:sz="0" w:space="0" w:color="auto"/>
                  </w:divBdr>
                </w:div>
                <w:div w:id="905915407">
                  <w:marLeft w:val="0"/>
                  <w:marRight w:val="0"/>
                  <w:marTop w:val="0"/>
                  <w:marBottom w:val="0"/>
                  <w:divBdr>
                    <w:top w:val="none" w:sz="0" w:space="0" w:color="auto"/>
                    <w:left w:val="none" w:sz="0" w:space="0" w:color="auto"/>
                    <w:bottom w:val="none" w:sz="0" w:space="0" w:color="auto"/>
                    <w:right w:val="none" w:sz="0" w:space="0" w:color="auto"/>
                  </w:divBdr>
                </w:div>
                <w:div w:id="908660002">
                  <w:marLeft w:val="0"/>
                  <w:marRight w:val="0"/>
                  <w:marTop w:val="0"/>
                  <w:marBottom w:val="0"/>
                  <w:divBdr>
                    <w:top w:val="none" w:sz="0" w:space="0" w:color="auto"/>
                    <w:left w:val="none" w:sz="0" w:space="0" w:color="auto"/>
                    <w:bottom w:val="none" w:sz="0" w:space="0" w:color="auto"/>
                    <w:right w:val="none" w:sz="0" w:space="0" w:color="auto"/>
                  </w:divBdr>
                </w:div>
                <w:div w:id="911082679">
                  <w:marLeft w:val="0"/>
                  <w:marRight w:val="0"/>
                  <w:marTop w:val="0"/>
                  <w:marBottom w:val="0"/>
                  <w:divBdr>
                    <w:top w:val="none" w:sz="0" w:space="0" w:color="auto"/>
                    <w:left w:val="none" w:sz="0" w:space="0" w:color="auto"/>
                    <w:bottom w:val="none" w:sz="0" w:space="0" w:color="auto"/>
                    <w:right w:val="none" w:sz="0" w:space="0" w:color="auto"/>
                  </w:divBdr>
                </w:div>
                <w:div w:id="923301018">
                  <w:marLeft w:val="0"/>
                  <w:marRight w:val="0"/>
                  <w:marTop w:val="0"/>
                  <w:marBottom w:val="0"/>
                  <w:divBdr>
                    <w:top w:val="none" w:sz="0" w:space="0" w:color="auto"/>
                    <w:left w:val="none" w:sz="0" w:space="0" w:color="auto"/>
                    <w:bottom w:val="none" w:sz="0" w:space="0" w:color="auto"/>
                    <w:right w:val="none" w:sz="0" w:space="0" w:color="auto"/>
                  </w:divBdr>
                </w:div>
                <w:div w:id="930939350">
                  <w:marLeft w:val="0"/>
                  <w:marRight w:val="0"/>
                  <w:marTop w:val="0"/>
                  <w:marBottom w:val="0"/>
                  <w:divBdr>
                    <w:top w:val="none" w:sz="0" w:space="0" w:color="auto"/>
                    <w:left w:val="none" w:sz="0" w:space="0" w:color="auto"/>
                    <w:bottom w:val="none" w:sz="0" w:space="0" w:color="auto"/>
                    <w:right w:val="none" w:sz="0" w:space="0" w:color="auto"/>
                  </w:divBdr>
                </w:div>
                <w:div w:id="942542338">
                  <w:marLeft w:val="0"/>
                  <w:marRight w:val="0"/>
                  <w:marTop w:val="0"/>
                  <w:marBottom w:val="0"/>
                  <w:divBdr>
                    <w:top w:val="none" w:sz="0" w:space="0" w:color="auto"/>
                    <w:left w:val="none" w:sz="0" w:space="0" w:color="auto"/>
                    <w:bottom w:val="none" w:sz="0" w:space="0" w:color="auto"/>
                    <w:right w:val="none" w:sz="0" w:space="0" w:color="auto"/>
                  </w:divBdr>
                </w:div>
                <w:div w:id="943342717">
                  <w:marLeft w:val="0"/>
                  <w:marRight w:val="0"/>
                  <w:marTop w:val="0"/>
                  <w:marBottom w:val="0"/>
                  <w:divBdr>
                    <w:top w:val="none" w:sz="0" w:space="0" w:color="auto"/>
                    <w:left w:val="none" w:sz="0" w:space="0" w:color="auto"/>
                    <w:bottom w:val="none" w:sz="0" w:space="0" w:color="auto"/>
                    <w:right w:val="none" w:sz="0" w:space="0" w:color="auto"/>
                  </w:divBdr>
                </w:div>
                <w:div w:id="951473424">
                  <w:marLeft w:val="0"/>
                  <w:marRight w:val="0"/>
                  <w:marTop w:val="0"/>
                  <w:marBottom w:val="0"/>
                  <w:divBdr>
                    <w:top w:val="none" w:sz="0" w:space="0" w:color="auto"/>
                    <w:left w:val="none" w:sz="0" w:space="0" w:color="auto"/>
                    <w:bottom w:val="none" w:sz="0" w:space="0" w:color="auto"/>
                    <w:right w:val="none" w:sz="0" w:space="0" w:color="auto"/>
                  </w:divBdr>
                </w:div>
                <w:div w:id="964703553">
                  <w:marLeft w:val="0"/>
                  <w:marRight w:val="0"/>
                  <w:marTop w:val="0"/>
                  <w:marBottom w:val="0"/>
                  <w:divBdr>
                    <w:top w:val="none" w:sz="0" w:space="0" w:color="auto"/>
                    <w:left w:val="none" w:sz="0" w:space="0" w:color="auto"/>
                    <w:bottom w:val="none" w:sz="0" w:space="0" w:color="auto"/>
                    <w:right w:val="none" w:sz="0" w:space="0" w:color="auto"/>
                  </w:divBdr>
                </w:div>
                <w:div w:id="972298077">
                  <w:marLeft w:val="0"/>
                  <w:marRight w:val="0"/>
                  <w:marTop w:val="0"/>
                  <w:marBottom w:val="0"/>
                  <w:divBdr>
                    <w:top w:val="none" w:sz="0" w:space="0" w:color="auto"/>
                    <w:left w:val="none" w:sz="0" w:space="0" w:color="auto"/>
                    <w:bottom w:val="none" w:sz="0" w:space="0" w:color="auto"/>
                    <w:right w:val="none" w:sz="0" w:space="0" w:color="auto"/>
                  </w:divBdr>
                </w:div>
                <w:div w:id="992367578">
                  <w:marLeft w:val="0"/>
                  <w:marRight w:val="0"/>
                  <w:marTop w:val="0"/>
                  <w:marBottom w:val="0"/>
                  <w:divBdr>
                    <w:top w:val="none" w:sz="0" w:space="0" w:color="auto"/>
                    <w:left w:val="none" w:sz="0" w:space="0" w:color="auto"/>
                    <w:bottom w:val="none" w:sz="0" w:space="0" w:color="auto"/>
                    <w:right w:val="none" w:sz="0" w:space="0" w:color="auto"/>
                  </w:divBdr>
                </w:div>
                <w:div w:id="992680499">
                  <w:marLeft w:val="0"/>
                  <w:marRight w:val="0"/>
                  <w:marTop w:val="0"/>
                  <w:marBottom w:val="0"/>
                  <w:divBdr>
                    <w:top w:val="none" w:sz="0" w:space="0" w:color="auto"/>
                    <w:left w:val="none" w:sz="0" w:space="0" w:color="auto"/>
                    <w:bottom w:val="none" w:sz="0" w:space="0" w:color="auto"/>
                    <w:right w:val="none" w:sz="0" w:space="0" w:color="auto"/>
                  </w:divBdr>
                </w:div>
                <w:div w:id="1000039822">
                  <w:marLeft w:val="0"/>
                  <w:marRight w:val="0"/>
                  <w:marTop w:val="0"/>
                  <w:marBottom w:val="0"/>
                  <w:divBdr>
                    <w:top w:val="none" w:sz="0" w:space="0" w:color="auto"/>
                    <w:left w:val="none" w:sz="0" w:space="0" w:color="auto"/>
                    <w:bottom w:val="none" w:sz="0" w:space="0" w:color="auto"/>
                    <w:right w:val="none" w:sz="0" w:space="0" w:color="auto"/>
                  </w:divBdr>
                </w:div>
                <w:div w:id="1006401956">
                  <w:marLeft w:val="0"/>
                  <w:marRight w:val="0"/>
                  <w:marTop w:val="0"/>
                  <w:marBottom w:val="0"/>
                  <w:divBdr>
                    <w:top w:val="none" w:sz="0" w:space="0" w:color="auto"/>
                    <w:left w:val="none" w:sz="0" w:space="0" w:color="auto"/>
                    <w:bottom w:val="none" w:sz="0" w:space="0" w:color="auto"/>
                    <w:right w:val="none" w:sz="0" w:space="0" w:color="auto"/>
                  </w:divBdr>
                </w:div>
                <w:div w:id="1010988531">
                  <w:marLeft w:val="0"/>
                  <w:marRight w:val="0"/>
                  <w:marTop w:val="0"/>
                  <w:marBottom w:val="0"/>
                  <w:divBdr>
                    <w:top w:val="none" w:sz="0" w:space="0" w:color="auto"/>
                    <w:left w:val="none" w:sz="0" w:space="0" w:color="auto"/>
                    <w:bottom w:val="none" w:sz="0" w:space="0" w:color="auto"/>
                    <w:right w:val="none" w:sz="0" w:space="0" w:color="auto"/>
                  </w:divBdr>
                </w:div>
                <w:div w:id="1014189790">
                  <w:marLeft w:val="0"/>
                  <w:marRight w:val="0"/>
                  <w:marTop w:val="0"/>
                  <w:marBottom w:val="0"/>
                  <w:divBdr>
                    <w:top w:val="none" w:sz="0" w:space="0" w:color="auto"/>
                    <w:left w:val="none" w:sz="0" w:space="0" w:color="auto"/>
                    <w:bottom w:val="none" w:sz="0" w:space="0" w:color="auto"/>
                    <w:right w:val="none" w:sz="0" w:space="0" w:color="auto"/>
                  </w:divBdr>
                </w:div>
                <w:div w:id="1017075222">
                  <w:marLeft w:val="0"/>
                  <w:marRight w:val="0"/>
                  <w:marTop w:val="0"/>
                  <w:marBottom w:val="0"/>
                  <w:divBdr>
                    <w:top w:val="none" w:sz="0" w:space="0" w:color="auto"/>
                    <w:left w:val="none" w:sz="0" w:space="0" w:color="auto"/>
                    <w:bottom w:val="none" w:sz="0" w:space="0" w:color="auto"/>
                    <w:right w:val="none" w:sz="0" w:space="0" w:color="auto"/>
                  </w:divBdr>
                </w:div>
                <w:div w:id="1035010426">
                  <w:marLeft w:val="0"/>
                  <w:marRight w:val="0"/>
                  <w:marTop w:val="0"/>
                  <w:marBottom w:val="0"/>
                  <w:divBdr>
                    <w:top w:val="none" w:sz="0" w:space="0" w:color="auto"/>
                    <w:left w:val="none" w:sz="0" w:space="0" w:color="auto"/>
                    <w:bottom w:val="none" w:sz="0" w:space="0" w:color="auto"/>
                    <w:right w:val="none" w:sz="0" w:space="0" w:color="auto"/>
                  </w:divBdr>
                </w:div>
                <w:div w:id="1038513137">
                  <w:marLeft w:val="0"/>
                  <w:marRight w:val="0"/>
                  <w:marTop w:val="0"/>
                  <w:marBottom w:val="0"/>
                  <w:divBdr>
                    <w:top w:val="none" w:sz="0" w:space="0" w:color="auto"/>
                    <w:left w:val="none" w:sz="0" w:space="0" w:color="auto"/>
                    <w:bottom w:val="none" w:sz="0" w:space="0" w:color="auto"/>
                    <w:right w:val="none" w:sz="0" w:space="0" w:color="auto"/>
                  </w:divBdr>
                </w:div>
                <w:div w:id="1050570029">
                  <w:marLeft w:val="0"/>
                  <w:marRight w:val="0"/>
                  <w:marTop w:val="0"/>
                  <w:marBottom w:val="0"/>
                  <w:divBdr>
                    <w:top w:val="none" w:sz="0" w:space="0" w:color="auto"/>
                    <w:left w:val="none" w:sz="0" w:space="0" w:color="auto"/>
                    <w:bottom w:val="none" w:sz="0" w:space="0" w:color="auto"/>
                    <w:right w:val="none" w:sz="0" w:space="0" w:color="auto"/>
                  </w:divBdr>
                </w:div>
                <w:div w:id="1054501159">
                  <w:marLeft w:val="0"/>
                  <w:marRight w:val="0"/>
                  <w:marTop w:val="0"/>
                  <w:marBottom w:val="0"/>
                  <w:divBdr>
                    <w:top w:val="none" w:sz="0" w:space="0" w:color="auto"/>
                    <w:left w:val="none" w:sz="0" w:space="0" w:color="auto"/>
                    <w:bottom w:val="none" w:sz="0" w:space="0" w:color="auto"/>
                    <w:right w:val="none" w:sz="0" w:space="0" w:color="auto"/>
                  </w:divBdr>
                </w:div>
                <w:div w:id="1057171252">
                  <w:marLeft w:val="0"/>
                  <w:marRight w:val="0"/>
                  <w:marTop w:val="0"/>
                  <w:marBottom w:val="0"/>
                  <w:divBdr>
                    <w:top w:val="none" w:sz="0" w:space="0" w:color="auto"/>
                    <w:left w:val="none" w:sz="0" w:space="0" w:color="auto"/>
                    <w:bottom w:val="none" w:sz="0" w:space="0" w:color="auto"/>
                    <w:right w:val="none" w:sz="0" w:space="0" w:color="auto"/>
                  </w:divBdr>
                </w:div>
                <w:div w:id="1059206330">
                  <w:marLeft w:val="0"/>
                  <w:marRight w:val="0"/>
                  <w:marTop w:val="0"/>
                  <w:marBottom w:val="0"/>
                  <w:divBdr>
                    <w:top w:val="none" w:sz="0" w:space="0" w:color="auto"/>
                    <w:left w:val="none" w:sz="0" w:space="0" w:color="auto"/>
                    <w:bottom w:val="none" w:sz="0" w:space="0" w:color="auto"/>
                    <w:right w:val="none" w:sz="0" w:space="0" w:color="auto"/>
                  </w:divBdr>
                </w:div>
                <w:div w:id="1059748130">
                  <w:marLeft w:val="0"/>
                  <w:marRight w:val="0"/>
                  <w:marTop w:val="0"/>
                  <w:marBottom w:val="0"/>
                  <w:divBdr>
                    <w:top w:val="none" w:sz="0" w:space="0" w:color="auto"/>
                    <w:left w:val="none" w:sz="0" w:space="0" w:color="auto"/>
                    <w:bottom w:val="none" w:sz="0" w:space="0" w:color="auto"/>
                    <w:right w:val="none" w:sz="0" w:space="0" w:color="auto"/>
                  </w:divBdr>
                </w:div>
                <w:div w:id="1064835625">
                  <w:marLeft w:val="0"/>
                  <w:marRight w:val="0"/>
                  <w:marTop w:val="0"/>
                  <w:marBottom w:val="0"/>
                  <w:divBdr>
                    <w:top w:val="none" w:sz="0" w:space="0" w:color="auto"/>
                    <w:left w:val="none" w:sz="0" w:space="0" w:color="auto"/>
                    <w:bottom w:val="none" w:sz="0" w:space="0" w:color="auto"/>
                    <w:right w:val="none" w:sz="0" w:space="0" w:color="auto"/>
                  </w:divBdr>
                </w:div>
                <w:div w:id="1071197711">
                  <w:marLeft w:val="0"/>
                  <w:marRight w:val="0"/>
                  <w:marTop w:val="0"/>
                  <w:marBottom w:val="0"/>
                  <w:divBdr>
                    <w:top w:val="none" w:sz="0" w:space="0" w:color="auto"/>
                    <w:left w:val="none" w:sz="0" w:space="0" w:color="auto"/>
                    <w:bottom w:val="none" w:sz="0" w:space="0" w:color="auto"/>
                    <w:right w:val="none" w:sz="0" w:space="0" w:color="auto"/>
                  </w:divBdr>
                </w:div>
                <w:div w:id="1073896699">
                  <w:marLeft w:val="0"/>
                  <w:marRight w:val="0"/>
                  <w:marTop w:val="0"/>
                  <w:marBottom w:val="0"/>
                  <w:divBdr>
                    <w:top w:val="none" w:sz="0" w:space="0" w:color="auto"/>
                    <w:left w:val="none" w:sz="0" w:space="0" w:color="auto"/>
                    <w:bottom w:val="none" w:sz="0" w:space="0" w:color="auto"/>
                    <w:right w:val="none" w:sz="0" w:space="0" w:color="auto"/>
                  </w:divBdr>
                </w:div>
                <w:div w:id="1077900582">
                  <w:marLeft w:val="0"/>
                  <w:marRight w:val="0"/>
                  <w:marTop w:val="0"/>
                  <w:marBottom w:val="0"/>
                  <w:divBdr>
                    <w:top w:val="none" w:sz="0" w:space="0" w:color="auto"/>
                    <w:left w:val="none" w:sz="0" w:space="0" w:color="auto"/>
                    <w:bottom w:val="none" w:sz="0" w:space="0" w:color="auto"/>
                    <w:right w:val="none" w:sz="0" w:space="0" w:color="auto"/>
                  </w:divBdr>
                </w:div>
                <w:div w:id="1094209340">
                  <w:marLeft w:val="0"/>
                  <w:marRight w:val="0"/>
                  <w:marTop w:val="0"/>
                  <w:marBottom w:val="0"/>
                  <w:divBdr>
                    <w:top w:val="none" w:sz="0" w:space="0" w:color="auto"/>
                    <w:left w:val="none" w:sz="0" w:space="0" w:color="auto"/>
                    <w:bottom w:val="none" w:sz="0" w:space="0" w:color="auto"/>
                    <w:right w:val="none" w:sz="0" w:space="0" w:color="auto"/>
                  </w:divBdr>
                </w:div>
                <w:div w:id="1101533873">
                  <w:marLeft w:val="0"/>
                  <w:marRight w:val="0"/>
                  <w:marTop w:val="0"/>
                  <w:marBottom w:val="0"/>
                  <w:divBdr>
                    <w:top w:val="none" w:sz="0" w:space="0" w:color="auto"/>
                    <w:left w:val="none" w:sz="0" w:space="0" w:color="auto"/>
                    <w:bottom w:val="none" w:sz="0" w:space="0" w:color="auto"/>
                    <w:right w:val="none" w:sz="0" w:space="0" w:color="auto"/>
                  </w:divBdr>
                </w:div>
                <w:div w:id="1105156606">
                  <w:marLeft w:val="0"/>
                  <w:marRight w:val="0"/>
                  <w:marTop w:val="0"/>
                  <w:marBottom w:val="0"/>
                  <w:divBdr>
                    <w:top w:val="none" w:sz="0" w:space="0" w:color="auto"/>
                    <w:left w:val="none" w:sz="0" w:space="0" w:color="auto"/>
                    <w:bottom w:val="none" w:sz="0" w:space="0" w:color="auto"/>
                    <w:right w:val="none" w:sz="0" w:space="0" w:color="auto"/>
                  </w:divBdr>
                </w:div>
                <w:div w:id="1109544891">
                  <w:marLeft w:val="0"/>
                  <w:marRight w:val="0"/>
                  <w:marTop w:val="0"/>
                  <w:marBottom w:val="0"/>
                  <w:divBdr>
                    <w:top w:val="none" w:sz="0" w:space="0" w:color="auto"/>
                    <w:left w:val="none" w:sz="0" w:space="0" w:color="auto"/>
                    <w:bottom w:val="none" w:sz="0" w:space="0" w:color="auto"/>
                    <w:right w:val="none" w:sz="0" w:space="0" w:color="auto"/>
                  </w:divBdr>
                </w:div>
                <w:div w:id="1113477488">
                  <w:marLeft w:val="0"/>
                  <w:marRight w:val="0"/>
                  <w:marTop w:val="0"/>
                  <w:marBottom w:val="0"/>
                  <w:divBdr>
                    <w:top w:val="none" w:sz="0" w:space="0" w:color="auto"/>
                    <w:left w:val="none" w:sz="0" w:space="0" w:color="auto"/>
                    <w:bottom w:val="none" w:sz="0" w:space="0" w:color="auto"/>
                    <w:right w:val="none" w:sz="0" w:space="0" w:color="auto"/>
                  </w:divBdr>
                </w:div>
                <w:div w:id="1121339766">
                  <w:marLeft w:val="0"/>
                  <w:marRight w:val="0"/>
                  <w:marTop w:val="0"/>
                  <w:marBottom w:val="0"/>
                  <w:divBdr>
                    <w:top w:val="none" w:sz="0" w:space="0" w:color="auto"/>
                    <w:left w:val="none" w:sz="0" w:space="0" w:color="auto"/>
                    <w:bottom w:val="none" w:sz="0" w:space="0" w:color="auto"/>
                    <w:right w:val="none" w:sz="0" w:space="0" w:color="auto"/>
                  </w:divBdr>
                </w:div>
                <w:div w:id="1124809890">
                  <w:marLeft w:val="0"/>
                  <w:marRight w:val="0"/>
                  <w:marTop w:val="0"/>
                  <w:marBottom w:val="0"/>
                  <w:divBdr>
                    <w:top w:val="none" w:sz="0" w:space="0" w:color="auto"/>
                    <w:left w:val="none" w:sz="0" w:space="0" w:color="auto"/>
                    <w:bottom w:val="none" w:sz="0" w:space="0" w:color="auto"/>
                    <w:right w:val="none" w:sz="0" w:space="0" w:color="auto"/>
                  </w:divBdr>
                </w:div>
                <w:div w:id="1149512613">
                  <w:marLeft w:val="0"/>
                  <w:marRight w:val="0"/>
                  <w:marTop w:val="0"/>
                  <w:marBottom w:val="0"/>
                  <w:divBdr>
                    <w:top w:val="none" w:sz="0" w:space="0" w:color="auto"/>
                    <w:left w:val="none" w:sz="0" w:space="0" w:color="auto"/>
                    <w:bottom w:val="none" w:sz="0" w:space="0" w:color="auto"/>
                    <w:right w:val="none" w:sz="0" w:space="0" w:color="auto"/>
                  </w:divBdr>
                </w:div>
                <w:div w:id="1158767329">
                  <w:marLeft w:val="0"/>
                  <w:marRight w:val="0"/>
                  <w:marTop w:val="0"/>
                  <w:marBottom w:val="0"/>
                  <w:divBdr>
                    <w:top w:val="none" w:sz="0" w:space="0" w:color="auto"/>
                    <w:left w:val="none" w:sz="0" w:space="0" w:color="auto"/>
                    <w:bottom w:val="none" w:sz="0" w:space="0" w:color="auto"/>
                    <w:right w:val="none" w:sz="0" w:space="0" w:color="auto"/>
                  </w:divBdr>
                </w:div>
                <w:div w:id="1169370586">
                  <w:marLeft w:val="0"/>
                  <w:marRight w:val="0"/>
                  <w:marTop w:val="0"/>
                  <w:marBottom w:val="0"/>
                  <w:divBdr>
                    <w:top w:val="none" w:sz="0" w:space="0" w:color="auto"/>
                    <w:left w:val="none" w:sz="0" w:space="0" w:color="auto"/>
                    <w:bottom w:val="none" w:sz="0" w:space="0" w:color="auto"/>
                    <w:right w:val="none" w:sz="0" w:space="0" w:color="auto"/>
                  </w:divBdr>
                </w:div>
                <w:div w:id="1179857653">
                  <w:marLeft w:val="0"/>
                  <w:marRight w:val="0"/>
                  <w:marTop w:val="0"/>
                  <w:marBottom w:val="0"/>
                  <w:divBdr>
                    <w:top w:val="none" w:sz="0" w:space="0" w:color="auto"/>
                    <w:left w:val="none" w:sz="0" w:space="0" w:color="auto"/>
                    <w:bottom w:val="none" w:sz="0" w:space="0" w:color="auto"/>
                    <w:right w:val="none" w:sz="0" w:space="0" w:color="auto"/>
                  </w:divBdr>
                </w:div>
                <w:div w:id="1191721251">
                  <w:marLeft w:val="0"/>
                  <w:marRight w:val="0"/>
                  <w:marTop w:val="0"/>
                  <w:marBottom w:val="0"/>
                  <w:divBdr>
                    <w:top w:val="none" w:sz="0" w:space="0" w:color="auto"/>
                    <w:left w:val="none" w:sz="0" w:space="0" w:color="auto"/>
                    <w:bottom w:val="none" w:sz="0" w:space="0" w:color="auto"/>
                    <w:right w:val="none" w:sz="0" w:space="0" w:color="auto"/>
                  </w:divBdr>
                </w:div>
                <w:div w:id="1196582713">
                  <w:marLeft w:val="0"/>
                  <w:marRight w:val="0"/>
                  <w:marTop w:val="0"/>
                  <w:marBottom w:val="0"/>
                  <w:divBdr>
                    <w:top w:val="none" w:sz="0" w:space="0" w:color="auto"/>
                    <w:left w:val="none" w:sz="0" w:space="0" w:color="auto"/>
                    <w:bottom w:val="none" w:sz="0" w:space="0" w:color="auto"/>
                    <w:right w:val="none" w:sz="0" w:space="0" w:color="auto"/>
                  </w:divBdr>
                </w:div>
                <w:div w:id="1197036570">
                  <w:marLeft w:val="0"/>
                  <w:marRight w:val="0"/>
                  <w:marTop w:val="0"/>
                  <w:marBottom w:val="0"/>
                  <w:divBdr>
                    <w:top w:val="none" w:sz="0" w:space="0" w:color="auto"/>
                    <w:left w:val="none" w:sz="0" w:space="0" w:color="auto"/>
                    <w:bottom w:val="none" w:sz="0" w:space="0" w:color="auto"/>
                    <w:right w:val="none" w:sz="0" w:space="0" w:color="auto"/>
                  </w:divBdr>
                </w:div>
                <w:div w:id="1203248791">
                  <w:marLeft w:val="0"/>
                  <w:marRight w:val="0"/>
                  <w:marTop w:val="0"/>
                  <w:marBottom w:val="0"/>
                  <w:divBdr>
                    <w:top w:val="none" w:sz="0" w:space="0" w:color="auto"/>
                    <w:left w:val="none" w:sz="0" w:space="0" w:color="auto"/>
                    <w:bottom w:val="none" w:sz="0" w:space="0" w:color="auto"/>
                    <w:right w:val="none" w:sz="0" w:space="0" w:color="auto"/>
                  </w:divBdr>
                </w:div>
                <w:div w:id="1209563779">
                  <w:marLeft w:val="0"/>
                  <w:marRight w:val="0"/>
                  <w:marTop w:val="0"/>
                  <w:marBottom w:val="0"/>
                  <w:divBdr>
                    <w:top w:val="none" w:sz="0" w:space="0" w:color="auto"/>
                    <w:left w:val="none" w:sz="0" w:space="0" w:color="auto"/>
                    <w:bottom w:val="none" w:sz="0" w:space="0" w:color="auto"/>
                    <w:right w:val="none" w:sz="0" w:space="0" w:color="auto"/>
                  </w:divBdr>
                </w:div>
                <w:div w:id="1215582181">
                  <w:marLeft w:val="0"/>
                  <w:marRight w:val="0"/>
                  <w:marTop w:val="0"/>
                  <w:marBottom w:val="0"/>
                  <w:divBdr>
                    <w:top w:val="none" w:sz="0" w:space="0" w:color="auto"/>
                    <w:left w:val="none" w:sz="0" w:space="0" w:color="auto"/>
                    <w:bottom w:val="none" w:sz="0" w:space="0" w:color="auto"/>
                    <w:right w:val="none" w:sz="0" w:space="0" w:color="auto"/>
                  </w:divBdr>
                </w:div>
                <w:div w:id="1219434179">
                  <w:marLeft w:val="0"/>
                  <w:marRight w:val="0"/>
                  <w:marTop w:val="0"/>
                  <w:marBottom w:val="0"/>
                  <w:divBdr>
                    <w:top w:val="none" w:sz="0" w:space="0" w:color="auto"/>
                    <w:left w:val="none" w:sz="0" w:space="0" w:color="auto"/>
                    <w:bottom w:val="none" w:sz="0" w:space="0" w:color="auto"/>
                    <w:right w:val="none" w:sz="0" w:space="0" w:color="auto"/>
                  </w:divBdr>
                </w:div>
                <w:div w:id="1253657859">
                  <w:marLeft w:val="0"/>
                  <w:marRight w:val="0"/>
                  <w:marTop w:val="0"/>
                  <w:marBottom w:val="0"/>
                  <w:divBdr>
                    <w:top w:val="none" w:sz="0" w:space="0" w:color="auto"/>
                    <w:left w:val="none" w:sz="0" w:space="0" w:color="auto"/>
                    <w:bottom w:val="none" w:sz="0" w:space="0" w:color="auto"/>
                    <w:right w:val="none" w:sz="0" w:space="0" w:color="auto"/>
                  </w:divBdr>
                </w:div>
                <w:div w:id="1254318841">
                  <w:marLeft w:val="0"/>
                  <w:marRight w:val="0"/>
                  <w:marTop w:val="0"/>
                  <w:marBottom w:val="0"/>
                  <w:divBdr>
                    <w:top w:val="none" w:sz="0" w:space="0" w:color="auto"/>
                    <w:left w:val="none" w:sz="0" w:space="0" w:color="auto"/>
                    <w:bottom w:val="none" w:sz="0" w:space="0" w:color="auto"/>
                    <w:right w:val="none" w:sz="0" w:space="0" w:color="auto"/>
                  </w:divBdr>
                </w:div>
                <w:div w:id="1256282455">
                  <w:marLeft w:val="0"/>
                  <w:marRight w:val="0"/>
                  <w:marTop w:val="0"/>
                  <w:marBottom w:val="0"/>
                  <w:divBdr>
                    <w:top w:val="none" w:sz="0" w:space="0" w:color="auto"/>
                    <w:left w:val="none" w:sz="0" w:space="0" w:color="auto"/>
                    <w:bottom w:val="none" w:sz="0" w:space="0" w:color="auto"/>
                    <w:right w:val="none" w:sz="0" w:space="0" w:color="auto"/>
                  </w:divBdr>
                </w:div>
                <w:div w:id="1258100400">
                  <w:marLeft w:val="0"/>
                  <w:marRight w:val="0"/>
                  <w:marTop w:val="0"/>
                  <w:marBottom w:val="0"/>
                  <w:divBdr>
                    <w:top w:val="none" w:sz="0" w:space="0" w:color="auto"/>
                    <w:left w:val="none" w:sz="0" w:space="0" w:color="auto"/>
                    <w:bottom w:val="none" w:sz="0" w:space="0" w:color="auto"/>
                    <w:right w:val="none" w:sz="0" w:space="0" w:color="auto"/>
                  </w:divBdr>
                </w:div>
                <w:div w:id="1263224130">
                  <w:marLeft w:val="0"/>
                  <w:marRight w:val="0"/>
                  <w:marTop w:val="0"/>
                  <w:marBottom w:val="0"/>
                  <w:divBdr>
                    <w:top w:val="none" w:sz="0" w:space="0" w:color="auto"/>
                    <w:left w:val="none" w:sz="0" w:space="0" w:color="auto"/>
                    <w:bottom w:val="none" w:sz="0" w:space="0" w:color="auto"/>
                    <w:right w:val="none" w:sz="0" w:space="0" w:color="auto"/>
                  </w:divBdr>
                </w:div>
                <w:div w:id="1263952497">
                  <w:marLeft w:val="0"/>
                  <w:marRight w:val="0"/>
                  <w:marTop w:val="0"/>
                  <w:marBottom w:val="0"/>
                  <w:divBdr>
                    <w:top w:val="none" w:sz="0" w:space="0" w:color="auto"/>
                    <w:left w:val="none" w:sz="0" w:space="0" w:color="auto"/>
                    <w:bottom w:val="none" w:sz="0" w:space="0" w:color="auto"/>
                    <w:right w:val="none" w:sz="0" w:space="0" w:color="auto"/>
                  </w:divBdr>
                </w:div>
                <w:div w:id="1270048469">
                  <w:marLeft w:val="0"/>
                  <w:marRight w:val="0"/>
                  <w:marTop w:val="0"/>
                  <w:marBottom w:val="0"/>
                  <w:divBdr>
                    <w:top w:val="none" w:sz="0" w:space="0" w:color="auto"/>
                    <w:left w:val="none" w:sz="0" w:space="0" w:color="auto"/>
                    <w:bottom w:val="none" w:sz="0" w:space="0" w:color="auto"/>
                    <w:right w:val="none" w:sz="0" w:space="0" w:color="auto"/>
                  </w:divBdr>
                </w:div>
                <w:div w:id="1274707212">
                  <w:marLeft w:val="0"/>
                  <w:marRight w:val="0"/>
                  <w:marTop w:val="0"/>
                  <w:marBottom w:val="0"/>
                  <w:divBdr>
                    <w:top w:val="none" w:sz="0" w:space="0" w:color="auto"/>
                    <w:left w:val="none" w:sz="0" w:space="0" w:color="auto"/>
                    <w:bottom w:val="none" w:sz="0" w:space="0" w:color="auto"/>
                    <w:right w:val="none" w:sz="0" w:space="0" w:color="auto"/>
                  </w:divBdr>
                </w:div>
                <w:div w:id="1275093070">
                  <w:marLeft w:val="0"/>
                  <w:marRight w:val="0"/>
                  <w:marTop w:val="0"/>
                  <w:marBottom w:val="0"/>
                  <w:divBdr>
                    <w:top w:val="none" w:sz="0" w:space="0" w:color="auto"/>
                    <w:left w:val="none" w:sz="0" w:space="0" w:color="auto"/>
                    <w:bottom w:val="none" w:sz="0" w:space="0" w:color="auto"/>
                    <w:right w:val="none" w:sz="0" w:space="0" w:color="auto"/>
                  </w:divBdr>
                </w:div>
                <w:div w:id="1277831904">
                  <w:marLeft w:val="0"/>
                  <w:marRight w:val="0"/>
                  <w:marTop w:val="0"/>
                  <w:marBottom w:val="0"/>
                  <w:divBdr>
                    <w:top w:val="none" w:sz="0" w:space="0" w:color="auto"/>
                    <w:left w:val="none" w:sz="0" w:space="0" w:color="auto"/>
                    <w:bottom w:val="none" w:sz="0" w:space="0" w:color="auto"/>
                    <w:right w:val="none" w:sz="0" w:space="0" w:color="auto"/>
                  </w:divBdr>
                </w:div>
                <w:div w:id="1288195860">
                  <w:marLeft w:val="0"/>
                  <w:marRight w:val="0"/>
                  <w:marTop w:val="0"/>
                  <w:marBottom w:val="0"/>
                  <w:divBdr>
                    <w:top w:val="none" w:sz="0" w:space="0" w:color="auto"/>
                    <w:left w:val="none" w:sz="0" w:space="0" w:color="auto"/>
                    <w:bottom w:val="none" w:sz="0" w:space="0" w:color="auto"/>
                    <w:right w:val="none" w:sz="0" w:space="0" w:color="auto"/>
                  </w:divBdr>
                </w:div>
                <w:div w:id="1292251450">
                  <w:marLeft w:val="0"/>
                  <w:marRight w:val="0"/>
                  <w:marTop w:val="0"/>
                  <w:marBottom w:val="0"/>
                  <w:divBdr>
                    <w:top w:val="none" w:sz="0" w:space="0" w:color="auto"/>
                    <w:left w:val="none" w:sz="0" w:space="0" w:color="auto"/>
                    <w:bottom w:val="none" w:sz="0" w:space="0" w:color="auto"/>
                    <w:right w:val="none" w:sz="0" w:space="0" w:color="auto"/>
                  </w:divBdr>
                </w:div>
                <w:div w:id="1296180312">
                  <w:marLeft w:val="0"/>
                  <w:marRight w:val="0"/>
                  <w:marTop w:val="0"/>
                  <w:marBottom w:val="0"/>
                  <w:divBdr>
                    <w:top w:val="none" w:sz="0" w:space="0" w:color="auto"/>
                    <w:left w:val="none" w:sz="0" w:space="0" w:color="auto"/>
                    <w:bottom w:val="none" w:sz="0" w:space="0" w:color="auto"/>
                    <w:right w:val="none" w:sz="0" w:space="0" w:color="auto"/>
                  </w:divBdr>
                </w:div>
                <w:div w:id="1307466635">
                  <w:marLeft w:val="0"/>
                  <w:marRight w:val="0"/>
                  <w:marTop w:val="0"/>
                  <w:marBottom w:val="0"/>
                  <w:divBdr>
                    <w:top w:val="none" w:sz="0" w:space="0" w:color="auto"/>
                    <w:left w:val="none" w:sz="0" w:space="0" w:color="auto"/>
                    <w:bottom w:val="none" w:sz="0" w:space="0" w:color="auto"/>
                    <w:right w:val="none" w:sz="0" w:space="0" w:color="auto"/>
                  </w:divBdr>
                </w:div>
                <w:div w:id="1332638753">
                  <w:marLeft w:val="0"/>
                  <w:marRight w:val="0"/>
                  <w:marTop w:val="0"/>
                  <w:marBottom w:val="0"/>
                  <w:divBdr>
                    <w:top w:val="none" w:sz="0" w:space="0" w:color="auto"/>
                    <w:left w:val="none" w:sz="0" w:space="0" w:color="auto"/>
                    <w:bottom w:val="none" w:sz="0" w:space="0" w:color="auto"/>
                    <w:right w:val="none" w:sz="0" w:space="0" w:color="auto"/>
                  </w:divBdr>
                </w:div>
                <w:div w:id="1341204445">
                  <w:marLeft w:val="0"/>
                  <w:marRight w:val="0"/>
                  <w:marTop w:val="0"/>
                  <w:marBottom w:val="0"/>
                  <w:divBdr>
                    <w:top w:val="none" w:sz="0" w:space="0" w:color="auto"/>
                    <w:left w:val="none" w:sz="0" w:space="0" w:color="auto"/>
                    <w:bottom w:val="none" w:sz="0" w:space="0" w:color="auto"/>
                    <w:right w:val="none" w:sz="0" w:space="0" w:color="auto"/>
                  </w:divBdr>
                </w:div>
                <w:div w:id="1343236337">
                  <w:marLeft w:val="0"/>
                  <w:marRight w:val="0"/>
                  <w:marTop w:val="0"/>
                  <w:marBottom w:val="0"/>
                  <w:divBdr>
                    <w:top w:val="none" w:sz="0" w:space="0" w:color="auto"/>
                    <w:left w:val="none" w:sz="0" w:space="0" w:color="auto"/>
                    <w:bottom w:val="none" w:sz="0" w:space="0" w:color="auto"/>
                    <w:right w:val="none" w:sz="0" w:space="0" w:color="auto"/>
                  </w:divBdr>
                </w:div>
                <w:div w:id="1347318862">
                  <w:marLeft w:val="0"/>
                  <w:marRight w:val="0"/>
                  <w:marTop w:val="0"/>
                  <w:marBottom w:val="0"/>
                  <w:divBdr>
                    <w:top w:val="none" w:sz="0" w:space="0" w:color="auto"/>
                    <w:left w:val="none" w:sz="0" w:space="0" w:color="auto"/>
                    <w:bottom w:val="none" w:sz="0" w:space="0" w:color="auto"/>
                    <w:right w:val="none" w:sz="0" w:space="0" w:color="auto"/>
                  </w:divBdr>
                </w:div>
                <w:div w:id="1351444445">
                  <w:marLeft w:val="0"/>
                  <w:marRight w:val="0"/>
                  <w:marTop w:val="0"/>
                  <w:marBottom w:val="0"/>
                  <w:divBdr>
                    <w:top w:val="none" w:sz="0" w:space="0" w:color="auto"/>
                    <w:left w:val="none" w:sz="0" w:space="0" w:color="auto"/>
                    <w:bottom w:val="none" w:sz="0" w:space="0" w:color="auto"/>
                    <w:right w:val="none" w:sz="0" w:space="0" w:color="auto"/>
                  </w:divBdr>
                </w:div>
                <w:div w:id="1352607646">
                  <w:marLeft w:val="0"/>
                  <w:marRight w:val="0"/>
                  <w:marTop w:val="0"/>
                  <w:marBottom w:val="0"/>
                  <w:divBdr>
                    <w:top w:val="none" w:sz="0" w:space="0" w:color="auto"/>
                    <w:left w:val="none" w:sz="0" w:space="0" w:color="auto"/>
                    <w:bottom w:val="none" w:sz="0" w:space="0" w:color="auto"/>
                    <w:right w:val="none" w:sz="0" w:space="0" w:color="auto"/>
                  </w:divBdr>
                </w:div>
                <w:div w:id="1354186886">
                  <w:marLeft w:val="0"/>
                  <w:marRight w:val="0"/>
                  <w:marTop w:val="0"/>
                  <w:marBottom w:val="0"/>
                  <w:divBdr>
                    <w:top w:val="none" w:sz="0" w:space="0" w:color="auto"/>
                    <w:left w:val="none" w:sz="0" w:space="0" w:color="auto"/>
                    <w:bottom w:val="none" w:sz="0" w:space="0" w:color="auto"/>
                    <w:right w:val="none" w:sz="0" w:space="0" w:color="auto"/>
                  </w:divBdr>
                </w:div>
                <w:div w:id="1356081409">
                  <w:marLeft w:val="0"/>
                  <w:marRight w:val="0"/>
                  <w:marTop w:val="0"/>
                  <w:marBottom w:val="0"/>
                  <w:divBdr>
                    <w:top w:val="none" w:sz="0" w:space="0" w:color="auto"/>
                    <w:left w:val="none" w:sz="0" w:space="0" w:color="auto"/>
                    <w:bottom w:val="none" w:sz="0" w:space="0" w:color="auto"/>
                    <w:right w:val="none" w:sz="0" w:space="0" w:color="auto"/>
                  </w:divBdr>
                </w:div>
                <w:div w:id="1359043273">
                  <w:marLeft w:val="0"/>
                  <w:marRight w:val="0"/>
                  <w:marTop w:val="0"/>
                  <w:marBottom w:val="0"/>
                  <w:divBdr>
                    <w:top w:val="none" w:sz="0" w:space="0" w:color="auto"/>
                    <w:left w:val="none" w:sz="0" w:space="0" w:color="auto"/>
                    <w:bottom w:val="none" w:sz="0" w:space="0" w:color="auto"/>
                    <w:right w:val="none" w:sz="0" w:space="0" w:color="auto"/>
                  </w:divBdr>
                </w:div>
                <w:div w:id="1362126708">
                  <w:marLeft w:val="0"/>
                  <w:marRight w:val="0"/>
                  <w:marTop w:val="0"/>
                  <w:marBottom w:val="0"/>
                  <w:divBdr>
                    <w:top w:val="none" w:sz="0" w:space="0" w:color="auto"/>
                    <w:left w:val="none" w:sz="0" w:space="0" w:color="auto"/>
                    <w:bottom w:val="none" w:sz="0" w:space="0" w:color="auto"/>
                    <w:right w:val="none" w:sz="0" w:space="0" w:color="auto"/>
                  </w:divBdr>
                </w:div>
                <w:div w:id="1364356983">
                  <w:marLeft w:val="0"/>
                  <w:marRight w:val="0"/>
                  <w:marTop w:val="0"/>
                  <w:marBottom w:val="0"/>
                  <w:divBdr>
                    <w:top w:val="none" w:sz="0" w:space="0" w:color="auto"/>
                    <w:left w:val="none" w:sz="0" w:space="0" w:color="auto"/>
                    <w:bottom w:val="none" w:sz="0" w:space="0" w:color="auto"/>
                    <w:right w:val="none" w:sz="0" w:space="0" w:color="auto"/>
                  </w:divBdr>
                </w:div>
                <w:div w:id="1390957732">
                  <w:marLeft w:val="0"/>
                  <w:marRight w:val="0"/>
                  <w:marTop w:val="0"/>
                  <w:marBottom w:val="0"/>
                  <w:divBdr>
                    <w:top w:val="none" w:sz="0" w:space="0" w:color="auto"/>
                    <w:left w:val="none" w:sz="0" w:space="0" w:color="auto"/>
                    <w:bottom w:val="none" w:sz="0" w:space="0" w:color="auto"/>
                    <w:right w:val="none" w:sz="0" w:space="0" w:color="auto"/>
                  </w:divBdr>
                </w:div>
                <w:div w:id="1396050896">
                  <w:marLeft w:val="0"/>
                  <w:marRight w:val="0"/>
                  <w:marTop w:val="0"/>
                  <w:marBottom w:val="0"/>
                  <w:divBdr>
                    <w:top w:val="none" w:sz="0" w:space="0" w:color="auto"/>
                    <w:left w:val="none" w:sz="0" w:space="0" w:color="auto"/>
                    <w:bottom w:val="none" w:sz="0" w:space="0" w:color="auto"/>
                    <w:right w:val="none" w:sz="0" w:space="0" w:color="auto"/>
                  </w:divBdr>
                </w:div>
                <w:div w:id="1406756049">
                  <w:marLeft w:val="0"/>
                  <w:marRight w:val="0"/>
                  <w:marTop w:val="0"/>
                  <w:marBottom w:val="0"/>
                  <w:divBdr>
                    <w:top w:val="none" w:sz="0" w:space="0" w:color="auto"/>
                    <w:left w:val="none" w:sz="0" w:space="0" w:color="auto"/>
                    <w:bottom w:val="none" w:sz="0" w:space="0" w:color="auto"/>
                    <w:right w:val="none" w:sz="0" w:space="0" w:color="auto"/>
                  </w:divBdr>
                </w:div>
                <w:div w:id="1415201248">
                  <w:marLeft w:val="0"/>
                  <w:marRight w:val="0"/>
                  <w:marTop w:val="0"/>
                  <w:marBottom w:val="0"/>
                  <w:divBdr>
                    <w:top w:val="none" w:sz="0" w:space="0" w:color="auto"/>
                    <w:left w:val="none" w:sz="0" w:space="0" w:color="auto"/>
                    <w:bottom w:val="none" w:sz="0" w:space="0" w:color="auto"/>
                    <w:right w:val="none" w:sz="0" w:space="0" w:color="auto"/>
                  </w:divBdr>
                </w:div>
                <w:div w:id="1419713080">
                  <w:marLeft w:val="0"/>
                  <w:marRight w:val="0"/>
                  <w:marTop w:val="0"/>
                  <w:marBottom w:val="0"/>
                  <w:divBdr>
                    <w:top w:val="none" w:sz="0" w:space="0" w:color="auto"/>
                    <w:left w:val="none" w:sz="0" w:space="0" w:color="auto"/>
                    <w:bottom w:val="none" w:sz="0" w:space="0" w:color="auto"/>
                    <w:right w:val="none" w:sz="0" w:space="0" w:color="auto"/>
                  </w:divBdr>
                </w:div>
                <w:div w:id="1420831409">
                  <w:marLeft w:val="0"/>
                  <w:marRight w:val="0"/>
                  <w:marTop w:val="0"/>
                  <w:marBottom w:val="0"/>
                  <w:divBdr>
                    <w:top w:val="none" w:sz="0" w:space="0" w:color="auto"/>
                    <w:left w:val="none" w:sz="0" w:space="0" w:color="auto"/>
                    <w:bottom w:val="none" w:sz="0" w:space="0" w:color="auto"/>
                    <w:right w:val="none" w:sz="0" w:space="0" w:color="auto"/>
                  </w:divBdr>
                </w:div>
                <w:div w:id="1425226058">
                  <w:marLeft w:val="0"/>
                  <w:marRight w:val="0"/>
                  <w:marTop w:val="0"/>
                  <w:marBottom w:val="0"/>
                  <w:divBdr>
                    <w:top w:val="none" w:sz="0" w:space="0" w:color="auto"/>
                    <w:left w:val="none" w:sz="0" w:space="0" w:color="auto"/>
                    <w:bottom w:val="none" w:sz="0" w:space="0" w:color="auto"/>
                    <w:right w:val="none" w:sz="0" w:space="0" w:color="auto"/>
                  </w:divBdr>
                </w:div>
                <w:div w:id="1427266060">
                  <w:marLeft w:val="0"/>
                  <w:marRight w:val="0"/>
                  <w:marTop w:val="0"/>
                  <w:marBottom w:val="0"/>
                  <w:divBdr>
                    <w:top w:val="none" w:sz="0" w:space="0" w:color="auto"/>
                    <w:left w:val="none" w:sz="0" w:space="0" w:color="auto"/>
                    <w:bottom w:val="none" w:sz="0" w:space="0" w:color="auto"/>
                    <w:right w:val="none" w:sz="0" w:space="0" w:color="auto"/>
                  </w:divBdr>
                </w:div>
                <w:div w:id="1429543977">
                  <w:marLeft w:val="0"/>
                  <w:marRight w:val="0"/>
                  <w:marTop w:val="0"/>
                  <w:marBottom w:val="0"/>
                  <w:divBdr>
                    <w:top w:val="none" w:sz="0" w:space="0" w:color="auto"/>
                    <w:left w:val="none" w:sz="0" w:space="0" w:color="auto"/>
                    <w:bottom w:val="none" w:sz="0" w:space="0" w:color="auto"/>
                    <w:right w:val="none" w:sz="0" w:space="0" w:color="auto"/>
                  </w:divBdr>
                </w:div>
                <w:div w:id="1432625489">
                  <w:marLeft w:val="0"/>
                  <w:marRight w:val="0"/>
                  <w:marTop w:val="0"/>
                  <w:marBottom w:val="0"/>
                  <w:divBdr>
                    <w:top w:val="none" w:sz="0" w:space="0" w:color="auto"/>
                    <w:left w:val="none" w:sz="0" w:space="0" w:color="auto"/>
                    <w:bottom w:val="none" w:sz="0" w:space="0" w:color="auto"/>
                    <w:right w:val="none" w:sz="0" w:space="0" w:color="auto"/>
                  </w:divBdr>
                </w:div>
                <w:div w:id="1451976284">
                  <w:marLeft w:val="0"/>
                  <w:marRight w:val="0"/>
                  <w:marTop w:val="0"/>
                  <w:marBottom w:val="0"/>
                  <w:divBdr>
                    <w:top w:val="none" w:sz="0" w:space="0" w:color="auto"/>
                    <w:left w:val="none" w:sz="0" w:space="0" w:color="auto"/>
                    <w:bottom w:val="none" w:sz="0" w:space="0" w:color="auto"/>
                    <w:right w:val="none" w:sz="0" w:space="0" w:color="auto"/>
                  </w:divBdr>
                </w:div>
                <w:div w:id="1460995745">
                  <w:marLeft w:val="0"/>
                  <w:marRight w:val="0"/>
                  <w:marTop w:val="0"/>
                  <w:marBottom w:val="0"/>
                  <w:divBdr>
                    <w:top w:val="none" w:sz="0" w:space="0" w:color="auto"/>
                    <w:left w:val="none" w:sz="0" w:space="0" w:color="auto"/>
                    <w:bottom w:val="none" w:sz="0" w:space="0" w:color="auto"/>
                    <w:right w:val="none" w:sz="0" w:space="0" w:color="auto"/>
                  </w:divBdr>
                </w:div>
                <w:div w:id="1473674565">
                  <w:marLeft w:val="0"/>
                  <w:marRight w:val="0"/>
                  <w:marTop w:val="0"/>
                  <w:marBottom w:val="0"/>
                  <w:divBdr>
                    <w:top w:val="none" w:sz="0" w:space="0" w:color="auto"/>
                    <w:left w:val="none" w:sz="0" w:space="0" w:color="auto"/>
                    <w:bottom w:val="none" w:sz="0" w:space="0" w:color="auto"/>
                    <w:right w:val="none" w:sz="0" w:space="0" w:color="auto"/>
                  </w:divBdr>
                </w:div>
                <w:div w:id="1496872211">
                  <w:marLeft w:val="0"/>
                  <w:marRight w:val="0"/>
                  <w:marTop w:val="0"/>
                  <w:marBottom w:val="0"/>
                  <w:divBdr>
                    <w:top w:val="none" w:sz="0" w:space="0" w:color="auto"/>
                    <w:left w:val="none" w:sz="0" w:space="0" w:color="auto"/>
                    <w:bottom w:val="none" w:sz="0" w:space="0" w:color="auto"/>
                    <w:right w:val="none" w:sz="0" w:space="0" w:color="auto"/>
                  </w:divBdr>
                </w:div>
                <w:div w:id="1499078746">
                  <w:marLeft w:val="0"/>
                  <w:marRight w:val="0"/>
                  <w:marTop w:val="0"/>
                  <w:marBottom w:val="0"/>
                  <w:divBdr>
                    <w:top w:val="none" w:sz="0" w:space="0" w:color="auto"/>
                    <w:left w:val="none" w:sz="0" w:space="0" w:color="auto"/>
                    <w:bottom w:val="none" w:sz="0" w:space="0" w:color="auto"/>
                    <w:right w:val="none" w:sz="0" w:space="0" w:color="auto"/>
                  </w:divBdr>
                </w:div>
                <w:div w:id="1507792473">
                  <w:marLeft w:val="0"/>
                  <w:marRight w:val="0"/>
                  <w:marTop w:val="0"/>
                  <w:marBottom w:val="0"/>
                  <w:divBdr>
                    <w:top w:val="none" w:sz="0" w:space="0" w:color="auto"/>
                    <w:left w:val="none" w:sz="0" w:space="0" w:color="auto"/>
                    <w:bottom w:val="none" w:sz="0" w:space="0" w:color="auto"/>
                    <w:right w:val="none" w:sz="0" w:space="0" w:color="auto"/>
                  </w:divBdr>
                </w:div>
                <w:div w:id="1509364561">
                  <w:marLeft w:val="0"/>
                  <w:marRight w:val="0"/>
                  <w:marTop w:val="0"/>
                  <w:marBottom w:val="0"/>
                  <w:divBdr>
                    <w:top w:val="none" w:sz="0" w:space="0" w:color="auto"/>
                    <w:left w:val="none" w:sz="0" w:space="0" w:color="auto"/>
                    <w:bottom w:val="none" w:sz="0" w:space="0" w:color="auto"/>
                    <w:right w:val="none" w:sz="0" w:space="0" w:color="auto"/>
                  </w:divBdr>
                </w:div>
                <w:div w:id="1523932981">
                  <w:marLeft w:val="0"/>
                  <w:marRight w:val="0"/>
                  <w:marTop w:val="0"/>
                  <w:marBottom w:val="0"/>
                  <w:divBdr>
                    <w:top w:val="none" w:sz="0" w:space="0" w:color="auto"/>
                    <w:left w:val="none" w:sz="0" w:space="0" w:color="auto"/>
                    <w:bottom w:val="none" w:sz="0" w:space="0" w:color="auto"/>
                    <w:right w:val="none" w:sz="0" w:space="0" w:color="auto"/>
                  </w:divBdr>
                </w:div>
                <w:div w:id="1531600998">
                  <w:marLeft w:val="0"/>
                  <w:marRight w:val="0"/>
                  <w:marTop w:val="0"/>
                  <w:marBottom w:val="0"/>
                  <w:divBdr>
                    <w:top w:val="none" w:sz="0" w:space="0" w:color="auto"/>
                    <w:left w:val="none" w:sz="0" w:space="0" w:color="auto"/>
                    <w:bottom w:val="none" w:sz="0" w:space="0" w:color="auto"/>
                    <w:right w:val="none" w:sz="0" w:space="0" w:color="auto"/>
                  </w:divBdr>
                </w:div>
                <w:div w:id="1532525428">
                  <w:marLeft w:val="0"/>
                  <w:marRight w:val="0"/>
                  <w:marTop w:val="0"/>
                  <w:marBottom w:val="0"/>
                  <w:divBdr>
                    <w:top w:val="none" w:sz="0" w:space="0" w:color="auto"/>
                    <w:left w:val="none" w:sz="0" w:space="0" w:color="auto"/>
                    <w:bottom w:val="none" w:sz="0" w:space="0" w:color="auto"/>
                    <w:right w:val="none" w:sz="0" w:space="0" w:color="auto"/>
                  </w:divBdr>
                </w:div>
                <w:div w:id="1547906739">
                  <w:marLeft w:val="0"/>
                  <w:marRight w:val="0"/>
                  <w:marTop w:val="0"/>
                  <w:marBottom w:val="0"/>
                  <w:divBdr>
                    <w:top w:val="none" w:sz="0" w:space="0" w:color="auto"/>
                    <w:left w:val="none" w:sz="0" w:space="0" w:color="auto"/>
                    <w:bottom w:val="none" w:sz="0" w:space="0" w:color="auto"/>
                    <w:right w:val="none" w:sz="0" w:space="0" w:color="auto"/>
                  </w:divBdr>
                </w:div>
                <w:div w:id="1550263768">
                  <w:marLeft w:val="0"/>
                  <w:marRight w:val="0"/>
                  <w:marTop w:val="0"/>
                  <w:marBottom w:val="0"/>
                  <w:divBdr>
                    <w:top w:val="none" w:sz="0" w:space="0" w:color="auto"/>
                    <w:left w:val="none" w:sz="0" w:space="0" w:color="auto"/>
                    <w:bottom w:val="none" w:sz="0" w:space="0" w:color="auto"/>
                    <w:right w:val="none" w:sz="0" w:space="0" w:color="auto"/>
                  </w:divBdr>
                </w:div>
                <w:div w:id="1557620053">
                  <w:marLeft w:val="0"/>
                  <w:marRight w:val="0"/>
                  <w:marTop w:val="0"/>
                  <w:marBottom w:val="0"/>
                  <w:divBdr>
                    <w:top w:val="none" w:sz="0" w:space="0" w:color="auto"/>
                    <w:left w:val="none" w:sz="0" w:space="0" w:color="auto"/>
                    <w:bottom w:val="none" w:sz="0" w:space="0" w:color="auto"/>
                    <w:right w:val="none" w:sz="0" w:space="0" w:color="auto"/>
                  </w:divBdr>
                </w:div>
                <w:div w:id="1560094285">
                  <w:marLeft w:val="0"/>
                  <w:marRight w:val="0"/>
                  <w:marTop w:val="0"/>
                  <w:marBottom w:val="0"/>
                  <w:divBdr>
                    <w:top w:val="none" w:sz="0" w:space="0" w:color="auto"/>
                    <w:left w:val="none" w:sz="0" w:space="0" w:color="auto"/>
                    <w:bottom w:val="none" w:sz="0" w:space="0" w:color="auto"/>
                    <w:right w:val="none" w:sz="0" w:space="0" w:color="auto"/>
                  </w:divBdr>
                </w:div>
                <w:div w:id="1562715221">
                  <w:marLeft w:val="0"/>
                  <w:marRight w:val="0"/>
                  <w:marTop w:val="0"/>
                  <w:marBottom w:val="0"/>
                  <w:divBdr>
                    <w:top w:val="none" w:sz="0" w:space="0" w:color="auto"/>
                    <w:left w:val="none" w:sz="0" w:space="0" w:color="auto"/>
                    <w:bottom w:val="none" w:sz="0" w:space="0" w:color="auto"/>
                    <w:right w:val="none" w:sz="0" w:space="0" w:color="auto"/>
                  </w:divBdr>
                </w:div>
                <w:div w:id="1584606896">
                  <w:marLeft w:val="0"/>
                  <w:marRight w:val="0"/>
                  <w:marTop w:val="0"/>
                  <w:marBottom w:val="0"/>
                  <w:divBdr>
                    <w:top w:val="none" w:sz="0" w:space="0" w:color="auto"/>
                    <w:left w:val="none" w:sz="0" w:space="0" w:color="auto"/>
                    <w:bottom w:val="none" w:sz="0" w:space="0" w:color="auto"/>
                    <w:right w:val="none" w:sz="0" w:space="0" w:color="auto"/>
                  </w:divBdr>
                </w:div>
                <w:div w:id="1586451186">
                  <w:marLeft w:val="0"/>
                  <w:marRight w:val="0"/>
                  <w:marTop w:val="0"/>
                  <w:marBottom w:val="0"/>
                  <w:divBdr>
                    <w:top w:val="none" w:sz="0" w:space="0" w:color="auto"/>
                    <w:left w:val="none" w:sz="0" w:space="0" w:color="auto"/>
                    <w:bottom w:val="none" w:sz="0" w:space="0" w:color="auto"/>
                    <w:right w:val="none" w:sz="0" w:space="0" w:color="auto"/>
                  </w:divBdr>
                </w:div>
                <w:div w:id="1587231790">
                  <w:marLeft w:val="0"/>
                  <w:marRight w:val="0"/>
                  <w:marTop w:val="0"/>
                  <w:marBottom w:val="0"/>
                  <w:divBdr>
                    <w:top w:val="none" w:sz="0" w:space="0" w:color="auto"/>
                    <w:left w:val="none" w:sz="0" w:space="0" w:color="auto"/>
                    <w:bottom w:val="none" w:sz="0" w:space="0" w:color="auto"/>
                    <w:right w:val="none" w:sz="0" w:space="0" w:color="auto"/>
                  </w:divBdr>
                </w:div>
                <w:div w:id="1589996407">
                  <w:marLeft w:val="0"/>
                  <w:marRight w:val="0"/>
                  <w:marTop w:val="0"/>
                  <w:marBottom w:val="0"/>
                  <w:divBdr>
                    <w:top w:val="none" w:sz="0" w:space="0" w:color="auto"/>
                    <w:left w:val="none" w:sz="0" w:space="0" w:color="auto"/>
                    <w:bottom w:val="none" w:sz="0" w:space="0" w:color="auto"/>
                    <w:right w:val="none" w:sz="0" w:space="0" w:color="auto"/>
                  </w:divBdr>
                </w:div>
                <w:div w:id="1609777081">
                  <w:marLeft w:val="0"/>
                  <w:marRight w:val="0"/>
                  <w:marTop w:val="0"/>
                  <w:marBottom w:val="0"/>
                  <w:divBdr>
                    <w:top w:val="none" w:sz="0" w:space="0" w:color="auto"/>
                    <w:left w:val="none" w:sz="0" w:space="0" w:color="auto"/>
                    <w:bottom w:val="none" w:sz="0" w:space="0" w:color="auto"/>
                    <w:right w:val="none" w:sz="0" w:space="0" w:color="auto"/>
                  </w:divBdr>
                </w:div>
                <w:div w:id="1611428840">
                  <w:marLeft w:val="0"/>
                  <w:marRight w:val="0"/>
                  <w:marTop w:val="0"/>
                  <w:marBottom w:val="0"/>
                  <w:divBdr>
                    <w:top w:val="none" w:sz="0" w:space="0" w:color="auto"/>
                    <w:left w:val="none" w:sz="0" w:space="0" w:color="auto"/>
                    <w:bottom w:val="none" w:sz="0" w:space="0" w:color="auto"/>
                    <w:right w:val="none" w:sz="0" w:space="0" w:color="auto"/>
                  </w:divBdr>
                </w:div>
                <w:div w:id="1618681089">
                  <w:marLeft w:val="0"/>
                  <w:marRight w:val="0"/>
                  <w:marTop w:val="0"/>
                  <w:marBottom w:val="0"/>
                  <w:divBdr>
                    <w:top w:val="none" w:sz="0" w:space="0" w:color="auto"/>
                    <w:left w:val="none" w:sz="0" w:space="0" w:color="auto"/>
                    <w:bottom w:val="none" w:sz="0" w:space="0" w:color="auto"/>
                    <w:right w:val="none" w:sz="0" w:space="0" w:color="auto"/>
                  </w:divBdr>
                </w:div>
                <w:div w:id="1636327426">
                  <w:marLeft w:val="0"/>
                  <w:marRight w:val="0"/>
                  <w:marTop w:val="0"/>
                  <w:marBottom w:val="0"/>
                  <w:divBdr>
                    <w:top w:val="none" w:sz="0" w:space="0" w:color="auto"/>
                    <w:left w:val="none" w:sz="0" w:space="0" w:color="auto"/>
                    <w:bottom w:val="none" w:sz="0" w:space="0" w:color="auto"/>
                    <w:right w:val="none" w:sz="0" w:space="0" w:color="auto"/>
                  </w:divBdr>
                </w:div>
                <w:div w:id="1636763355">
                  <w:marLeft w:val="0"/>
                  <w:marRight w:val="0"/>
                  <w:marTop w:val="0"/>
                  <w:marBottom w:val="0"/>
                  <w:divBdr>
                    <w:top w:val="none" w:sz="0" w:space="0" w:color="auto"/>
                    <w:left w:val="none" w:sz="0" w:space="0" w:color="auto"/>
                    <w:bottom w:val="none" w:sz="0" w:space="0" w:color="auto"/>
                    <w:right w:val="none" w:sz="0" w:space="0" w:color="auto"/>
                  </w:divBdr>
                </w:div>
                <w:div w:id="1650018829">
                  <w:marLeft w:val="0"/>
                  <w:marRight w:val="0"/>
                  <w:marTop w:val="0"/>
                  <w:marBottom w:val="0"/>
                  <w:divBdr>
                    <w:top w:val="none" w:sz="0" w:space="0" w:color="auto"/>
                    <w:left w:val="none" w:sz="0" w:space="0" w:color="auto"/>
                    <w:bottom w:val="none" w:sz="0" w:space="0" w:color="auto"/>
                    <w:right w:val="none" w:sz="0" w:space="0" w:color="auto"/>
                  </w:divBdr>
                </w:div>
                <w:div w:id="1656495289">
                  <w:marLeft w:val="0"/>
                  <w:marRight w:val="0"/>
                  <w:marTop w:val="0"/>
                  <w:marBottom w:val="0"/>
                  <w:divBdr>
                    <w:top w:val="none" w:sz="0" w:space="0" w:color="auto"/>
                    <w:left w:val="none" w:sz="0" w:space="0" w:color="auto"/>
                    <w:bottom w:val="none" w:sz="0" w:space="0" w:color="auto"/>
                    <w:right w:val="none" w:sz="0" w:space="0" w:color="auto"/>
                  </w:divBdr>
                </w:div>
                <w:div w:id="1665163492">
                  <w:marLeft w:val="0"/>
                  <w:marRight w:val="0"/>
                  <w:marTop w:val="0"/>
                  <w:marBottom w:val="0"/>
                  <w:divBdr>
                    <w:top w:val="none" w:sz="0" w:space="0" w:color="auto"/>
                    <w:left w:val="none" w:sz="0" w:space="0" w:color="auto"/>
                    <w:bottom w:val="none" w:sz="0" w:space="0" w:color="auto"/>
                    <w:right w:val="none" w:sz="0" w:space="0" w:color="auto"/>
                  </w:divBdr>
                </w:div>
                <w:div w:id="1667778964">
                  <w:marLeft w:val="0"/>
                  <w:marRight w:val="0"/>
                  <w:marTop w:val="0"/>
                  <w:marBottom w:val="0"/>
                  <w:divBdr>
                    <w:top w:val="none" w:sz="0" w:space="0" w:color="auto"/>
                    <w:left w:val="none" w:sz="0" w:space="0" w:color="auto"/>
                    <w:bottom w:val="none" w:sz="0" w:space="0" w:color="auto"/>
                    <w:right w:val="none" w:sz="0" w:space="0" w:color="auto"/>
                  </w:divBdr>
                </w:div>
                <w:div w:id="1667784003">
                  <w:marLeft w:val="0"/>
                  <w:marRight w:val="0"/>
                  <w:marTop w:val="0"/>
                  <w:marBottom w:val="0"/>
                  <w:divBdr>
                    <w:top w:val="none" w:sz="0" w:space="0" w:color="auto"/>
                    <w:left w:val="none" w:sz="0" w:space="0" w:color="auto"/>
                    <w:bottom w:val="none" w:sz="0" w:space="0" w:color="auto"/>
                    <w:right w:val="none" w:sz="0" w:space="0" w:color="auto"/>
                  </w:divBdr>
                </w:div>
                <w:div w:id="1668560717">
                  <w:marLeft w:val="0"/>
                  <w:marRight w:val="0"/>
                  <w:marTop w:val="0"/>
                  <w:marBottom w:val="0"/>
                  <w:divBdr>
                    <w:top w:val="none" w:sz="0" w:space="0" w:color="auto"/>
                    <w:left w:val="none" w:sz="0" w:space="0" w:color="auto"/>
                    <w:bottom w:val="none" w:sz="0" w:space="0" w:color="auto"/>
                    <w:right w:val="none" w:sz="0" w:space="0" w:color="auto"/>
                  </w:divBdr>
                </w:div>
                <w:div w:id="1677465300">
                  <w:marLeft w:val="0"/>
                  <w:marRight w:val="0"/>
                  <w:marTop w:val="0"/>
                  <w:marBottom w:val="0"/>
                  <w:divBdr>
                    <w:top w:val="none" w:sz="0" w:space="0" w:color="auto"/>
                    <w:left w:val="none" w:sz="0" w:space="0" w:color="auto"/>
                    <w:bottom w:val="none" w:sz="0" w:space="0" w:color="auto"/>
                    <w:right w:val="none" w:sz="0" w:space="0" w:color="auto"/>
                  </w:divBdr>
                </w:div>
                <w:div w:id="1682126271">
                  <w:marLeft w:val="0"/>
                  <w:marRight w:val="0"/>
                  <w:marTop w:val="0"/>
                  <w:marBottom w:val="0"/>
                  <w:divBdr>
                    <w:top w:val="none" w:sz="0" w:space="0" w:color="auto"/>
                    <w:left w:val="none" w:sz="0" w:space="0" w:color="auto"/>
                    <w:bottom w:val="none" w:sz="0" w:space="0" w:color="auto"/>
                    <w:right w:val="none" w:sz="0" w:space="0" w:color="auto"/>
                  </w:divBdr>
                </w:div>
                <w:div w:id="1701053440">
                  <w:marLeft w:val="0"/>
                  <w:marRight w:val="0"/>
                  <w:marTop w:val="0"/>
                  <w:marBottom w:val="0"/>
                  <w:divBdr>
                    <w:top w:val="none" w:sz="0" w:space="0" w:color="auto"/>
                    <w:left w:val="none" w:sz="0" w:space="0" w:color="auto"/>
                    <w:bottom w:val="none" w:sz="0" w:space="0" w:color="auto"/>
                    <w:right w:val="none" w:sz="0" w:space="0" w:color="auto"/>
                  </w:divBdr>
                </w:div>
                <w:div w:id="1707369802">
                  <w:marLeft w:val="0"/>
                  <w:marRight w:val="0"/>
                  <w:marTop w:val="0"/>
                  <w:marBottom w:val="0"/>
                  <w:divBdr>
                    <w:top w:val="none" w:sz="0" w:space="0" w:color="auto"/>
                    <w:left w:val="none" w:sz="0" w:space="0" w:color="auto"/>
                    <w:bottom w:val="none" w:sz="0" w:space="0" w:color="auto"/>
                    <w:right w:val="none" w:sz="0" w:space="0" w:color="auto"/>
                  </w:divBdr>
                </w:div>
                <w:div w:id="1717119525">
                  <w:marLeft w:val="0"/>
                  <w:marRight w:val="0"/>
                  <w:marTop w:val="0"/>
                  <w:marBottom w:val="0"/>
                  <w:divBdr>
                    <w:top w:val="none" w:sz="0" w:space="0" w:color="auto"/>
                    <w:left w:val="none" w:sz="0" w:space="0" w:color="auto"/>
                    <w:bottom w:val="none" w:sz="0" w:space="0" w:color="auto"/>
                    <w:right w:val="none" w:sz="0" w:space="0" w:color="auto"/>
                  </w:divBdr>
                </w:div>
                <w:div w:id="1727026666">
                  <w:marLeft w:val="0"/>
                  <w:marRight w:val="0"/>
                  <w:marTop w:val="0"/>
                  <w:marBottom w:val="0"/>
                  <w:divBdr>
                    <w:top w:val="none" w:sz="0" w:space="0" w:color="auto"/>
                    <w:left w:val="none" w:sz="0" w:space="0" w:color="auto"/>
                    <w:bottom w:val="none" w:sz="0" w:space="0" w:color="auto"/>
                    <w:right w:val="none" w:sz="0" w:space="0" w:color="auto"/>
                  </w:divBdr>
                </w:div>
                <w:div w:id="1729642072">
                  <w:marLeft w:val="0"/>
                  <w:marRight w:val="0"/>
                  <w:marTop w:val="0"/>
                  <w:marBottom w:val="0"/>
                  <w:divBdr>
                    <w:top w:val="none" w:sz="0" w:space="0" w:color="auto"/>
                    <w:left w:val="none" w:sz="0" w:space="0" w:color="auto"/>
                    <w:bottom w:val="none" w:sz="0" w:space="0" w:color="auto"/>
                    <w:right w:val="none" w:sz="0" w:space="0" w:color="auto"/>
                  </w:divBdr>
                </w:div>
                <w:div w:id="1750536271">
                  <w:marLeft w:val="0"/>
                  <w:marRight w:val="0"/>
                  <w:marTop w:val="0"/>
                  <w:marBottom w:val="0"/>
                  <w:divBdr>
                    <w:top w:val="none" w:sz="0" w:space="0" w:color="auto"/>
                    <w:left w:val="none" w:sz="0" w:space="0" w:color="auto"/>
                    <w:bottom w:val="none" w:sz="0" w:space="0" w:color="auto"/>
                    <w:right w:val="none" w:sz="0" w:space="0" w:color="auto"/>
                  </w:divBdr>
                </w:div>
                <w:div w:id="1763188327">
                  <w:marLeft w:val="0"/>
                  <w:marRight w:val="0"/>
                  <w:marTop w:val="0"/>
                  <w:marBottom w:val="0"/>
                  <w:divBdr>
                    <w:top w:val="none" w:sz="0" w:space="0" w:color="auto"/>
                    <w:left w:val="none" w:sz="0" w:space="0" w:color="auto"/>
                    <w:bottom w:val="none" w:sz="0" w:space="0" w:color="auto"/>
                    <w:right w:val="none" w:sz="0" w:space="0" w:color="auto"/>
                  </w:divBdr>
                </w:div>
                <w:div w:id="1787189642">
                  <w:marLeft w:val="0"/>
                  <w:marRight w:val="0"/>
                  <w:marTop w:val="0"/>
                  <w:marBottom w:val="0"/>
                  <w:divBdr>
                    <w:top w:val="none" w:sz="0" w:space="0" w:color="auto"/>
                    <w:left w:val="none" w:sz="0" w:space="0" w:color="auto"/>
                    <w:bottom w:val="none" w:sz="0" w:space="0" w:color="auto"/>
                    <w:right w:val="none" w:sz="0" w:space="0" w:color="auto"/>
                  </w:divBdr>
                </w:div>
                <w:div w:id="1788692319">
                  <w:marLeft w:val="0"/>
                  <w:marRight w:val="0"/>
                  <w:marTop w:val="0"/>
                  <w:marBottom w:val="0"/>
                  <w:divBdr>
                    <w:top w:val="none" w:sz="0" w:space="0" w:color="auto"/>
                    <w:left w:val="none" w:sz="0" w:space="0" w:color="auto"/>
                    <w:bottom w:val="none" w:sz="0" w:space="0" w:color="auto"/>
                    <w:right w:val="none" w:sz="0" w:space="0" w:color="auto"/>
                  </w:divBdr>
                </w:div>
                <w:div w:id="1792823314">
                  <w:marLeft w:val="0"/>
                  <w:marRight w:val="0"/>
                  <w:marTop w:val="0"/>
                  <w:marBottom w:val="0"/>
                  <w:divBdr>
                    <w:top w:val="none" w:sz="0" w:space="0" w:color="auto"/>
                    <w:left w:val="none" w:sz="0" w:space="0" w:color="auto"/>
                    <w:bottom w:val="none" w:sz="0" w:space="0" w:color="auto"/>
                    <w:right w:val="none" w:sz="0" w:space="0" w:color="auto"/>
                  </w:divBdr>
                </w:div>
                <w:div w:id="1793867147">
                  <w:marLeft w:val="0"/>
                  <w:marRight w:val="0"/>
                  <w:marTop w:val="0"/>
                  <w:marBottom w:val="0"/>
                  <w:divBdr>
                    <w:top w:val="none" w:sz="0" w:space="0" w:color="auto"/>
                    <w:left w:val="none" w:sz="0" w:space="0" w:color="auto"/>
                    <w:bottom w:val="none" w:sz="0" w:space="0" w:color="auto"/>
                    <w:right w:val="none" w:sz="0" w:space="0" w:color="auto"/>
                  </w:divBdr>
                </w:div>
                <w:div w:id="1799370203">
                  <w:marLeft w:val="0"/>
                  <w:marRight w:val="0"/>
                  <w:marTop w:val="0"/>
                  <w:marBottom w:val="0"/>
                  <w:divBdr>
                    <w:top w:val="none" w:sz="0" w:space="0" w:color="auto"/>
                    <w:left w:val="none" w:sz="0" w:space="0" w:color="auto"/>
                    <w:bottom w:val="none" w:sz="0" w:space="0" w:color="auto"/>
                    <w:right w:val="none" w:sz="0" w:space="0" w:color="auto"/>
                  </w:divBdr>
                </w:div>
                <w:div w:id="1799955481">
                  <w:marLeft w:val="0"/>
                  <w:marRight w:val="0"/>
                  <w:marTop w:val="0"/>
                  <w:marBottom w:val="0"/>
                  <w:divBdr>
                    <w:top w:val="none" w:sz="0" w:space="0" w:color="auto"/>
                    <w:left w:val="none" w:sz="0" w:space="0" w:color="auto"/>
                    <w:bottom w:val="none" w:sz="0" w:space="0" w:color="auto"/>
                    <w:right w:val="none" w:sz="0" w:space="0" w:color="auto"/>
                  </w:divBdr>
                </w:div>
                <w:div w:id="1819229487">
                  <w:marLeft w:val="0"/>
                  <w:marRight w:val="0"/>
                  <w:marTop w:val="0"/>
                  <w:marBottom w:val="0"/>
                  <w:divBdr>
                    <w:top w:val="none" w:sz="0" w:space="0" w:color="auto"/>
                    <w:left w:val="none" w:sz="0" w:space="0" w:color="auto"/>
                    <w:bottom w:val="none" w:sz="0" w:space="0" w:color="auto"/>
                    <w:right w:val="none" w:sz="0" w:space="0" w:color="auto"/>
                  </w:divBdr>
                </w:div>
                <w:div w:id="1823810848">
                  <w:marLeft w:val="0"/>
                  <w:marRight w:val="0"/>
                  <w:marTop w:val="0"/>
                  <w:marBottom w:val="0"/>
                  <w:divBdr>
                    <w:top w:val="none" w:sz="0" w:space="0" w:color="auto"/>
                    <w:left w:val="none" w:sz="0" w:space="0" w:color="auto"/>
                    <w:bottom w:val="none" w:sz="0" w:space="0" w:color="auto"/>
                    <w:right w:val="none" w:sz="0" w:space="0" w:color="auto"/>
                  </w:divBdr>
                </w:div>
                <w:div w:id="1825006867">
                  <w:marLeft w:val="0"/>
                  <w:marRight w:val="0"/>
                  <w:marTop w:val="0"/>
                  <w:marBottom w:val="0"/>
                  <w:divBdr>
                    <w:top w:val="none" w:sz="0" w:space="0" w:color="auto"/>
                    <w:left w:val="none" w:sz="0" w:space="0" w:color="auto"/>
                    <w:bottom w:val="none" w:sz="0" w:space="0" w:color="auto"/>
                    <w:right w:val="none" w:sz="0" w:space="0" w:color="auto"/>
                  </w:divBdr>
                </w:div>
                <w:div w:id="1825315610">
                  <w:marLeft w:val="0"/>
                  <w:marRight w:val="0"/>
                  <w:marTop w:val="0"/>
                  <w:marBottom w:val="0"/>
                  <w:divBdr>
                    <w:top w:val="none" w:sz="0" w:space="0" w:color="auto"/>
                    <w:left w:val="none" w:sz="0" w:space="0" w:color="auto"/>
                    <w:bottom w:val="none" w:sz="0" w:space="0" w:color="auto"/>
                    <w:right w:val="none" w:sz="0" w:space="0" w:color="auto"/>
                  </w:divBdr>
                </w:div>
                <w:div w:id="1826847839">
                  <w:marLeft w:val="0"/>
                  <w:marRight w:val="0"/>
                  <w:marTop w:val="0"/>
                  <w:marBottom w:val="0"/>
                  <w:divBdr>
                    <w:top w:val="none" w:sz="0" w:space="0" w:color="auto"/>
                    <w:left w:val="none" w:sz="0" w:space="0" w:color="auto"/>
                    <w:bottom w:val="none" w:sz="0" w:space="0" w:color="auto"/>
                    <w:right w:val="none" w:sz="0" w:space="0" w:color="auto"/>
                  </w:divBdr>
                </w:div>
                <w:div w:id="1847011132">
                  <w:marLeft w:val="0"/>
                  <w:marRight w:val="0"/>
                  <w:marTop w:val="0"/>
                  <w:marBottom w:val="0"/>
                  <w:divBdr>
                    <w:top w:val="none" w:sz="0" w:space="0" w:color="auto"/>
                    <w:left w:val="none" w:sz="0" w:space="0" w:color="auto"/>
                    <w:bottom w:val="none" w:sz="0" w:space="0" w:color="auto"/>
                    <w:right w:val="none" w:sz="0" w:space="0" w:color="auto"/>
                  </w:divBdr>
                </w:div>
                <w:div w:id="1858959244">
                  <w:marLeft w:val="0"/>
                  <w:marRight w:val="0"/>
                  <w:marTop w:val="0"/>
                  <w:marBottom w:val="0"/>
                  <w:divBdr>
                    <w:top w:val="none" w:sz="0" w:space="0" w:color="auto"/>
                    <w:left w:val="none" w:sz="0" w:space="0" w:color="auto"/>
                    <w:bottom w:val="none" w:sz="0" w:space="0" w:color="auto"/>
                    <w:right w:val="none" w:sz="0" w:space="0" w:color="auto"/>
                  </w:divBdr>
                </w:div>
                <w:div w:id="1864587459">
                  <w:marLeft w:val="0"/>
                  <w:marRight w:val="0"/>
                  <w:marTop w:val="0"/>
                  <w:marBottom w:val="0"/>
                  <w:divBdr>
                    <w:top w:val="none" w:sz="0" w:space="0" w:color="auto"/>
                    <w:left w:val="none" w:sz="0" w:space="0" w:color="auto"/>
                    <w:bottom w:val="none" w:sz="0" w:space="0" w:color="auto"/>
                    <w:right w:val="none" w:sz="0" w:space="0" w:color="auto"/>
                  </w:divBdr>
                </w:div>
                <w:div w:id="1869832874">
                  <w:marLeft w:val="0"/>
                  <w:marRight w:val="0"/>
                  <w:marTop w:val="0"/>
                  <w:marBottom w:val="0"/>
                  <w:divBdr>
                    <w:top w:val="none" w:sz="0" w:space="0" w:color="auto"/>
                    <w:left w:val="none" w:sz="0" w:space="0" w:color="auto"/>
                    <w:bottom w:val="none" w:sz="0" w:space="0" w:color="auto"/>
                    <w:right w:val="none" w:sz="0" w:space="0" w:color="auto"/>
                  </w:divBdr>
                </w:div>
                <w:div w:id="1875069704">
                  <w:marLeft w:val="0"/>
                  <w:marRight w:val="0"/>
                  <w:marTop w:val="0"/>
                  <w:marBottom w:val="0"/>
                  <w:divBdr>
                    <w:top w:val="none" w:sz="0" w:space="0" w:color="auto"/>
                    <w:left w:val="none" w:sz="0" w:space="0" w:color="auto"/>
                    <w:bottom w:val="none" w:sz="0" w:space="0" w:color="auto"/>
                    <w:right w:val="none" w:sz="0" w:space="0" w:color="auto"/>
                  </w:divBdr>
                </w:div>
                <w:div w:id="1879395252">
                  <w:marLeft w:val="0"/>
                  <w:marRight w:val="0"/>
                  <w:marTop w:val="0"/>
                  <w:marBottom w:val="0"/>
                  <w:divBdr>
                    <w:top w:val="none" w:sz="0" w:space="0" w:color="auto"/>
                    <w:left w:val="none" w:sz="0" w:space="0" w:color="auto"/>
                    <w:bottom w:val="none" w:sz="0" w:space="0" w:color="auto"/>
                    <w:right w:val="none" w:sz="0" w:space="0" w:color="auto"/>
                  </w:divBdr>
                </w:div>
                <w:div w:id="1889026059">
                  <w:marLeft w:val="0"/>
                  <w:marRight w:val="0"/>
                  <w:marTop w:val="0"/>
                  <w:marBottom w:val="0"/>
                  <w:divBdr>
                    <w:top w:val="none" w:sz="0" w:space="0" w:color="auto"/>
                    <w:left w:val="none" w:sz="0" w:space="0" w:color="auto"/>
                    <w:bottom w:val="none" w:sz="0" w:space="0" w:color="auto"/>
                    <w:right w:val="none" w:sz="0" w:space="0" w:color="auto"/>
                  </w:divBdr>
                </w:div>
                <w:div w:id="1892881743">
                  <w:marLeft w:val="0"/>
                  <w:marRight w:val="0"/>
                  <w:marTop w:val="0"/>
                  <w:marBottom w:val="0"/>
                  <w:divBdr>
                    <w:top w:val="none" w:sz="0" w:space="0" w:color="auto"/>
                    <w:left w:val="none" w:sz="0" w:space="0" w:color="auto"/>
                    <w:bottom w:val="none" w:sz="0" w:space="0" w:color="auto"/>
                    <w:right w:val="none" w:sz="0" w:space="0" w:color="auto"/>
                  </w:divBdr>
                </w:div>
                <w:div w:id="1893419241">
                  <w:marLeft w:val="0"/>
                  <w:marRight w:val="0"/>
                  <w:marTop w:val="0"/>
                  <w:marBottom w:val="0"/>
                  <w:divBdr>
                    <w:top w:val="none" w:sz="0" w:space="0" w:color="auto"/>
                    <w:left w:val="none" w:sz="0" w:space="0" w:color="auto"/>
                    <w:bottom w:val="none" w:sz="0" w:space="0" w:color="auto"/>
                    <w:right w:val="none" w:sz="0" w:space="0" w:color="auto"/>
                  </w:divBdr>
                </w:div>
                <w:div w:id="1924678553">
                  <w:marLeft w:val="0"/>
                  <w:marRight w:val="0"/>
                  <w:marTop w:val="0"/>
                  <w:marBottom w:val="0"/>
                  <w:divBdr>
                    <w:top w:val="none" w:sz="0" w:space="0" w:color="auto"/>
                    <w:left w:val="none" w:sz="0" w:space="0" w:color="auto"/>
                    <w:bottom w:val="none" w:sz="0" w:space="0" w:color="auto"/>
                    <w:right w:val="none" w:sz="0" w:space="0" w:color="auto"/>
                  </w:divBdr>
                </w:div>
                <w:div w:id="1928344366">
                  <w:marLeft w:val="0"/>
                  <w:marRight w:val="0"/>
                  <w:marTop w:val="0"/>
                  <w:marBottom w:val="0"/>
                  <w:divBdr>
                    <w:top w:val="none" w:sz="0" w:space="0" w:color="auto"/>
                    <w:left w:val="none" w:sz="0" w:space="0" w:color="auto"/>
                    <w:bottom w:val="none" w:sz="0" w:space="0" w:color="auto"/>
                    <w:right w:val="none" w:sz="0" w:space="0" w:color="auto"/>
                  </w:divBdr>
                </w:div>
                <w:div w:id="1932082056">
                  <w:marLeft w:val="0"/>
                  <w:marRight w:val="0"/>
                  <w:marTop w:val="0"/>
                  <w:marBottom w:val="0"/>
                  <w:divBdr>
                    <w:top w:val="none" w:sz="0" w:space="0" w:color="auto"/>
                    <w:left w:val="none" w:sz="0" w:space="0" w:color="auto"/>
                    <w:bottom w:val="none" w:sz="0" w:space="0" w:color="auto"/>
                    <w:right w:val="none" w:sz="0" w:space="0" w:color="auto"/>
                  </w:divBdr>
                </w:div>
                <w:div w:id="1936404231">
                  <w:marLeft w:val="0"/>
                  <w:marRight w:val="0"/>
                  <w:marTop w:val="0"/>
                  <w:marBottom w:val="0"/>
                  <w:divBdr>
                    <w:top w:val="none" w:sz="0" w:space="0" w:color="auto"/>
                    <w:left w:val="none" w:sz="0" w:space="0" w:color="auto"/>
                    <w:bottom w:val="none" w:sz="0" w:space="0" w:color="auto"/>
                    <w:right w:val="none" w:sz="0" w:space="0" w:color="auto"/>
                  </w:divBdr>
                </w:div>
                <w:div w:id="1946574993">
                  <w:marLeft w:val="0"/>
                  <w:marRight w:val="0"/>
                  <w:marTop w:val="0"/>
                  <w:marBottom w:val="0"/>
                  <w:divBdr>
                    <w:top w:val="none" w:sz="0" w:space="0" w:color="auto"/>
                    <w:left w:val="none" w:sz="0" w:space="0" w:color="auto"/>
                    <w:bottom w:val="none" w:sz="0" w:space="0" w:color="auto"/>
                    <w:right w:val="none" w:sz="0" w:space="0" w:color="auto"/>
                  </w:divBdr>
                </w:div>
                <w:div w:id="1973317613">
                  <w:marLeft w:val="0"/>
                  <w:marRight w:val="0"/>
                  <w:marTop w:val="0"/>
                  <w:marBottom w:val="0"/>
                  <w:divBdr>
                    <w:top w:val="none" w:sz="0" w:space="0" w:color="auto"/>
                    <w:left w:val="none" w:sz="0" w:space="0" w:color="auto"/>
                    <w:bottom w:val="none" w:sz="0" w:space="0" w:color="auto"/>
                    <w:right w:val="none" w:sz="0" w:space="0" w:color="auto"/>
                  </w:divBdr>
                </w:div>
                <w:div w:id="1977441860">
                  <w:marLeft w:val="0"/>
                  <w:marRight w:val="0"/>
                  <w:marTop w:val="0"/>
                  <w:marBottom w:val="0"/>
                  <w:divBdr>
                    <w:top w:val="none" w:sz="0" w:space="0" w:color="auto"/>
                    <w:left w:val="none" w:sz="0" w:space="0" w:color="auto"/>
                    <w:bottom w:val="none" w:sz="0" w:space="0" w:color="auto"/>
                    <w:right w:val="none" w:sz="0" w:space="0" w:color="auto"/>
                  </w:divBdr>
                </w:div>
                <w:div w:id="1982298073">
                  <w:marLeft w:val="0"/>
                  <w:marRight w:val="0"/>
                  <w:marTop w:val="0"/>
                  <w:marBottom w:val="0"/>
                  <w:divBdr>
                    <w:top w:val="none" w:sz="0" w:space="0" w:color="auto"/>
                    <w:left w:val="none" w:sz="0" w:space="0" w:color="auto"/>
                    <w:bottom w:val="none" w:sz="0" w:space="0" w:color="auto"/>
                    <w:right w:val="none" w:sz="0" w:space="0" w:color="auto"/>
                  </w:divBdr>
                </w:div>
                <w:div w:id="1983651015">
                  <w:marLeft w:val="0"/>
                  <w:marRight w:val="0"/>
                  <w:marTop w:val="0"/>
                  <w:marBottom w:val="0"/>
                  <w:divBdr>
                    <w:top w:val="none" w:sz="0" w:space="0" w:color="auto"/>
                    <w:left w:val="none" w:sz="0" w:space="0" w:color="auto"/>
                    <w:bottom w:val="none" w:sz="0" w:space="0" w:color="auto"/>
                    <w:right w:val="none" w:sz="0" w:space="0" w:color="auto"/>
                  </w:divBdr>
                </w:div>
                <w:div w:id="1988824486">
                  <w:marLeft w:val="0"/>
                  <w:marRight w:val="0"/>
                  <w:marTop w:val="0"/>
                  <w:marBottom w:val="0"/>
                  <w:divBdr>
                    <w:top w:val="none" w:sz="0" w:space="0" w:color="auto"/>
                    <w:left w:val="none" w:sz="0" w:space="0" w:color="auto"/>
                    <w:bottom w:val="none" w:sz="0" w:space="0" w:color="auto"/>
                    <w:right w:val="none" w:sz="0" w:space="0" w:color="auto"/>
                  </w:divBdr>
                </w:div>
                <w:div w:id="1992976446">
                  <w:marLeft w:val="0"/>
                  <w:marRight w:val="0"/>
                  <w:marTop w:val="0"/>
                  <w:marBottom w:val="0"/>
                  <w:divBdr>
                    <w:top w:val="none" w:sz="0" w:space="0" w:color="auto"/>
                    <w:left w:val="none" w:sz="0" w:space="0" w:color="auto"/>
                    <w:bottom w:val="none" w:sz="0" w:space="0" w:color="auto"/>
                    <w:right w:val="none" w:sz="0" w:space="0" w:color="auto"/>
                  </w:divBdr>
                </w:div>
                <w:div w:id="1994288434">
                  <w:marLeft w:val="0"/>
                  <w:marRight w:val="0"/>
                  <w:marTop w:val="0"/>
                  <w:marBottom w:val="0"/>
                  <w:divBdr>
                    <w:top w:val="none" w:sz="0" w:space="0" w:color="auto"/>
                    <w:left w:val="none" w:sz="0" w:space="0" w:color="auto"/>
                    <w:bottom w:val="none" w:sz="0" w:space="0" w:color="auto"/>
                    <w:right w:val="none" w:sz="0" w:space="0" w:color="auto"/>
                  </w:divBdr>
                </w:div>
                <w:div w:id="2002656222">
                  <w:marLeft w:val="0"/>
                  <w:marRight w:val="0"/>
                  <w:marTop w:val="0"/>
                  <w:marBottom w:val="0"/>
                  <w:divBdr>
                    <w:top w:val="none" w:sz="0" w:space="0" w:color="auto"/>
                    <w:left w:val="none" w:sz="0" w:space="0" w:color="auto"/>
                    <w:bottom w:val="none" w:sz="0" w:space="0" w:color="auto"/>
                    <w:right w:val="none" w:sz="0" w:space="0" w:color="auto"/>
                  </w:divBdr>
                </w:div>
                <w:div w:id="2042047843">
                  <w:marLeft w:val="0"/>
                  <w:marRight w:val="0"/>
                  <w:marTop w:val="0"/>
                  <w:marBottom w:val="0"/>
                  <w:divBdr>
                    <w:top w:val="none" w:sz="0" w:space="0" w:color="auto"/>
                    <w:left w:val="none" w:sz="0" w:space="0" w:color="auto"/>
                    <w:bottom w:val="none" w:sz="0" w:space="0" w:color="auto"/>
                    <w:right w:val="none" w:sz="0" w:space="0" w:color="auto"/>
                  </w:divBdr>
                </w:div>
                <w:div w:id="2060785826">
                  <w:marLeft w:val="0"/>
                  <w:marRight w:val="0"/>
                  <w:marTop w:val="0"/>
                  <w:marBottom w:val="0"/>
                  <w:divBdr>
                    <w:top w:val="none" w:sz="0" w:space="0" w:color="auto"/>
                    <w:left w:val="none" w:sz="0" w:space="0" w:color="auto"/>
                    <w:bottom w:val="none" w:sz="0" w:space="0" w:color="auto"/>
                    <w:right w:val="none" w:sz="0" w:space="0" w:color="auto"/>
                  </w:divBdr>
                </w:div>
                <w:div w:id="2064711805">
                  <w:marLeft w:val="0"/>
                  <w:marRight w:val="0"/>
                  <w:marTop w:val="0"/>
                  <w:marBottom w:val="0"/>
                  <w:divBdr>
                    <w:top w:val="none" w:sz="0" w:space="0" w:color="auto"/>
                    <w:left w:val="none" w:sz="0" w:space="0" w:color="auto"/>
                    <w:bottom w:val="none" w:sz="0" w:space="0" w:color="auto"/>
                    <w:right w:val="none" w:sz="0" w:space="0" w:color="auto"/>
                  </w:divBdr>
                </w:div>
                <w:div w:id="2067414278">
                  <w:marLeft w:val="0"/>
                  <w:marRight w:val="0"/>
                  <w:marTop w:val="0"/>
                  <w:marBottom w:val="0"/>
                  <w:divBdr>
                    <w:top w:val="none" w:sz="0" w:space="0" w:color="auto"/>
                    <w:left w:val="none" w:sz="0" w:space="0" w:color="auto"/>
                    <w:bottom w:val="none" w:sz="0" w:space="0" w:color="auto"/>
                    <w:right w:val="none" w:sz="0" w:space="0" w:color="auto"/>
                  </w:divBdr>
                </w:div>
                <w:div w:id="2084138563">
                  <w:marLeft w:val="0"/>
                  <w:marRight w:val="0"/>
                  <w:marTop w:val="0"/>
                  <w:marBottom w:val="0"/>
                  <w:divBdr>
                    <w:top w:val="none" w:sz="0" w:space="0" w:color="auto"/>
                    <w:left w:val="none" w:sz="0" w:space="0" w:color="auto"/>
                    <w:bottom w:val="none" w:sz="0" w:space="0" w:color="auto"/>
                    <w:right w:val="none" w:sz="0" w:space="0" w:color="auto"/>
                  </w:divBdr>
                </w:div>
                <w:div w:id="2088115367">
                  <w:marLeft w:val="0"/>
                  <w:marRight w:val="0"/>
                  <w:marTop w:val="0"/>
                  <w:marBottom w:val="0"/>
                  <w:divBdr>
                    <w:top w:val="none" w:sz="0" w:space="0" w:color="auto"/>
                    <w:left w:val="none" w:sz="0" w:space="0" w:color="auto"/>
                    <w:bottom w:val="none" w:sz="0" w:space="0" w:color="auto"/>
                    <w:right w:val="none" w:sz="0" w:space="0" w:color="auto"/>
                  </w:divBdr>
                </w:div>
                <w:div w:id="2089888156">
                  <w:marLeft w:val="0"/>
                  <w:marRight w:val="0"/>
                  <w:marTop w:val="0"/>
                  <w:marBottom w:val="0"/>
                  <w:divBdr>
                    <w:top w:val="none" w:sz="0" w:space="0" w:color="auto"/>
                    <w:left w:val="none" w:sz="0" w:space="0" w:color="auto"/>
                    <w:bottom w:val="none" w:sz="0" w:space="0" w:color="auto"/>
                    <w:right w:val="none" w:sz="0" w:space="0" w:color="auto"/>
                  </w:divBdr>
                </w:div>
                <w:div w:id="2092048029">
                  <w:marLeft w:val="0"/>
                  <w:marRight w:val="0"/>
                  <w:marTop w:val="0"/>
                  <w:marBottom w:val="0"/>
                  <w:divBdr>
                    <w:top w:val="none" w:sz="0" w:space="0" w:color="auto"/>
                    <w:left w:val="none" w:sz="0" w:space="0" w:color="auto"/>
                    <w:bottom w:val="none" w:sz="0" w:space="0" w:color="auto"/>
                    <w:right w:val="none" w:sz="0" w:space="0" w:color="auto"/>
                  </w:divBdr>
                </w:div>
                <w:div w:id="2098399636">
                  <w:marLeft w:val="0"/>
                  <w:marRight w:val="0"/>
                  <w:marTop w:val="0"/>
                  <w:marBottom w:val="0"/>
                  <w:divBdr>
                    <w:top w:val="none" w:sz="0" w:space="0" w:color="auto"/>
                    <w:left w:val="none" w:sz="0" w:space="0" w:color="auto"/>
                    <w:bottom w:val="none" w:sz="0" w:space="0" w:color="auto"/>
                    <w:right w:val="none" w:sz="0" w:space="0" w:color="auto"/>
                  </w:divBdr>
                </w:div>
                <w:div w:id="2099397682">
                  <w:marLeft w:val="0"/>
                  <w:marRight w:val="0"/>
                  <w:marTop w:val="0"/>
                  <w:marBottom w:val="0"/>
                  <w:divBdr>
                    <w:top w:val="none" w:sz="0" w:space="0" w:color="auto"/>
                    <w:left w:val="none" w:sz="0" w:space="0" w:color="auto"/>
                    <w:bottom w:val="none" w:sz="0" w:space="0" w:color="auto"/>
                    <w:right w:val="none" w:sz="0" w:space="0" w:color="auto"/>
                  </w:divBdr>
                </w:div>
                <w:div w:id="2119443169">
                  <w:marLeft w:val="0"/>
                  <w:marRight w:val="0"/>
                  <w:marTop w:val="0"/>
                  <w:marBottom w:val="0"/>
                  <w:divBdr>
                    <w:top w:val="none" w:sz="0" w:space="0" w:color="auto"/>
                    <w:left w:val="none" w:sz="0" w:space="0" w:color="auto"/>
                    <w:bottom w:val="none" w:sz="0" w:space="0" w:color="auto"/>
                    <w:right w:val="none" w:sz="0" w:space="0" w:color="auto"/>
                  </w:divBdr>
                </w:div>
                <w:div w:id="2122531206">
                  <w:marLeft w:val="0"/>
                  <w:marRight w:val="0"/>
                  <w:marTop w:val="0"/>
                  <w:marBottom w:val="0"/>
                  <w:divBdr>
                    <w:top w:val="none" w:sz="0" w:space="0" w:color="auto"/>
                    <w:left w:val="none" w:sz="0" w:space="0" w:color="auto"/>
                    <w:bottom w:val="none" w:sz="0" w:space="0" w:color="auto"/>
                    <w:right w:val="none" w:sz="0" w:space="0" w:color="auto"/>
                  </w:divBdr>
                </w:div>
                <w:div w:id="2132242313">
                  <w:marLeft w:val="0"/>
                  <w:marRight w:val="0"/>
                  <w:marTop w:val="0"/>
                  <w:marBottom w:val="0"/>
                  <w:divBdr>
                    <w:top w:val="none" w:sz="0" w:space="0" w:color="auto"/>
                    <w:left w:val="none" w:sz="0" w:space="0" w:color="auto"/>
                    <w:bottom w:val="none" w:sz="0" w:space="0" w:color="auto"/>
                    <w:right w:val="none" w:sz="0" w:space="0" w:color="auto"/>
                  </w:divBdr>
                </w:div>
                <w:div w:id="213467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95701">
          <w:marLeft w:val="0"/>
          <w:marRight w:val="0"/>
          <w:marTop w:val="0"/>
          <w:marBottom w:val="0"/>
          <w:divBdr>
            <w:top w:val="none" w:sz="0" w:space="0" w:color="auto"/>
            <w:left w:val="none" w:sz="0" w:space="0" w:color="auto"/>
            <w:bottom w:val="none" w:sz="0" w:space="0" w:color="auto"/>
            <w:right w:val="none" w:sz="0" w:space="0" w:color="auto"/>
          </w:divBdr>
          <w:divsChild>
            <w:div w:id="1136413852">
              <w:marLeft w:val="0"/>
              <w:marRight w:val="0"/>
              <w:marTop w:val="0"/>
              <w:marBottom w:val="0"/>
              <w:divBdr>
                <w:top w:val="none" w:sz="0" w:space="0" w:color="auto"/>
                <w:left w:val="none" w:sz="0" w:space="0" w:color="auto"/>
                <w:bottom w:val="none" w:sz="0" w:space="0" w:color="auto"/>
                <w:right w:val="none" w:sz="0" w:space="0" w:color="auto"/>
              </w:divBdr>
              <w:divsChild>
                <w:div w:id="1665545">
                  <w:marLeft w:val="0"/>
                  <w:marRight w:val="0"/>
                  <w:marTop w:val="0"/>
                  <w:marBottom w:val="0"/>
                  <w:divBdr>
                    <w:top w:val="none" w:sz="0" w:space="0" w:color="auto"/>
                    <w:left w:val="none" w:sz="0" w:space="0" w:color="auto"/>
                    <w:bottom w:val="none" w:sz="0" w:space="0" w:color="auto"/>
                    <w:right w:val="none" w:sz="0" w:space="0" w:color="auto"/>
                  </w:divBdr>
                </w:div>
                <w:div w:id="2704767">
                  <w:marLeft w:val="0"/>
                  <w:marRight w:val="0"/>
                  <w:marTop w:val="0"/>
                  <w:marBottom w:val="0"/>
                  <w:divBdr>
                    <w:top w:val="none" w:sz="0" w:space="0" w:color="auto"/>
                    <w:left w:val="none" w:sz="0" w:space="0" w:color="auto"/>
                    <w:bottom w:val="none" w:sz="0" w:space="0" w:color="auto"/>
                    <w:right w:val="none" w:sz="0" w:space="0" w:color="auto"/>
                  </w:divBdr>
                </w:div>
                <w:div w:id="10184970">
                  <w:marLeft w:val="0"/>
                  <w:marRight w:val="0"/>
                  <w:marTop w:val="0"/>
                  <w:marBottom w:val="0"/>
                  <w:divBdr>
                    <w:top w:val="none" w:sz="0" w:space="0" w:color="auto"/>
                    <w:left w:val="none" w:sz="0" w:space="0" w:color="auto"/>
                    <w:bottom w:val="none" w:sz="0" w:space="0" w:color="auto"/>
                    <w:right w:val="none" w:sz="0" w:space="0" w:color="auto"/>
                  </w:divBdr>
                </w:div>
                <w:div w:id="21982216">
                  <w:marLeft w:val="0"/>
                  <w:marRight w:val="0"/>
                  <w:marTop w:val="0"/>
                  <w:marBottom w:val="0"/>
                  <w:divBdr>
                    <w:top w:val="none" w:sz="0" w:space="0" w:color="auto"/>
                    <w:left w:val="none" w:sz="0" w:space="0" w:color="auto"/>
                    <w:bottom w:val="none" w:sz="0" w:space="0" w:color="auto"/>
                    <w:right w:val="none" w:sz="0" w:space="0" w:color="auto"/>
                  </w:divBdr>
                </w:div>
                <w:div w:id="39743120">
                  <w:marLeft w:val="0"/>
                  <w:marRight w:val="0"/>
                  <w:marTop w:val="0"/>
                  <w:marBottom w:val="0"/>
                  <w:divBdr>
                    <w:top w:val="none" w:sz="0" w:space="0" w:color="auto"/>
                    <w:left w:val="none" w:sz="0" w:space="0" w:color="auto"/>
                    <w:bottom w:val="none" w:sz="0" w:space="0" w:color="auto"/>
                    <w:right w:val="none" w:sz="0" w:space="0" w:color="auto"/>
                  </w:divBdr>
                </w:div>
                <w:div w:id="49154025">
                  <w:marLeft w:val="0"/>
                  <w:marRight w:val="0"/>
                  <w:marTop w:val="0"/>
                  <w:marBottom w:val="0"/>
                  <w:divBdr>
                    <w:top w:val="none" w:sz="0" w:space="0" w:color="auto"/>
                    <w:left w:val="none" w:sz="0" w:space="0" w:color="auto"/>
                    <w:bottom w:val="none" w:sz="0" w:space="0" w:color="auto"/>
                    <w:right w:val="none" w:sz="0" w:space="0" w:color="auto"/>
                  </w:divBdr>
                </w:div>
                <w:div w:id="51389613">
                  <w:marLeft w:val="0"/>
                  <w:marRight w:val="0"/>
                  <w:marTop w:val="0"/>
                  <w:marBottom w:val="0"/>
                  <w:divBdr>
                    <w:top w:val="none" w:sz="0" w:space="0" w:color="auto"/>
                    <w:left w:val="none" w:sz="0" w:space="0" w:color="auto"/>
                    <w:bottom w:val="none" w:sz="0" w:space="0" w:color="auto"/>
                    <w:right w:val="none" w:sz="0" w:space="0" w:color="auto"/>
                  </w:divBdr>
                </w:div>
                <w:div w:id="122503311">
                  <w:marLeft w:val="0"/>
                  <w:marRight w:val="0"/>
                  <w:marTop w:val="0"/>
                  <w:marBottom w:val="0"/>
                  <w:divBdr>
                    <w:top w:val="none" w:sz="0" w:space="0" w:color="auto"/>
                    <w:left w:val="none" w:sz="0" w:space="0" w:color="auto"/>
                    <w:bottom w:val="none" w:sz="0" w:space="0" w:color="auto"/>
                    <w:right w:val="none" w:sz="0" w:space="0" w:color="auto"/>
                  </w:divBdr>
                </w:div>
                <w:div w:id="128718056">
                  <w:marLeft w:val="0"/>
                  <w:marRight w:val="0"/>
                  <w:marTop w:val="0"/>
                  <w:marBottom w:val="0"/>
                  <w:divBdr>
                    <w:top w:val="none" w:sz="0" w:space="0" w:color="auto"/>
                    <w:left w:val="none" w:sz="0" w:space="0" w:color="auto"/>
                    <w:bottom w:val="none" w:sz="0" w:space="0" w:color="auto"/>
                    <w:right w:val="none" w:sz="0" w:space="0" w:color="auto"/>
                  </w:divBdr>
                </w:div>
                <w:div w:id="134572878">
                  <w:marLeft w:val="0"/>
                  <w:marRight w:val="0"/>
                  <w:marTop w:val="0"/>
                  <w:marBottom w:val="0"/>
                  <w:divBdr>
                    <w:top w:val="none" w:sz="0" w:space="0" w:color="auto"/>
                    <w:left w:val="none" w:sz="0" w:space="0" w:color="auto"/>
                    <w:bottom w:val="none" w:sz="0" w:space="0" w:color="auto"/>
                    <w:right w:val="none" w:sz="0" w:space="0" w:color="auto"/>
                  </w:divBdr>
                </w:div>
                <w:div w:id="173348204">
                  <w:marLeft w:val="0"/>
                  <w:marRight w:val="0"/>
                  <w:marTop w:val="0"/>
                  <w:marBottom w:val="0"/>
                  <w:divBdr>
                    <w:top w:val="none" w:sz="0" w:space="0" w:color="auto"/>
                    <w:left w:val="none" w:sz="0" w:space="0" w:color="auto"/>
                    <w:bottom w:val="none" w:sz="0" w:space="0" w:color="auto"/>
                    <w:right w:val="none" w:sz="0" w:space="0" w:color="auto"/>
                  </w:divBdr>
                </w:div>
                <w:div w:id="178860399">
                  <w:marLeft w:val="0"/>
                  <w:marRight w:val="0"/>
                  <w:marTop w:val="0"/>
                  <w:marBottom w:val="0"/>
                  <w:divBdr>
                    <w:top w:val="none" w:sz="0" w:space="0" w:color="auto"/>
                    <w:left w:val="none" w:sz="0" w:space="0" w:color="auto"/>
                    <w:bottom w:val="none" w:sz="0" w:space="0" w:color="auto"/>
                    <w:right w:val="none" w:sz="0" w:space="0" w:color="auto"/>
                  </w:divBdr>
                </w:div>
                <w:div w:id="193006546">
                  <w:marLeft w:val="0"/>
                  <w:marRight w:val="0"/>
                  <w:marTop w:val="0"/>
                  <w:marBottom w:val="0"/>
                  <w:divBdr>
                    <w:top w:val="none" w:sz="0" w:space="0" w:color="auto"/>
                    <w:left w:val="none" w:sz="0" w:space="0" w:color="auto"/>
                    <w:bottom w:val="none" w:sz="0" w:space="0" w:color="auto"/>
                    <w:right w:val="none" w:sz="0" w:space="0" w:color="auto"/>
                  </w:divBdr>
                </w:div>
                <w:div w:id="206114920">
                  <w:marLeft w:val="0"/>
                  <w:marRight w:val="0"/>
                  <w:marTop w:val="0"/>
                  <w:marBottom w:val="0"/>
                  <w:divBdr>
                    <w:top w:val="none" w:sz="0" w:space="0" w:color="auto"/>
                    <w:left w:val="none" w:sz="0" w:space="0" w:color="auto"/>
                    <w:bottom w:val="none" w:sz="0" w:space="0" w:color="auto"/>
                    <w:right w:val="none" w:sz="0" w:space="0" w:color="auto"/>
                  </w:divBdr>
                </w:div>
                <w:div w:id="206575062">
                  <w:marLeft w:val="0"/>
                  <w:marRight w:val="0"/>
                  <w:marTop w:val="0"/>
                  <w:marBottom w:val="0"/>
                  <w:divBdr>
                    <w:top w:val="none" w:sz="0" w:space="0" w:color="auto"/>
                    <w:left w:val="none" w:sz="0" w:space="0" w:color="auto"/>
                    <w:bottom w:val="none" w:sz="0" w:space="0" w:color="auto"/>
                    <w:right w:val="none" w:sz="0" w:space="0" w:color="auto"/>
                  </w:divBdr>
                </w:div>
                <w:div w:id="209075298">
                  <w:marLeft w:val="0"/>
                  <w:marRight w:val="0"/>
                  <w:marTop w:val="0"/>
                  <w:marBottom w:val="0"/>
                  <w:divBdr>
                    <w:top w:val="none" w:sz="0" w:space="0" w:color="auto"/>
                    <w:left w:val="none" w:sz="0" w:space="0" w:color="auto"/>
                    <w:bottom w:val="none" w:sz="0" w:space="0" w:color="auto"/>
                    <w:right w:val="none" w:sz="0" w:space="0" w:color="auto"/>
                  </w:divBdr>
                </w:div>
                <w:div w:id="245498430">
                  <w:marLeft w:val="0"/>
                  <w:marRight w:val="0"/>
                  <w:marTop w:val="0"/>
                  <w:marBottom w:val="0"/>
                  <w:divBdr>
                    <w:top w:val="none" w:sz="0" w:space="0" w:color="auto"/>
                    <w:left w:val="none" w:sz="0" w:space="0" w:color="auto"/>
                    <w:bottom w:val="none" w:sz="0" w:space="0" w:color="auto"/>
                    <w:right w:val="none" w:sz="0" w:space="0" w:color="auto"/>
                  </w:divBdr>
                </w:div>
                <w:div w:id="251858545">
                  <w:marLeft w:val="0"/>
                  <w:marRight w:val="0"/>
                  <w:marTop w:val="0"/>
                  <w:marBottom w:val="0"/>
                  <w:divBdr>
                    <w:top w:val="none" w:sz="0" w:space="0" w:color="auto"/>
                    <w:left w:val="none" w:sz="0" w:space="0" w:color="auto"/>
                    <w:bottom w:val="none" w:sz="0" w:space="0" w:color="auto"/>
                    <w:right w:val="none" w:sz="0" w:space="0" w:color="auto"/>
                  </w:divBdr>
                </w:div>
                <w:div w:id="266696407">
                  <w:marLeft w:val="0"/>
                  <w:marRight w:val="0"/>
                  <w:marTop w:val="0"/>
                  <w:marBottom w:val="0"/>
                  <w:divBdr>
                    <w:top w:val="none" w:sz="0" w:space="0" w:color="auto"/>
                    <w:left w:val="none" w:sz="0" w:space="0" w:color="auto"/>
                    <w:bottom w:val="none" w:sz="0" w:space="0" w:color="auto"/>
                    <w:right w:val="none" w:sz="0" w:space="0" w:color="auto"/>
                  </w:divBdr>
                </w:div>
                <w:div w:id="268047372">
                  <w:marLeft w:val="0"/>
                  <w:marRight w:val="0"/>
                  <w:marTop w:val="0"/>
                  <w:marBottom w:val="0"/>
                  <w:divBdr>
                    <w:top w:val="none" w:sz="0" w:space="0" w:color="auto"/>
                    <w:left w:val="none" w:sz="0" w:space="0" w:color="auto"/>
                    <w:bottom w:val="none" w:sz="0" w:space="0" w:color="auto"/>
                    <w:right w:val="none" w:sz="0" w:space="0" w:color="auto"/>
                  </w:divBdr>
                </w:div>
                <w:div w:id="270600129">
                  <w:marLeft w:val="0"/>
                  <w:marRight w:val="0"/>
                  <w:marTop w:val="0"/>
                  <w:marBottom w:val="0"/>
                  <w:divBdr>
                    <w:top w:val="none" w:sz="0" w:space="0" w:color="auto"/>
                    <w:left w:val="none" w:sz="0" w:space="0" w:color="auto"/>
                    <w:bottom w:val="none" w:sz="0" w:space="0" w:color="auto"/>
                    <w:right w:val="none" w:sz="0" w:space="0" w:color="auto"/>
                  </w:divBdr>
                </w:div>
                <w:div w:id="276061323">
                  <w:marLeft w:val="0"/>
                  <w:marRight w:val="0"/>
                  <w:marTop w:val="0"/>
                  <w:marBottom w:val="0"/>
                  <w:divBdr>
                    <w:top w:val="none" w:sz="0" w:space="0" w:color="auto"/>
                    <w:left w:val="none" w:sz="0" w:space="0" w:color="auto"/>
                    <w:bottom w:val="none" w:sz="0" w:space="0" w:color="auto"/>
                    <w:right w:val="none" w:sz="0" w:space="0" w:color="auto"/>
                  </w:divBdr>
                </w:div>
                <w:div w:id="293215831">
                  <w:marLeft w:val="0"/>
                  <w:marRight w:val="0"/>
                  <w:marTop w:val="0"/>
                  <w:marBottom w:val="0"/>
                  <w:divBdr>
                    <w:top w:val="none" w:sz="0" w:space="0" w:color="auto"/>
                    <w:left w:val="none" w:sz="0" w:space="0" w:color="auto"/>
                    <w:bottom w:val="none" w:sz="0" w:space="0" w:color="auto"/>
                    <w:right w:val="none" w:sz="0" w:space="0" w:color="auto"/>
                  </w:divBdr>
                </w:div>
                <w:div w:id="309285152">
                  <w:marLeft w:val="0"/>
                  <w:marRight w:val="0"/>
                  <w:marTop w:val="0"/>
                  <w:marBottom w:val="0"/>
                  <w:divBdr>
                    <w:top w:val="none" w:sz="0" w:space="0" w:color="auto"/>
                    <w:left w:val="none" w:sz="0" w:space="0" w:color="auto"/>
                    <w:bottom w:val="none" w:sz="0" w:space="0" w:color="auto"/>
                    <w:right w:val="none" w:sz="0" w:space="0" w:color="auto"/>
                  </w:divBdr>
                </w:div>
                <w:div w:id="313339126">
                  <w:marLeft w:val="0"/>
                  <w:marRight w:val="0"/>
                  <w:marTop w:val="0"/>
                  <w:marBottom w:val="0"/>
                  <w:divBdr>
                    <w:top w:val="none" w:sz="0" w:space="0" w:color="auto"/>
                    <w:left w:val="none" w:sz="0" w:space="0" w:color="auto"/>
                    <w:bottom w:val="none" w:sz="0" w:space="0" w:color="auto"/>
                    <w:right w:val="none" w:sz="0" w:space="0" w:color="auto"/>
                  </w:divBdr>
                </w:div>
                <w:div w:id="337927257">
                  <w:marLeft w:val="0"/>
                  <w:marRight w:val="0"/>
                  <w:marTop w:val="0"/>
                  <w:marBottom w:val="0"/>
                  <w:divBdr>
                    <w:top w:val="none" w:sz="0" w:space="0" w:color="auto"/>
                    <w:left w:val="none" w:sz="0" w:space="0" w:color="auto"/>
                    <w:bottom w:val="none" w:sz="0" w:space="0" w:color="auto"/>
                    <w:right w:val="none" w:sz="0" w:space="0" w:color="auto"/>
                  </w:divBdr>
                </w:div>
                <w:div w:id="342825454">
                  <w:marLeft w:val="0"/>
                  <w:marRight w:val="0"/>
                  <w:marTop w:val="0"/>
                  <w:marBottom w:val="0"/>
                  <w:divBdr>
                    <w:top w:val="none" w:sz="0" w:space="0" w:color="auto"/>
                    <w:left w:val="none" w:sz="0" w:space="0" w:color="auto"/>
                    <w:bottom w:val="none" w:sz="0" w:space="0" w:color="auto"/>
                    <w:right w:val="none" w:sz="0" w:space="0" w:color="auto"/>
                  </w:divBdr>
                </w:div>
                <w:div w:id="344095718">
                  <w:marLeft w:val="0"/>
                  <w:marRight w:val="0"/>
                  <w:marTop w:val="0"/>
                  <w:marBottom w:val="0"/>
                  <w:divBdr>
                    <w:top w:val="none" w:sz="0" w:space="0" w:color="auto"/>
                    <w:left w:val="none" w:sz="0" w:space="0" w:color="auto"/>
                    <w:bottom w:val="none" w:sz="0" w:space="0" w:color="auto"/>
                    <w:right w:val="none" w:sz="0" w:space="0" w:color="auto"/>
                  </w:divBdr>
                </w:div>
                <w:div w:id="386148614">
                  <w:marLeft w:val="0"/>
                  <w:marRight w:val="0"/>
                  <w:marTop w:val="0"/>
                  <w:marBottom w:val="0"/>
                  <w:divBdr>
                    <w:top w:val="none" w:sz="0" w:space="0" w:color="auto"/>
                    <w:left w:val="none" w:sz="0" w:space="0" w:color="auto"/>
                    <w:bottom w:val="none" w:sz="0" w:space="0" w:color="auto"/>
                    <w:right w:val="none" w:sz="0" w:space="0" w:color="auto"/>
                  </w:divBdr>
                </w:div>
                <w:div w:id="394085372">
                  <w:marLeft w:val="0"/>
                  <w:marRight w:val="0"/>
                  <w:marTop w:val="0"/>
                  <w:marBottom w:val="0"/>
                  <w:divBdr>
                    <w:top w:val="none" w:sz="0" w:space="0" w:color="auto"/>
                    <w:left w:val="none" w:sz="0" w:space="0" w:color="auto"/>
                    <w:bottom w:val="none" w:sz="0" w:space="0" w:color="auto"/>
                    <w:right w:val="none" w:sz="0" w:space="0" w:color="auto"/>
                  </w:divBdr>
                </w:div>
                <w:div w:id="394553331">
                  <w:marLeft w:val="0"/>
                  <w:marRight w:val="0"/>
                  <w:marTop w:val="0"/>
                  <w:marBottom w:val="0"/>
                  <w:divBdr>
                    <w:top w:val="none" w:sz="0" w:space="0" w:color="auto"/>
                    <w:left w:val="none" w:sz="0" w:space="0" w:color="auto"/>
                    <w:bottom w:val="none" w:sz="0" w:space="0" w:color="auto"/>
                    <w:right w:val="none" w:sz="0" w:space="0" w:color="auto"/>
                  </w:divBdr>
                </w:div>
                <w:div w:id="395978467">
                  <w:marLeft w:val="0"/>
                  <w:marRight w:val="0"/>
                  <w:marTop w:val="0"/>
                  <w:marBottom w:val="0"/>
                  <w:divBdr>
                    <w:top w:val="none" w:sz="0" w:space="0" w:color="auto"/>
                    <w:left w:val="none" w:sz="0" w:space="0" w:color="auto"/>
                    <w:bottom w:val="none" w:sz="0" w:space="0" w:color="auto"/>
                    <w:right w:val="none" w:sz="0" w:space="0" w:color="auto"/>
                  </w:divBdr>
                </w:div>
                <w:div w:id="398407768">
                  <w:marLeft w:val="0"/>
                  <w:marRight w:val="0"/>
                  <w:marTop w:val="0"/>
                  <w:marBottom w:val="0"/>
                  <w:divBdr>
                    <w:top w:val="none" w:sz="0" w:space="0" w:color="auto"/>
                    <w:left w:val="none" w:sz="0" w:space="0" w:color="auto"/>
                    <w:bottom w:val="none" w:sz="0" w:space="0" w:color="auto"/>
                    <w:right w:val="none" w:sz="0" w:space="0" w:color="auto"/>
                  </w:divBdr>
                </w:div>
                <w:div w:id="404378739">
                  <w:marLeft w:val="0"/>
                  <w:marRight w:val="0"/>
                  <w:marTop w:val="0"/>
                  <w:marBottom w:val="0"/>
                  <w:divBdr>
                    <w:top w:val="none" w:sz="0" w:space="0" w:color="auto"/>
                    <w:left w:val="none" w:sz="0" w:space="0" w:color="auto"/>
                    <w:bottom w:val="none" w:sz="0" w:space="0" w:color="auto"/>
                    <w:right w:val="none" w:sz="0" w:space="0" w:color="auto"/>
                  </w:divBdr>
                </w:div>
                <w:div w:id="407535594">
                  <w:marLeft w:val="0"/>
                  <w:marRight w:val="0"/>
                  <w:marTop w:val="0"/>
                  <w:marBottom w:val="0"/>
                  <w:divBdr>
                    <w:top w:val="none" w:sz="0" w:space="0" w:color="auto"/>
                    <w:left w:val="none" w:sz="0" w:space="0" w:color="auto"/>
                    <w:bottom w:val="none" w:sz="0" w:space="0" w:color="auto"/>
                    <w:right w:val="none" w:sz="0" w:space="0" w:color="auto"/>
                  </w:divBdr>
                </w:div>
                <w:div w:id="411856308">
                  <w:marLeft w:val="0"/>
                  <w:marRight w:val="0"/>
                  <w:marTop w:val="0"/>
                  <w:marBottom w:val="0"/>
                  <w:divBdr>
                    <w:top w:val="none" w:sz="0" w:space="0" w:color="auto"/>
                    <w:left w:val="none" w:sz="0" w:space="0" w:color="auto"/>
                    <w:bottom w:val="none" w:sz="0" w:space="0" w:color="auto"/>
                    <w:right w:val="none" w:sz="0" w:space="0" w:color="auto"/>
                  </w:divBdr>
                </w:div>
                <w:div w:id="414716309">
                  <w:marLeft w:val="0"/>
                  <w:marRight w:val="0"/>
                  <w:marTop w:val="0"/>
                  <w:marBottom w:val="0"/>
                  <w:divBdr>
                    <w:top w:val="none" w:sz="0" w:space="0" w:color="auto"/>
                    <w:left w:val="none" w:sz="0" w:space="0" w:color="auto"/>
                    <w:bottom w:val="none" w:sz="0" w:space="0" w:color="auto"/>
                    <w:right w:val="none" w:sz="0" w:space="0" w:color="auto"/>
                  </w:divBdr>
                </w:div>
                <w:div w:id="440606595">
                  <w:marLeft w:val="0"/>
                  <w:marRight w:val="0"/>
                  <w:marTop w:val="0"/>
                  <w:marBottom w:val="0"/>
                  <w:divBdr>
                    <w:top w:val="none" w:sz="0" w:space="0" w:color="auto"/>
                    <w:left w:val="none" w:sz="0" w:space="0" w:color="auto"/>
                    <w:bottom w:val="none" w:sz="0" w:space="0" w:color="auto"/>
                    <w:right w:val="none" w:sz="0" w:space="0" w:color="auto"/>
                  </w:divBdr>
                </w:div>
                <w:div w:id="443117256">
                  <w:marLeft w:val="0"/>
                  <w:marRight w:val="0"/>
                  <w:marTop w:val="0"/>
                  <w:marBottom w:val="0"/>
                  <w:divBdr>
                    <w:top w:val="none" w:sz="0" w:space="0" w:color="auto"/>
                    <w:left w:val="none" w:sz="0" w:space="0" w:color="auto"/>
                    <w:bottom w:val="none" w:sz="0" w:space="0" w:color="auto"/>
                    <w:right w:val="none" w:sz="0" w:space="0" w:color="auto"/>
                  </w:divBdr>
                </w:div>
                <w:div w:id="447554741">
                  <w:marLeft w:val="0"/>
                  <w:marRight w:val="0"/>
                  <w:marTop w:val="0"/>
                  <w:marBottom w:val="0"/>
                  <w:divBdr>
                    <w:top w:val="none" w:sz="0" w:space="0" w:color="auto"/>
                    <w:left w:val="none" w:sz="0" w:space="0" w:color="auto"/>
                    <w:bottom w:val="none" w:sz="0" w:space="0" w:color="auto"/>
                    <w:right w:val="none" w:sz="0" w:space="0" w:color="auto"/>
                  </w:divBdr>
                </w:div>
                <w:div w:id="451361249">
                  <w:marLeft w:val="0"/>
                  <w:marRight w:val="0"/>
                  <w:marTop w:val="0"/>
                  <w:marBottom w:val="0"/>
                  <w:divBdr>
                    <w:top w:val="none" w:sz="0" w:space="0" w:color="auto"/>
                    <w:left w:val="none" w:sz="0" w:space="0" w:color="auto"/>
                    <w:bottom w:val="none" w:sz="0" w:space="0" w:color="auto"/>
                    <w:right w:val="none" w:sz="0" w:space="0" w:color="auto"/>
                  </w:divBdr>
                </w:div>
                <w:div w:id="483081597">
                  <w:marLeft w:val="0"/>
                  <w:marRight w:val="0"/>
                  <w:marTop w:val="0"/>
                  <w:marBottom w:val="0"/>
                  <w:divBdr>
                    <w:top w:val="none" w:sz="0" w:space="0" w:color="auto"/>
                    <w:left w:val="none" w:sz="0" w:space="0" w:color="auto"/>
                    <w:bottom w:val="none" w:sz="0" w:space="0" w:color="auto"/>
                    <w:right w:val="none" w:sz="0" w:space="0" w:color="auto"/>
                  </w:divBdr>
                </w:div>
                <w:div w:id="487986672">
                  <w:marLeft w:val="0"/>
                  <w:marRight w:val="0"/>
                  <w:marTop w:val="0"/>
                  <w:marBottom w:val="0"/>
                  <w:divBdr>
                    <w:top w:val="none" w:sz="0" w:space="0" w:color="auto"/>
                    <w:left w:val="none" w:sz="0" w:space="0" w:color="auto"/>
                    <w:bottom w:val="none" w:sz="0" w:space="0" w:color="auto"/>
                    <w:right w:val="none" w:sz="0" w:space="0" w:color="auto"/>
                  </w:divBdr>
                </w:div>
                <w:div w:id="494539428">
                  <w:marLeft w:val="0"/>
                  <w:marRight w:val="0"/>
                  <w:marTop w:val="0"/>
                  <w:marBottom w:val="0"/>
                  <w:divBdr>
                    <w:top w:val="none" w:sz="0" w:space="0" w:color="auto"/>
                    <w:left w:val="none" w:sz="0" w:space="0" w:color="auto"/>
                    <w:bottom w:val="none" w:sz="0" w:space="0" w:color="auto"/>
                    <w:right w:val="none" w:sz="0" w:space="0" w:color="auto"/>
                  </w:divBdr>
                </w:div>
                <w:div w:id="499850480">
                  <w:marLeft w:val="0"/>
                  <w:marRight w:val="0"/>
                  <w:marTop w:val="0"/>
                  <w:marBottom w:val="0"/>
                  <w:divBdr>
                    <w:top w:val="none" w:sz="0" w:space="0" w:color="auto"/>
                    <w:left w:val="none" w:sz="0" w:space="0" w:color="auto"/>
                    <w:bottom w:val="none" w:sz="0" w:space="0" w:color="auto"/>
                    <w:right w:val="none" w:sz="0" w:space="0" w:color="auto"/>
                  </w:divBdr>
                </w:div>
                <w:div w:id="530337237">
                  <w:marLeft w:val="0"/>
                  <w:marRight w:val="0"/>
                  <w:marTop w:val="0"/>
                  <w:marBottom w:val="0"/>
                  <w:divBdr>
                    <w:top w:val="none" w:sz="0" w:space="0" w:color="auto"/>
                    <w:left w:val="none" w:sz="0" w:space="0" w:color="auto"/>
                    <w:bottom w:val="none" w:sz="0" w:space="0" w:color="auto"/>
                    <w:right w:val="none" w:sz="0" w:space="0" w:color="auto"/>
                  </w:divBdr>
                </w:div>
                <w:div w:id="532962265">
                  <w:marLeft w:val="0"/>
                  <w:marRight w:val="0"/>
                  <w:marTop w:val="0"/>
                  <w:marBottom w:val="0"/>
                  <w:divBdr>
                    <w:top w:val="none" w:sz="0" w:space="0" w:color="auto"/>
                    <w:left w:val="none" w:sz="0" w:space="0" w:color="auto"/>
                    <w:bottom w:val="none" w:sz="0" w:space="0" w:color="auto"/>
                    <w:right w:val="none" w:sz="0" w:space="0" w:color="auto"/>
                  </w:divBdr>
                </w:div>
                <w:div w:id="534974509">
                  <w:marLeft w:val="0"/>
                  <w:marRight w:val="0"/>
                  <w:marTop w:val="0"/>
                  <w:marBottom w:val="0"/>
                  <w:divBdr>
                    <w:top w:val="none" w:sz="0" w:space="0" w:color="auto"/>
                    <w:left w:val="none" w:sz="0" w:space="0" w:color="auto"/>
                    <w:bottom w:val="none" w:sz="0" w:space="0" w:color="auto"/>
                    <w:right w:val="none" w:sz="0" w:space="0" w:color="auto"/>
                  </w:divBdr>
                </w:div>
                <w:div w:id="547837892">
                  <w:marLeft w:val="0"/>
                  <w:marRight w:val="0"/>
                  <w:marTop w:val="0"/>
                  <w:marBottom w:val="0"/>
                  <w:divBdr>
                    <w:top w:val="none" w:sz="0" w:space="0" w:color="auto"/>
                    <w:left w:val="none" w:sz="0" w:space="0" w:color="auto"/>
                    <w:bottom w:val="none" w:sz="0" w:space="0" w:color="auto"/>
                    <w:right w:val="none" w:sz="0" w:space="0" w:color="auto"/>
                  </w:divBdr>
                </w:div>
                <w:div w:id="548228225">
                  <w:marLeft w:val="0"/>
                  <w:marRight w:val="0"/>
                  <w:marTop w:val="0"/>
                  <w:marBottom w:val="0"/>
                  <w:divBdr>
                    <w:top w:val="none" w:sz="0" w:space="0" w:color="auto"/>
                    <w:left w:val="none" w:sz="0" w:space="0" w:color="auto"/>
                    <w:bottom w:val="none" w:sz="0" w:space="0" w:color="auto"/>
                    <w:right w:val="none" w:sz="0" w:space="0" w:color="auto"/>
                  </w:divBdr>
                </w:div>
                <w:div w:id="601301623">
                  <w:marLeft w:val="0"/>
                  <w:marRight w:val="0"/>
                  <w:marTop w:val="0"/>
                  <w:marBottom w:val="0"/>
                  <w:divBdr>
                    <w:top w:val="none" w:sz="0" w:space="0" w:color="auto"/>
                    <w:left w:val="none" w:sz="0" w:space="0" w:color="auto"/>
                    <w:bottom w:val="none" w:sz="0" w:space="0" w:color="auto"/>
                    <w:right w:val="none" w:sz="0" w:space="0" w:color="auto"/>
                  </w:divBdr>
                </w:div>
                <w:div w:id="618727580">
                  <w:marLeft w:val="0"/>
                  <w:marRight w:val="0"/>
                  <w:marTop w:val="0"/>
                  <w:marBottom w:val="0"/>
                  <w:divBdr>
                    <w:top w:val="none" w:sz="0" w:space="0" w:color="auto"/>
                    <w:left w:val="none" w:sz="0" w:space="0" w:color="auto"/>
                    <w:bottom w:val="none" w:sz="0" w:space="0" w:color="auto"/>
                    <w:right w:val="none" w:sz="0" w:space="0" w:color="auto"/>
                  </w:divBdr>
                </w:div>
                <w:div w:id="631055773">
                  <w:marLeft w:val="0"/>
                  <w:marRight w:val="0"/>
                  <w:marTop w:val="0"/>
                  <w:marBottom w:val="0"/>
                  <w:divBdr>
                    <w:top w:val="none" w:sz="0" w:space="0" w:color="auto"/>
                    <w:left w:val="none" w:sz="0" w:space="0" w:color="auto"/>
                    <w:bottom w:val="none" w:sz="0" w:space="0" w:color="auto"/>
                    <w:right w:val="none" w:sz="0" w:space="0" w:color="auto"/>
                  </w:divBdr>
                </w:div>
                <w:div w:id="633340015">
                  <w:marLeft w:val="0"/>
                  <w:marRight w:val="0"/>
                  <w:marTop w:val="0"/>
                  <w:marBottom w:val="0"/>
                  <w:divBdr>
                    <w:top w:val="none" w:sz="0" w:space="0" w:color="auto"/>
                    <w:left w:val="none" w:sz="0" w:space="0" w:color="auto"/>
                    <w:bottom w:val="none" w:sz="0" w:space="0" w:color="auto"/>
                    <w:right w:val="none" w:sz="0" w:space="0" w:color="auto"/>
                  </w:divBdr>
                </w:div>
                <w:div w:id="634485194">
                  <w:marLeft w:val="0"/>
                  <w:marRight w:val="0"/>
                  <w:marTop w:val="0"/>
                  <w:marBottom w:val="0"/>
                  <w:divBdr>
                    <w:top w:val="none" w:sz="0" w:space="0" w:color="auto"/>
                    <w:left w:val="none" w:sz="0" w:space="0" w:color="auto"/>
                    <w:bottom w:val="none" w:sz="0" w:space="0" w:color="auto"/>
                    <w:right w:val="none" w:sz="0" w:space="0" w:color="auto"/>
                  </w:divBdr>
                </w:div>
                <w:div w:id="707028606">
                  <w:marLeft w:val="0"/>
                  <w:marRight w:val="0"/>
                  <w:marTop w:val="0"/>
                  <w:marBottom w:val="0"/>
                  <w:divBdr>
                    <w:top w:val="none" w:sz="0" w:space="0" w:color="auto"/>
                    <w:left w:val="none" w:sz="0" w:space="0" w:color="auto"/>
                    <w:bottom w:val="none" w:sz="0" w:space="0" w:color="auto"/>
                    <w:right w:val="none" w:sz="0" w:space="0" w:color="auto"/>
                  </w:divBdr>
                </w:div>
                <w:div w:id="729420609">
                  <w:marLeft w:val="0"/>
                  <w:marRight w:val="0"/>
                  <w:marTop w:val="0"/>
                  <w:marBottom w:val="0"/>
                  <w:divBdr>
                    <w:top w:val="none" w:sz="0" w:space="0" w:color="auto"/>
                    <w:left w:val="none" w:sz="0" w:space="0" w:color="auto"/>
                    <w:bottom w:val="none" w:sz="0" w:space="0" w:color="auto"/>
                    <w:right w:val="none" w:sz="0" w:space="0" w:color="auto"/>
                  </w:divBdr>
                </w:div>
                <w:div w:id="729814431">
                  <w:marLeft w:val="0"/>
                  <w:marRight w:val="0"/>
                  <w:marTop w:val="0"/>
                  <w:marBottom w:val="0"/>
                  <w:divBdr>
                    <w:top w:val="none" w:sz="0" w:space="0" w:color="auto"/>
                    <w:left w:val="none" w:sz="0" w:space="0" w:color="auto"/>
                    <w:bottom w:val="none" w:sz="0" w:space="0" w:color="auto"/>
                    <w:right w:val="none" w:sz="0" w:space="0" w:color="auto"/>
                  </w:divBdr>
                </w:div>
                <w:div w:id="757290792">
                  <w:marLeft w:val="0"/>
                  <w:marRight w:val="0"/>
                  <w:marTop w:val="0"/>
                  <w:marBottom w:val="0"/>
                  <w:divBdr>
                    <w:top w:val="none" w:sz="0" w:space="0" w:color="auto"/>
                    <w:left w:val="none" w:sz="0" w:space="0" w:color="auto"/>
                    <w:bottom w:val="none" w:sz="0" w:space="0" w:color="auto"/>
                    <w:right w:val="none" w:sz="0" w:space="0" w:color="auto"/>
                  </w:divBdr>
                </w:div>
                <w:div w:id="757599943">
                  <w:marLeft w:val="0"/>
                  <w:marRight w:val="0"/>
                  <w:marTop w:val="0"/>
                  <w:marBottom w:val="0"/>
                  <w:divBdr>
                    <w:top w:val="none" w:sz="0" w:space="0" w:color="auto"/>
                    <w:left w:val="none" w:sz="0" w:space="0" w:color="auto"/>
                    <w:bottom w:val="none" w:sz="0" w:space="0" w:color="auto"/>
                    <w:right w:val="none" w:sz="0" w:space="0" w:color="auto"/>
                  </w:divBdr>
                </w:div>
                <w:div w:id="763182949">
                  <w:marLeft w:val="0"/>
                  <w:marRight w:val="0"/>
                  <w:marTop w:val="0"/>
                  <w:marBottom w:val="0"/>
                  <w:divBdr>
                    <w:top w:val="none" w:sz="0" w:space="0" w:color="auto"/>
                    <w:left w:val="none" w:sz="0" w:space="0" w:color="auto"/>
                    <w:bottom w:val="none" w:sz="0" w:space="0" w:color="auto"/>
                    <w:right w:val="none" w:sz="0" w:space="0" w:color="auto"/>
                  </w:divBdr>
                </w:div>
                <w:div w:id="766847205">
                  <w:marLeft w:val="0"/>
                  <w:marRight w:val="0"/>
                  <w:marTop w:val="0"/>
                  <w:marBottom w:val="0"/>
                  <w:divBdr>
                    <w:top w:val="none" w:sz="0" w:space="0" w:color="auto"/>
                    <w:left w:val="none" w:sz="0" w:space="0" w:color="auto"/>
                    <w:bottom w:val="none" w:sz="0" w:space="0" w:color="auto"/>
                    <w:right w:val="none" w:sz="0" w:space="0" w:color="auto"/>
                  </w:divBdr>
                </w:div>
                <w:div w:id="822551578">
                  <w:marLeft w:val="0"/>
                  <w:marRight w:val="0"/>
                  <w:marTop w:val="0"/>
                  <w:marBottom w:val="0"/>
                  <w:divBdr>
                    <w:top w:val="none" w:sz="0" w:space="0" w:color="auto"/>
                    <w:left w:val="none" w:sz="0" w:space="0" w:color="auto"/>
                    <w:bottom w:val="none" w:sz="0" w:space="0" w:color="auto"/>
                    <w:right w:val="none" w:sz="0" w:space="0" w:color="auto"/>
                  </w:divBdr>
                </w:div>
                <w:div w:id="840394860">
                  <w:marLeft w:val="0"/>
                  <w:marRight w:val="0"/>
                  <w:marTop w:val="0"/>
                  <w:marBottom w:val="0"/>
                  <w:divBdr>
                    <w:top w:val="none" w:sz="0" w:space="0" w:color="auto"/>
                    <w:left w:val="none" w:sz="0" w:space="0" w:color="auto"/>
                    <w:bottom w:val="none" w:sz="0" w:space="0" w:color="auto"/>
                    <w:right w:val="none" w:sz="0" w:space="0" w:color="auto"/>
                  </w:divBdr>
                </w:div>
                <w:div w:id="845092588">
                  <w:marLeft w:val="0"/>
                  <w:marRight w:val="0"/>
                  <w:marTop w:val="0"/>
                  <w:marBottom w:val="0"/>
                  <w:divBdr>
                    <w:top w:val="none" w:sz="0" w:space="0" w:color="auto"/>
                    <w:left w:val="none" w:sz="0" w:space="0" w:color="auto"/>
                    <w:bottom w:val="none" w:sz="0" w:space="0" w:color="auto"/>
                    <w:right w:val="none" w:sz="0" w:space="0" w:color="auto"/>
                  </w:divBdr>
                </w:div>
                <w:div w:id="850951324">
                  <w:marLeft w:val="0"/>
                  <w:marRight w:val="0"/>
                  <w:marTop w:val="0"/>
                  <w:marBottom w:val="0"/>
                  <w:divBdr>
                    <w:top w:val="none" w:sz="0" w:space="0" w:color="auto"/>
                    <w:left w:val="none" w:sz="0" w:space="0" w:color="auto"/>
                    <w:bottom w:val="none" w:sz="0" w:space="0" w:color="auto"/>
                    <w:right w:val="none" w:sz="0" w:space="0" w:color="auto"/>
                  </w:divBdr>
                </w:div>
                <w:div w:id="856384402">
                  <w:marLeft w:val="0"/>
                  <w:marRight w:val="0"/>
                  <w:marTop w:val="0"/>
                  <w:marBottom w:val="0"/>
                  <w:divBdr>
                    <w:top w:val="none" w:sz="0" w:space="0" w:color="auto"/>
                    <w:left w:val="none" w:sz="0" w:space="0" w:color="auto"/>
                    <w:bottom w:val="none" w:sz="0" w:space="0" w:color="auto"/>
                    <w:right w:val="none" w:sz="0" w:space="0" w:color="auto"/>
                  </w:divBdr>
                </w:div>
                <w:div w:id="865290182">
                  <w:marLeft w:val="0"/>
                  <w:marRight w:val="0"/>
                  <w:marTop w:val="0"/>
                  <w:marBottom w:val="0"/>
                  <w:divBdr>
                    <w:top w:val="none" w:sz="0" w:space="0" w:color="auto"/>
                    <w:left w:val="none" w:sz="0" w:space="0" w:color="auto"/>
                    <w:bottom w:val="none" w:sz="0" w:space="0" w:color="auto"/>
                    <w:right w:val="none" w:sz="0" w:space="0" w:color="auto"/>
                  </w:divBdr>
                </w:div>
                <w:div w:id="865368684">
                  <w:marLeft w:val="0"/>
                  <w:marRight w:val="0"/>
                  <w:marTop w:val="0"/>
                  <w:marBottom w:val="0"/>
                  <w:divBdr>
                    <w:top w:val="none" w:sz="0" w:space="0" w:color="auto"/>
                    <w:left w:val="none" w:sz="0" w:space="0" w:color="auto"/>
                    <w:bottom w:val="none" w:sz="0" w:space="0" w:color="auto"/>
                    <w:right w:val="none" w:sz="0" w:space="0" w:color="auto"/>
                  </w:divBdr>
                </w:div>
                <w:div w:id="900824854">
                  <w:marLeft w:val="0"/>
                  <w:marRight w:val="0"/>
                  <w:marTop w:val="0"/>
                  <w:marBottom w:val="0"/>
                  <w:divBdr>
                    <w:top w:val="none" w:sz="0" w:space="0" w:color="auto"/>
                    <w:left w:val="none" w:sz="0" w:space="0" w:color="auto"/>
                    <w:bottom w:val="none" w:sz="0" w:space="0" w:color="auto"/>
                    <w:right w:val="none" w:sz="0" w:space="0" w:color="auto"/>
                  </w:divBdr>
                </w:div>
                <w:div w:id="917326168">
                  <w:marLeft w:val="0"/>
                  <w:marRight w:val="0"/>
                  <w:marTop w:val="0"/>
                  <w:marBottom w:val="0"/>
                  <w:divBdr>
                    <w:top w:val="none" w:sz="0" w:space="0" w:color="auto"/>
                    <w:left w:val="none" w:sz="0" w:space="0" w:color="auto"/>
                    <w:bottom w:val="none" w:sz="0" w:space="0" w:color="auto"/>
                    <w:right w:val="none" w:sz="0" w:space="0" w:color="auto"/>
                  </w:divBdr>
                </w:div>
                <w:div w:id="918103889">
                  <w:marLeft w:val="0"/>
                  <w:marRight w:val="0"/>
                  <w:marTop w:val="0"/>
                  <w:marBottom w:val="0"/>
                  <w:divBdr>
                    <w:top w:val="none" w:sz="0" w:space="0" w:color="auto"/>
                    <w:left w:val="none" w:sz="0" w:space="0" w:color="auto"/>
                    <w:bottom w:val="none" w:sz="0" w:space="0" w:color="auto"/>
                    <w:right w:val="none" w:sz="0" w:space="0" w:color="auto"/>
                  </w:divBdr>
                </w:div>
                <w:div w:id="933248504">
                  <w:marLeft w:val="0"/>
                  <w:marRight w:val="0"/>
                  <w:marTop w:val="0"/>
                  <w:marBottom w:val="0"/>
                  <w:divBdr>
                    <w:top w:val="none" w:sz="0" w:space="0" w:color="auto"/>
                    <w:left w:val="none" w:sz="0" w:space="0" w:color="auto"/>
                    <w:bottom w:val="none" w:sz="0" w:space="0" w:color="auto"/>
                    <w:right w:val="none" w:sz="0" w:space="0" w:color="auto"/>
                  </w:divBdr>
                </w:div>
                <w:div w:id="936014823">
                  <w:marLeft w:val="0"/>
                  <w:marRight w:val="0"/>
                  <w:marTop w:val="0"/>
                  <w:marBottom w:val="0"/>
                  <w:divBdr>
                    <w:top w:val="none" w:sz="0" w:space="0" w:color="auto"/>
                    <w:left w:val="none" w:sz="0" w:space="0" w:color="auto"/>
                    <w:bottom w:val="none" w:sz="0" w:space="0" w:color="auto"/>
                    <w:right w:val="none" w:sz="0" w:space="0" w:color="auto"/>
                  </w:divBdr>
                </w:div>
                <w:div w:id="949707489">
                  <w:marLeft w:val="0"/>
                  <w:marRight w:val="0"/>
                  <w:marTop w:val="0"/>
                  <w:marBottom w:val="0"/>
                  <w:divBdr>
                    <w:top w:val="none" w:sz="0" w:space="0" w:color="auto"/>
                    <w:left w:val="none" w:sz="0" w:space="0" w:color="auto"/>
                    <w:bottom w:val="none" w:sz="0" w:space="0" w:color="auto"/>
                    <w:right w:val="none" w:sz="0" w:space="0" w:color="auto"/>
                  </w:divBdr>
                </w:div>
                <w:div w:id="958990650">
                  <w:marLeft w:val="0"/>
                  <w:marRight w:val="0"/>
                  <w:marTop w:val="0"/>
                  <w:marBottom w:val="0"/>
                  <w:divBdr>
                    <w:top w:val="none" w:sz="0" w:space="0" w:color="auto"/>
                    <w:left w:val="none" w:sz="0" w:space="0" w:color="auto"/>
                    <w:bottom w:val="none" w:sz="0" w:space="0" w:color="auto"/>
                    <w:right w:val="none" w:sz="0" w:space="0" w:color="auto"/>
                  </w:divBdr>
                </w:div>
                <w:div w:id="996615641">
                  <w:marLeft w:val="0"/>
                  <w:marRight w:val="0"/>
                  <w:marTop w:val="0"/>
                  <w:marBottom w:val="0"/>
                  <w:divBdr>
                    <w:top w:val="none" w:sz="0" w:space="0" w:color="auto"/>
                    <w:left w:val="none" w:sz="0" w:space="0" w:color="auto"/>
                    <w:bottom w:val="none" w:sz="0" w:space="0" w:color="auto"/>
                    <w:right w:val="none" w:sz="0" w:space="0" w:color="auto"/>
                  </w:divBdr>
                </w:div>
                <w:div w:id="1008867526">
                  <w:marLeft w:val="0"/>
                  <w:marRight w:val="0"/>
                  <w:marTop w:val="0"/>
                  <w:marBottom w:val="0"/>
                  <w:divBdr>
                    <w:top w:val="none" w:sz="0" w:space="0" w:color="auto"/>
                    <w:left w:val="none" w:sz="0" w:space="0" w:color="auto"/>
                    <w:bottom w:val="none" w:sz="0" w:space="0" w:color="auto"/>
                    <w:right w:val="none" w:sz="0" w:space="0" w:color="auto"/>
                  </w:divBdr>
                </w:div>
                <w:div w:id="1031109428">
                  <w:marLeft w:val="0"/>
                  <w:marRight w:val="0"/>
                  <w:marTop w:val="0"/>
                  <w:marBottom w:val="0"/>
                  <w:divBdr>
                    <w:top w:val="none" w:sz="0" w:space="0" w:color="auto"/>
                    <w:left w:val="none" w:sz="0" w:space="0" w:color="auto"/>
                    <w:bottom w:val="none" w:sz="0" w:space="0" w:color="auto"/>
                    <w:right w:val="none" w:sz="0" w:space="0" w:color="auto"/>
                  </w:divBdr>
                </w:div>
                <w:div w:id="1037007625">
                  <w:marLeft w:val="0"/>
                  <w:marRight w:val="0"/>
                  <w:marTop w:val="0"/>
                  <w:marBottom w:val="0"/>
                  <w:divBdr>
                    <w:top w:val="none" w:sz="0" w:space="0" w:color="auto"/>
                    <w:left w:val="none" w:sz="0" w:space="0" w:color="auto"/>
                    <w:bottom w:val="none" w:sz="0" w:space="0" w:color="auto"/>
                    <w:right w:val="none" w:sz="0" w:space="0" w:color="auto"/>
                  </w:divBdr>
                </w:div>
                <w:div w:id="1057123571">
                  <w:marLeft w:val="0"/>
                  <w:marRight w:val="0"/>
                  <w:marTop w:val="0"/>
                  <w:marBottom w:val="0"/>
                  <w:divBdr>
                    <w:top w:val="none" w:sz="0" w:space="0" w:color="auto"/>
                    <w:left w:val="none" w:sz="0" w:space="0" w:color="auto"/>
                    <w:bottom w:val="none" w:sz="0" w:space="0" w:color="auto"/>
                    <w:right w:val="none" w:sz="0" w:space="0" w:color="auto"/>
                  </w:divBdr>
                </w:div>
                <w:div w:id="1067923472">
                  <w:marLeft w:val="0"/>
                  <w:marRight w:val="0"/>
                  <w:marTop w:val="0"/>
                  <w:marBottom w:val="0"/>
                  <w:divBdr>
                    <w:top w:val="none" w:sz="0" w:space="0" w:color="auto"/>
                    <w:left w:val="none" w:sz="0" w:space="0" w:color="auto"/>
                    <w:bottom w:val="none" w:sz="0" w:space="0" w:color="auto"/>
                    <w:right w:val="none" w:sz="0" w:space="0" w:color="auto"/>
                  </w:divBdr>
                </w:div>
                <w:div w:id="1078594705">
                  <w:marLeft w:val="0"/>
                  <w:marRight w:val="0"/>
                  <w:marTop w:val="0"/>
                  <w:marBottom w:val="0"/>
                  <w:divBdr>
                    <w:top w:val="none" w:sz="0" w:space="0" w:color="auto"/>
                    <w:left w:val="none" w:sz="0" w:space="0" w:color="auto"/>
                    <w:bottom w:val="none" w:sz="0" w:space="0" w:color="auto"/>
                    <w:right w:val="none" w:sz="0" w:space="0" w:color="auto"/>
                  </w:divBdr>
                </w:div>
                <w:div w:id="1110590854">
                  <w:marLeft w:val="0"/>
                  <w:marRight w:val="0"/>
                  <w:marTop w:val="0"/>
                  <w:marBottom w:val="0"/>
                  <w:divBdr>
                    <w:top w:val="none" w:sz="0" w:space="0" w:color="auto"/>
                    <w:left w:val="none" w:sz="0" w:space="0" w:color="auto"/>
                    <w:bottom w:val="none" w:sz="0" w:space="0" w:color="auto"/>
                    <w:right w:val="none" w:sz="0" w:space="0" w:color="auto"/>
                  </w:divBdr>
                </w:div>
                <w:div w:id="1114441464">
                  <w:marLeft w:val="0"/>
                  <w:marRight w:val="0"/>
                  <w:marTop w:val="0"/>
                  <w:marBottom w:val="0"/>
                  <w:divBdr>
                    <w:top w:val="none" w:sz="0" w:space="0" w:color="auto"/>
                    <w:left w:val="none" w:sz="0" w:space="0" w:color="auto"/>
                    <w:bottom w:val="none" w:sz="0" w:space="0" w:color="auto"/>
                    <w:right w:val="none" w:sz="0" w:space="0" w:color="auto"/>
                  </w:divBdr>
                </w:div>
                <w:div w:id="1129396609">
                  <w:marLeft w:val="0"/>
                  <w:marRight w:val="0"/>
                  <w:marTop w:val="0"/>
                  <w:marBottom w:val="0"/>
                  <w:divBdr>
                    <w:top w:val="none" w:sz="0" w:space="0" w:color="auto"/>
                    <w:left w:val="none" w:sz="0" w:space="0" w:color="auto"/>
                    <w:bottom w:val="none" w:sz="0" w:space="0" w:color="auto"/>
                    <w:right w:val="none" w:sz="0" w:space="0" w:color="auto"/>
                  </w:divBdr>
                </w:div>
                <w:div w:id="1173180749">
                  <w:marLeft w:val="0"/>
                  <w:marRight w:val="0"/>
                  <w:marTop w:val="0"/>
                  <w:marBottom w:val="0"/>
                  <w:divBdr>
                    <w:top w:val="none" w:sz="0" w:space="0" w:color="auto"/>
                    <w:left w:val="none" w:sz="0" w:space="0" w:color="auto"/>
                    <w:bottom w:val="none" w:sz="0" w:space="0" w:color="auto"/>
                    <w:right w:val="none" w:sz="0" w:space="0" w:color="auto"/>
                  </w:divBdr>
                </w:div>
                <w:div w:id="1177765778">
                  <w:marLeft w:val="0"/>
                  <w:marRight w:val="0"/>
                  <w:marTop w:val="0"/>
                  <w:marBottom w:val="0"/>
                  <w:divBdr>
                    <w:top w:val="none" w:sz="0" w:space="0" w:color="auto"/>
                    <w:left w:val="none" w:sz="0" w:space="0" w:color="auto"/>
                    <w:bottom w:val="none" w:sz="0" w:space="0" w:color="auto"/>
                    <w:right w:val="none" w:sz="0" w:space="0" w:color="auto"/>
                  </w:divBdr>
                </w:div>
                <w:div w:id="1189760659">
                  <w:marLeft w:val="0"/>
                  <w:marRight w:val="0"/>
                  <w:marTop w:val="0"/>
                  <w:marBottom w:val="0"/>
                  <w:divBdr>
                    <w:top w:val="none" w:sz="0" w:space="0" w:color="auto"/>
                    <w:left w:val="none" w:sz="0" w:space="0" w:color="auto"/>
                    <w:bottom w:val="none" w:sz="0" w:space="0" w:color="auto"/>
                    <w:right w:val="none" w:sz="0" w:space="0" w:color="auto"/>
                  </w:divBdr>
                </w:div>
                <w:div w:id="1190950861">
                  <w:marLeft w:val="0"/>
                  <w:marRight w:val="0"/>
                  <w:marTop w:val="0"/>
                  <w:marBottom w:val="0"/>
                  <w:divBdr>
                    <w:top w:val="none" w:sz="0" w:space="0" w:color="auto"/>
                    <w:left w:val="none" w:sz="0" w:space="0" w:color="auto"/>
                    <w:bottom w:val="none" w:sz="0" w:space="0" w:color="auto"/>
                    <w:right w:val="none" w:sz="0" w:space="0" w:color="auto"/>
                  </w:divBdr>
                </w:div>
                <w:div w:id="1242105202">
                  <w:marLeft w:val="0"/>
                  <w:marRight w:val="0"/>
                  <w:marTop w:val="0"/>
                  <w:marBottom w:val="0"/>
                  <w:divBdr>
                    <w:top w:val="none" w:sz="0" w:space="0" w:color="auto"/>
                    <w:left w:val="none" w:sz="0" w:space="0" w:color="auto"/>
                    <w:bottom w:val="none" w:sz="0" w:space="0" w:color="auto"/>
                    <w:right w:val="none" w:sz="0" w:space="0" w:color="auto"/>
                  </w:divBdr>
                </w:div>
                <w:div w:id="1257249937">
                  <w:marLeft w:val="0"/>
                  <w:marRight w:val="0"/>
                  <w:marTop w:val="0"/>
                  <w:marBottom w:val="0"/>
                  <w:divBdr>
                    <w:top w:val="none" w:sz="0" w:space="0" w:color="auto"/>
                    <w:left w:val="none" w:sz="0" w:space="0" w:color="auto"/>
                    <w:bottom w:val="none" w:sz="0" w:space="0" w:color="auto"/>
                    <w:right w:val="none" w:sz="0" w:space="0" w:color="auto"/>
                  </w:divBdr>
                </w:div>
                <w:div w:id="1265991316">
                  <w:marLeft w:val="0"/>
                  <w:marRight w:val="0"/>
                  <w:marTop w:val="0"/>
                  <w:marBottom w:val="0"/>
                  <w:divBdr>
                    <w:top w:val="none" w:sz="0" w:space="0" w:color="auto"/>
                    <w:left w:val="none" w:sz="0" w:space="0" w:color="auto"/>
                    <w:bottom w:val="none" w:sz="0" w:space="0" w:color="auto"/>
                    <w:right w:val="none" w:sz="0" w:space="0" w:color="auto"/>
                  </w:divBdr>
                </w:div>
                <w:div w:id="1293051433">
                  <w:marLeft w:val="0"/>
                  <w:marRight w:val="0"/>
                  <w:marTop w:val="0"/>
                  <w:marBottom w:val="0"/>
                  <w:divBdr>
                    <w:top w:val="none" w:sz="0" w:space="0" w:color="auto"/>
                    <w:left w:val="none" w:sz="0" w:space="0" w:color="auto"/>
                    <w:bottom w:val="none" w:sz="0" w:space="0" w:color="auto"/>
                    <w:right w:val="none" w:sz="0" w:space="0" w:color="auto"/>
                  </w:divBdr>
                </w:div>
                <w:div w:id="1301962556">
                  <w:marLeft w:val="0"/>
                  <w:marRight w:val="0"/>
                  <w:marTop w:val="0"/>
                  <w:marBottom w:val="0"/>
                  <w:divBdr>
                    <w:top w:val="none" w:sz="0" w:space="0" w:color="auto"/>
                    <w:left w:val="none" w:sz="0" w:space="0" w:color="auto"/>
                    <w:bottom w:val="none" w:sz="0" w:space="0" w:color="auto"/>
                    <w:right w:val="none" w:sz="0" w:space="0" w:color="auto"/>
                  </w:divBdr>
                </w:div>
                <w:div w:id="1320618766">
                  <w:marLeft w:val="0"/>
                  <w:marRight w:val="0"/>
                  <w:marTop w:val="0"/>
                  <w:marBottom w:val="0"/>
                  <w:divBdr>
                    <w:top w:val="none" w:sz="0" w:space="0" w:color="auto"/>
                    <w:left w:val="none" w:sz="0" w:space="0" w:color="auto"/>
                    <w:bottom w:val="none" w:sz="0" w:space="0" w:color="auto"/>
                    <w:right w:val="none" w:sz="0" w:space="0" w:color="auto"/>
                  </w:divBdr>
                </w:div>
                <w:div w:id="1327243520">
                  <w:marLeft w:val="0"/>
                  <w:marRight w:val="0"/>
                  <w:marTop w:val="0"/>
                  <w:marBottom w:val="0"/>
                  <w:divBdr>
                    <w:top w:val="none" w:sz="0" w:space="0" w:color="auto"/>
                    <w:left w:val="none" w:sz="0" w:space="0" w:color="auto"/>
                    <w:bottom w:val="none" w:sz="0" w:space="0" w:color="auto"/>
                    <w:right w:val="none" w:sz="0" w:space="0" w:color="auto"/>
                  </w:divBdr>
                </w:div>
                <w:div w:id="1337615756">
                  <w:marLeft w:val="0"/>
                  <w:marRight w:val="0"/>
                  <w:marTop w:val="0"/>
                  <w:marBottom w:val="0"/>
                  <w:divBdr>
                    <w:top w:val="none" w:sz="0" w:space="0" w:color="auto"/>
                    <w:left w:val="none" w:sz="0" w:space="0" w:color="auto"/>
                    <w:bottom w:val="none" w:sz="0" w:space="0" w:color="auto"/>
                    <w:right w:val="none" w:sz="0" w:space="0" w:color="auto"/>
                  </w:divBdr>
                </w:div>
                <w:div w:id="1355419260">
                  <w:marLeft w:val="0"/>
                  <w:marRight w:val="0"/>
                  <w:marTop w:val="0"/>
                  <w:marBottom w:val="0"/>
                  <w:divBdr>
                    <w:top w:val="none" w:sz="0" w:space="0" w:color="auto"/>
                    <w:left w:val="none" w:sz="0" w:space="0" w:color="auto"/>
                    <w:bottom w:val="none" w:sz="0" w:space="0" w:color="auto"/>
                    <w:right w:val="none" w:sz="0" w:space="0" w:color="auto"/>
                  </w:divBdr>
                </w:div>
                <w:div w:id="1428848149">
                  <w:marLeft w:val="0"/>
                  <w:marRight w:val="0"/>
                  <w:marTop w:val="0"/>
                  <w:marBottom w:val="0"/>
                  <w:divBdr>
                    <w:top w:val="none" w:sz="0" w:space="0" w:color="auto"/>
                    <w:left w:val="none" w:sz="0" w:space="0" w:color="auto"/>
                    <w:bottom w:val="none" w:sz="0" w:space="0" w:color="auto"/>
                    <w:right w:val="none" w:sz="0" w:space="0" w:color="auto"/>
                  </w:divBdr>
                </w:div>
                <w:div w:id="1476415786">
                  <w:marLeft w:val="0"/>
                  <w:marRight w:val="0"/>
                  <w:marTop w:val="0"/>
                  <w:marBottom w:val="0"/>
                  <w:divBdr>
                    <w:top w:val="none" w:sz="0" w:space="0" w:color="auto"/>
                    <w:left w:val="none" w:sz="0" w:space="0" w:color="auto"/>
                    <w:bottom w:val="none" w:sz="0" w:space="0" w:color="auto"/>
                    <w:right w:val="none" w:sz="0" w:space="0" w:color="auto"/>
                  </w:divBdr>
                </w:div>
                <w:div w:id="1479571349">
                  <w:marLeft w:val="0"/>
                  <w:marRight w:val="0"/>
                  <w:marTop w:val="0"/>
                  <w:marBottom w:val="0"/>
                  <w:divBdr>
                    <w:top w:val="none" w:sz="0" w:space="0" w:color="auto"/>
                    <w:left w:val="none" w:sz="0" w:space="0" w:color="auto"/>
                    <w:bottom w:val="none" w:sz="0" w:space="0" w:color="auto"/>
                    <w:right w:val="none" w:sz="0" w:space="0" w:color="auto"/>
                  </w:divBdr>
                </w:div>
                <w:div w:id="1485274488">
                  <w:marLeft w:val="0"/>
                  <w:marRight w:val="0"/>
                  <w:marTop w:val="0"/>
                  <w:marBottom w:val="0"/>
                  <w:divBdr>
                    <w:top w:val="none" w:sz="0" w:space="0" w:color="auto"/>
                    <w:left w:val="none" w:sz="0" w:space="0" w:color="auto"/>
                    <w:bottom w:val="none" w:sz="0" w:space="0" w:color="auto"/>
                    <w:right w:val="none" w:sz="0" w:space="0" w:color="auto"/>
                  </w:divBdr>
                </w:div>
                <w:div w:id="1490097535">
                  <w:marLeft w:val="0"/>
                  <w:marRight w:val="0"/>
                  <w:marTop w:val="0"/>
                  <w:marBottom w:val="0"/>
                  <w:divBdr>
                    <w:top w:val="none" w:sz="0" w:space="0" w:color="auto"/>
                    <w:left w:val="none" w:sz="0" w:space="0" w:color="auto"/>
                    <w:bottom w:val="none" w:sz="0" w:space="0" w:color="auto"/>
                    <w:right w:val="none" w:sz="0" w:space="0" w:color="auto"/>
                  </w:divBdr>
                </w:div>
                <w:div w:id="1494183873">
                  <w:marLeft w:val="0"/>
                  <w:marRight w:val="0"/>
                  <w:marTop w:val="0"/>
                  <w:marBottom w:val="0"/>
                  <w:divBdr>
                    <w:top w:val="none" w:sz="0" w:space="0" w:color="auto"/>
                    <w:left w:val="none" w:sz="0" w:space="0" w:color="auto"/>
                    <w:bottom w:val="none" w:sz="0" w:space="0" w:color="auto"/>
                    <w:right w:val="none" w:sz="0" w:space="0" w:color="auto"/>
                  </w:divBdr>
                </w:div>
                <w:div w:id="1503817896">
                  <w:marLeft w:val="0"/>
                  <w:marRight w:val="0"/>
                  <w:marTop w:val="0"/>
                  <w:marBottom w:val="0"/>
                  <w:divBdr>
                    <w:top w:val="none" w:sz="0" w:space="0" w:color="auto"/>
                    <w:left w:val="none" w:sz="0" w:space="0" w:color="auto"/>
                    <w:bottom w:val="none" w:sz="0" w:space="0" w:color="auto"/>
                    <w:right w:val="none" w:sz="0" w:space="0" w:color="auto"/>
                  </w:divBdr>
                </w:div>
                <w:div w:id="1524130191">
                  <w:marLeft w:val="0"/>
                  <w:marRight w:val="0"/>
                  <w:marTop w:val="0"/>
                  <w:marBottom w:val="0"/>
                  <w:divBdr>
                    <w:top w:val="none" w:sz="0" w:space="0" w:color="auto"/>
                    <w:left w:val="none" w:sz="0" w:space="0" w:color="auto"/>
                    <w:bottom w:val="none" w:sz="0" w:space="0" w:color="auto"/>
                    <w:right w:val="none" w:sz="0" w:space="0" w:color="auto"/>
                  </w:divBdr>
                </w:div>
                <w:div w:id="1571965370">
                  <w:marLeft w:val="0"/>
                  <w:marRight w:val="0"/>
                  <w:marTop w:val="0"/>
                  <w:marBottom w:val="0"/>
                  <w:divBdr>
                    <w:top w:val="none" w:sz="0" w:space="0" w:color="auto"/>
                    <w:left w:val="none" w:sz="0" w:space="0" w:color="auto"/>
                    <w:bottom w:val="none" w:sz="0" w:space="0" w:color="auto"/>
                    <w:right w:val="none" w:sz="0" w:space="0" w:color="auto"/>
                  </w:divBdr>
                </w:div>
                <w:div w:id="1607694821">
                  <w:marLeft w:val="0"/>
                  <w:marRight w:val="0"/>
                  <w:marTop w:val="0"/>
                  <w:marBottom w:val="0"/>
                  <w:divBdr>
                    <w:top w:val="none" w:sz="0" w:space="0" w:color="auto"/>
                    <w:left w:val="none" w:sz="0" w:space="0" w:color="auto"/>
                    <w:bottom w:val="none" w:sz="0" w:space="0" w:color="auto"/>
                    <w:right w:val="none" w:sz="0" w:space="0" w:color="auto"/>
                  </w:divBdr>
                </w:div>
                <w:div w:id="1620332834">
                  <w:marLeft w:val="0"/>
                  <w:marRight w:val="0"/>
                  <w:marTop w:val="0"/>
                  <w:marBottom w:val="0"/>
                  <w:divBdr>
                    <w:top w:val="none" w:sz="0" w:space="0" w:color="auto"/>
                    <w:left w:val="none" w:sz="0" w:space="0" w:color="auto"/>
                    <w:bottom w:val="none" w:sz="0" w:space="0" w:color="auto"/>
                    <w:right w:val="none" w:sz="0" w:space="0" w:color="auto"/>
                  </w:divBdr>
                </w:div>
                <w:div w:id="1623224568">
                  <w:marLeft w:val="0"/>
                  <w:marRight w:val="0"/>
                  <w:marTop w:val="0"/>
                  <w:marBottom w:val="0"/>
                  <w:divBdr>
                    <w:top w:val="none" w:sz="0" w:space="0" w:color="auto"/>
                    <w:left w:val="none" w:sz="0" w:space="0" w:color="auto"/>
                    <w:bottom w:val="none" w:sz="0" w:space="0" w:color="auto"/>
                    <w:right w:val="none" w:sz="0" w:space="0" w:color="auto"/>
                  </w:divBdr>
                </w:div>
                <w:div w:id="1627199151">
                  <w:marLeft w:val="0"/>
                  <w:marRight w:val="0"/>
                  <w:marTop w:val="0"/>
                  <w:marBottom w:val="0"/>
                  <w:divBdr>
                    <w:top w:val="none" w:sz="0" w:space="0" w:color="auto"/>
                    <w:left w:val="none" w:sz="0" w:space="0" w:color="auto"/>
                    <w:bottom w:val="none" w:sz="0" w:space="0" w:color="auto"/>
                    <w:right w:val="none" w:sz="0" w:space="0" w:color="auto"/>
                  </w:divBdr>
                </w:div>
                <w:div w:id="1628701116">
                  <w:marLeft w:val="0"/>
                  <w:marRight w:val="0"/>
                  <w:marTop w:val="0"/>
                  <w:marBottom w:val="0"/>
                  <w:divBdr>
                    <w:top w:val="none" w:sz="0" w:space="0" w:color="auto"/>
                    <w:left w:val="none" w:sz="0" w:space="0" w:color="auto"/>
                    <w:bottom w:val="none" w:sz="0" w:space="0" w:color="auto"/>
                    <w:right w:val="none" w:sz="0" w:space="0" w:color="auto"/>
                  </w:divBdr>
                </w:div>
                <w:div w:id="1637876968">
                  <w:marLeft w:val="0"/>
                  <w:marRight w:val="0"/>
                  <w:marTop w:val="0"/>
                  <w:marBottom w:val="0"/>
                  <w:divBdr>
                    <w:top w:val="none" w:sz="0" w:space="0" w:color="auto"/>
                    <w:left w:val="none" w:sz="0" w:space="0" w:color="auto"/>
                    <w:bottom w:val="none" w:sz="0" w:space="0" w:color="auto"/>
                    <w:right w:val="none" w:sz="0" w:space="0" w:color="auto"/>
                  </w:divBdr>
                </w:div>
                <w:div w:id="1659504587">
                  <w:marLeft w:val="0"/>
                  <w:marRight w:val="0"/>
                  <w:marTop w:val="0"/>
                  <w:marBottom w:val="0"/>
                  <w:divBdr>
                    <w:top w:val="none" w:sz="0" w:space="0" w:color="auto"/>
                    <w:left w:val="none" w:sz="0" w:space="0" w:color="auto"/>
                    <w:bottom w:val="none" w:sz="0" w:space="0" w:color="auto"/>
                    <w:right w:val="none" w:sz="0" w:space="0" w:color="auto"/>
                  </w:divBdr>
                </w:div>
                <w:div w:id="1684472986">
                  <w:marLeft w:val="0"/>
                  <w:marRight w:val="0"/>
                  <w:marTop w:val="0"/>
                  <w:marBottom w:val="0"/>
                  <w:divBdr>
                    <w:top w:val="none" w:sz="0" w:space="0" w:color="auto"/>
                    <w:left w:val="none" w:sz="0" w:space="0" w:color="auto"/>
                    <w:bottom w:val="none" w:sz="0" w:space="0" w:color="auto"/>
                    <w:right w:val="none" w:sz="0" w:space="0" w:color="auto"/>
                  </w:divBdr>
                </w:div>
                <w:div w:id="1721901864">
                  <w:marLeft w:val="0"/>
                  <w:marRight w:val="0"/>
                  <w:marTop w:val="0"/>
                  <w:marBottom w:val="0"/>
                  <w:divBdr>
                    <w:top w:val="none" w:sz="0" w:space="0" w:color="auto"/>
                    <w:left w:val="none" w:sz="0" w:space="0" w:color="auto"/>
                    <w:bottom w:val="none" w:sz="0" w:space="0" w:color="auto"/>
                    <w:right w:val="none" w:sz="0" w:space="0" w:color="auto"/>
                  </w:divBdr>
                </w:div>
                <w:div w:id="1740060355">
                  <w:marLeft w:val="0"/>
                  <w:marRight w:val="0"/>
                  <w:marTop w:val="0"/>
                  <w:marBottom w:val="0"/>
                  <w:divBdr>
                    <w:top w:val="none" w:sz="0" w:space="0" w:color="auto"/>
                    <w:left w:val="none" w:sz="0" w:space="0" w:color="auto"/>
                    <w:bottom w:val="none" w:sz="0" w:space="0" w:color="auto"/>
                    <w:right w:val="none" w:sz="0" w:space="0" w:color="auto"/>
                  </w:divBdr>
                </w:div>
                <w:div w:id="1755932608">
                  <w:marLeft w:val="0"/>
                  <w:marRight w:val="0"/>
                  <w:marTop w:val="0"/>
                  <w:marBottom w:val="0"/>
                  <w:divBdr>
                    <w:top w:val="none" w:sz="0" w:space="0" w:color="auto"/>
                    <w:left w:val="none" w:sz="0" w:space="0" w:color="auto"/>
                    <w:bottom w:val="none" w:sz="0" w:space="0" w:color="auto"/>
                    <w:right w:val="none" w:sz="0" w:space="0" w:color="auto"/>
                  </w:divBdr>
                </w:div>
                <w:div w:id="1757746654">
                  <w:marLeft w:val="0"/>
                  <w:marRight w:val="0"/>
                  <w:marTop w:val="0"/>
                  <w:marBottom w:val="0"/>
                  <w:divBdr>
                    <w:top w:val="none" w:sz="0" w:space="0" w:color="auto"/>
                    <w:left w:val="none" w:sz="0" w:space="0" w:color="auto"/>
                    <w:bottom w:val="none" w:sz="0" w:space="0" w:color="auto"/>
                    <w:right w:val="none" w:sz="0" w:space="0" w:color="auto"/>
                  </w:divBdr>
                </w:div>
                <w:div w:id="1768578520">
                  <w:marLeft w:val="0"/>
                  <w:marRight w:val="0"/>
                  <w:marTop w:val="0"/>
                  <w:marBottom w:val="0"/>
                  <w:divBdr>
                    <w:top w:val="none" w:sz="0" w:space="0" w:color="auto"/>
                    <w:left w:val="none" w:sz="0" w:space="0" w:color="auto"/>
                    <w:bottom w:val="none" w:sz="0" w:space="0" w:color="auto"/>
                    <w:right w:val="none" w:sz="0" w:space="0" w:color="auto"/>
                  </w:divBdr>
                </w:div>
                <w:div w:id="1781947293">
                  <w:marLeft w:val="0"/>
                  <w:marRight w:val="0"/>
                  <w:marTop w:val="0"/>
                  <w:marBottom w:val="0"/>
                  <w:divBdr>
                    <w:top w:val="none" w:sz="0" w:space="0" w:color="auto"/>
                    <w:left w:val="none" w:sz="0" w:space="0" w:color="auto"/>
                    <w:bottom w:val="none" w:sz="0" w:space="0" w:color="auto"/>
                    <w:right w:val="none" w:sz="0" w:space="0" w:color="auto"/>
                  </w:divBdr>
                </w:div>
                <w:div w:id="1788812347">
                  <w:marLeft w:val="0"/>
                  <w:marRight w:val="0"/>
                  <w:marTop w:val="0"/>
                  <w:marBottom w:val="0"/>
                  <w:divBdr>
                    <w:top w:val="none" w:sz="0" w:space="0" w:color="auto"/>
                    <w:left w:val="none" w:sz="0" w:space="0" w:color="auto"/>
                    <w:bottom w:val="none" w:sz="0" w:space="0" w:color="auto"/>
                    <w:right w:val="none" w:sz="0" w:space="0" w:color="auto"/>
                  </w:divBdr>
                </w:div>
                <w:div w:id="1808933217">
                  <w:marLeft w:val="0"/>
                  <w:marRight w:val="0"/>
                  <w:marTop w:val="0"/>
                  <w:marBottom w:val="0"/>
                  <w:divBdr>
                    <w:top w:val="none" w:sz="0" w:space="0" w:color="auto"/>
                    <w:left w:val="none" w:sz="0" w:space="0" w:color="auto"/>
                    <w:bottom w:val="none" w:sz="0" w:space="0" w:color="auto"/>
                    <w:right w:val="none" w:sz="0" w:space="0" w:color="auto"/>
                  </w:divBdr>
                </w:div>
                <w:div w:id="1830365824">
                  <w:marLeft w:val="0"/>
                  <w:marRight w:val="0"/>
                  <w:marTop w:val="0"/>
                  <w:marBottom w:val="0"/>
                  <w:divBdr>
                    <w:top w:val="none" w:sz="0" w:space="0" w:color="auto"/>
                    <w:left w:val="none" w:sz="0" w:space="0" w:color="auto"/>
                    <w:bottom w:val="none" w:sz="0" w:space="0" w:color="auto"/>
                    <w:right w:val="none" w:sz="0" w:space="0" w:color="auto"/>
                  </w:divBdr>
                </w:div>
                <w:div w:id="1840921999">
                  <w:marLeft w:val="0"/>
                  <w:marRight w:val="0"/>
                  <w:marTop w:val="0"/>
                  <w:marBottom w:val="0"/>
                  <w:divBdr>
                    <w:top w:val="none" w:sz="0" w:space="0" w:color="auto"/>
                    <w:left w:val="none" w:sz="0" w:space="0" w:color="auto"/>
                    <w:bottom w:val="none" w:sz="0" w:space="0" w:color="auto"/>
                    <w:right w:val="none" w:sz="0" w:space="0" w:color="auto"/>
                  </w:divBdr>
                </w:div>
                <w:div w:id="1846050611">
                  <w:marLeft w:val="0"/>
                  <w:marRight w:val="0"/>
                  <w:marTop w:val="0"/>
                  <w:marBottom w:val="0"/>
                  <w:divBdr>
                    <w:top w:val="none" w:sz="0" w:space="0" w:color="auto"/>
                    <w:left w:val="none" w:sz="0" w:space="0" w:color="auto"/>
                    <w:bottom w:val="none" w:sz="0" w:space="0" w:color="auto"/>
                    <w:right w:val="none" w:sz="0" w:space="0" w:color="auto"/>
                  </w:divBdr>
                </w:div>
                <w:div w:id="1868326896">
                  <w:marLeft w:val="0"/>
                  <w:marRight w:val="0"/>
                  <w:marTop w:val="0"/>
                  <w:marBottom w:val="0"/>
                  <w:divBdr>
                    <w:top w:val="none" w:sz="0" w:space="0" w:color="auto"/>
                    <w:left w:val="none" w:sz="0" w:space="0" w:color="auto"/>
                    <w:bottom w:val="none" w:sz="0" w:space="0" w:color="auto"/>
                    <w:right w:val="none" w:sz="0" w:space="0" w:color="auto"/>
                  </w:divBdr>
                </w:div>
                <w:div w:id="1875732828">
                  <w:marLeft w:val="0"/>
                  <w:marRight w:val="0"/>
                  <w:marTop w:val="0"/>
                  <w:marBottom w:val="0"/>
                  <w:divBdr>
                    <w:top w:val="none" w:sz="0" w:space="0" w:color="auto"/>
                    <w:left w:val="none" w:sz="0" w:space="0" w:color="auto"/>
                    <w:bottom w:val="none" w:sz="0" w:space="0" w:color="auto"/>
                    <w:right w:val="none" w:sz="0" w:space="0" w:color="auto"/>
                  </w:divBdr>
                </w:div>
                <w:div w:id="1923643025">
                  <w:marLeft w:val="0"/>
                  <w:marRight w:val="0"/>
                  <w:marTop w:val="0"/>
                  <w:marBottom w:val="0"/>
                  <w:divBdr>
                    <w:top w:val="none" w:sz="0" w:space="0" w:color="auto"/>
                    <w:left w:val="none" w:sz="0" w:space="0" w:color="auto"/>
                    <w:bottom w:val="none" w:sz="0" w:space="0" w:color="auto"/>
                    <w:right w:val="none" w:sz="0" w:space="0" w:color="auto"/>
                  </w:divBdr>
                </w:div>
                <w:div w:id="1928491076">
                  <w:marLeft w:val="0"/>
                  <w:marRight w:val="0"/>
                  <w:marTop w:val="0"/>
                  <w:marBottom w:val="0"/>
                  <w:divBdr>
                    <w:top w:val="none" w:sz="0" w:space="0" w:color="auto"/>
                    <w:left w:val="none" w:sz="0" w:space="0" w:color="auto"/>
                    <w:bottom w:val="none" w:sz="0" w:space="0" w:color="auto"/>
                    <w:right w:val="none" w:sz="0" w:space="0" w:color="auto"/>
                  </w:divBdr>
                </w:div>
                <w:div w:id="1934506581">
                  <w:marLeft w:val="0"/>
                  <w:marRight w:val="0"/>
                  <w:marTop w:val="0"/>
                  <w:marBottom w:val="0"/>
                  <w:divBdr>
                    <w:top w:val="none" w:sz="0" w:space="0" w:color="auto"/>
                    <w:left w:val="none" w:sz="0" w:space="0" w:color="auto"/>
                    <w:bottom w:val="none" w:sz="0" w:space="0" w:color="auto"/>
                    <w:right w:val="none" w:sz="0" w:space="0" w:color="auto"/>
                  </w:divBdr>
                </w:div>
                <w:div w:id="1954283682">
                  <w:marLeft w:val="0"/>
                  <w:marRight w:val="0"/>
                  <w:marTop w:val="0"/>
                  <w:marBottom w:val="0"/>
                  <w:divBdr>
                    <w:top w:val="none" w:sz="0" w:space="0" w:color="auto"/>
                    <w:left w:val="none" w:sz="0" w:space="0" w:color="auto"/>
                    <w:bottom w:val="none" w:sz="0" w:space="0" w:color="auto"/>
                    <w:right w:val="none" w:sz="0" w:space="0" w:color="auto"/>
                  </w:divBdr>
                </w:div>
                <w:div w:id="1971856064">
                  <w:marLeft w:val="0"/>
                  <w:marRight w:val="0"/>
                  <w:marTop w:val="0"/>
                  <w:marBottom w:val="0"/>
                  <w:divBdr>
                    <w:top w:val="none" w:sz="0" w:space="0" w:color="auto"/>
                    <w:left w:val="none" w:sz="0" w:space="0" w:color="auto"/>
                    <w:bottom w:val="none" w:sz="0" w:space="0" w:color="auto"/>
                    <w:right w:val="none" w:sz="0" w:space="0" w:color="auto"/>
                  </w:divBdr>
                </w:div>
                <w:div w:id="1997760568">
                  <w:marLeft w:val="0"/>
                  <w:marRight w:val="0"/>
                  <w:marTop w:val="0"/>
                  <w:marBottom w:val="0"/>
                  <w:divBdr>
                    <w:top w:val="none" w:sz="0" w:space="0" w:color="auto"/>
                    <w:left w:val="none" w:sz="0" w:space="0" w:color="auto"/>
                    <w:bottom w:val="none" w:sz="0" w:space="0" w:color="auto"/>
                    <w:right w:val="none" w:sz="0" w:space="0" w:color="auto"/>
                  </w:divBdr>
                </w:div>
                <w:div w:id="1999840683">
                  <w:marLeft w:val="0"/>
                  <w:marRight w:val="0"/>
                  <w:marTop w:val="0"/>
                  <w:marBottom w:val="0"/>
                  <w:divBdr>
                    <w:top w:val="none" w:sz="0" w:space="0" w:color="auto"/>
                    <w:left w:val="none" w:sz="0" w:space="0" w:color="auto"/>
                    <w:bottom w:val="none" w:sz="0" w:space="0" w:color="auto"/>
                    <w:right w:val="none" w:sz="0" w:space="0" w:color="auto"/>
                  </w:divBdr>
                </w:div>
                <w:div w:id="2012028570">
                  <w:marLeft w:val="0"/>
                  <w:marRight w:val="0"/>
                  <w:marTop w:val="0"/>
                  <w:marBottom w:val="0"/>
                  <w:divBdr>
                    <w:top w:val="none" w:sz="0" w:space="0" w:color="auto"/>
                    <w:left w:val="none" w:sz="0" w:space="0" w:color="auto"/>
                    <w:bottom w:val="none" w:sz="0" w:space="0" w:color="auto"/>
                    <w:right w:val="none" w:sz="0" w:space="0" w:color="auto"/>
                  </w:divBdr>
                </w:div>
                <w:div w:id="2019576890">
                  <w:marLeft w:val="0"/>
                  <w:marRight w:val="0"/>
                  <w:marTop w:val="0"/>
                  <w:marBottom w:val="0"/>
                  <w:divBdr>
                    <w:top w:val="none" w:sz="0" w:space="0" w:color="auto"/>
                    <w:left w:val="none" w:sz="0" w:space="0" w:color="auto"/>
                    <w:bottom w:val="none" w:sz="0" w:space="0" w:color="auto"/>
                    <w:right w:val="none" w:sz="0" w:space="0" w:color="auto"/>
                  </w:divBdr>
                </w:div>
                <w:div w:id="2043288912">
                  <w:marLeft w:val="0"/>
                  <w:marRight w:val="0"/>
                  <w:marTop w:val="0"/>
                  <w:marBottom w:val="0"/>
                  <w:divBdr>
                    <w:top w:val="none" w:sz="0" w:space="0" w:color="auto"/>
                    <w:left w:val="none" w:sz="0" w:space="0" w:color="auto"/>
                    <w:bottom w:val="none" w:sz="0" w:space="0" w:color="auto"/>
                    <w:right w:val="none" w:sz="0" w:space="0" w:color="auto"/>
                  </w:divBdr>
                </w:div>
                <w:div w:id="2056418108">
                  <w:marLeft w:val="0"/>
                  <w:marRight w:val="0"/>
                  <w:marTop w:val="0"/>
                  <w:marBottom w:val="0"/>
                  <w:divBdr>
                    <w:top w:val="none" w:sz="0" w:space="0" w:color="auto"/>
                    <w:left w:val="none" w:sz="0" w:space="0" w:color="auto"/>
                    <w:bottom w:val="none" w:sz="0" w:space="0" w:color="auto"/>
                    <w:right w:val="none" w:sz="0" w:space="0" w:color="auto"/>
                  </w:divBdr>
                </w:div>
                <w:div w:id="2058629493">
                  <w:marLeft w:val="0"/>
                  <w:marRight w:val="0"/>
                  <w:marTop w:val="0"/>
                  <w:marBottom w:val="0"/>
                  <w:divBdr>
                    <w:top w:val="none" w:sz="0" w:space="0" w:color="auto"/>
                    <w:left w:val="none" w:sz="0" w:space="0" w:color="auto"/>
                    <w:bottom w:val="none" w:sz="0" w:space="0" w:color="auto"/>
                    <w:right w:val="none" w:sz="0" w:space="0" w:color="auto"/>
                  </w:divBdr>
                </w:div>
                <w:div w:id="2059355291">
                  <w:marLeft w:val="0"/>
                  <w:marRight w:val="0"/>
                  <w:marTop w:val="0"/>
                  <w:marBottom w:val="0"/>
                  <w:divBdr>
                    <w:top w:val="none" w:sz="0" w:space="0" w:color="auto"/>
                    <w:left w:val="none" w:sz="0" w:space="0" w:color="auto"/>
                    <w:bottom w:val="none" w:sz="0" w:space="0" w:color="auto"/>
                    <w:right w:val="none" w:sz="0" w:space="0" w:color="auto"/>
                  </w:divBdr>
                </w:div>
                <w:div w:id="2067339176">
                  <w:marLeft w:val="0"/>
                  <w:marRight w:val="0"/>
                  <w:marTop w:val="0"/>
                  <w:marBottom w:val="0"/>
                  <w:divBdr>
                    <w:top w:val="none" w:sz="0" w:space="0" w:color="auto"/>
                    <w:left w:val="none" w:sz="0" w:space="0" w:color="auto"/>
                    <w:bottom w:val="none" w:sz="0" w:space="0" w:color="auto"/>
                    <w:right w:val="none" w:sz="0" w:space="0" w:color="auto"/>
                  </w:divBdr>
                </w:div>
                <w:div w:id="2094164343">
                  <w:marLeft w:val="0"/>
                  <w:marRight w:val="0"/>
                  <w:marTop w:val="0"/>
                  <w:marBottom w:val="0"/>
                  <w:divBdr>
                    <w:top w:val="none" w:sz="0" w:space="0" w:color="auto"/>
                    <w:left w:val="none" w:sz="0" w:space="0" w:color="auto"/>
                    <w:bottom w:val="none" w:sz="0" w:space="0" w:color="auto"/>
                    <w:right w:val="none" w:sz="0" w:space="0" w:color="auto"/>
                  </w:divBdr>
                </w:div>
                <w:div w:id="2095125744">
                  <w:marLeft w:val="0"/>
                  <w:marRight w:val="0"/>
                  <w:marTop w:val="0"/>
                  <w:marBottom w:val="0"/>
                  <w:divBdr>
                    <w:top w:val="none" w:sz="0" w:space="0" w:color="auto"/>
                    <w:left w:val="none" w:sz="0" w:space="0" w:color="auto"/>
                    <w:bottom w:val="none" w:sz="0" w:space="0" w:color="auto"/>
                    <w:right w:val="none" w:sz="0" w:space="0" w:color="auto"/>
                  </w:divBdr>
                </w:div>
                <w:div w:id="2110660667">
                  <w:marLeft w:val="0"/>
                  <w:marRight w:val="0"/>
                  <w:marTop w:val="0"/>
                  <w:marBottom w:val="0"/>
                  <w:divBdr>
                    <w:top w:val="none" w:sz="0" w:space="0" w:color="auto"/>
                    <w:left w:val="none" w:sz="0" w:space="0" w:color="auto"/>
                    <w:bottom w:val="none" w:sz="0" w:space="0" w:color="auto"/>
                    <w:right w:val="none" w:sz="0" w:space="0" w:color="auto"/>
                  </w:divBdr>
                </w:div>
                <w:div w:id="2125269236">
                  <w:marLeft w:val="0"/>
                  <w:marRight w:val="0"/>
                  <w:marTop w:val="0"/>
                  <w:marBottom w:val="0"/>
                  <w:divBdr>
                    <w:top w:val="none" w:sz="0" w:space="0" w:color="auto"/>
                    <w:left w:val="none" w:sz="0" w:space="0" w:color="auto"/>
                    <w:bottom w:val="none" w:sz="0" w:space="0" w:color="auto"/>
                    <w:right w:val="none" w:sz="0" w:space="0" w:color="auto"/>
                  </w:divBdr>
                </w:div>
                <w:div w:id="2125540205">
                  <w:marLeft w:val="0"/>
                  <w:marRight w:val="0"/>
                  <w:marTop w:val="0"/>
                  <w:marBottom w:val="0"/>
                  <w:divBdr>
                    <w:top w:val="none" w:sz="0" w:space="0" w:color="auto"/>
                    <w:left w:val="none" w:sz="0" w:space="0" w:color="auto"/>
                    <w:bottom w:val="none" w:sz="0" w:space="0" w:color="auto"/>
                    <w:right w:val="none" w:sz="0" w:space="0" w:color="auto"/>
                  </w:divBdr>
                </w:div>
                <w:div w:id="2134277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18110">
          <w:marLeft w:val="0"/>
          <w:marRight w:val="0"/>
          <w:marTop w:val="0"/>
          <w:marBottom w:val="0"/>
          <w:divBdr>
            <w:top w:val="none" w:sz="0" w:space="0" w:color="auto"/>
            <w:left w:val="none" w:sz="0" w:space="0" w:color="auto"/>
            <w:bottom w:val="none" w:sz="0" w:space="0" w:color="auto"/>
            <w:right w:val="none" w:sz="0" w:space="0" w:color="auto"/>
          </w:divBdr>
          <w:divsChild>
            <w:div w:id="412972904">
              <w:marLeft w:val="0"/>
              <w:marRight w:val="0"/>
              <w:marTop w:val="0"/>
              <w:marBottom w:val="0"/>
              <w:divBdr>
                <w:top w:val="none" w:sz="0" w:space="0" w:color="auto"/>
                <w:left w:val="none" w:sz="0" w:space="0" w:color="auto"/>
                <w:bottom w:val="none" w:sz="0" w:space="0" w:color="auto"/>
                <w:right w:val="none" w:sz="0" w:space="0" w:color="auto"/>
              </w:divBdr>
              <w:divsChild>
                <w:div w:id="394408">
                  <w:marLeft w:val="0"/>
                  <w:marRight w:val="0"/>
                  <w:marTop w:val="0"/>
                  <w:marBottom w:val="0"/>
                  <w:divBdr>
                    <w:top w:val="none" w:sz="0" w:space="0" w:color="auto"/>
                    <w:left w:val="none" w:sz="0" w:space="0" w:color="auto"/>
                    <w:bottom w:val="none" w:sz="0" w:space="0" w:color="auto"/>
                    <w:right w:val="none" w:sz="0" w:space="0" w:color="auto"/>
                  </w:divBdr>
                </w:div>
                <w:div w:id="16392661">
                  <w:marLeft w:val="0"/>
                  <w:marRight w:val="0"/>
                  <w:marTop w:val="0"/>
                  <w:marBottom w:val="0"/>
                  <w:divBdr>
                    <w:top w:val="none" w:sz="0" w:space="0" w:color="auto"/>
                    <w:left w:val="none" w:sz="0" w:space="0" w:color="auto"/>
                    <w:bottom w:val="none" w:sz="0" w:space="0" w:color="auto"/>
                    <w:right w:val="none" w:sz="0" w:space="0" w:color="auto"/>
                  </w:divBdr>
                </w:div>
                <w:div w:id="19012072">
                  <w:marLeft w:val="0"/>
                  <w:marRight w:val="0"/>
                  <w:marTop w:val="0"/>
                  <w:marBottom w:val="0"/>
                  <w:divBdr>
                    <w:top w:val="none" w:sz="0" w:space="0" w:color="auto"/>
                    <w:left w:val="none" w:sz="0" w:space="0" w:color="auto"/>
                    <w:bottom w:val="none" w:sz="0" w:space="0" w:color="auto"/>
                    <w:right w:val="none" w:sz="0" w:space="0" w:color="auto"/>
                  </w:divBdr>
                </w:div>
                <w:div w:id="55055702">
                  <w:marLeft w:val="0"/>
                  <w:marRight w:val="0"/>
                  <w:marTop w:val="0"/>
                  <w:marBottom w:val="0"/>
                  <w:divBdr>
                    <w:top w:val="none" w:sz="0" w:space="0" w:color="auto"/>
                    <w:left w:val="none" w:sz="0" w:space="0" w:color="auto"/>
                    <w:bottom w:val="none" w:sz="0" w:space="0" w:color="auto"/>
                    <w:right w:val="none" w:sz="0" w:space="0" w:color="auto"/>
                  </w:divBdr>
                </w:div>
                <w:div w:id="56754314">
                  <w:marLeft w:val="0"/>
                  <w:marRight w:val="0"/>
                  <w:marTop w:val="0"/>
                  <w:marBottom w:val="0"/>
                  <w:divBdr>
                    <w:top w:val="none" w:sz="0" w:space="0" w:color="auto"/>
                    <w:left w:val="none" w:sz="0" w:space="0" w:color="auto"/>
                    <w:bottom w:val="none" w:sz="0" w:space="0" w:color="auto"/>
                    <w:right w:val="none" w:sz="0" w:space="0" w:color="auto"/>
                  </w:divBdr>
                </w:div>
                <w:div w:id="70321265">
                  <w:marLeft w:val="0"/>
                  <w:marRight w:val="0"/>
                  <w:marTop w:val="0"/>
                  <w:marBottom w:val="0"/>
                  <w:divBdr>
                    <w:top w:val="none" w:sz="0" w:space="0" w:color="auto"/>
                    <w:left w:val="none" w:sz="0" w:space="0" w:color="auto"/>
                    <w:bottom w:val="none" w:sz="0" w:space="0" w:color="auto"/>
                    <w:right w:val="none" w:sz="0" w:space="0" w:color="auto"/>
                  </w:divBdr>
                </w:div>
                <w:div w:id="74476133">
                  <w:marLeft w:val="0"/>
                  <w:marRight w:val="0"/>
                  <w:marTop w:val="0"/>
                  <w:marBottom w:val="0"/>
                  <w:divBdr>
                    <w:top w:val="none" w:sz="0" w:space="0" w:color="auto"/>
                    <w:left w:val="none" w:sz="0" w:space="0" w:color="auto"/>
                    <w:bottom w:val="none" w:sz="0" w:space="0" w:color="auto"/>
                    <w:right w:val="none" w:sz="0" w:space="0" w:color="auto"/>
                  </w:divBdr>
                </w:div>
                <w:div w:id="89011344">
                  <w:marLeft w:val="0"/>
                  <w:marRight w:val="0"/>
                  <w:marTop w:val="0"/>
                  <w:marBottom w:val="0"/>
                  <w:divBdr>
                    <w:top w:val="none" w:sz="0" w:space="0" w:color="auto"/>
                    <w:left w:val="none" w:sz="0" w:space="0" w:color="auto"/>
                    <w:bottom w:val="none" w:sz="0" w:space="0" w:color="auto"/>
                    <w:right w:val="none" w:sz="0" w:space="0" w:color="auto"/>
                  </w:divBdr>
                </w:div>
                <w:div w:id="91559290">
                  <w:marLeft w:val="0"/>
                  <w:marRight w:val="0"/>
                  <w:marTop w:val="0"/>
                  <w:marBottom w:val="0"/>
                  <w:divBdr>
                    <w:top w:val="none" w:sz="0" w:space="0" w:color="auto"/>
                    <w:left w:val="none" w:sz="0" w:space="0" w:color="auto"/>
                    <w:bottom w:val="none" w:sz="0" w:space="0" w:color="auto"/>
                    <w:right w:val="none" w:sz="0" w:space="0" w:color="auto"/>
                  </w:divBdr>
                </w:div>
                <w:div w:id="91823657">
                  <w:marLeft w:val="0"/>
                  <w:marRight w:val="0"/>
                  <w:marTop w:val="0"/>
                  <w:marBottom w:val="0"/>
                  <w:divBdr>
                    <w:top w:val="none" w:sz="0" w:space="0" w:color="auto"/>
                    <w:left w:val="none" w:sz="0" w:space="0" w:color="auto"/>
                    <w:bottom w:val="none" w:sz="0" w:space="0" w:color="auto"/>
                    <w:right w:val="none" w:sz="0" w:space="0" w:color="auto"/>
                  </w:divBdr>
                </w:div>
                <w:div w:id="94180816">
                  <w:marLeft w:val="0"/>
                  <w:marRight w:val="0"/>
                  <w:marTop w:val="0"/>
                  <w:marBottom w:val="0"/>
                  <w:divBdr>
                    <w:top w:val="none" w:sz="0" w:space="0" w:color="auto"/>
                    <w:left w:val="none" w:sz="0" w:space="0" w:color="auto"/>
                    <w:bottom w:val="none" w:sz="0" w:space="0" w:color="auto"/>
                    <w:right w:val="none" w:sz="0" w:space="0" w:color="auto"/>
                  </w:divBdr>
                </w:div>
                <w:div w:id="99108697">
                  <w:marLeft w:val="0"/>
                  <w:marRight w:val="0"/>
                  <w:marTop w:val="0"/>
                  <w:marBottom w:val="0"/>
                  <w:divBdr>
                    <w:top w:val="none" w:sz="0" w:space="0" w:color="auto"/>
                    <w:left w:val="none" w:sz="0" w:space="0" w:color="auto"/>
                    <w:bottom w:val="none" w:sz="0" w:space="0" w:color="auto"/>
                    <w:right w:val="none" w:sz="0" w:space="0" w:color="auto"/>
                  </w:divBdr>
                </w:div>
                <w:div w:id="101414546">
                  <w:marLeft w:val="0"/>
                  <w:marRight w:val="0"/>
                  <w:marTop w:val="0"/>
                  <w:marBottom w:val="0"/>
                  <w:divBdr>
                    <w:top w:val="none" w:sz="0" w:space="0" w:color="auto"/>
                    <w:left w:val="none" w:sz="0" w:space="0" w:color="auto"/>
                    <w:bottom w:val="none" w:sz="0" w:space="0" w:color="auto"/>
                    <w:right w:val="none" w:sz="0" w:space="0" w:color="auto"/>
                  </w:divBdr>
                </w:div>
                <w:div w:id="107354845">
                  <w:marLeft w:val="0"/>
                  <w:marRight w:val="0"/>
                  <w:marTop w:val="0"/>
                  <w:marBottom w:val="0"/>
                  <w:divBdr>
                    <w:top w:val="none" w:sz="0" w:space="0" w:color="auto"/>
                    <w:left w:val="none" w:sz="0" w:space="0" w:color="auto"/>
                    <w:bottom w:val="none" w:sz="0" w:space="0" w:color="auto"/>
                    <w:right w:val="none" w:sz="0" w:space="0" w:color="auto"/>
                  </w:divBdr>
                </w:div>
                <w:div w:id="108551862">
                  <w:marLeft w:val="0"/>
                  <w:marRight w:val="0"/>
                  <w:marTop w:val="0"/>
                  <w:marBottom w:val="0"/>
                  <w:divBdr>
                    <w:top w:val="none" w:sz="0" w:space="0" w:color="auto"/>
                    <w:left w:val="none" w:sz="0" w:space="0" w:color="auto"/>
                    <w:bottom w:val="none" w:sz="0" w:space="0" w:color="auto"/>
                    <w:right w:val="none" w:sz="0" w:space="0" w:color="auto"/>
                  </w:divBdr>
                </w:div>
                <w:div w:id="119038706">
                  <w:marLeft w:val="0"/>
                  <w:marRight w:val="0"/>
                  <w:marTop w:val="0"/>
                  <w:marBottom w:val="0"/>
                  <w:divBdr>
                    <w:top w:val="none" w:sz="0" w:space="0" w:color="auto"/>
                    <w:left w:val="none" w:sz="0" w:space="0" w:color="auto"/>
                    <w:bottom w:val="none" w:sz="0" w:space="0" w:color="auto"/>
                    <w:right w:val="none" w:sz="0" w:space="0" w:color="auto"/>
                  </w:divBdr>
                </w:div>
                <w:div w:id="125852627">
                  <w:marLeft w:val="0"/>
                  <w:marRight w:val="0"/>
                  <w:marTop w:val="0"/>
                  <w:marBottom w:val="0"/>
                  <w:divBdr>
                    <w:top w:val="none" w:sz="0" w:space="0" w:color="auto"/>
                    <w:left w:val="none" w:sz="0" w:space="0" w:color="auto"/>
                    <w:bottom w:val="none" w:sz="0" w:space="0" w:color="auto"/>
                    <w:right w:val="none" w:sz="0" w:space="0" w:color="auto"/>
                  </w:divBdr>
                </w:div>
                <w:div w:id="130631963">
                  <w:marLeft w:val="0"/>
                  <w:marRight w:val="0"/>
                  <w:marTop w:val="0"/>
                  <w:marBottom w:val="0"/>
                  <w:divBdr>
                    <w:top w:val="none" w:sz="0" w:space="0" w:color="auto"/>
                    <w:left w:val="none" w:sz="0" w:space="0" w:color="auto"/>
                    <w:bottom w:val="none" w:sz="0" w:space="0" w:color="auto"/>
                    <w:right w:val="none" w:sz="0" w:space="0" w:color="auto"/>
                  </w:divBdr>
                </w:div>
                <w:div w:id="130946815">
                  <w:marLeft w:val="0"/>
                  <w:marRight w:val="0"/>
                  <w:marTop w:val="0"/>
                  <w:marBottom w:val="0"/>
                  <w:divBdr>
                    <w:top w:val="none" w:sz="0" w:space="0" w:color="auto"/>
                    <w:left w:val="none" w:sz="0" w:space="0" w:color="auto"/>
                    <w:bottom w:val="none" w:sz="0" w:space="0" w:color="auto"/>
                    <w:right w:val="none" w:sz="0" w:space="0" w:color="auto"/>
                  </w:divBdr>
                </w:div>
                <w:div w:id="134222035">
                  <w:marLeft w:val="0"/>
                  <w:marRight w:val="0"/>
                  <w:marTop w:val="0"/>
                  <w:marBottom w:val="0"/>
                  <w:divBdr>
                    <w:top w:val="none" w:sz="0" w:space="0" w:color="auto"/>
                    <w:left w:val="none" w:sz="0" w:space="0" w:color="auto"/>
                    <w:bottom w:val="none" w:sz="0" w:space="0" w:color="auto"/>
                    <w:right w:val="none" w:sz="0" w:space="0" w:color="auto"/>
                  </w:divBdr>
                </w:div>
                <w:div w:id="145636798">
                  <w:marLeft w:val="0"/>
                  <w:marRight w:val="0"/>
                  <w:marTop w:val="0"/>
                  <w:marBottom w:val="0"/>
                  <w:divBdr>
                    <w:top w:val="none" w:sz="0" w:space="0" w:color="auto"/>
                    <w:left w:val="none" w:sz="0" w:space="0" w:color="auto"/>
                    <w:bottom w:val="none" w:sz="0" w:space="0" w:color="auto"/>
                    <w:right w:val="none" w:sz="0" w:space="0" w:color="auto"/>
                  </w:divBdr>
                </w:div>
                <w:div w:id="149760424">
                  <w:marLeft w:val="0"/>
                  <w:marRight w:val="0"/>
                  <w:marTop w:val="0"/>
                  <w:marBottom w:val="0"/>
                  <w:divBdr>
                    <w:top w:val="none" w:sz="0" w:space="0" w:color="auto"/>
                    <w:left w:val="none" w:sz="0" w:space="0" w:color="auto"/>
                    <w:bottom w:val="none" w:sz="0" w:space="0" w:color="auto"/>
                    <w:right w:val="none" w:sz="0" w:space="0" w:color="auto"/>
                  </w:divBdr>
                </w:div>
                <w:div w:id="154034371">
                  <w:marLeft w:val="0"/>
                  <w:marRight w:val="0"/>
                  <w:marTop w:val="0"/>
                  <w:marBottom w:val="0"/>
                  <w:divBdr>
                    <w:top w:val="none" w:sz="0" w:space="0" w:color="auto"/>
                    <w:left w:val="none" w:sz="0" w:space="0" w:color="auto"/>
                    <w:bottom w:val="none" w:sz="0" w:space="0" w:color="auto"/>
                    <w:right w:val="none" w:sz="0" w:space="0" w:color="auto"/>
                  </w:divBdr>
                </w:div>
                <w:div w:id="159780809">
                  <w:marLeft w:val="0"/>
                  <w:marRight w:val="0"/>
                  <w:marTop w:val="0"/>
                  <w:marBottom w:val="0"/>
                  <w:divBdr>
                    <w:top w:val="none" w:sz="0" w:space="0" w:color="auto"/>
                    <w:left w:val="none" w:sz="0" w:space="0" w:color="auto"/>
                    <w:bottom w:val="none" w:sz="0" w:space="0" w:color="auto"/>
                    <w:right w:val="none" w:sz="0" w:space="0" w:color="auto"/>
                  </w:divBdr>
                </w:div>
                <w:div w:id="160779326">
                  <w:marLeft w:val="0"/>
                  <w:marRight w:val="0"/>
                  <w:marTop w:val="0"/>
                  <w:marBottom w:val="0"/>
                  <w:divBdr>
                    <w:top w:val="none" w:sz="0" w:space="0" w:color="auto"/>
                    <w:left w:val="none" w:sz="0" w:space="0" w:color="auto"/>
                    <w:bottom w:val="none" w:sz="0" w:space="0" w:color="auto"/>
                    <w:right w:val="none" w:sz="0" w:space="0" w:color="auto"/>
                  </w:divBdr>
                </w:div>
                <w:div w:id="163858618">
                  <w:marLeft w:val="0"/>
                  <w:marRight w:val="0"/>
                  <w:marTop w:val="0"/>
                  <w:marBottom w:val="0"/>
                  <w:divBdr>
                    <w:top w:val="none" w:sz="0" w:space="0" w:color="auto"/>
                    <w:left w:val="none" w:sz="0" w:space="0" w:color="auto"/>
                    <w:bottom w:val="none" w:sz="0" w:space="0" w:color="auto"/>
                    <w:right w:val="none" w:sz="0" w:space="0" w:color="auto"/>
                  </w:divBdr>
                </w:div>
                <w:div w:id="166094784">
                  <w:marLeft w:val="0"/>
                  <w:marRight w:val="0"/>
                  <w:marTop w:val="0"/>
                  <w:marBottom w:val="0"/>
                  <w:divBdr>
                    <w:top w:val="none" w:sz="0" w:space="0" w:color="auto"/>
                    <w:left w:val="none" w:sz="0" w:space="0" w:color="auto"/>
                    <w:bottom w:val="none" w:sz="0" w:space="0" w:color="auto"/>
                    <w:right w:val="none" w:sz="0" w:space="0" w:color="auto"/>
                  </w:divBdr>
                </w:div>
                <w:div w:id="171534130">
                  <w:marLeft w:val="0"/>
                  <w:marRight w:val="0"/>
                  <w:marTop w:val="0"/>
                  <w:marBottom w:val="0"/>
                  <w:divBdr>
                    <w:top w:val="none" w:sz="0" w:space="0" w:color="auto"/>
                    <w:left w:val="none" w:sz="0" w:space="0" w:color="auto"/>
                    <w:bottom w:val="none" w:sz="0" w:space="0" w:color="auto"/>
                    <w:right w:val="none" w:sz="0" w:space="0" w:color="auto"/>
                  </w:divBdr>
                </w:div>
                <w:div w:id="177427342">
                  <w:marLeft w:val="0"/>
                  <w:marRight w:val="0"/>
                  <w:marTop w:val="0"/>
                  <w:marBottom w:val="0"/>
                  <w:divBdr>
                    <w:top w:val="none" w:sz="0" w:space="0" w:color="auto"/>
                    <w:left w:val="none" w:sz="0" w:space="0" w:color="auto"/>
                    <w:bottom w:val="none" w:sz="0" w:space="0" w:color="auto"/>
                    <w:right w:val="none" w:sz="0" w:space="0" w:color="auto"/>
                  </w:divBdr>
                </w:div>
                <w:div w:id="197469910">
                  <w:marLeft w:val="0"/>
                  <w:marRight w:val="0"/>
                  <w:marTop w:val="0"/>
                  <w:marBottom w:val="0"/>
                  <w:divBdr>
                    <w:top w:val="none" w:sz="0" w:space="0" w:color="auto"/>
                    <w:left w:val="none" w:sz="0" w:space="0" w:color="auto"/>
                    <w:bottom w:val="none" w:sz="0" w:space="0" w:color="auto"/>
                    <w:right w:val="none" w:sz="0" w:space="0" w:color="auto"/>
                  </w:divBdr>
                </w:div>
                <w:div w:id="206063271">
                  <w:marLeft w:val="0"/>
                  <w:marRight w:val="0"/>
                  <w:marTop w:val="0"/>
                  <w:marBottom w:val="0"/>
                  <w:divBdr>
                    <w:top w:val="none" w:sz="0" w:space="0" w:color="auto"/>
                    <w:left w:val="none" w:sz="0" w:space="0" w:color="auto"/>
                    <w:bottom w:val="none" w:sz="0" w:space="0" w:color="auto"/>
                    <w:right w:val="none" w:sz="0" w:space="0" w:color="auto"/>
                  </w:divBdr>
                </w:div>
                <w:div w:id="208498618">
                  <w:marLeft w:val="0"/>
                  <w:marRight w:val="0"/>
                  <w:marTop w:val="0"/>
                  <w:marBottom w:val="0"/>
                  <w:divBdr>
                    <w:top w:val="none" w:sz="0" w:space="0" w:color="auto"/>
                    <w:left w:val="none" w:sz="0" w:space="0" w:color="auto"/>
                    <w:bottom w:val="none" w:sz="0" w:space="0" w:color="auto"/>
                    <w:right w:val="none" w:sz="0" w:space="0" w:color="auto"/>
                  </w:divBdr>
                </w:div>
                <w:div w:id="212036806">
                  <w:marLeft w:val="0"/>
                  <w:marRight w:val="0"/>
                  <w:marTop w:val="0"/>
                  <w:marBottom w:val="0"/>
                  <w:divBdr>
                    <w:top w:val="none" w:sz="0" w:space="0" w:color="auto"/>
                    <w:left w:val="none" w:sz="0" w:space="0" w:color="auto"/>
                    <w:bottom w:val="none" w:sz="0" w:space="0" w:color="auto"/>
                    <w:right w:val="none" w:sz="0" w:space="0" w:color="auto"/>
                  </w:divBdr>
                </w:div>
                <w:div w:id="222524698">
                  <w:marLeft w:val="0"/>
                  <w:marRight w:val="0"/>
                  <w:marTop w:val="0"/>
                  <w:marBottom w:val="0"/>
                  <w:divBdr>
                    <w:top w:val="none" w:sz="0" w:space="0" w:color="auto"/>
                    <w:left w:val="none" w:sz="0" w:space="0" w:color="auto"/>
                    <w:bottom w:val="none" w:sz="0" w:space="0" w:color="auto"/>
                    <w:right w:val="none" w:sz="0" w:space="0" w:color="auto"/>
                  </w:divBdr>
                </w:div>
                <w:div w:id="228274840">
                  <w:marLeft w:val="0"/>
                  <w:marRight w:val="0"/>
                  <w:marTop w:val="0"/>
                  <w:marBottom w:val="0"/>
                  <w:divBdr>
                    <w:top w:val="none" w:sz="0" w:space="0" w:color="auto"/>
                    <w:left w:val="none" w:sz="0" w:space="0" w:color="auto"/>
                    <w:bottom w:val="none" w:sz="0" w:space="0" w:color="auto"/>
                    <w:right w:val="none" w:sz="0" w:space="0" w:color="auto"/>
                  </w:divBdr>
                </w:div>
                <w:div w:id="241835991">
                  <w:marLeft w:val="0"/>
                  <w:marRight w:val="0"/>
                  <w:marTop w:val="0"/>
                  <w:marBottom w:val="0"/>
                  <w:divBdr>
                    <w:top w:val="none" w:sz="0" w:space="0" w:color="auto"/>
                    <w:left w:val="none" w:sz="0" w:space="0" w:color="auto"/>
                    <w:bottom w:val="none" w:sz="0" w:space="0" w:color="auto"/>
                    <w:right w:val="none" w:sz="0" w:space="0" w:color="auto"/>
                  </w:divBdr>
                </w:div>
                <w:div w:id="249123852">
                  <w:marLeft w:val="0"/>
                  <w:marRight w:val="0"/>
                  <w:marTop w:val="0"/>
                  <w:marBottom w:val="0"/>
                  <w:divBdr>
                    <w:top w:val="none" w:sz="0" w:space="0" w:color="auto"/>
                    <w:left w:val="none" w:sz="0" w:space="0" w:color="auto"/>
                    <w:bottom w:val="none" w:sz="0" w:space="0" w:color="auto"/>
                    <w:right w:val="none" w:sz="0" w:space="0" w:color="auto"/>
                  </w:divBdr>
                </w:div>
                <w:div w:id="259335233">
                  <w:marLeft w:val="0"/>
                  <w:marRight w:val="0"/>
                  <w:marTop w:val="0"/>
                  <w:marBottom w:val="0"/>
                  <w:divBdr>
                    <w:top w:val="none" w:sz="0" w:space="0" w:color="auto"/>
                    <w:left w:val="none" w:sz="0" w:space="0" w:color="auto"/>
                    <w:bottom w:val="none" w:sz="0" w:space="0" w:color="auto"/>
                    <w:right w:val="none" w:sz="0" w:space="0" w:color="auto"/>
                  </w:divBdr>
                </w:div>
                <w:div w:id="269508295">
                  <w:marLeft w:val="0"/>
                  <w:marRight w:val="0"/>
                  <w:marTop w:val="0"/>
                  <w:marBottom w:val="0"/>
                  <w:divBdr>
                    <w:top w:val="none" w:sz="0" w:space="0" w:color="auto"/>
                    <w:left w:val="none" w:sz="0" w:space="0" w:color="auto"/>
                    <w:bottom w:val="none" w:sz="0" w:space="0" w:color="auto"/>
                    <w:right w:val="none" w:sz="0" w:space="0" w:color="auto"/>
                  </w:divBdr>
                </w:div>
                <w:div w:id="281887023">
                  <w:marLeft w:val="0"/>
                  <w:marRight w:val="0"/>
                  <w:marTop w:val="0"/>
                  <w:marBottom w:val="0"/>
                  <w:divBdr>
                    <w:top w:val="none" w:sz="0" w:space="0" w:color="auto"/>
                    <w:left w:val="none" w:sz="0" w:space="0" w:color="auto"/>
                    <w:bottom w:val="none" w:sz="0" w:space="0" w:color="auto"/>
                    <w:right w:val="none" w:sz="0" w:space="0" w:color="auto"/>
                  </w:divBdr>
                </w:div>
                <w:div w:id="288754080">
                  <w:marLeft w:val="0"/>
                  <w:marRight w:val="0"/>
                  <w:marTop w:val="0"/>
                  <w:marBottom w:val="0"/>
                  <w:divBdr>
                    <w:top w:val="none" w:sz="0" w:space="0" w:color="auto"/>
                    <w:left w:val="none" w:sz="0" w:space="0" w:color="auto"/>
                    <w:bottom w:val="none" w:sz="0" w:space="0" w:color="auto"/>
                    <w:right w:val="none" w:sz="0" w:space="0" w:color="auto"/>
                  </w:divBdr>
                </w:div>
                <w:div w:id="308290871">
                  <w:marLeft w:val="0"/>
                  <w:marRight w:val="0"/>
                  <w:marTop w:val="0"/>
                  <w:marBottom w:val="0"/>
                  <w:divBdr>
                    <w:top w:val="none" w:sz="0" w:space="0" w:color="auto"/>
                    <w:left w:val="none" w:sz="0" w:space="0" w:color="auto"/>
                    <w:bottom w:val="none" w:sz="0" w:space="0" w:color="auto"/>
                    <w:right w:val="none" w:sz="0" w:space="0" w:color="auto"/>
                  </w:divBdr>
                </w:div>
                <w:div w:id="324166964">
                  <w:marLeft w:val="0"/>
                  <w:marRight w:val="0"/>
                  <w:marTop w:val="0"/>
                  <w:marBottom w:val="0"/>
                  <w:divBdr>
                    <w:top w:val="none" w:sz="0" w:space="0" w:color="auto"/>
                    <w:left w:val="none" w:sz="0" w:space="0" w:color="auto"/>
                    <w:bottom w:val="none" w:sz="0" w:space="0" w:color="auto"/>
                    <w:right w:val="none" w:sz="0" w:space="0" w:color="auto"/>
                  </w:divBdr>
                </w:div>
                <w:div w:id="330567107">
                  <w:marLeft w:val="0"/>
                  <w:marRight w:val="0"/>
                  <w:marTop w:val="0"/>
                  <w:marBottom w:val="0"/>
                  <w:divBdr>
                    <w:top w:val="none" w:sz="0" w:space="0" w:color="auto"/>
                    <w:left w:val="none" w:sz="0" w:space="0" w:color="auto"/>
                    <w:bottom w:val="none" w:sz="0" w:space="0" w:color="auto"/>
                    <w:right w:val="none" w:sz="0" w:space="0" w:color="auto"/>
                  </w:divBdr>
                </w:div>
                <w:div w:id="331955768">
                  <w:marLeft w:val="0"/>
                  <w:marRight w:val="0"/>
                  <w:marTop w:val="0"/>
                  <w:marBottom w:val="0"/>
                  <w:divBdr>
                    <w:top w:val="none" w:sz="0" w:space="0" w:color="auto"/>
                    <w:left w:val="none" w:sz="0" w:space="0" w:color="auto"/>
                    <w:bottom w:val="none" w:sz="0" w:space="0" w:color="auto"/>
                    <w:right w:val="none" w:sz="0" w:space="0" w:color="auto"/>
                  </w:divBdr>
                </w:div>
                <w:div w:id="335613756">
                  <w:marLeft w:val="0"/>
                  <w:marRight w:val="0"/>
                  <w:marTop w:val="0"/>
                  <w:marBottom w:val="0"/>
                  <w:divBdr>
                    <w:top w:val="none" w:sz="0" w:space="0" w:color="auto"/>
                    <w:left w:val="none" w:sz="0" w:space="0" w:color="auto"/>
                    <w:bottom w:val="none" w:sz="0" w:space="0" w:color="auto"/>
                    <w:right w:val="none" w:sz="0" w:space="0" w:color="auto"/>
                  </w:divBdr>
                </w:div>
                <w:div w:id="355735255">
                  <w:marLeft w:val="0"/>
                  <w:marRight w:val="0"/>
                  <w:marTop w:val="0"/>
                  <w:marBottom w:val="0"/>
                  <w:divBdr>
                    <w:top w:val="none" w:sz="0" w:space="0" w:color="auto"/>
                    <w:left w:val="none" w:sz="0" w:space="0" w:color="auto"/>
                    <w:bottom w:val="none" w:sz="0" w:space="0" w:color="auto"/>
                    <w:right w:val="none" w:sz="0" w:space="0" w:color="auto"/>
                  </w:divBdr>
                </w:div>
                <w:div w:id="356779679">
                  <w:marLeft w:val="0"/>
                  <w:marRight w:val="0"/>
                  <w:marTop w:val="0"/>
                  <w:marBottom w:val="0"/>
                  <w:divBdr>
                    <w:top w:val="none" w:sz="0" w:space="0" w:color="auto"/>
                    <w:left w:val="none" w:sz="0" w:space="0" w:color="auto"/>
                    <w:bottom w:val="none" w:sz="0" w:space="0" w:color="auto"/>
                    <w:right w:val="none" w:sz="0" w:space="0" w:color="auto"/>
                  </w:divBdr>
                </w:div>
                <w:div w:id="357321378">
                  <w:marLeft w:val="0"/>
                  <w:marRight w:val="0"/>
                  <w:marTop w:val="0"/>
                  <w:marBottom w:val="0"/>
                  <w:divBdr>
                    <w:top w:val="none" w:sz="0" w:space="0" w:color="auto"/>
                    <w:left w:val="none" w:sz="0" w:space="0" w:color="auto"/>
                    <w:bottom w:val="none" w:sz="0" w:space="0" w:color="auto"/>
                    <w:right w:val="none" w:sz="0" w:space="0" w:color="auto"/>
                  </w:divBdr>
                </w:div>
                <w:div w:id="395520725">
                  <w:marLeft w:val="0"/>
                  <w:marRight w:val="0"/>
                  <w:marTop w:val="0"/>
                  <w:marBottom w:val="0"/>
                  <w:divBdr>
                    <w:top w:val="none" w:sz="0" w:space="0" w:color="auto"/>
                    <w:left w:val="none" w:sz="0" w:space="0" w:color="auto"/>
                    <w:bottom w:val="none" w:sz="0" w:space="0" w:color="auto"/>
                    <w:right w:val="none" w:sz="0" w:space="0" w:color="auto"/>
                  </w:divBdr>
                </w:div>
                <w:div w:id="407701615">
                  <w:marLeft w:val="0"/>
                  <w:marRight w:val="0"/>
                  <w:marTop w:val="0"/>
                  <w:marBottom w:val="0"/>
                  <w:divBdr>
                    <w:top w:val="none" w:sz="0" w:space="0" w:color="auto"/>
                    <w:left w:val="none" w:sz="0" w:space="0" w:color="auto"/>
                    <w:bottom w:val="none" w:sz="0" w:space="0" w:color="auto"/>
                    <w:right w:val="none" w:sz="0" w:space="0" w:color="auto"/>
                  </w:divBdr>
                </w:div>
                <w:div w:id="409816182">
                  <w:marLeft w:val="0"/>
                  <w:marRight w:val="0"/>
                  <w:marTop w:val="0"/>
                  <w:marBottom w:val="0"/>
                  <w:divBdr>
                    <w:top w:val="none" w:sz="0" w:space="0" w:color="auto"/>
                    <w:left w:val="none" w:sz="0" w:space="0" w:color="auto"/>
                    <w:bottom w:val="none" w:sz="0" w:space="0" w:color="auto"/>
                    <w:right w:val="none" w:sz="0" w:space="0" w:color="auto"/>
                  </w:divBdr>
                </w:div>
                <w:div w:id="416946046">
                  <w:marLeft w:val="0"/>
                  <w:marRight w:val="0"/>
                  <w:marTop w:val="0"/>
                  <w:marBottom w:val="0"/>
                  <w:divBdr>
                    <w:top w:val="none" w:sz="0" w:space="0" w:color="auto"/>
                    <w:left w:val="none" w:sz="0" w:space="0" w:color="auto"/>
                    <w:bottom w:val="none" w:sz="0" w:space="0" w:color="auto"/>
                    <w:right w:val="none" w:sz="0" w:space="0" w:color="auto"/>
                  </w:divBdr>
                </w:div>
                <w:div w:id="421993214">
                  <w:marLeft w:val="0"/>
                  <w:marRight w:val="0"/>
                  <w:marTop w:val="0"/>
                  <w:marBottom w:val="0"/>
                  <w:divBdr>
                    <w:top w:val="none" w:sz="0" w:space="0" w:color="auto"/>
                    <w:left w:val="none" w:sz="0" w:space="0" w:color="auto"/>
                    <w:bottom w:val="none" w:sz="0" w:space="0" w:color="auto"/>
                    <w:right w:val="none" w:sz="0" w:space="0" w:color="auto"/>
                  </w:divBdr>
                </w:div>
                <w:div w:id="429399647">
                  <w:marLeft w:val="0"/>
                  <w:marRight w:val="0"/>
                  <w:marTop w:val="0"/>
                  <w:marBottom w:val="0"/>
                  <w:divBdr>
                    <w:top w:val="none" w:sz="0" w:space="0" w:color="auto"/>
                    <w:left w:val="none" w:sz="0" w:space="0" w:color="auto"/>
                    <w:bottom w:val="none" w:sz="0" w:space="0" w:color="auto"/>
                    <w:right w:val="none" w:sz="0" w:space="0" w:color="auto"/>
                  </w:divBdr>
                </w:div>
                <w:div w:id="436947841">
                  <w:marLeft w:val="0"/>
                  <w:marRight w:val="0"/>
                  <w:marTop w:val="0"/>
                  <w:marBottom w:val="0"/>
                  <w:divBdr>
                    <w:top w:val="none" w:sz="0" w:space="0" w:color="auto"/>
                    <w:left w:val="none" w:sz="0" w:space="0" w:color="auto"/>
                    <w:bottom w:val="none" w:sz="0" w:space="0" w:color="auto"/>
                    <w:right w:val="none" w:sz="0" w:space="0" w:color="auto"/>
                  </w:divBdr>
                </w:div>
                <w:div w:id="437943843">
                  <w:marLeft w:val="0"/>
                  <w:marRight w:val="0"/>
                  <w:marTop w:val="0"/>
                  <w:marBottom w:val="0"/>
                  <w:divBdr>
                    <w:top w:val="none" w:sz="0" w:space="0" w:color="auto"/>
                    <w:left w:val="none" w:sz="0" w:space="0" w:color="auto"/>
                    <w:bottom w:val="none" w:sz="0" w:space="0" w:color="auto"/>
                    <w:right w:val="none" w:sz="0" w:space="0" w:color="auto"/>
                  </w:divBdr>
                </w:div>
                <w:div w:id="442186385">
                  <w:marLeft w:val="0"/>
                  <w:marRight w:val="0"/>
                  <w:marTop w:val="0"/>
                  <w:marBottom w:val="0"/>
                  <w:divBdr>
                    <w:top w:val="none" w:sz="0" w:space="0" w:color="auto"/>
                    <w:left w:val="none" w:sz="0" w:space="0" w:color="auto"/>
                    <w:bottom w:val="none" w:sz="0" w:space="0" w:color="auto"/>
                    <w:right w:val="none" w:sz="0" w:space="0" w:color="auto"/>
                  </w:divBdr>
                </w:div>
                <w:div w:id="448548506">
                  <w:marLeft w:val="0"/>
                  <w:marRight w:val="0"/>
                  <w:marTop w:val="0"/>
                  <w:marBottom w:val="0"/>
                  <w:divBdr>
                    <w:top w:val="none" w:sz="0" w:space="0" w:color="auto"/>
                    <w:left w:val="none" w:sz="0" w:space="0" w:color="auto"/>
                    <w:bottom w:val="none" w:sz="0" w:space="0" w:color="auto"/>
                    <w:right w:val="none" w:sz="0" w:space="0" w:color="auto"/>
                  </w:divBdr>
                </w:div>
                <w:div w:id="450979692">
                  <w:marLeft w:val="0"/>
                  <w:marRight w:val="0"/>
                  <w:marTop w:val="0"/>
                  <w:marBottom w:val="0"/>
                  <w:divBdr>
                    <w:top w:val="none" w:sz="0" w:space="0" w:color="auto"/>
                    <w:left w:val="none" w:sz="0" w:space="0" w:color="auto"/>
                    <w:bottom w:val="none" w:sz="0" w:space="0" w:color="auto"/>
                    <w:right w:val="none" w:sz="0" w:space="0" w:color="auto"/>
                  </w:divBdr>
                </w:div>
                <w:div w:id="471410840">
                  <w:marLeft w:val="0"/>
                  <w:marRight w:val="0"/>
                  <w:marTop w:val="0"/>
                  <w:marBottom w:val="0"/>
                  <w:divBdr>
                    <w:top w:val="none" w:sz="0" w:space="0" w:color="auto"/>
                    <w:left w:val="none" w:sz="0" w:space="0" w:color="auto"/>
                    <w:bottom w:val="none" w:sz="0" w:space="0" w:color="auto"/>
                    <w:right w:val="none" w:sz="0" w:space="0" w:color="auto"/>
                  </w:divBdr>
                </w:div>
                <w:div w:id="499079476">
                  <w:marLeft w:val="0"/>
                  <w:marRight w:val="0"/>
                  <w:marTop w:val="0"/>
                  <w:marBottom w:val="0"/>
                  <w:divBdr>
                    <w:top w:val="none" w:sz="0" w:space="0" w:color="auto"/>
                    <w:left w:val="none" w:sz="0" w:space="0" w:color="auto"/>
                    <w:bottom w:val="none" w:sz="0" w:space="0" w:color="auto"/>
                    <w:right w:val="none" w:sz="0" w:space="0" w:color="auto"/>
                  </w:divBdr>
                </w:div>
                <w:div w:id="505946589">
                  <w:marLeft w:val="0"/>
                  <w:marRight w:val="0"/>
                  <w:marTop w:val="0"/>
                  <w:marBottom w:val="0"/>
                  <w:divBdr>
                    <w:top w:val="none" w:sz="0" w:space="0" w:color="auto"/>
                    <w:left w:val="none" w:sz="0" w:space="0" w:color="auto"/>
                    <w:bottom w:val="none" w:sz="0" w:space="0" w:color="auto"/>
                    <w:right w:val="none" w:sz="0" w:space="0" w:color="auto"/>
                  </w:divBdr>
                </w:div>
                <w:div w:id="512720536">
                  <w:marLeft w:val="0"/>
                  <w:marRight w:val="0"/>
                  <w:marTop w:val="0"/>
                  <w:marBottom w:val="0"/>
                  <w:divBdr>
                    <w:top w:val="none" w:sz="0" w:space="0" w:color="auto"/>
                    <w:left w:val="none" w:sz="0" w:space="0" w:color="auto"/>
                    <w:bottom w:val="none" w:sz="0" w:space="0" w:color="auto"/>
                    <w:right w:val="none" w:sz="0" w:space="0" w:color="auto"/>
                  </w:divBdr>
                </w:div>
                <w:div w:id="526523649">
                  <w:marLeft w:val="0"/>
                  <w:marRight w:val="0"/>
                  <w:marTop w:val="0"/>
                  <w:marBottom w:val="0"/>
                  <w:divBdr>
                    <w:top w:val="none" w:sz="0" w:space="0" w:color="auto"/>
                    <w:left w:val="none" w:sz="0" w:space="0" w:color="auto"/>
                    <w:bottom w:val="none" w:sz="0" w:space="0" w:color="auto"/>
                    <w:right w:val="none" w:sz="0" w:space="0" w:color="auto"/>
                  </w:divBdr>
                </w:div>
                <w:div w:id="536895569">
                  <w:marLeft w:val="0"/>
                  <w:marRight w:val="0"/>
                  <w:marTop w:val="0"/>
                  <w:marBottom w:val="0"/>
                  <w:divBdr>
                    <w:top w:val="none" w:sz="0" w:space="0" w:color="auto"/>
                    <w:left w:val="none" w:sz="0" w:space="0" w:color="auto"/>
                    <w:bottom w:val="none" w:sz="0" w:space="0" w:color="auto"/>
                    <w:right w:val="none" w:sz="0" w:space="0" w:color="auto"/>
                  </w:divBdr>
                </w:div>
                <w:div w:id="551768638">
                  <w:marLeft w:val="0"/>
                  <w:marRight w:val="0"/>
                  <w:marTop w:val="0"/>
                  <w:marBottom w:val="0"/>
                  <w:divBdr>
                    <w:top w:val="none" w:sz="0" w:space="0" w:color="auto"/>
                    <w:left w:val="none" w:sz="0" w:space="0" w:color="auto"/>
                    <w:bottom w:val="none" w:sz="0" w:space="0" w:color="auto"/>
                    <w:right w:val="none" w:sz="0" w:space="0" w:color="auto"/>
                  </w:divBdr>
                </w:div>
                <w:div w:id="555748089">
                  <w:marLeft w:val="0"/>
                  <w:marRight w:val="0"/>
                  <w:marTop w:val="0"/>
                  <w:marBottom w:val="0"/>
                  <w:divBdr>
                    <w:top w:val="none" w:sz="0" w:space="0" w:color="auto"/>
                    <w:left w:val="none" w:sz="0" w:space="0" w:color="auto"/>
                    <w:bottom w:val="none" w:sz="0" w:space="0" w:color="auto"/>
                    <w:right w:val="none" w:sz="0" w:space="0" w:color="auto"/>
                  </w:divBdr>
                </w:div>
                <w:div w:id="556401573">
                  <w:marLeft w:val="0"/>
                  <w:marRight w:val="0"/>
                  <w:marTop w:val="0"/>
                  <w:marBottom w:val="0"/>
                  <w:divBdr>
                    <w:top w:val="none" w:sz="0" w:space="0" w:color="auto"/>
                    <w:left w:val="none" w:sz="0" w:space="0" w:color="auto"/>
                    <w:bottom w:val="none" w:sz="0" w:space="0" w:color="auto"/>
                    <w:right w:val="none" w:sz="0" w:space="0" w:color="auto"/>
                  </w:divBdr>
                </w:div>
                <w:div w:id="563104946">
                  <w:marLeft w:val="0"/>
                  <w:marRight w:val="0"/>
                  <w:marTop w:val="0"/>
                  <w:marBottom w:val="0"/>
                  <w:divBdr>
                    <w:top w:val="none" w:sz="0" w:space="0" w:color="auto"/>
                    <w:left w:val="none" w:sz="0" w:space="0" w:color="auto"/>
                    <w:bottom w:val="none" w:sz="0" w:space="0" w:color="auto"/>
                    <w:right w:val="none" w:sz="0" w:space="0" w:color="auto"/>
                  </w:divBdr>
                </w:div>
                <w:div w:id="564295929">
                  <w:marLeft w:val="0"/>
                  <w:marRight w:val="0"/>
                  <w:marTop w:val="0"/>
                  <w:marBottom w:val="0"/>
                  <w:divBdr>
                    <w:top w:val="none" w:sz="0" w:space="0" w:color="auto"/>
                    <w:left w:val="none" w:sz="0" w:space="0" w:color="auto"/>
                    <w:bottom w:val="none" w:sz="0" w:space="0" w:color="auto"/>
                    <w:right w:val="none" w:sz="0" w:space="0" w:color="auto"/>
                  </w:divBdr>
                </w:div>
                <w:div w:id="575210575">
                  <w:marLeft w:val="0"/>
                  <w:marRight w:val="0"/>
                  <w:marTop w:val="0"/>
                  <w:marBottom w:val="0"/>
                  <w:divBdr>
                    <w:top w:val="none" w:sz="0" w:space="0" w:color="auto"/>
                    <w:left w:val="none" w:sz="0" w:space="0" w:color="auto"/>
                    <w:bottom w:val="none" w:sz="0" w:space="0" w:color="auto"/>
                    <w:right w:val="none" w:sz="0" w:space="0" w:color="auto"/>
                  </w:divBdr>
                </w:div>
                <w:div w:id="577634581">
                  <w:marLeft w:val="0"/>
                  <w:marRight w:val="0"/>
                  <w:marTop w:val="0"/>
                  <w:marBottom w:val="0"/>
                  <w:divBdr>
                    <w:top w:val="none" w:sz="0" w:space="0" w:color="auto"/>
                    <w:left w:val="none" w:sz="0" w:space="0" w:color="auto"/>
                    <w:bottom w:val="none" w:sz="0" w:space="0" w:color="auto"/>
                    <w:right w:val="none" w:sz="0" w:space="0" w:color="auto"/>
                  </w:divBdr>
                </w:div>
                <w:div w:id="578095677">
                  <w:marLeft w:val="0"/>
                  <w:marRight w:val="0"/>
                  <w:marTop w:val="0"/>
                  <w:marBottom w:val="0"/>
                  <w:divBdr>
                    <w:top w:val="none" w:sz="0" w:space="0" w:color="auto"/>
                    <w:left w:val="none" w:sz="0" w:space="0" w:color="auto"/>
                    <w:bottom w:val="none" w:sz="0" w:space="0" w:color="auto"/>
                    <w:right w:val="none" w:sz="0" w:space="0" w:color="auto"/>
                  </w:divBdr>
                </w:div>
                <w:div w:id="592401621">
                  <w:marLeft w:val="0"/>
                  <w:marRight w:val="0"/>
                  <w:marTop w:val="0"/>
                  <w:marBottom w:val="0"/>
                  <w:divBdr>
                    <w:top w:val="none" w:sz="0" w:space="0" w:color="auto"/>
                    <w:left w:val="none" w:sz="0" w:space="0" w:color="auto"/>
                    <w:bottom w:val="none" w:sz="0" w:space="0" w:color="auto"/>
                    <w:right w:val="none" w:sz="0" w:space="0" w:color="auto"/>
                  </w:divBdr>
                </w:div>
                <w:div w:id="595407314">
                  <w:marLeft w:val="0"/>
                  <w:marRight w:val="0"/>
                  <w:marTop w:val="0"/>
                  <w:marBottom w:val="0"/>
                  <w:divBdr>
                    <w:top w:val="none" w:sz="0" w:space="0" w:color="auto"/>
                    <w:left w:val="none" w:sz="0" w:space="0" w:color="auto"/>
                    <w:bottom w:val="none" w:sz="0" w:space="0" w:color="auto"/>
                    <w:right w:val="none" w:sz="0" w:space="0" w:color="auto"/>
                  </w:divBdr>
                </w:div>
                <w:div w:id="611473247">
                  <w:marLeft w:val="0"/>
                  <w:marRight w:val="0"/>
                  <w:marTop w:val="0"/>
                  <w:marBottom w:val="0"/>
                  <w:divBdr>
                    <w:top w:val="none" w:sz="0" w:space="0" w:color="auto"/>
                    <w:left w:val="none" w:sz="0" w:space="0" w:color="auto"/>
                    <w:bottom w:val="none" w:sz="0" w:space="0" w:color="auto"/>
                    <w:right w:val="none" w:sz="0" w:space="0" w:color="auto"/>
                  </w:divBdr>
                </w:div>
                <w:div w:id="615331391">
                  <w:marLeft w:val="0"/>
                  <w:marRight w:val="0"/>
                  <w:marTop w:val="0"/>
                  <w:marBottom w:val="0"/>
                  <w:divBdr>
                    <w:top w:val="none" w:sz="0" w:space="0" w:color="auto"/>
                    <w:left w:val="none" w:sz="0" w:space="0" w:color="auto"/>
                    <w:bottom w:val="none" w:sz="0" w:space="0" w:color="auto"/>
                    <w:right w:val="none" w:sz="0" w:space="0" w:color="auto"/>
                  </w:divBdr>
                </w:div>
                <w:div w:id="626275457">
                  <w:marLeft w:val="0"/>
                  <w:marRight w:val="0"/>
                  <w:marTop w:val="0"/>
                  <w:marBottom w:val="0"/>
                  <w:divBdr>
                    <w:top w:val="none" w:sz="0" w:space="0" w:color="auto"/>
                    <w:left w:val="none" w:sz="0" w:space="0" w:color="auto"/>
                    <w:bottom w:val="none" w:sz="0" w:space="0" w:color="auto"/>
                    <w:right w:val="none" w:sz="0" w:space="0" w:color="auto"/>
                  </w:divBdr>
                </w:div>
                <w:div w:id="629434868">
                  <w:marLeft w:val="0"/>
                  <w:marRight w:val="0"/>
                  <w:marTop w:val="0"/>
                  <w:marBottom w:val="0"/>
                  <w:divBdr>
                    <w:top w:val="none" w:sz="0" w:space="0" w:color="auto"/>
                    <w:left w:val="none" w:sz="0" w:space="0" w:color="auto"/>
                    <w:bottom w:val="none" w:sz="0" w:space="0" w:color="auto"/>
                    <w:right w:val="none" w:sz="0" w:space="0" w:color="auto"/>
                  </w:divBdr>
                </w:div>
                <w:div w:id="641228254">
                  <w:marLeft w:val="0"/>
                  <w:marRight w:val="0"/>
                  <w:marTop w:val="0"/>
                  <w:marBottom w:val="0"/>
                  <w:divBdr>
                    <w:top w:val="none" w:sz="0" w:space="0" w:color="auto"/>
                    <w:left w:val="none" w:sz="0" w:space="0" w:color="auto"/>
                    <w:bottom w:val="none" w:sz="0" w:space="0" w:color="auto"/>
                    <w:right w:val="none" w:sz="0" w:space="0" w:color="auto"/>
                  </w:divBdr>
                </w:div>
                <w:div w:id="643386836">
                  <w:marLeft w:val="0"/>
                  <w:marRight w:val="0"/>
                  <w:marTop w:val="0"/>
                  <w:marBottom w:val="0"/>
                  <w:divBdr>
                    <w:top w:val="none" w:sz="0" w:space="0" w:color="auto"/>
                    <w:left w:val="none" w:sz="0" w:space="0" w:color="auto"/>
                    <w:bottom w:val="none" w:sz="0" w:space="0" w:color="auto"/>
                    <w:right w:val="none" w:sz="0" w:space="0" w:color="auto"/>
                  </w:divBdr>
                </w:div>
                <w:div w:id="650912255">
                  <w:marLeft w:val="0"/>
                  <w:marRight w:val="0"/>
                  <w:marTop w:val="0"/>
                  <w:marBottom w:val="0"/>
                  <w:divBdr>
                    <w:top w:val="none" w:sz="0" w:space="0" w:color="auto"/>
                    <w:left w:val="none" w:sz="0" w:space="0" w:color="auto"/>
                    <w:bottom w:val="none" w:sz="0" w:space="0" w:color="auto"/>
                    <w:right w:val="none" w:sz="0" w:space="0" w:color="auto"/>
                  </w:divBdr>
                </w:div>
                <w:div w:id="656762758">
                  <w:marLeft w:val="0"/>
                  <w:marRight w:val="0"/>
                  <w:marTop w:val="0"/>
                  <w:marBottom w:val="0"/>
                  <w:divBdr>
                    <w:top w:val="none" w:sz="0" w:space="0" w:color="auto"/>
                    <w:left w:val="none" w:sz="0" w:space="0" w:color="auto"/>
                    <w:bottom w:val="none" w:sz="0" w:space="0" w:color="auto"/>
                    <w:right w:val="none" w:sz="0" w:space="0" w:color="auto"/>
                  </w:divBdr>
                </w:div>
                <w:div w:id="664238965">
                  <w:marLeft w:val="0"/>
                  <w:marRight w:val="0"/>
                  <w:marTop w:val="0"/>
                  <w:marBottom w:val="0"/>
                  <w:divBdr>
                    <w:top w:val="none" w:sz="0" w:space="0" w:color="auto"/>
                    <w:left w:val="none" w:sz="0" w:space="0" w:color="auto"/>
                    <w:bottom w:val="none" w:sz="0" w:space="0" w:color="auto"/>
                    <w:right w:val="none" w:sz="0" w:space="0" w:color="auto"/>
                  </w:divBdr>
                </w:div>
                <w:div w:id="667903491">
                  <w:marLeft w:val="0"/>
                  <w:marRight w:val="0"/>
                  <w:marTop w:val="0"/>
                  <w:marBottom w:val="0"/>
                  <w:divBdr>
                    <w:top w:val="none" w:sz="0" w:space="0" w:color="auto"/>
                    <w:left w:val="none" w:sz="0" w:space="0" w:color="auto"/>
                    <w:bottom w:val="none" w:sz="0" w:space="0" w:color="auto"/>
                    <w:right w:val="none" w:sz="0" w:space="0" w:color="auto"/>
                  </w:divBdr>
                </w:div>
                <w:div w:id="669522380">
                  <w:marLeft w:val="0"/>
                  <w:marRight w:val="0"/>
                  <w:marTop w:val="0"/>
                  <w:marBottom w:val="0"/>
                  <w:divBdr>
                    <w:top w:val="none" w:sz="0" w:space="0" w:color="auto"/>
                    <w:left w:val="none" w:sz="0" w:space="0" w:color="auto"/>
                    <w:bottom w:val="none" w:sz="0" w:space="0" w:color="auto"/>
                    <w:right w:val="none" w:sz="0" w:space="0" w:color="auto"/>
                  </w:divBdr>
                </w:div>
                <w:div w:id="671495415">
                  <w:marLeft w:val="0"/>
                  <w:marRight w:val="0"/>
                  <w:marTop w:val="0"/>
                  <w:marBottom w:val="0"/>
                  <w:divBdr>
                    <w:top w:val="none" w:sz="0" w:space="0" w:color="auto"/>
                    <w:left w:val="none" w:sz="0" w:space="0" w:color="auto"/>
                    <w:bottom w:val="none" w:sz="0" w:space="0" w:color="auto"/>
                    <w:right w:val="none" w:sz="0" w:space="0" w:color="auto"/>
                  </w:divBdr>
                </w:div>
                <w:div w:id="681782183">
                  <w:marLeft w:val="0"/>
                  <w:marRight w:val="0"/>
                  <w:marTop w:val="0"/>
                  <w:marBottom w:val="0"/>
                  <w:divBdr>
                    <w:top w:val="none" w:sz="0" w:space="0" w:color="auto"/>
                    <w:left w:val="none" w:sz="0" w:space="0" w:color="auto"/>
                    <w:bottom w:val="none" w:sz="0" w:space="0" w:color="auto"/>
                    <w:right w:val="none" w:sz="0" w:space="0" w:color="auto"/>
                  </w:divBdr>
                </w:div>
                <w:div w:id="683896369">
                  <w:marLeft w:val="0"/>
                  <w:marRight w:val="0"/>
                  <w:marTop w:val="0"/>
                  <w:marBottom w:val="0"/>
                  <w:divBdr>
                    <w:top w:val="none" w:sz="0" w:space="0" w:color="auto"/>
                    <w:left w:val="none" w:sz="0" w:space="0" w:color="auto"/>
                    <w:bottom w:val="none" w:sz="0" w:space="0" w:color="auto"/>
                    <w:right w:val="none" w:sz="0" w:space="0" w:color="auto"/>
                  </w:divBdr>
                </w:div>
                <w:div w:id="711686275">
                  <w:marLeft w:val="0"/>
                  <w:marRight w:val="0"/>
                  <w:marTop w:val="0"/>
                  <w:marBottom w:val="0"/>
                  <w:divBdr>
                    <w:top w:val="none" w:sz="0" w:space="0" w:color="auto"/>
                    <w:left w:val="none" w:sz="0" w:space="0" w:color="auto"/>
                    <w:bottom w:val="none" w:sz="0" w:space="0" w:color="auto"/>
                    <w:right w:val="none" w:sz="0" w:space="0" w:color="auto"/>
                  </w:divBdr>
                </w:div>
                <w:div w:id="713192512">
                  <w:marLeft w:val="0"/>
                  <w:marRight w:val="0"/>
                  <w:marTop w:val="0"/>
                  <w:marBottom w:val="0"/>
                  <w:divBdr>
                    <w:top w:val="none" w:sz="0" w:space="0" w:color="auto"/>
                    <w:left w:val="none" w:sz="0" w:space="0" w:color="auto"/>
                    <w:bottom w:val="none" w:sz="0" w:space="0" w:color="auto"/>
                    <w:right w:val="none" w:sz="0" w:space="0" w:color="auto"/>
                  </w:divBdr>
                </w:div>
                <w:div w:id="713310187">
                  <w:marLeft w:val="0"/>
                  <w:marRight w:val="0"/>
                  <w:marTop w:val="0"/>
                  <w:marBottom w:val="0"/>
                  <w:divBdr>
                    <w:top w:val="none" w:sz="0" w:space="0" w:color="auto"/>
                    <w:left w:val="none" w:sz="0" w:space="0" w:color="auto"/>
                    <w:bottom w:val="none" w:sz="0" w:space="0" w:color="auto"/>
                    <w:right w:val="none" w:sz="0" w:space="0" w:color="auto"/>
                  </w:divBdr>
                </w:div>
                <w:div w:id="726075571">
                  <w:marLeft w:val="0"/>
                  <w:marRight w:val="0"/>
                  <w:marTop w:val="0"/>
                  <w:marBottom w:val="0"/>
                  <w:divBdr>
                    <w:top w:val="none" w:sz="0" w:space="0" w:color="auto"/>
                    <w:left w:val="none" w:sz="0" w:space="0" w:color="auto"/>
                    <w:bottom w:val="none" w:sz="0" w:space="0" w:color="auto"/>
                    <w:right w:val="none" w:sz="0" w:space="0" w:color="auto"/>
                  </w:divBdr>
                </w:div>
                <w:div w:id="731736230">
                  <w:marLeft w:val="0"/>
                  <w:marRight w:val="0"/>
                  <w:marTop w:val="0"/>
                  <w:marBottom w:val="0"/>
                  <w:divBdr>
                    <w:top w:val="none" w:sz="0" w:space="0" w:color="auto"/>
                    <w:left w:val="none" w:sz="0" w:space="0" w:color="auto"/>
                    <w:bottom w:val="none" w:sz="0" w:space="0" w:color="auto"/>
                    <w:right w:val="none" w:sz="0" w:space="0" w:color="auto"/>
                  </w:divBdr>
                </w:div>
                <w:div w:id="737285037">
                  <w:marLeft w:val="0"/>
                  <w:marRight w:val="0"/>
                  <w:marTop w:val="0"/>
                  <w:marBottom w:val="0"/>
                  <w:divBdr>
                    <w:top w:val="none" w:sz="0" w:space="0" w:color="auto"/>
                    <w:left w:val="none" w:sz="0" w:space="0" w:color="auto"/>
                    <w:bottom w:val="none" w:sz="0" w:space="0" w:color="auto"/>
                    <w:right w:val="none" w:sz="0" w:space="0" w:color="auto"/>
                  </w:divBdr>
                </w:div>
                <w:div w:id="769351784">
                  <w:marLeft w:val="0"/>
                  <w:marRight w:val="0"/>
                  <w:marTop w:val="0"/>
                  <w:marBottom w:val="0"/>
                  <w:divBdr>
                    <w:top w:val="none" w:sz="0" w:space="0" w:color="auto"/>
                    <w:left w:val="none" w:sz="0" w:space="0" w:color="auto"/>
                    <w:bottom w:val="none" w:sz="0" w:space="0" w:color="auto"/>
                    <w:right w:val="none" w:sz="0" w:space="0" w:color="auto"/>
                  </w:divBdr>
                </w:div>
                <w:div w:id="773285475">
                  <w:marLeft w:val="0"/>
                  <w:marRight w:val="0"/>
                  <w:marTop w:val="0"/>
                  <w:marBottom w:val="0"/>
                  <w:divBdr>
                    <w:top w:val="none" w:sz="0" w:space="0" w:color="auto"/>
                    <w:left w:val="none" w:sz="0" w:space="0" w:color="auto"/>
                    <w:bottom w:val="none" w:sz="0" w:space="0" w:color="auto"/>
                    <w:right w:val="none" w:sz="0" w:space="0" w:color="auto"/>
                  </w:divBdr>
                </w:div>
                <w:div w:id="775095401">
                  <w:marLeft w:val="0"/>
                  <w:marRight w:val="0"/>
                  <w:marTop w:val="0"/>
                  <w:marBottom w:val="0"/>
                  <w:divBdr>
                    <w:top w:val="none" w:sz="0" w:space="0" w:color="auto"/>
                    <w:left w:val="none" w:sz="0" w:space="0" w:color="auto"/>
                    <w:bottom w:val="none" w:sz="0" w:space="0" w:color="auto"/>
                    <w:right w:val="none" w:sz="0" w:space="0" w:color="auto"/>
                  </w:divBdr>
                </w:div>
                <w:div w:id="775249117">
                  <w:marLeft w:val="0"/>
                  <w:marRight w:val="0"/>
                  <w:marTop w:val="0"/>
                  <w:marBottom w:val="0"/>
                  <w:divBdr>
                    <w:top w:val="none" w:sz="0" w:space="0" w:color="auto"/>
                    <w:left w:val="none" w:sz="0" w:space="0" w:color="auto"/>
                    <w:bottom w:val="none" w:sz="0" w:space="0" w:color="auto"/>
                    <w:right w:val="none" w:sz="0" w:space="0" w:color="auto"/>
                  </w:divBdr>
                </w:div>
                <w:div w:id="779108718">
                  <w:marLeft w:val="0"/>
                  <w:marRight w:val="0"/>
                  <w:marTop w:val="0"/>
                  <w:marBottom w:val="0"/>
                  <w:divBdr>
                    <w:top w:val="none" w:sz="0" w:space="0" w:color="auto"/>
                    <w:left w:val="none" w:sz="0" w:space="0" w:color="auto"/>
                    <w:bottom w:val="none" w:sz="0" w:space="0" w:color="auto"/>
                    <w:right w:val="none" w:sz="0" w:space="0" w:color="auto"/>
                  </w:divBdr>
                </w:div>
                <w:div w:id="784883956">
                  <w:marLeft w:val="0"/>
                  <w:marRight w:val="0"/>
                  <w:marTop w:val="0"/>
                  <w:marBottom w:val="0"/>
                  <w:divBdr>
                    <w:top w:val="none" w:sz="0" w:space="0" w:color="auto"/>
                    <w:left w:val="none" w:sz="0" w:space="0" w:color="auto"/>
                    <w:bottom w:val="none" w:sz="0" w:space="0" w:color="auto"/>
                    <w:right w:val="none" w:sz="0" w:space="0" w:color="auto"/>
                  </w:divBdr>
                </w:div>
                <w:div w:id="785850904">
                  <w:marLeft w:val="0"/>
                  <w:marRight w:val="0"/>
                  <w:marTop w:val="0"/>
                  <w:marBottom w:val="0"/>
                  <w:divBdr>
                    <w:top w:val="none" w:sz="0" w:space="0" w:color="auto"/>
                    <w:left w:val="none" w:sz="0" w:space="0" w:color="auto"/>
                    <w:bottom w:val="none" w:sz="0" w:space="0" w:color="auto"/>
                    <w:right w:val="none" w:sz="0" w:space="0" w:color="auto"/>
                  </w:divBdr>
                </w:div>
                <w:div w:id="796487740">
                  <w:marLeft w:val="0"/>
                  <w:marRight w:val="0"/>
                  <w:marTop w:val="0"/>
                  <w:marBottom w:val="0"/>
                  <w:divBdr>
                    <w:top w:val="none" w:sz="0" w:space="0" w:color="auto"/>
                    <w:left w:val="none" w:sz="0" w:space="0" w:color="auto"/>
                    <w:bottom w:val="none" w:sz="0" w:space="0" w:color="auto"/>
                    <w:right w:val="none" w:sz="0" w:space="0" w:color="auto"/>
                  </w:divBdr>
                </w:div>
                <w:div w:id="812528443">
                  <w:marLeft w:val="0"/>
                  <w:marRight w:val="0"/>
                  <w:marTop w:val="0"/>
                  <w:marBottom w:val="0"/>
                  <w:divBdr>
                    <w:top w:val="none" w:sz="0" w:space="0" w:color="auto"/>
                    <w:left w:val="none" w:sz="0" w:space="0" w:color="auto"/>
                    <w:bottom w:val="none" w:sz="0" w:space="0" w:color="auto"/>
                    <w:right w:val="none" w:sz="0" w:space="0" w:color="auto"/>
                  </w:divBdr>
                </w:div>
                <w:div w:id="821044761">
                  <w:marLeft w:val="0"/>
                  <w:marRight w:val="0"/>
                  <w:marTop w:val="0"/>
                  <w:marBottom w:val="0"/>
                  <w:divBdr>
                    <w:top w:val="none" w:sz="0" w:space="0" w:color="auto"/>
                    <w:left w:val="none" w:sz="0" w:space="0" w:color="auto"/>
                    <w:bottom w:val="none" w:sz="0" w:space="0" w:color="auto"/>
                    <w:right w:val="none" w:sz="0" w:space="0" w:color="auto"/>
                  </w:divBdr>
                </w:div>
                <w:div w:id="821310346">
                  <w:marLeft w:val="0"/>
                  <w:marRight w:val="0"/>
                  <w:marTop w:val="0"/>
                  <w:marBottom w:val="0"/>
                  <w:divBdr>
                    <w:top w:val="none" w:sz="0" w:space="0" w:color="auto"/>
                    <w:left w:val="none" w:sz="0" w:space="0" w:color="auto"/>
                    <w:bottom w:val="none" w:sz="0" w:space="0" w:color="auto"/>
                    <w:right w:val="none" w:sz="0" w:space="0" w:color="auto"/>
                  </w:divBdr>
                </w:div>
                <w:div w:id="823198624">
                  <w:marLeft w:val="0"/>
                  <w:marRight w:val="0"/>
                  <w:marTop w:val="0"/>
                  <w:marBottom w:val="0"/>
                  <w:divBdr>
                    <w:top w:val="none" w:sz="0" w:space="0" w:color="auto"/>
                    <w:left w:val="none" w:sz="0" w:space="0" w:color="auto"/>
                    <w:bottom w:val="none" w:sz="0" w:space="0" w:color="auto"/>
                    <w:right w:val="none" w:sz="0" w:space="0" w:color="auto"/>
                  </w:divBdr>
                </w:div>
                <w:div w:id="861895975">
                  <w:marLeft w:val="0"/>
                  <w:marRight w:val="0"/>
                  <w:marTop w:val="0"/>
                  <w:marBottom w:val="0"/>
                  <w:divBdr>
                    <w:top w:val="none" w:sz="0" w:space="0" w:color="auto"/>
                    <w:left w:val="none" w:sz="0" w:space="0" w:color="auto"/>
                    <w:bottom w:val="none" w:sz="0" w:space="0" w:color="auto"/>
                    <w:right w:val="none" w:sz="0" w:space="0" w:color="auto"/>
                  </w:divBdr>
                </w:div>
                <w:div w:id="866483258">
                  <w:marLeft w:val="0"/>
                  <w:marRight w:val="0"/>
                  <w:marTop w:val="0"/>
                  <w:marBottom w:val="0"/>
                  <w:divBdr>
                    <w:top w:val="none" w:sz="0" w:space="0" w:color="auto"/>
                    <w:left w:val="none" w:sz="0" w:space="0" w:color="auto"/>
                    <w:bottom w:val="none" w:sz="0" w:space="0" w:color="auto"/>
                    <w:right w:val="none" w:sz="0" w:space="0" w:color="auto"/>
                  </w:divBdr>
                </w:div>
                <w:div w:id="868562828">
                  <w:marLeft w:val="0"/>
                  <w:marRight w:val="0"/>
                  <w:marTop w:val="0"/>
                  <w:marBottom w:val="0"/>
                  <w:divBdr>
                    <w:top w:val="none" w:sz="0" w:space="0" w:color="auto"/>
                    <w:left w:val="none" w:sz="0" w:space="0" w:color="auto"/>
                    <w:bottom w:val="none" w:sz="0" w:space="0" w:color="auto"/>
                    <w:right w:val="none" w:sz="0" w:space="0" w:color="auto"/>
                  </w:divBdr>
                </w:div>
                <w:div w:id="874388084">
                  <w:marLeft w:val="0"/>
                  <w:marRight w:val="0"/>
                  <w:marTop w:val="0"/>
                  <w:marBottom w:val="0"/>
                  <w:divBdr>
                    <w:top w:val="none" w:sz="0" w:space="0" w:color="auto"/>
                    <w:left w:val="none" w:sz="0" w:space="0" w:color="auto"/>
                    <w:bottom w:val="none" w:sz="0" w:space="0" w:color="auto"/>
                    <w:right w:val="none" w:sz="0" w:space="0" w:color="auto"/>
                  </w:divBdr>
                </w:div>
                <w:div w:id="881215750">
                  <w:marLeft w:val="0"/>
                  <w:marRight w:val="0"/>
                  <w:marTop w:val="0"/>
                  <w:marBottom w:val="0"/>
                  <w:divBdr>
                    <w:top w:val="none" w:sz="0" w:space="0" w:color="auto"/>
                    <w:left w:val="none" w:sz="0" w:space="0" w:color="auto"/>
                    <w:bottom w:val="none" w:sz="0" w:space="0" w:color="auto"/>
                    <w:right w:val="none" w:sz="0" w:space="0" w:color="auto"/>
                  </w:divBdr>
                </w:div>
                <w:div w:id="882669791">
                  <w:marLeft w:val="0"/>
                  <w:marRight w:val="0"/>
                  <w:marTop w:val="0"/>
                  <w:marBottom w:val="0"/>
                  <w:divBdr>
                    <w:top w:val="none" w:sz="0" w:space="0" w:color="auto"/>
                    <w:left w:val="none" w:sz="0" w:space="0" w:color="auto"/>
                    <w:bottom w:val="none" w:sz="0" w:space="0" w:color="auto"/>
                    <w:right w:val="none" w:sz="0" w:space="0" w:color="auto"/>
                  </w:divBdr>
                </w:div>
                <w:div w:id="912618313">
                  <w:marLeft w:val="0"/>
                  <w:marRight w:val="0"/>
                  <w:marTop w:val="0"/>
                  <w:marBottom w:val="0"/>
                  <w:divBdr>
                    <w:top w:val="none" w:sz="0" w:space="0" w:color="auto"/>
                    <w:left w:val="none" w:sz="0" w:space="0" w:color="auto"/>
                    <w:bottom w:val="none" w:sz="0" w:space="0" w:color="auto"/>
                    <w:right w:val="none" w:sz="0" w:space="0" w:color="auto"/>
                  </w:divBdr>
                </w:div>
                <w:div w:id="920138270">
                  <w:marLeft w:val="0"/>
                  <w:marRight w:val="0"/>
                  <w:marTop w:val="0"/>
                  <w:marBottom w:val="0"/>
                  <w:divBdr>
                    <w:top w:val="none" w:sz="0" w:space="0" w:color="auto"/>
                    <w:left w:val="none" w:sz="0" w:space="0" w:color="auto"/>
                    <w:bottom w:val="none" w:sz="0" w:space="0" w:color="auto"/>
                    <w:right w:val="none" w:sz="0" w:space="0" w:color="auto"/>
                  </w:divBdr>
                </w:div>
                <w:div w:id="923881398">
                  <w:marLeft w:val="0"/>
                  <w:marRight w:val="0"/>
                  <w:marTop w:val="0"/>
                  <w:marBottom w:val="0"/>
                  <w:divBdr>
                    <w:top w:val="none" w:sz="0" w:space="0" w:color="auto"/>
                    <w:left w:val="none" w:sz="0" w:space="0" w:color="auto"/>
                    <w:bottom w:val="none" w:sz="0" w:space="0" w:color="auto"/>
                    <w:right w:val="none" w:sz="0" w:space="0" w:color="auto"/>
                  </w:divBdr>
                </w:div>
                <w:div w:id="941062702">
                  <w:marLeft w:val="0"/>
                  <w:marRight w:val="0"/>
                  <w:marTop w:val="0"/>
                  <w:marBottom w:val="0"/>
                  <w:divBdr>
                    <w:top w:val="none" w:sz="0" w:space="0" w:color="auto"/>
                    <w:left w:val="none" w:sz="0" w:space="0" w:color="auto"/>
                    <w:bottom w:val="none" w:sz="0" w:space="0" w:color="auto"/>
                    <w:right w:val="none" w:sz="0" w:space="0" w:color="auto"/>
                  </w:divBdr>
                </w:div>
                <w:div w:id="949431207">
                  <w:marLeft w:val="0"/>
                  <w:marRight w:val="0"/>
                  <w:marTop w:val="0"/>
                  <w:marBottom w:val="0"/>
                  <w:divBdr>
                    <w:top w:val="none" w:sz="0" w:space="0" w:color="auto"/>
                    <w:left w:val="none" w:sz="0" w:space="0" w:color="auto"/>
                    <w:bottom w:val="none" w:sz="0" w:space="0" w:color="auto"/>
                    <w:right w:val="none" w:sz="0" w:space="0" w:color="auto"/>
                  </w:divBdr>
                </w:div>
                <w:div w:id="950405007">
                  <w:marLeft w:val="0"/>
                  <w:marRight w:val="0"/>
                  <w:marTop w:val="0"/>
                  <w:marBottom w:val="0"/>
                  <w:divBdr>
                    <w:top w:val="none" w:sz="0" w:space="0" w:color="auto"/>
                    <w:left w:val="none" w:sz="0" w:space="0" w:color="auto"/>
                    <w:bottom w:val="none" w:sz="0" w:space="0" w:color="auto"/>
                    <w:right w:val="none" w:sz="0" w:space="0" w:color="auto"/>
                  </w:divBdr>
                </w:div>
                <w:div w:id="959800264">
                  <w:marLeft w:val="0"/>
                  <w:marRight w:val="0"/>
                  <w:marTop w:val="0"/>
                  <w:marBottom w:val="0"/>
                  <w:divBdr>
                    <w:top w:val="none" w:sz="0" w:space="0" w:color="auto"/>
                    <w:left w:val="none" w:sz="0" w:space="0" w:color="auto"/>
                    <w:bottom w:val="none" w:sz="0" w:space="0" w:color="auto"/>
                    <w:right w:val="none" w:sz="0" w:space="0" w:color="auto"/>
                  </w:divBdr>
                </w:div>
                <w:div w:id="960452102">
                  <w:marLeft w:val="0"/>
                  <w:marRight w:val="0"/>
                  <w:marTop w:val="0"/>
                  <w:marBottom w:val="0"/>
                  <w:divBdr>
                    <w:top w:val="none" w:sz="0" w:space="0" w:color="auto"/>
                    <w:left w:val="none" w:sz="0" w:space="0" w:color="auto"/>
                    <w:bottom w:val="none" w:sz="0" w:space="0" w:color="auto"/>
                    <w:right w:val="none" w:sz="0" w:space="0" w:color="auto"/>
                  </w:divBdr>
                </w:div>
                <w:div w:id="963655629">
                  <w:marLeft w:val="0"/>
                  <w:marRight w:val="0"/>
                  <w:marTop w:val="0"/>
                  <w:marBottom w:val="0"/>
                  <w:divBdr>
                    <w:top w:val="none" w:sz="0" w:space="0" w:color="auto"/>
                    <w:left w:val="none" w:sz="0" w:space="0" w:color="auto"/>
                    <w:bottom w:val="none" w:sz="0" w:space="0" w:color="auto"/>
                    <w:right w:val="none" w:sz="0" w:space="0" w:color="auto"/>
                  </w:divBdr>
                </w:div>
                <w:div w:id="972370589">
                  <w:marLeft w:val="0"/>
                  <w:marRight w:val="0"/>
                  <w:marTop w:val="0"/>
                  <w:marBottom w:val="0"/>
                  <w:divBdr>
                    <w:top w:val="none" w:sz="0" w:space="0" w:color="auto"/>
                    <w:left w:val="none" w:sz="0" w:space="0" w:color="auto"/>
                    <w:bottom w:val="none" w:sz="0" w:space="0" w:color="auto"/>
                    <w:right w:val="none" w:sz="0" w:space="0" w:color="auto"/>
                  </w:divBdr>
                </w:div>
                <w:div w:id="985858092">
                  <w:marLeft w:val="0"/>
                  <w:marRight w:val="0"/>
                  <w:marTop w:val="0"/>
                  <w:marBottom w:val="0"/>
                  <w:divBdr>
                    <w:top w:val="none" w:sz="0" w:space="0" w:color="auto"/>
                    <w:left w:val="none" w:sz="0" w:space="0" w:color="auto"/>
                    <w:bottom w:val="none" w:sz="0" w:space="0" w:color="auto"/>
                    <w:right w:val="none" w:sz="0" w:space="0" w:color="auto"/>
                  </w:divBdr>
                </w:div>
                <w:div w:id="988941728">
                  <w:marLeft w:val="0"/>
                  <w:marRight w:val="0"/>
                  <w:marTop w:val="0"/>
                  <w:marBottom w:val="0"/>
                  <w:divBdr>
                    <w:top w:val="none" w:sz="0" w:space="0" w:color="auto"/>
                    <w:left w:val="none" w:sz="0" w:space="0" w:color="auto"/>
                    <w:bottom w:val="none" w:sz="0" w:space="0" w:color="auto"/>
                    <w:right w:val="none" w:sz="0" w:space="0" w:color="auto"/>
                  </w:divBdr>
                </w:div>
                <w:div w:id="992299364">
                  <w:marLeft w:val="0"/>
                  <w:marRight w:val="0"/>
                  <w:marTop w:val="0"/>
                  <w:marBottom w:val="0"/>
                  <w:divBdr>
                    <w:top w:val="none" w:sz="0" w:space="0" w:color="auto"/>
                    <w:left w:val="none" w:sz="0" w:space="0" w:color="auto"/>
                    <w:bottom w:val="none" w:sz="0" w:space="0" w:color="auto"/>
                    <w:right w:val="none" w:sz="0" w:space="0" w:color="auto"/>
                  </w:divBdr>
                </w:div>
                <w:div w:id="1009799112">
                  <w:marLeft w:val="0"/>
                  <w:marRight w:val="0"/>
                  <w:marTop w:val="0"/>
                  <w:marBottom w:val="0"/>
                  <w:divBdr>
                    <w:top w:val="none" w:sz="0" w:space="0" w:color="auto"/>
                    <w:left w:val="none" w:sz="0" w:space="0" w:color="auto"/>
                    <w:bottom w:val="none" w:sz="0" w:space="0" w:color="auto"/>
                    <w:right w:val="none" w:sz="0" w:space="0" w:color="auto"/>
                  </w:divBdr>
                </w:div>
                <w:div w:id="1030031467">
                  <w:marLeft w:val="0"/>
                  <w:marRight w:val="0"/>
                  <w:marTop w:val="0"/>
                  <w:marBottom w:val="0"/>
                  <w:divBdr>
                    <w:top w:val="none" w:sz="0" w:space="0" w:color="auto"/>
                    <w:left w:val="none" w:sz="0" w:space="0" w:color="auto"/>
                    <w:bottom w:val="none" w:sz="0" w:space="0" w:color="auto"/>
                    <w:right w:val="none" w:sz="0" w:space="0" w:color="auto"/>
                  </w:divBdr>
                </w:div>
                <w:div w:id="1034887137">
                  <w:marLeft w:val="0"/>
                  <w:marRight w:val="0"/>
                  <w:marTop w:val="0"/>
                  <w:marBottom w:val="0"/>
                  <w:divBdr>
                    <w:top w:val="none" w:sz="0" w:space="0" w:color="auto"/>
                    <w:left w:val="none" w:sz="0" w:space="0" w:color="auto"/>
                    <w:bottom w:val="none" w:sz="0" w:space="0" w:color="auto"/>
                    <w:right w:val="none" w:sz="0" w:space="0" w:color="auto"/>
                  </w:divBdr>
                </w:div>
                <w:div w:id="1035616314">
                  <w:marLeft w:val="0"/>
                  <w:marRight w:val="0"/>
                  <w:marTop w:val="0"/>
                  <w:marBottom w:val="0"/>
                  <w:divBdr>
                    <w:top w:val="none" w:sz="0" w:space="0" w:color="auto"/>
                    <w:left w:val="none" w:sz="0" w:space="0" w:color="auto"/>
                    <w:bottom w:val="none" w:sz="0" w:space="0" w:color="auto"/>
                    <w:right w:val="none" w:sz="0" w:space="0" w:color="auto"/>
                  </w:divBdr>
                </w:div>
                <w:div w:id="1038892458">
                  <w:marLeft w:val="0"/>
                  <w:marRight w:val="0"/>
                  <w:marTop w:val="0"/>
                  <w:marBottom w:val="0"/>
                  <w:divBdr>
                    <w:top w:val="none" w:sz="0" w:space="0" w:color="auto"/>
                    <w:left w:val="none" w:sz="0" w:space="0" w:color="auto"/>
                    <w:bottom w:val="none" w:sz="0" w:space="0" w:color="auto"/>
                    <w:right w:val="none" w:sz="0" w:space="0" w:color="auto"/>
                  </w:divBdr>
                </w:div>
                <w:div w:id="1042554492">
                  <w:marLeft w:val="0"/>
                  <w:marRight w:val="0"/>
                  <w:marTop w:val="0"/>
                  <w:marBottom w:val="0"/>
                  <w:divBdr>
                    <w:top w:val="none" w:sz="0" w:space="0" w:color="auto"/>
                    <w:left w:val="none" w:sz="0" w:space="0" w:color="auto"/>
                    <w:bottom w:val="none" w:sz="0" w:space="0" w:color="auto"/>
                    <w:right w:val="none" w:sz="0" w:space="0" w:color="auto"/>
                  </w:divBdr>
                </w:div>
                <w:div w:id="1043362187">
                  <w:marLeft w:val="0"/>
                  <w:marRight w:val="0"/>
                  <w:marTop w:val="0"/>
                  <w:marBottom w:val="0"/>
                  <w:divBdr>
                    <w:top w:val="none" w:sz="0" w:space="0" w:color="auto"/>
                    <w:left w:val="none" w:sz="0" w:space="0" w:color="auto"/>
                    <w:bottom w:val="none" w:sz="0" w:space="0" w:color="auto"/>
                    <w:right w:val="none" w:sz="0" w:space="0" w:color="auto"/>
                  </w:divBdr>
                </w:div>
                <w:div w:id="1047804557">
                  <w:marLeft w:val="0"/>
                  <w:marRight w:val="0"/>
                  <w:marTop w:val="0"/>
                  <w:marBottom w:val="0"/>
                  <w:divBdr>
                    <w:top w:val="none" w:sz="0" w:space="0" w:color="auto"/>
                    <w:left w:val="none" w:sz="0" w:space="0" w:color="auto"/>
                    <w:bottom w:val="none" w:sz="0" w:space="0" w:color="auto"/>
                    <w:right w:val="none" w:sz="0" w:space="0" w:color="auto"/>
                  </w:divBdr>
                </w:div>
                <w:div w:id="1049306414">
                  <w:marLeft w:val="0"/>
                  <w:marRight w:val="0"/>
                  <w:marTop w:val="0"/>
                  <w:marBottom w:val="0"/>
                  <w:divBdr>
                    <w:top w:val="none" w:sz="0" w:space="0" w:color="auto"/>
                    <w:left w:val="none" w:sz="0" w:space="0" w:color="auto"/>
                    <w:bottom w:val="none" w:sz="0" w:space="0" w:color="auto"/>
                    <w:right w:val="none" w:sz="0" w:space="0" w:color="auto"/>
                  </w:divBdr>
                </w:div>
                <w:div w:id="1064530222">
                  <w:marLeft w:val="0"/>
                  <w:marRight w:val="0"/>
                  <w:marTop w:val="0"/>
                  <w:marBottom w:val="0"/>
                  <w:divBdr>
                    <w:top w:val="none" w:sz="0" w:space="0" w:color="auto"/>
                    <w:left w:val="none" w:sz="0" w:space="0" w:color="auto"/>
                    <w:bottom w:val="none" w:sz="0" w:space="0" w:color="auto"/>
                    <w:right w:val="none" w:sz="0" w:space="0" w:color="auto"/>
                  </w:divBdr>
                </w:div>
                <w:div w:id="1064641123">
                  <w:marLeft w:val="0"/>
                  <w:marRight w:val="0"/>
                  <w:marTop w:val="0"/>
                  <w:marBottom w:val="0"/>
                  <w:divBdr>
                    <w:top w:val="none" w:sz="0" w:space="0" w:color="auto"/>
                    <w:left w:val="none" w:sz="0" w:space="0" w:color="auto"/>
                    <w:bottom w:val="none" w:sz="0" w:space="0" w:color="auto"/>
                    <w:right w:val="none" w:sz="0" w:space="0" w:color="auto"/>
                  </w:divBdr>
                </w:div>
                <w:div w:id="1066732158">
                  <w:marLeft w:val="0"/>
                  <w:marRight w:val="0"/>
                  <w:marTop w:val="0"/>
                  <w:marBottom w:val="0"/>
                  <w:divBdr>
                    <w:top w:val="none" w:sz="0" w:space="0" w:color="auto"/>
                    <w:left w:val="none" w:sz="0" w:space="0" w:color="auto"/>
                    <w:bottom w:val="none" w:sz="0" w:space="0" w:color="auto"/>
                    <w:right w:val="none" w:sz="0" w:space="0" w:color="auto"/>
                  </w:divBdr>
                </w:div>
                <w:div w:id="1073426334">
                  <w:marLeft w:val="0"/>
                  <w:marRight w:val="0"/>
                  <w:marTop w:val="0"/>
                  <w:marBottom w:val="0"/>
                  <w:divBdr>
                    <w:top w:val="none" w:sz="0" w:space="0" w:color="auto"/>
                    <w:left w:val="none" w:sz="0" w:space="0" w:color="auto"/>
                    <w:bottom w:val="none" w:sz="0" w:space="0" w:color="auto"/>
                    <w:right w:val="none" w:sz="0" w:space="0" w:color="auto"/>
                  </w:divBdr>
                </w:div>
                <w:div w:id="1081290370">
                  <w:marLeft w:val="0"/>
                  <w:marRight w:val="0"/>
                  <w:marTop w:val="0"/>
                  <w:marBottom w:val="0"/>
                  <w:divBdr>
                    <w:top w:val="none" w:sz="0" w:space="0" w:color="auto"/>
                    <w:left w:val="none" w:sz="0" w:space="0" w:color="auto"/>
                    <w:bottom w:val="none" w:sz="0" w:space="0" w:color="auto"/>
                    <w:right w:val="none" w:sz="0" w:space="0" w:color="auto"/>
                  </w:divBdr>
                </w:div>
                <w:div w:id="1101880643">
                  <w:marLeft w:val="0"/>
                  <w:marRight w:val="0"/>
                  <w:marTop w:val="0"/>
                  <w:marBottom w:val="0"/>
                  <w:divBdr>
                    <w:top w:val="none" w:sz="0" w:space="0" w:color="auto"/>
                    <w:left w:val="none" w:sz="0" w:space="0" w:color="auto"/>
                    <w:bottom w:val="none" w:sz="0" w:space="0" w:color="auto"/>
                    <w:right w:val="none" w:sz="0" w:space="0" w:color="auto"/>
                  </w:divBdr>
                </w:div>
                <w:div w:id="1103771297">
                  <w:marLeft w:val="0"/>
                  <w:marRight w:val="0"/>
                  <w:marTop w:val="0"/>
                  <w:marBottom w:val="0"/>
                  <w:divBdr>
                    <w:top w:val="none" w:sz="0" w:space="0" w:color="auto"/>
                    <w:left w:val="none" w:sz="0" w:space="0" w:color="auto"/>
                    <w:bottom w:val="none" w:sz="0" w:space="0" w:color="auto"/>
                    <w:right w:val="none" w:sz="0" w:space="0" w:color="auto"/>
                  </w:divBdr>
                </w:div>
                <w:div w:id="1110853460">
                  <w:marLeft w:val="0"/>
                  <w:marRight w:val="0"/>
                  <w:marTop w:val="0"/>
                  <w:marBottom w:val="0"/>
                  <w:divBdr>
                    <w:top w:val="none" w:sz="0" w:space="0" w:color="auto"/>
                    <w:left w:val="none" w:sz="0" w:space="0" w:color="auto"/>
                    <w:bottom w:val="none" w:sz="0" w:space="0" w:color="auto"/>
                    <w:right w:val="none" w:sz="0" w:space="0" w:color="auto"/>
                  </w:divBdr>
                </w:div>
                <w:div w:id="1115440541">
                  <w:marLeft w:val="0"/>
                  <w:marRight w:val="0"/>
                  <w:marTop w:val="0"/>
                  <w:marBottom w:val="0"/>
                  <w:divBdr>
                    <w:top w:val="none" w:sz="0" w:space="0" w:color="auto"/>
                    <w:left w:val="none" w:sz="0" w:space="0" w:color="auto"/>
                    <w:bottom w:val="none" w:sz="0" w:space="0" w:color="auto"/>
                    <w:right w:val="none" w:sz="0" w:space="0" w:color="auto"/>
                  </w:divBdr>
                </w:div>
                <w:div w:id="1126578928">
                  <w:marLeft w:val="0"/>
                  <w:marRight w:val="0"/>
                  <w:marTop w:val="0"/>
                  <w:marBottom w:val="0"/>
                  <w:divBdr>
                    <w:top w:val="none" w:sz="0" w:space="0" w:color="auto"/>
                    <w:left w:val="none" w:sz="0" w:space="0" w:color="auto"/>
                    <w:bottom w:val="none" w:sz="0" w:space="0" w:color="auto"/>
                    <w:right w:val="none" w:sz="0" w:space="0" w:color="auto"/>
                  </w:divBdr>
                </w:div>
                <w:div w:id="1145582056">
                  <w:marLeft w:val="0"/>
                  <w:marRight w:val="0"/>
                  <w:marTop w:val="0"/>
                  <w:marBottom w:val="0"/>
                  <w:divBdr>
                    <w:top w:val="none" w:sz="0" w:space="0" w:color="auto"/>
                    <w:left w:val="none" w:sz="0" w:space="0" w:color="auto"/>
                    <w:bottom w:val="none" w:sz="0" w:space="0" w:color="auto"/>
                    <w:right w:val="none" w:sz="0" w:space="0" w:color="auto"/>
                  </w:divBdr>
                </w:div>
                <w:div w:id="1162041547">
                  <w:marLeft w:val="0"/>
                  <w:marRight w:val="0"/>
                  <w:marTop w:val="0"/>
                  <w:marBottom w:val="0"/>
                  <w:divBdr>
                    <w:top w:val="none" w:sz="0" w:space="0" w:color="auto"/>
                    <w:left w:val="none" w:sz="0" w:space="0" w:color="auto"/>
                    <w:bottom w:val="none" w:sz="0" w:space="0" w:color="auto"/>
                    <w:right w:val="none" w:sz="0" w:space="0" w:color="auto"/>
                  </w:divBdr>
                </w:div>
                <w:div w:id="1167553619">
                  <w:marLeft w:val="0"/>
                  <w:marRight w:val="0"/>
                  <w:marTop w:val="0"/>
                  <w:marBottom w:val="0"/>
                  <w:divBdr>
                    <w:top w:val="none" w:sz="0" w:space="0" w:color="auto"/>
                    <w:left w:val="none" w:sz="0" w:space="0" w:color="auto"/>
                    <w:bottom w:val="none" w:sz="0" w:space="0" w:color="auto"/>
                    <w:right w:val="none" w:sz="0" w:space="0" w:color="auto"/>
                  </w:divBdr>
                </w:div>
                <w:div w:id="1192305016">
                  <w:marLeft w:val="0"/>
                  <w:marRight w:val="0"/>
                  <w:marTop w:val="0"/>
                  <w:marBottom w:val="0"/>
                  <w:divBdr>
                    <w:top w:val="none" w:sz="0" w:space="0" w:color="auto"/>
                    <w:left w:val="none" w:sz="0" w:space="0" w:color="auto"/>
                    <w:bottom w:val="none" w:sz="0" w:space="0" w:color="auto"/>
                    <w:right w:val="none" w:sz="0" w:space="0" w:color="auto"/>
                  </w:divBdr>
                </w:div>
                <w:div w:id="1193610999">
                  <w:marLeft w:val="0"/>
                  <w:marRight w:val="0"/>
                  <w:marTop w:val="0"/>
                  <w:marBottom w:val="0"/>
                  <w:divBdr>
                    <w:top w:val="none" w:sz="0" w:space="0" w:color="auto"/>
                    <w:left w:val="none" w:sz="0" w:space="0" w:color="auto"/>
                    <w:bottom w:val="none" w:sz="0" w:space="0" w:color="auto"/>
                    <w:right w:val="none" w:sz="0" w:space="0" w:color="auto"/>
                  </w:divBdr>
                </w:div>
                <w:div w:id="1204831004">
                  <w:marLeft w:val="0"/>
                  <w:marRight w:val="0"/>
                  <w:marTop w:val="0"/>
                  <w:marBottom w:val="0"/>
                  <w:divBdr>
                    <w:top w:val="none" w:sz="0" w:space="0" w:color="auto"/>
                    <w:left w:val="none" w:sz="0" w:space="0" w:color="auto"/>
                    <w:bottom w:val="none" w:sz="0" w:space="0" w:color="auto"/>
                    <w:right w:val="none" w:sz="0" w:space="0" w:color="auto"/>
                  </w:divBdr>
                </w:div>
                <w:div w:id="1206217199">
                  <w:marLeft w:val="0"/>
                  <w:marRight w:val="0"/>
                  <w:marTop w:val="0"/>
                  <w:marBottom w:val="0"/>
                  <w:divBdr>
                    <w:top w:val="none" w:sz="0" w:space="0" w:color="auto"/>
                    <w:left w:val="none" w:sz="0" w:space="0" w:color="auto"/>
                    <w:bottom w:val="none" w:sz="0" w:space="0" w:color="auto"/>
                    <w:right w:val="none" w:sz="0" w:space="0" w:color="auto"/>
                  </w:divBdr>
                </w:div>
                <w:div w:id="1210801483">
                  <w:marLeft w:val="0"/>
                  <w:marRight w:val="0"/>
                  <w:marTop w:val="0"/>
                  <w:marBottom w:val="0"/>
                  <w:divBdr>
                    <w:top w:val="none" w:sz="0" w:space="0" w:color="auto"/>
                    <w:left w:val="none" w:sz="0" w:space="0" w:color="auto"/>
                    <w:bottom w:val="none" w:sz="0" w:space="0" w:color="auto"/>
                    <w:right w:val="none" w:sz="0" w:space="0" w:color="auto"/>
                  </w:divBdr>
                </w:div>
                <w:div w:id="1223905783">
                  <w:marLeft w:val="0"/>
                  <w:marRight w:val="0"/>
                  <w:marTop w:val="0"/>
                  <w:marBottom w:val="0"/>
                  <w:divBdr>
                    <w:top w:val="none" w:sz="0" w:space="0" w:color="auto"/>
                    <w:left w:val="none" w:sz="0" w:space="0" w:color="auto"/>
                    <w:bottom w:val="none" w:sz="0" w:space="0" w:color="auto"/>
                    <w:right w:val="none" w:sz="0" w:space="0" w:color="auto"/>
                  </w:divBdr>
                </w:div>
                <w:div w:id="1247688872">
                  <w:marLeft w:val="0"/>
                  <w:marRight w:val="0"/>
                  <w:marTop w:val="0"/>
                  <w:marBottom w:val="0"/>
                  <w:divBdr>
                    <w:top w:val="none" w:sz="0" w:space="0" w:color="auto"/>
                    <w:left w:val="none" w:sz="0" w:space="0" w:color="auto"/>
                    <w:bottom w:val="none" w:sz="0" w:space="0" w:color="auto"/>
                    <w:right w:val="none" w:sz="0" w:space="0" w:color="auto"/>
                  </w:divBdr>
                </w:div>
                <w:div w:id="1252742920">
                  <w:marLeft w:val="0"/>
                  <w:marRight w:val="0"/>
                  <w:marTop w:val="0"/>
                  <w:marBottom w:val="0"/>
                  <w:divBdr>
                    <w:top w:val="none" w:sz="0" w:space="0" w:color="auto"/>
                    <w:left w:val="none" w:sz="0" w:space="0" w:color="auto"/>
                    <w:bottom w:val="none" w:sz="0" w:space="0" w:color="auto"/>
                    <w:right w:val="none" w:sz="0" w:space="0" w:color="auto"/>
                  </w:divBdr>
                </w:div>
                <w:div w:id="1253319616">
                  <w:marLeft w:val="0"/>
                  <w:marRight w:val="0"/>
                  <w:marTop w:val="0"/>
                  <w:marBottom w:val="0"/>
                  <w:divBdr>
                    <w:top w:val="none" w:sz="0" w:space="0" w:color="auto"/>
                    <w:left w:val="none" w:sz="0" w:space="0" w:color="auto"/>
                    <w:bottom w:val="none" w:sz="0" w:space="0" w:color="auto"/>
                    <w:right w:val="none" w:sz="0" w:space="0" w:color="auto"/>
                  </w:divBdr>
                </w:div>
                <w:div w:id="1258095489">
                  <w:marLeft w:val="0"/>
                  <w:marRight w:val="0"/>
                  <w:marTop w:val="0"/>
                  <w:marBottom w:val="0"/>
                  <w:divBdr>
                    <w:top w:val="none" w:sz="0" w:space="0" w:color="auto"/>
                    <w:left w:val="none" w:sz="0" w:space="0" w:color="auto"/>
                    <w:bottom w:val="none" w:sz="0" w:space="0" w:color="auto"/>
                    <w:right w:val="none" w:sz="0" w:space="0" w:color="auto"/>
                  </w:divBdr>
                </w:div>
                <w:div w:id="1263801941">
                  <w:marLeft w:val="0"/>
                  <w:marRight w:val="0"/>
                  <w:marTop w:val="0"/>
                  <w:marBottom w:val="0"/>
                  <w:divBdr>
                    <w:top w:val="none" w:sz="0" w:space="0" w:color="auto"/>
                    <w:left w:val="none" w:sz="0" w:space="0" w:color="auto"/>
                    <w:bottom w:val="none" w:sz="0" w:space="0" w:color="auto"/>
                    <w:right w:val="none" w:sz="0" w:space="0" w:color="auto"/>
                  </w:divBdr>
                </w:div>
                <w:div w:id="1267729906">
                  <w:marLeft w:val="0"/>
                  <w:marRight w:val="0"/>
                  <w:marTop w:val="0"/>
                  <w:marBottom w:val="0"/>
                  <w:divBdr>
                    <w:top w:val="none" w:sz="0" w:space="0" w:color="auto"/>
                    <w:left w:val="none" w:sz="0" w:space="0" w:color="auto"/>
                    <w:bottom w:val="none" w:sz="0" w:space="0" w:color="auto"/>
                    <w:right w:val="none" w:sz="0" w:space="0" w:color="auto"/>
                  </w:divBdr>
                </w:div>
                <w:div w:id="1272517870">
                  <w:marLeft w:val="0"/>
                  <w:marRight w:val="0"/>
                  <w:marTop w:val="0"/>
                  <w:marBottom w:val="0"/>
                  <w:divBdr>
                    <w:top w:val="none" w:sz="0" w:space="0" w:color="auto"/>
                    <w:left w:val="none" w:sz="0" w:space="0" w:color="auto"/>
                    <w:bottom w:val="none" w:sz="0" w:space="0" w:color="auto"/>
                    <w:right w:val="none" w:sz="0" w:space="0" w:color="auto"/>
                  </w:divBdr>
                </w:div>
                <w:div w:id="1287397059">
                  <w:marLeft w:val="0"/>
                  <w:marRight w:val="0"/>
                  <w:marTop w:val="0"/>
                  <w:marBottom w:val="0"/>
                  <w:divBdr>
                    <w:top w:val="none" w:sz="0" w:space="0" w:color="auto"/>
                    <w:left w:val="none" w:sz="0" w:space="0" w:color="auto"/>
                    <w:bottom w:val="none" w:sz="0" w:space="0" w:color="auto"/>
                    <w:right w:val="none" w:sz="0" w:space="0" w:color="auto"/>
                  </w:divBdr>
                </w:div>
                <w:div w:id="1291785658">
                  <w:marLeft w:val="0"/>
                  <w:marRight w:val="0"/>
                  <w:marTop w:val="0"/>
                  <w:marBottom w:val="0"/>
                  <w:divBdr>
                    <w:top w:val="none" w:sz="0" w:space="0" w:color="auto"/>
                    <w:left w:val="none" w:sz="0" w:space="0" w:color="auto"/>
                    <w:bottom w:val="none" w:sz="0" w:space="0" w:color="auto"/>
                    <w:right w:val="none" w:sz="0" w:space="0" w:color="auto"/>
                  </w:divBdr>
                </w:div>
                <w:div w:id="1296762195">
                  <w:marLeft w:val="0"/>
                  <w:marRight w:val="0"/>
                  <w:marTop w:val="0"/>
                  <w:marBottom w:val="0"/>
                  <w:divBdr>
                    <w:top w:val="none" w:sz="0" w:space="0" w:color="auto"/>
                    <w:left w:val="none" w:sz="0" w:space="0" w:color="auto"/>
                    <w:bottom w:val="none" w:sz="0" w:space="0" w:color="auto"/>
                    <w:right w:val="none" w:sz="0" w:space="0" w:color="auto"/>
                  </w:divBdr>
                </w:div>
                <w:div w:id="1306159877">
                  <w:marLeft w:val="0"/>
                  <w:marRight w:val="0"/>
                  <w:marTop w:val="0"/>
                  <w:marBottom w:val="0"/>
                  <w:divBdr>
                    <w:top w:val="none" w:sz="0" w:space="0" w:color="auto"/>
                    <w:left w:val="none" w:sz="0" w:space="0" w:color="auto"/>
                    <w:bottom w:val="none" w:sz="0" w:space="0" w:color="auto"/>
                    <w:right w:val="none" w:sz="0" w:space="0" w:color="auto"/>
                  </w:divBdr>
                </w:div>
                <w:div w:id="1313564428">
                  <w:marLeft w:val="0"/>
                  <w:marRight w:val="0"/>
                  <w:marTop w:val="0"/>
                  <w:marBottom w:val="0"/>
                  <w:divBdr>
                    <w:top w:val="none" w:sz="0" w:space="0" w:color="auto"/>
                    <w:left w:val="none" w:sz="0" w:space="0" w:color="auto"/>
                    <w:bottom w:val="none" w:sz="0" w:space="0" w:color="auto"/>
                    <w:right w:val="none" w:sz="0" w:space="0" w:color="auto"/>
                  </w:divBdr>
                </w:div>
                <w:div w:id="1319458876">
                  <w:marLeft w:val="0"/>
                  <w:marRight w:val="0"/>
                  <w:marTop w:val="0"/>
                  <w:marBottom w:val="0"/>
                  <w:divBdr>
                    <w:top w:val="none" w:sz="0" w:space="0" w:color="auto"/>
                    <w:left w:val="none" w:sz="0" w:space="0" w:color="auto"/>
                    <w:bottom w:val="none" w:sz="0" w:space="0" w:color="auto"/>
                    <w:right w:val="none" w:sz="0" w:space="0" w:color="auto"/>
                  </w:divBdr>
                </w:div>
                <w:div w:id="1323696355">
                  <w:marLeft w:val="0"/>
                  <w:marRight w:val="0"/>
                  <w:marTop w:val="0"/>
                  <w:marBottom w:val="0"/>
                  <w:divBdr>
                    <w:top w:val="none" w:sz="0" w:space="0" w:color="auto"/>
                    <w:left w:val="none" w:sz="0" w:space="0" w:color="auto"/>
                    <w:bottom w:val="none" w:sz="0" w:space="0" w:color="auto"/>
                    <w:right w:val="none" w:sz="0" w:space="0" w:color="auto"/>
                  </w:divBdr>
                </w:div>
                <w:div w:id="1340157522">
                  <w:marLeft w:val="0"/>
                  <w:marRight w:val="0"/>
                  <w:marTop w:val="0"/>
                  <w:marBottom w:val="0"/>
                  <w:divBdr>
                    <w:top w:val="none" w:sz="0" w:space="0" w:color="auto"/>
                    <w:left w:val="none" w:sz="0" w:space="0" w:color="auto"/>
                    <w:bottom w:val="none" w:sz="0" w:space="0" w:color="auto"/>
                    <w:right w:val="none" w:sz="0" w:space="0" w:color="auto"/>
                  </w:divBdr>
                </w:div>
                <w:div w:id="1342703084">
                  <w:marLeft w:val="0"/>
                  <w:marRight w:val="0"/>
                  <w:marTop w:val="0"/>
                  <w:marBottom w:val="0"/>
                  <w:divBdr>
                    <w:top w:val="none" w:sz="0" w:space="0" w:color="auto"/>
                    <w:left w:val="none" w:sz="0" w:space="0" w:color="auto"/>
                    <w:bottom w:val="none" w:sz="0" w:space="0" w:color="auto"/>
                    <w:right w:val="none" w:sz="0" w:space="0" w:color="auto"/>
                  </w:divBdr>
                </w:div>
                <w:div w:id="1362511950">
                  <w:marLeft w:val="0"/>
                  <w:marRight w:val="0"/>
                  <w:marTop w:val="0"/>
                  <w:marBottom w:val="0"/>
                  <w:divBdr>
                    <w:top w:val="none" w:sz="0" w:space="0" w:color="auto"/>
                    <w:left w:val="none" w:sz="0" w:space="0" w:color="auto"/>
                    <w:bottom w:val="none" w:sz="0" w:space="0" w:color="auto"/>
                    <w:right w:val="none" w:sz="0" w:space="0" w:color="auto"/>
                  </w:divBdr>
                </w:div>
                <w:div w:id="1388842221">
                  <w:marLeft w:val="0"/>
                  <w:marRight w:val="0"/>
                  <w:marTop w:val="0"/>
                  <w:marBottom w:val="0"/>
                  <w:divBdr>
                    <w:top w:val="none" w:sz="0" w:space="0" w:color="auto"/>
                    <w:left w:val="none" w:sz="0" w:space="0" w:color="auto"/>
                    <w:bottom w:val="none" w:sz="0" w:space="0" w:color="auto"/>
                    <w:right w:val="none" w:sz="0" w:space="0" w:color="auto"/>
                  </w:divBdr>
                </w:div>
                <w:div w:id="1392659690">
                  <w:marLeft w:val="0"/>
                  <w:marRight w:val="0"/>
                  <w:marTop w:val="0"/>
                  <w:marBottom w:val="0"/>
                  <w:divBdr>
                    <w:top w:val="none" w:sz="0" w:space="0" w:color="auto"/>
                    <w:left w:val="none" w:sz="0" w:space="0" w:color="auto"/>
                    <w:bottom w:val="none" w:sz="0" w:space="0" w:color="auto"/>
                    <w:right w:val="none" w:sz="0" w:space="0" w:color="auto"/>
                  </w:divBdr>
                </w:div>
                <w:div w:id="1408649087">
                  <w:marLeft w:val="0"/>
                  <w:marRight w:val="0"/>
                  <w:marTop w:val="0"/>
                  <w:marBottom w:val="0"/>
                  <w:divBdr>
                    <w:top w:val="none" w:sz="0" w:space="0" w:color="auto"/>
                    <w:left w:val="none" w:sz="0" w:space="0" w:color="auto"/>
                    <w:bottom w:val="none" w:sz="0" w:space="0" w:color="auto"/>
                    <w:right w:val="none" w:sz="0" w:space="0" w:color="auto"/>
                  </w:divBdr>
                </w:div>
                <w:div w:id="1427649926">
                  <w:marLeft w:val="0"/>
                  <w:marRight w:val="0"/>
                  <w:marTop w:val="0"/>
                  <w:marBottom w:val="0"/>
                  <w:divBdr>
                    <w:top w:val="none" w:sz="0" w:space="0" w:color="auto"/>
                    <w:left w:val="none" w:sz="0" w:space="0" w:color="auto"/>
                    <w:bottom w:val="none" w:sz="0" w:space="0" w:color="auto"/>
                    <w:right w:val="none" w:sz="0" w:space="0" w:color="auto"/>
                  </w:divBdr>
                </w:div>
                <w:div w:id="1436319540">
                  <w:marLeft w:val="0"/>
                  <w:marRight w:val="0"/>
                  <w:marTop w:val="0"/>
                  <w:marBottom w:val="0"/>
                  <w:divBdr>
                    <w:top w:val="none" w:sz="0" w:space="0" w:color="auto"/>
                    <w:left w:val="none" w:sz="0" w:space="0" w:color="auto"/>
                    <w:bottom w:val="none" w:sz="0" w:space="0" w:color="auto"/>
                    <w:right w:val="none" w:sz="0" w:space="0" w:color="auto"/>
                  </w:divBdr>
                </w:div>
                <w:div w:id="1437096712">
                  <w:marLeft w:val="0"/>
                  <w:marRight w:val="0"/>
                  <w:marTop w:val="0"/>
                  <w:marBottom w:val="0"/>
                  <w:divBdr>
                    <w:top w:val="none" w:sz="0" w:space="0" w:color="auto"/>
                    <w:left w:val="none" w:sz="0" w:space="0" w:color="auto"/>
                    <w:bottom w:val="none" w:sz="0" w:space="0" w:color="auto"/>
                    <w:right w:val="none" w:sz="0" w:space="0" w:color="auto"/>
                  </w:divBdr>
                </w:div>
                <w:div w:id="1445733121">
                  <w:marLeft w:val="0"/>
                  <w:marRight w:val="0"/>
                  <w:marTop w:val="0"/>
                  <w:marBottom w:val="0"/>
                  <w:divBdr>
                    <w:top w:val="none" w:sz="0" w:space="0" w:color="auto"/>
                    <w:left w:val="none" w:sz="0" w:space="0" w:color="auto"/>
                    <w:bottom w:val="none" w:sz="0" w:space="0" w:color="auto"/>
                    <w:right w:val="none" w:sz="0" w:space="0" w:color="auto"/>
                  </w:divBdr>
                </w:div>
                <w:div w:id="1449471707">
                  <w:marLeft w:val="0"/>
                  <w:marRight w:val="0"/>
                  <w:marTop w:val="0"/>
                  <w:marBottom w:val="0"/>
                  <w:divBdr>
                    <w:top w:val="none" w:sz="0" w:space="0" w:color="auto"/>
                    <w:left w:val="none" w:sz="0" w:space="0" w:color="auto"/>
                    <w:bottom w:val="none" w:sz="0" w:space="0" w:color="auto"/>
                    <w:right w:val="none" w:sz="0" w:space="0" w:color="auto"/>
                  </w:divBdr>
                </w:div>
                <w:div w:id="1465151943">
                  <w:marLeft w:val="0"/>
                  <w:marRight w:val="0"/>
                  <w:marTop w:val="0"/>
                  <w:marBottom w:val="0"/>
                  <w:divBdr>
                    <w:top w:val="none" w:sz="0" w:space="0" w:color="auto"/>
                    <w:left w:val="none" w:sz="0" w:space="0" w:color="auto"/>
                    <w:bottom w:val="none" w:sz="0" w:space="0" w:color="auto"/>
                    <w:right w:val="none" w:sz="0" w:space="0" w:color="auto"/>
                  </w:divBdr>
                </w:div>
                <w:div w:id="1474445515">
                  <w:marLeft w:val="0"/>
                  <w:marRight w:val="0"/>
                  <w:marTop w:val="0"/>
                  <w:marBottom w:val="0"/>
                  <w:divBdr>
                    <w:top w:val="none" w:sz="0" w:space="0" w:color="auto"/>
                    <w:left w:val="none" w:sz="0" w:space="0" w:color="auto"/>
                    <w:bottom w:val="none" w:sz="0" w:space="0" w:color="auto"/>
                    <w:right w:val="none" w:sz="0" w:space="0" w:color="auto"/>
                  </w:divBdr>
                </w:div>
                <w:div w:id="1476793257">
                  <w:marLeft w:val="0"/>
                  <w:marRight w:val="0"/>
                  <w:marTop w:val="0"/>
                  <w:marBottom w:val="0"/>
                  <w:divBdr>
                    <w:top w:val="none" w:sz="0" w:space="0" w:color="auto"/>
                    <w:left w:val="none" w:sz="0" w:space="0" w:color="auto"/>
                    <w:bottom w:val="none" w:sz="0" w:space="0" w:color="auto"/>
                    <w:right w:val="none" w:sz="0" w:space="0" w:color="auto"/>
                  </w:divBdr>
                </w:div>
                <w:div w:id="1489707950">
                  <w:marLeft w:val="0"/>
                  <w:marRight w:val="0"/>
                  <w:marTop w:val="0"/>
                  <w:marBottom w:val="0"/>
                  <w:divBdr>
                    <w:top w:val="none" w:sz="0" w:space="0" w:color="auto"/>
                    <w:left w:val="none" w:sz="0" w:space="0" w:color="auto"/>
                    <w:bottom w:val="none" w:sz="0" w:space="0" w:color="auto"/>
                    <w:right w:val="none" w:sz="0" w:space="0" w:color="auto"/>
                  </w:divBdr>
                </w:div>
                <w:div w:id="1490252110">
                  <w:marLeft w:val="0"/>
                  <w:marRight w:val="0"/>
                  <w:marTop w:val="0"/>
                  <w:marBottom w:val="0"/>
                  <w:divBdr>
                    <w:top w:val="none" w:sz="0" w:space="0" w:color="auto"/>
                    <w:left w:val="none" w:sz="0" w:space="0" w:color="auto"/>
                    <w:bottom w:val="none" w:sz="0" w:space="0" w:color="auto"/>
                    <w:right w:val="none" w:sz="0" w:space="0" w:color="auto"/>
                  </w:divBdr>
                </w:div>
                <w:div w:id="1492523988">
                  <w:marLeft w:val="0"/>
                  <w:marRight w:val="0"/>
                  <w:marTop w:val="0"/>
                  <w:marBottom w:val="0"/>
                  <w:divBdr>
                    <w:top w:val="none" w:sz="0" w:space="0" w:color="auto"/>
                    <w:left w:val="none" w:sz="0" w:space="0" w:color="auto"/>
                    <w:bottom w:val="none" w:sz="0" w:space="0" w:color="auto"/>
                    <w:right w:val="none" w:sz="0" w:space="0" w:color="auto"/>
                  </w:divBdr>
                </w:div>
                <w:div w:id="1495294680">
                  <w:marLeft w:val="0"/>
                  <w:marRight w:val="0"/>
                  <w:marTop w:val="0"/>
                  <w:marBottom w:val="0"/>
                  <w:divBdr>
                    <w:top w:val="none" w:sz="0" w:space="0" w:color="auto"/>
                    <w:left w:val="none" w:sz="0" w:space="0" w:color="auto"/>
                    <w:bottom w:val="none" w:sz="0" w:space="0" w:color="auto"/>
                    <w:right w:val="none" w:sz="0" w:space="0" w:color="auto"/>
                  </w:divBdr>
                </w:div>
                <w:div w:id="1511214146">
                  <w:marLeft w:val="0"/>
                  <w:marRight w:val="0"/>
                  <w:marTop w:val="0"/>
                  <w:marBottom w:val="0"/>
                  <w:divBdr>
                    <w:top w:val="none" w:sz="0" w:space="0" w:color="auto"/>
                    <w:left w:val="none" w:sz="0" w:space="0" w:color="auto"/>
                    <w:bottom w:val="none" w:sz="0" w:space="0" w:color="auto"/>
                    <w:right w:val="none" w:sz="0" w:space="0" w:color="auto"/>
                  </w:divBdr>
                </w:div>
                <w:div w:id="1516771823">
                  <w:marLeft w:val="0"/>
                  <w:marRight w:val="0"/>
                  <w:marTop w:val="0"/>
                  <w:marBottom w:val="0"/>
                  <w:divBdr>
                    <w:top w:val="none" w:sz="0" w:space="0" w:color="auto"/>
                    <w:left w:val="none" w:sz="0" w:space="0" w:color="auto"/>
                    <w:bottom w:val="none" w:sz="0" w:space="0" w:color="auto"/>
                    <w:right w:val="none" w:sz="0" w:space="0" w:color="auto"/>
                  </w:divBdr>
                </w:div>
                <w:div w:id="1526137268">
                  <w:marLeft w:val="0"/>
                  <w:marRight w:val="0"/>
                  <w:marTop w:val="0"/>
                  <w:marBottom w:val="0"/>
                  <w:divBdr>
                    <w:top w:val="none" w:sz="0" w:space="0" w:color="auto"/>
                    <w:left w:val="none" w:sz="0" w:space="0" w:color="auto"/>
                    <w:bottom w:val="none" w:sz="0" w:space="0" w:color="auto"/>
                    <w:right w:val="none" w:sz="0" w:space="0" w:color="auto"/>
                  </w:divBdr>
                </w:div>
                <w:div w:id="1532570436">
                  <w:marLeft w:val="0"/>
                  <w:marRight w:val="0"/>
                  <w:marTop w:val="0"/>
                  <w:marBottom w:val="0"/>
                  <w:divBdr>
                    <w:top w:val="none" w:sz="0" w:space="0" w:color="auto"/>
                    <w:left w:val="none" w:sz="0" w:space="0" w:color="auto"/>
                    <w:bottom w:val="none" w:sz="0" w:space="0" w:color="auto"/>
                    <w:right w:val="none" w:sz="0" w:space="0" w:color="auto"/>
                  </w:divBdr>
                </w:div>
                <w:div w:id="1535970490">
                  <w:marLeft w:val="0"/>
                  <w:marRight w:val="0"/>
                  <w:marTop w:val="0"/>
                  <w:marBottom w:val="0"/>
                  <w:divBdr>
                    <w:top w:val="none" w:sz="0" w:space="0" w:color="auto"/>
                    <w:left w:val="none" w:sz="0" w:space="0" w:color="auto"/>
                    <w:bottom w:val="none" w:sz="0" w:space="0" w:color="auto"/>
                    <w:right w:val="none" w:sz="0" w:space="0" w:color="auto"/>
                  </w:divBdr>
                </w:div>
                <w:div w:id="1541044117">
                  <w:marLeft w:val="0"/>
                  <w:marRight w:val="0"/>
                  <w:marTop w:val="0"/>
                  <w:marBottom w:val="0"/>
                  <w:divBdr>
                    <w:top w:val="none" w:sz="0" w:space="0" w:color="auto"/>
                    <w:left w:val="none" w:sz="0" w:space="0" w:color="auto"/>
                    <w:bottom w:val="none" w:sz="0" w:space="0" w:color="auto"/>
                    <w:right w:val="none" w:sz="0" w:space="0" w:color="auto"/>
                  </w:divBdr>
                </w:div>
                <w:div w:id="1542790371">
                  <w:marLeft w:val="0"/>
                  <w:marRight w:val="0"/>
                  <w:marTop w:val="0"/>
                  <w:marBottom w:val="0"/>
                  <w:divBdr>
                    <w:top w:val="none" w:sz="0" w:space="0" w:color="auto"/>
                    <w:left w:val="none" w:sz="0" w:space="0" w:color="auto"/>
                    <w:bottom w:val="none" w:sz="0" w:space="0" w:color="auto"/>
                    <w:right w:val="none" w:sz="0" w:space="0" w:color="auto"/>
                  </w:divBdr>
                </w:div>
                <w:div w:id="1549100170">
                  <w:marLeft w:val="0"/>
                  <w:marRight w:val="0"/>
                  <w:marTop w:val="0"/>
                  <w:marBottom w:val="0"/>
                  <w:divBdr>
                    <w:top w:val="none" w:sz="0" w:space="0" w:color="auto"/>
                    <w:left w:val="none" w:sz="0" w:space="0" w:color="auto"/>
                    <w:bottom w:val="none" w:sz="0" w:space="0" w:color="auto"/>
                    <w:right w:val="none" w:sz="0" w:space="0" w:color="auto"/>
                  </w:divBdr>
                </w:div>
                <w:div w:id="1553424262">
                  <w:marLeft w:val="0"/>
                  <w:marRight w:val="0"/>
                  <w:marTop w:val="0"/>
                  <w:marBottom w:val="0"/>
                  <w:divBdr>
                    <w:top w:val="none" w:sz="0" w:space="0" w:color="auto"/>
                    <w:left w:val="none" w:sz="0" w:space="0" w:color="auto"/>
                    <w:bottom w:val="none" w:sz="0" w:space="0" w:color="auto"/>
                    <w:right w:val="none" w:sz="0" w:space="0" w:color="auto"/>
                  </w:divBdr>
                </w:div>
                <w:div w:id="1566644309">
                  <w:marLeft w:val="0"/>
                  <w:marRight w:val="0"/>
                  <w:marTop w:val="0"/>
                  <w:marBottom w:val="0"/>
                  <w:divBdr>
                    <w:top w:val="none" w:sz="0" w:space="0" w:color="auto"/>
                    <w:left w:val="none" w:sz="0" w:space="0" w:color="auto"/>
                    <w:bottom w:val="none" w:sz="0" w:space="0" w:color="auto"/>
                    <w:right w:val="none" w:sz="0" w:space="0" w:color="auto"/>
                  </w:divBdr>
                </w:div>
                <w:div w:id="1600874244">
                  <w:marLeft w:val="0"/>
                  <w:marRight w:val="0"/>
                  <w:marTop w:val="0"/>
                  <w:marBottom w:val="0"/>
                  <w:divBdr>
                    <w:top w:val="none" w:sz="0" w:space="0" w:color="auto"/>
                    <w:left w:val="none" w:sz="0" w:space="0" w:color="auto"/>
                    <w:bottom w:val="none" w:sz="0" w:space="0" w:color="auto"/>
                    <w:right w:val="none" w:sz="0" w:space="0" w:color="auto"/>
                  </w:divBdr>
                </w:div>
                <w:div w:id="1668440961">
                  <w:marLeft w:val="0"/>
                  <w:marRight w:val="0"/>
                  <w:marTop w:val="0"/>
                  <w:marBottom w:val="0"/>
                  <w:divBdr>
                    <w:top w:val="none" w:sz="0" w:space="0" w:color="auto"/>
                    <w:left w:val="none" w:sz="0" w:space="0" w:color="auto"/>
                    <w:bottom w:val="none" w:sz="0" w:space="0" w:color="auto"/>
                    <w:right w:val="none" w:sz="0" w:space="0" w:color="auto"/>
                  </w:divBdr>
                </w:div>
                <w:div w:id="1678341156">
                  <w:marLeft w:val="0"/>
                  <w:marRight w:val="0"/>
                  <w:marTop w:val="0"/>
                  <w:marBottom w:val="0"/>
                  <w:divBdr>
                    <w:top w:val="none" w:sz="0" w:space="0" w:color="auto"/>
                    <w:left w:val="none" w:sz="0" w:space="0" w:color="auto"/>
                    <w:bottom w:val="none" w:sz="0" w:space="0" w:color="auto"/>
                    <w:right w:val="none" w:sz="0" w:space="0" w:color="auto"/>
                  </w:divBdr>
                </w:div>
                <w:div w:id="1690450146">
                  <w:marLeft w:val="0"/>
                  <w:marRight w:val="0"/>
                  <w:marTop w:val="0"/>
                  <w:marBottom w:val="0"/>
                  <w:divBdr>
                    <w:top w:val="none" w:sz="0" w:space="0" w:color="auto"/>
                    <w:left w:val="none" w:sz="0" w:space="0" w:color="auto"/>
                    <w:bottom w:val="none" w:sz="0" w:space="0" w:color="auto"/>
                    <w:right w:val="none" w:sz="0" w:space="0" w:color="auto"/>
                  </w:divBdr>
                </w:div>
                <w:div w:id="1708067935">
                  <w:marLeft w:val="0"/>
                  <w:marRight w:val="0"/>
                  <w:marTop w:val="0"/>
                  <w:marBottom w:val="0"/>
                  <w:divBdr>
                    <w:top w:val="none" w:sz="0" w:space="0" w:color="auto"/>
                    <w:left w:val="none" w:sz="0" w:space="0" w:color="auto"/>
                    <w:bottom w:val="none" w:sz="0" w:space="0" w:color="auto"/>
                    <w:right w:val="none" w:sz="0" w:space="0" w:color="auto"/>
                  </w:divBdr>
                </w:div>
                <w:div w:id="1719234522">
                  <w:marLeft w:val="0"/>
                  <w:marRight w:val="0"/>
                  <w:marTop w:val="0"/>
                  <w:marBottom w:val="0"/>
                  <w:divBdr>
                    <w:top w:val="none" w:sz="0" w:space="0" w:color="auto"/>
                    <w:left w:val="none" w:sz="0" w:space="0" w:color="auto"/>
                    <w:bottom w:val="none" w:sz="0" w:space="0" w:color="auto"/>
                    <w:right w:val="none" w:sz="0" w:space="0" w:color="auto"/>
                  </w:divBdr>
                </w:div>
                <w:div w:id="1722052531">
                  <w:marLeft w:val="0"/>
                  <w:marRight w:val="0"/>
                  <w:marTop w:val="0"/>
                  <w:marBottom w:val="0"/>
                  <w:divBdr>
                    <w:top w:val="none" w:sz="0" w:space="0" w:color="auto"/>
                    <w:left w:val="none" w:sz="0" w:space="0" w:color="auto"/>
                    <w:bottom w:val="none" w:sz="0" w:space="0" w:color="auto"/>
                    <w:right w:val="none" w:sz="0" w:space="0" w:color="auto"/>
                  </w:divBdr>
                </w:div>
                <w:div w:id="1730303676">
                  <w:marLeft w:val="0"/>
                  <w:marRight w:val="0"/>
                  <w:marTop w:val="0"/>
                  <w:marBottom w:val="0"/>
                  <w:divBdr>
                    <w:top w:val="none" w:sz="0" w:space="0" w:color="auto"/>
                    <w:left w:val="none" w:sz="0" w:space="0" w:color="auto"/>
                    <w:bottom w:val="none" w:sz="0" w:space="0" w:color="auto"/>
                    <w:right w:val="none" w:sz="0" w:space="0" w:color="auto"/>
                  </w:divBdr>
                </w:div>
                <w:div w:id="1752266878">
                  <w:marLeft w:val="0"/>
                  <w:marRight w:val="0"/>
                  <w:marTop w:val="0"/>
                  <w:marBottom w:val="0"/>
                  <w:divBdr>
                    <w:top w:val="none" w:sz="0" w:space="0" w:color="auto"/>
                    <w:left w:val="none" w:sz="0" w:space="0" w:color="auto"/>
                    <w:bottom w:val="none" w:sz="0" w:space="0" w:color="auto"/>
                    <w:right w:val="none" w:sz="0" w:space="0" w:color="auto"/>
                  </w:divBdr>
                </w:div>
                <w:div w:id="1753353078">
                  <w:marLeft w:val="0"/>
                  <w:marRight w:val="0"/>
                  <w:marTop w:val="0"/>
                  <w:marBottom w:val="0"/>
                  <w:divBdr>
                    <w:top w:val="none" w:sz="0" w:space="0" w:color="auto"/>
                    <w:left w:val="none" w:sz="0" w:space="0" w:color="auto"/>
                    <w:bottom w:val="none" w:sz="0" w:space="0" w:color="auto"/>
                    <w:right w:val="none" w:sz="0" w:space="0" w:color="auto"/>
                  </w:divBdr>
                </w:div>
                <w:div w:id="1765027446">
                  <w:marLeft w:val="0"/>
                  <w:marRight w:val="0"/>
                  <w:marTop w:val="0"/>
                  <w:marBottom w:val="0"/>
                  <w:divBdr>
                    <w:top w:val="none" w:sz="0" w:space="0" w:color="auto"/>
                    <w:left w:val="none" w:sz="0" w:space="0" w:color="auto"/>
                    <w:bottom w:val="none" w:sz="0" w:space="0" w:color="auto"/>
                    <w:right w:val="none" w:sz="0" w:space="0" w:color="auto"/>
                  </w:divBdr>
                </w:div>
                <w:div w:id="1773823257">
                  <w:marLeft w:val="0"/>
                  <w:marRight w:val="0"/>
                  <w:marTop w:val="0"/>
                  <w:marBottom w:val="0"/>
                  <w:divBdr>
                    <w:top w:val="none" w:sz="0" w:space="0" w:color="auto"/>
                    <w:left w:val="none" w:sz="0" w:space="0" w:color="auto"/>
                    <w:bottom w:val="none" w:sz="0" w:space="0" w:color="auto"/>
                    <w:right w:val="none" w:sz="0" w:space="0" w:color="auto"/>
                  </w:divBdr>
                </w:div>
                <w:div w:id="1774471161">
                  <w:marLeft w:val="0"/>
                  <w:marRight w:val="0"/>
                  <w:marTop w:val="0"/>
                  <w:marBottom w:val="0"/>
                  <w:divBdr>
                    <w:top w:val="none" w:sz="0" w:space="0" w:color="auto"/>
                    <w:left w:val="none" w:sz="0" w:space="0" w:color="auto"/>
                    <w:bottom w:val="none" w:sz="0" w:space="0" w:color="auto"/>
                    <w:right w:val="none" w:sz="0" w:space="0" w:color="auto"/>
                  </w:divBdr>
                </w:div>
                <w:div w:id="1780711093">
                  <w:marLeft w:val="0"/>
                  <w:marRight w:val="0"/>
                  <w:marTop w:val="0"/>
                  <w:marBottom w:val="0"/>
                  <w:divBdr>
                    <w:top w:val="none" w:sz="0" w:space="0" w:color="auto"/>
                    <w:left w:val="none" w:sz="0" w:space="0" w:color="auto"/>
                    <w:bottom w:val="none" w:sz="0" w:space="0" w:color="auto"/>
                    <w:right w:val="none" w:sz="0" w:space="0" w:color="auto"/>
                  </w:divBdr>
                </w:div>
                <w:div w:id="1785423793">
                  <w:marLeft w:val="0"/>
                  <w:marRight w:val="0"/>
                  <w:marTop w:val="0"/>
                  <w:marBottom w:val="0"/>
                  <w:divBdr>
                    <w:top w:val="none" w:sz="0" w:space="0" w:color="auto"/>
                    <w:left w:val="none" w:sz="0" w:space="0" w:color="auto"/>
                    <w:bottom w:val="none" w:sz="0" w:space="0" w:color="auto"/>
                    <w:right w:val="none" w:sz="0" w:space="0" w:color="auto"/>
                  </w:divBdr>
                </w:div>
                <w:div w:id="1787314321">
                  <w:marLeft w:val="0"/>
                  <w:marRight w:val="0"/>
                  <w:marTop w:val="0"/>
                  <w:marBottom w:val="0"/>
                  <w:divBdr>
                    <w:top w:val="none" w:sz="0" w:space="0" w:color="auto"/>
                    <w:left w:val="none" w:sz="0" w:space="0" w:color="auto"/>
                    <w:bottom w:val="none" w:sz="0" w:space="0" w:color="auto"/>
                    <w:right w:val="none" w:sz="0" w:space="0" w:color="auto"/>
                  </w:divBdr>
                </w:div>
                <w:div w:id="1790123866">
                  <w:marLeft w:val="0"/>
                  <w:marRight w:val="0"/>
                  <w:marTop w:val="0"/>
                  <w:marBottom w:val="0"/>
                  <w:divBdr>
                    <w:top w:val="none" w:sz="0" w:space="0" w:color="auto"/>
                    <w:left w:val="none" w:sz="0" w:space="0" w:color="auto"/>
                    <w:bottom w:val="none" w:sz="0" w:space="0" w:color="auto"/>
                    <w:right w:val="none" w:sz="0" w:space="0" w:color="auto"/>
                  </w:divBdr>
                </w:div>
                <w:div w:id="1795514016">
                  <w:marLeft w:val="0"/>
                  <w:marRight w:val="0"/>
                  <w:marTop w:val="0"/>
                  <w:marBottom w:val="0"/>
                  <w:divBdr>
                    <w:top w:val="none" w:sz="0" w:space="0" w:color="auto"/>
                    <w:left w:val="none" w:sz="0" w:space="0" w:color="auto"/>
                    <w:bottom w:val="none" w:sz="0" w:space="0" w:color="auto"/>
                    <w:right w:val="none" w:sz="0" w:space="0" w:color="auto"/>
                  </w:divBdr>
                </w:div>
                <w:div w:id="1795753055">
                  <w:marLeft w:val="0"/>
                  <w:marRight w:val="0"/>
                  <w:marTop w:val="0"/>
                  <w:marBottom w:val="0"/>
                  <w:divBdr>
                    <w:top w:val="none" w:sz="0" w:space="0" w:color="auto"/>
                    <w:left w:val="none" w:sz="0" w:space="0" w:color="auto"/>
                    <w:bottom w:val="none" w:sz="0" w:space="0" w:color="auto"/>
                    <w:right w:val="none" w:sz="0" w:space="0" w:color="auto"/>
                  </w:divBdr>
                </w:div>
                <w:div w:id="1824851563">
                  <w:marLeft w:val="0"/>
                  <w:marRight w:val="0"/>
                  <w:marTop w:val="0"/>
                  <w:marBottom w:val="0"/>
                  <w:divBdr>
                    <w:top w:val="none" w:sz="0" w:space="0" w:color="auto"/>
                    <w:left w:val="none" w:sz="0" w:space="0" w:color="auto"/>
                    <w:bottom w:val="none" w:sz="0" w:space="0" w:color="auto"/>
                    <w:right w:val="none" w:sz="0" w:space="0" w:color="auto"/>
                  </w:divBdr>
                </w:div>
                <w:div w:id="1834838533">
                  <w:marLeft w:val="0"/>
                  <w:marRight w:val="0"/>
                  <w:marTop w:val="0"/>
                  <w:marBottom w:val="0"/>
                  <w:divBdr>
                    <w:top w:val="none" w:sz="0" w:space="0" w:color="auto"/>
                    <w:left w:val="none" w:sz="0" w:space="0" w:color="auto"/>
                    <w:bottom w:val="none" w:sz="0" w:space="0" w:color="auto"/>
                    <w:right w:val="none" w:sz="0" w:space="0" w:color="auto"/>
                  </w:divBdr>
                </w:div>
                <w:div w:id="1847011067">
                  <w:marLeft w:val="0"/>
                  <w:marRight w:val="0"/>
                  <w:marTop w:val="0"/>
                  <w:marBottom w:val="0"/>
                  <w:divBdr>
                    <w:top w:val="none" w:sz="0" w:space="0" w:color="auto"/>
                    <w:left w:val="none" w:sz="0" w:space="0" w:color="auto"/>
                    <w:bottom w:val="none" w:sz="0" w:space="0" w:color="auto"/>
                    <w:right w:val="none" w:sz="0" w:space="0" w:color="auto"/>
                  </w:divBdr>
                </w:div>
                <w:div w:id="1850413160">
                  <w:marLeft w:val="0"/>
                  <w:marRight w:val="0"/>
                  <w:marTop w:val="0"/>
                  <w:marBottom w:val="0"/>
                  <w:divBdr>
                    <w:top w:val="none" w:sz="0" w:space="0" w:color="auto"/>
                    <w:left w:val="none" w:sz="0" w:space="0" w:color="auto"/>
                    <w:bottom w:val="none" w:sz="0" w:space="0" w:color="auto"/>
                    <w:right w:val="none" w:sz="0" w:space="0" w:color="auto"/>
                  </w:divBdr>
                </w:div>
                <w:div w:id="1868709815">
                  <w:marLeft w:val="0"/>
                  <w:marRight w:val="0"/>
                  <w:marTop w:val="0"/>
                  <w:marBottom w:val="0"/>
                  <w:divBdr>
                    <w:top w:val="none" w:sz="0" w:space="0" w:color="auto"/>
                    <w:left w:val="none" w:sz="0" w:space="0" w:color="auto"/>
                    <w:bottom w:val="none" w:sz="0" w:space="0" w:color="auto"/>
                    <w:right w:val="none" w:sz="0" w:space="0" w:color="auto"/>
                  </w:divBdr>
                </w:div>
                <w:div w:id="1893925161">
                  <w:marLeft w:val="0"/>
                  <w:marRight w:val="0"/>
                  <w:marTop w:val="0"/>
                  <w:marBottom w:val="0"/>
                  <w:divBdr>
                    <w:top w:val="none" w:sz="0" w:space="0" w:color="auto"/>
                    <w:left w:val="none" w:sz="0" w:space="0" w:color="auto"/>
                    <w:bottom w:val="none" w:sz="0" w:space="0" w:color="auto"/>
                    <w:right w:val="none" w:sz="0" w:space="0" w:color="auto"/>
                  </w:divBdr>
                </w:div>
                <w:div w:id="1898470913">
                  <w:marLeft w:val="0"/>
                  <w:marRight w:val="0"/>
                  <w:marTop w:val="0"/>
                  <w:marBottom w:val="0"/>
                  <w:divBdr>
                    <w:top w:val="none" w:sz="0" w:space="0" w:color="auto"/>
                    <w:left w:val="none" w:sz="0" w:space="0" w:color="auto"/>
                    <w:bottom w:val="none" w:sz="0" w:space="0" w:color="auto"/>
                    <w:right w:val="none" w:sz="0" w:space="0" w:color="auto"/>
                  </w:divBdr>
                </w:div>
                <w:div w:id="1912495962">
                  <w:marLeft w:val="0"/>
                  <w:marRight w:val="0"/>
                  <w:marTop w:val="0"/>
                  <w:marBottom w:val="0"/>
                  <w:divBdr>
                    <w:top w:val="none" w:sz="0" w:space="0" w:color="auto"/>
                    <w:left w:val="none" w:sz="0" w:space="0" w:color="auto"/>
                    <w:bottom w:val="none" w:sz="0" w:space="0" w:color="auto"/>
                    <w:right w:val="none" w:sz="0" w:space="0" w:color="auto"/>
                  </w:divBdr>
                </w:div>
                <w:div w:id="1919632449">
                  <w:marLeft w:val="0"/>
                  <w:marRight w:val="0"/>
                  <w:marTop w:val="0"/>
                  <w:marBottom w:val="0"/>
                  <w:divBdr>
                    <w:top w:val="none" w:sz="0" w:space="0" w:color="auto"/>
                    <w:left w:val="none" w:sz="0" w:space="0" w:color="auto"/>
                    <w:bottom w:val="none" w:sz="0" w:space="0" w:color="auto"/>
                    <w:right w:val="none" w:sz="0" w:space="0" w:color="auto"/>
                  </w:divBdr>
                </w:div>
                <w:div w:id="1930845050">
                  <w:marLeft w:val="0"/>
                  <w:marRight w:val="0"/>
                  <w:marTop w:val="0"/>
                  <w:marBottom w:val="0"/>
                  <w:divBdr>
                    <w:top w:val="none" w:sz="0" w:space="0" w:color="auto"/>
                    <w:left w:val="none" w:sz="0" w:space="0" w:color="auto"/>
                    <w:bottom w:val="none" w:sz="0" w:space="0" w:color="auto"/>
                    <w:right w:val="none" w:sz="0" w:space="0" w:color="auto"/>
                  </w:divBdr>
                </w:div>
                <w:div w:id="1939823104">
                  <w:marLeft w:val="0"/>
                  <w:marRight w:val="0"/>
                  <w:marTop w:val="0"/>
                  <w:marBottom w:val="0"/>
                  <w:divBdr>
                    <w:top w:val="none" w:sz="0" w:space="0" w:color="auto"/>
                    <w:left w:val="none" w:sz="0" w:space="0" w:color="auto"/>
                    <w:bottom w:val="none" w:sz="0" w:space="0" w:color="auto"/>
                    <w:right w:val="none" w:sz="0" w:space="0" w:color="auto"/>
                  </w:divBdr>
                </w:div>
                <w:div w:id="1948655072">
                  <w:marLeft w:val="0"/>
                  <w:marRight w:val="0"/>
                  <w:marTop w:val="0"/>
                  <w:marBottom w:val="0"/>
                  <w:divBdr>
                    <w:top w:val="none" w:sz="0" w:space="0" w:color="auto"/>
                    <w:left w:val="none" w:sz="0" w:space="0" w:color="auto"/>
                    <w:bottom w:val="none" w:sz="0" w:space="0" w:color="auto"/>
                    <w:right w:val="none" w:sz="0" w:space="0" w:color="auto"/>
                  </w:divBdr>
                </w:div>
                <w:div w:id="1969437274">
                  <w:marLeft w:val="0"/>
                  <w:marRight w:val="0"/>
                  <w:marTop w:val="0"/>
                  <w:marBottom w:val="0"/>
                  <w:divBdr>
                    <w:top w:val="none" w:sz="0" w:space="0" w:color="auto"/>
                    <w:left w:val="none" w:sz="0" w:space="0" w:color="auto"/>
                    <w:bottom w:val="none" w:sz="0" w:space="0" w:color="auto"/>
                    <w:right w:val="none" w:sz="0" w:space="0" w:color="auto"/>
                  </w:divBdr>
                </w:div>
                <w:div w:id="2005358182">
                  <w:marLeft w:val="0"/>
                  <w:marRight w:val="0"/>
                  <w:marTop w:val="0"/>
                  <w:marBottom w:val="0"/>
                  <w:divBdr>
                    <w:top w:val="none" w:sz="0" w:space="0" w:color="auto"/>
                    <w:left w:val="none" w:sz="0" w:space="0" w:color="auto"/>
                    <w:bottom w:val="none" w:sz="0" w:space="0" w:color="auto"/>
                    <w:right w:val="none" w:sz="0" w:space="0" w:color="auto"/>
                  </w:divBdr>
                </w:div>
                <w:div w:id="2014721850">
                  <w:marLeft w:val="0"/>
                  <w:marRight w:val="0"/>
                  <w:marTop w:val="0"/>
                  <w:marBottom w:val="0"/>
                  <w:divBdr>
                    <w:top w:val="none" w:sz="0" w:space="0" w:color="auto"/>
                    <w:left w:val="none" w:sz="0" w:space="0" w:color="auto"/>
                    <w:bottom w:val="none" w:sz="0" w:space="0" w:color="auto"/>
                    <w:right w:val="none" w:sz="0" w:space="0" w:color="auto"/>
                  </w:divBdr>
                </w:div>
                <w:div w:id="2016227341">
                  <w:marLeft w:val="0"/>
                  <w:marRight w:val="0"/>
                  <w:marTop w:val="0"/>
                  <w:marBottom w:val="0"/>
                  <w:divBdr>
                    <w:top w:val="none" w:sz="0" w:space="0" w:color="auto"/>
                    <w:left w:val="none" w:sz="0" w:space="0" w:color="auto"/>
                    <w:bottom w:val="none" w:sz="0" w:space="0" w:color="auto"/>
                    <w:right w:val="none" w:sz="0" w:space="0" w:color="auto"/>
                  </w:divBdr>
                </w:div>
                <w:div w:id="2018266931">
                  <w:marLeft w:val="0"/>
                  <w:marRight w:val="0"/>
                  <w:marTop w:val="0"/>
                  <w:marBottom w:val="0"/>
                  <w:divBdr>
                    <w:top w:val="none" w:sz="0" w:space="0" w:color="auto"/>
                    <w:left w:val="none" w:sz="0" w:space="0" w:color="auto"/>
                    <w:bottom w:val="none" w:sz="0" w:space="0" w:color="auto"/>
                    <w:right w:val="none" w:sz="0" w:space="0" w:color="auto"/>
                  </w:divBdr>
                </w:div>
                <w:div w:id="2026982611">
                  <w:marLeft w:val="0"/>
                  <w:marRight w:val="0"/>
                  <w:marTop w:val="0"/>
                  <w:marBottom w:val="0"/>
                  <w:divBdr>
                    <w:top w:val="none" w:sz="0" w:space="0" w:color="auto"/>
                    <w:left w:val="none" w:sz="0" w:space="0" w:color="auto"/>
                    <w:bottom w:val="none" w:sz="0" w:space="0" w:color="auto"/>
                    <w:right w:val="none" w:sz="0" w:space="0" w:color="auto"/>
                  </w:divBdr>
                </w:div>
                <w:div w:id="2030795914">
                  <w:marLeft w:val="0"/>
                  <w:marRight w:val="0"/>
                  <w:marTop w:val="0"/>
                  <w:marBottom w:val="0"/>
                  <w:divBdr>
                    <w:top w:val="none" w:sz="0" w:space="0" w:color="auto"/>
                    <w:left w:val="none" w:sz="0" w:space="0" w:color="auto"/>
                    <w:bottom w:val="none" w:sz="0" w:space="0" w:color="auto"/>
                    <w:right w:val="none" w:sz="0" w:space="0" w:color="auto"/>
                  </w:divBdr>
                </w:div>
                <w:div w:id="2032493472">
                  <w:marLeft w:val="0"/>
                  <w:marRight w:val="0"/>
                  <w:marTop w:val="0"/>
                  <w:marBottom w:val="0"/>
                  <w:divBdr>
                    <w:top w:val="none" w:sz="0" w:space="0" w:color="auto"/>
                    <w:left w:val="none" w:sz="0" w:space="0" w:color="auto"/>
                    <w:bottom w:val="none" w:sz="0" w:space="0" w:color="auto"/>
                    <w:right w:val="none" w:sz="0" w:space="0" w:color="auto"/>
                  </w:divBdr>
                </w:div>
                <w:div w:id="2032878216">
                  <w:marLeft w:val="0"/>
                  <w:marRight w:val="0"/>
                  <w:marTop w:val="0"/>
                  <w:marBottom w:val="0"/>
                  <w:divBdr>
                    <w:top w:val="none" w:sz="0" w:space="0" w:color="auto"/>
                    <w:left w:val="none" w:sz="0" w:space="0" w:color="auto"/>
                    <w:bottom w:val="none" w:sz="0" w:space="0" w:color="auto"/>
                    <w:right w:val="none" w:sz="0" w:space="0" w:color="auto"/>
                  </w:divBdr>
                </w:div>
                <w:div w:id="2041588223">
                  <w:marLeft w:val="0"/>
                  <w:marRight w:val="0"/>
                  <w:marTop w:val="0"/>
                  <w:marBottom w:val="0"/>
                  <w:divBdr>
                    <w:top w:val="none" w:sz="0" w:space="0" w:color="auto"/>
                    <w:left w:val="none" w:sz="0" w:space="0" w:color="auto"/>
                    <w:bottom w:val="none" w:sz="0" w:space="0" w:color="auto"/>
                    <w:right w:val="none" w:sz="0" w:space="0" w:color="auto"/>
                  </w:divBdr>
                </w:div>
                <w:div w:id="2052074629">
                  <w:marLeft w:val="0"/>
                  <w:marRight w:val="0"/>
                  <w:marTop w:val="0"/>
                  <w:marBottom w:val="0"/>
                  <w:divBdr>
                    <w:top w:val="none" w:sz="0" w:space="0" w:color="auto"/>
                    <w:left w:val="none" w:sz="0" w:space="0" w:color="auto"/>
                    <w:bottom w:val="none" w:sz="0" w:space="0" w:color="auto"/>
                    <w:right w:val="none" w:sz="0" w:space="0" w:color="auto"/>
                  </w:divBdr>
                </w:div>
                <w:div w:id="2059816369">
                  <w:marLeft w:val="0"/>
                  <w:marRight w:val="0"/>
                  <w:marTop w:val="0"/>
                  <w:marBottom w:val="0"/>
                  <w:divBdr>
                    <w:top w:val="none" w:sz="0" w:space="0" w:color="auto"/>
                    <w:left w:val="none" w:sz="0" w:space="0" w:color="auto"/>
                    <w:bottom w:val="none" w:sz="0" w:space="0" w:color="auto"/>
                    <w:right w:val="none" w:sz="0" w:space="0" w:color="auto"/>
                  </w:divBdr>
                </w:div>
                <w:div w:id="2070807249">
                  <w:marLeft w:val="0"/>
                  <w:marRight w:val="0"/>
                  <w:marTop w:val="0"/>
                  <w:marBottom w:val="0"/>
                  <w:divBdr>
                    <w:top w:val="none" w:sz="0" w:space="0" w:color="auto"/>
                    <w:left w:val="none" w:sz="0" w:space="0" w:color="auto"/>
                    <w:bottom w:val="none" w:sz="0" w:space="0" w:color="auto"/>
                    <w:right w:val="none" w:sz="0" w:space="0" w:color="auto"/>
                  </w:divBdr>
                </w:div>
                <w:div w:id="2073307491">
                  <w:marLeft w:val="0"/>
                  <w:marRight w:val="0"/>
                  <w:marTop w:val="0"/>
                  <w:marBottom w:val="0"/>
                  <w:divBdr>
                    <w:top w:val="none" w:sz="0" w:space="0" w:color="auto"/>
                    <w:left w:val="none" w:sz="0" w:space="0" w:color="auto"/>
                    <w:bottom w:val="none" w:sz="0" w:space="0" w:color="auto"/>
                    <w:right w:val="none" w:sz="0" w:space="0" w:color="auto"/>
                  </w:divBdr>
                </w:div>
                <w:div w:id="2085638655">
                  <w:marLeft w:val="0"/>
                  <w:marRight w:val="0"/>
                  <w:marTop w:val="0"/>
                  <w:marBottom w:val="0"/>
                  <w:divBdr>
                    <w:top w:val="none" w:sz="0" w:space="0" w:color="auto"/>
                    <w:left w:val="none" w:sz="0" w:space="0" w:color="auto"/>
                    <w:bottom w:val="none" w:sz="0" w:space="0" w:color="auto"/>
                    <w:right w:val="none" w:sz="0" w:space="0" w:color="auto"/>
                  </w:divBdr>
                </w:div>
                <w:div w:id="2089765883">
                  <w:marLeft w:val="0"/>
                  <w:marRight w:val="0"/>
                  <w:marTop w:val="0"/>
                  <w:marBottom w:val="0"/>
                  <w:divBdr>
                    <w:top w:val="none" w:sz="0" w:space="0" w:color="auto"/>
                    <w:left w:val="none" w:sz="0" w:space="0" w:color="auto"/>
                    <w:bottom w:val="none" w:sz="0" w:space="0" w:color="auto"/>
                    <w:right w:val="none" w:sz="0" w:space="0" w:color="auto"/>
                  </w:divBdr>
                </w:div>
                <w:div w:id="2103794403">
                  <w:marLeft w:val="0"/>
                  <w:marRight w:val="0"/>
                  <w:marTop w:val="0"/>
                  <w:marBottom w:val="0"/>
                  <w:divBdr>
                    <w:top w:val="none" w:sz="0" w:space="0" w:color="auto"/>
                    <w:left w:val="none" w:sz="0" w:space="0" w:color="auto"/>
                    <w:bottom w:val="none" w:sz="0" w:space="0" w:color="auto"/>
                    <w:right w:val="none" w:sz="0" w:space="0" w:color="auto"/>
                  </w:divBdr>
                </w:div>
                <w:div w:id="2111119369">
                  <w:marLeft w:val="0"/>
                  <w:marRight w:val="0"/>
                  <w:marTop w:val="0"/>
                  <w:marBottom w:val="0"/>
                  <w:divBdr>
                    <w:top w:val="none" w:sz="0" w:space="0" w:color="auto"/>
                    <w:left w:val="none" w:sz="0" w:space="0" w:color="auto"/>
                    <w:bottom w:val="none" w:sz="0" w:space="0" w:color="auto"/>
                    <w:right w:val="none" w:sz="0" w:space="0" w:color="auto"/>
                  </w:divBdr>
                </w:div>
                <w:div w:id="2118255873">
                  <w:marLeft w:val="0"/>
                  <w:marRight w:val="0"/>
                  <w:marTop w:val="0"/>
                  <w:marBottom w:val="0"/>
                  <w:divBdr>
                    <w:top w:val="none" w:sz="0" w:space="0" w:color="auto"/>
                    <w:left w:val="none" w:sz="0" w:space="0" w:color="auto"/>
                    <w:bottom w:val="none" w:sz="0" w:space="0" w:color="auto"/>
                    <w:right w:val="none" w:sz="0" w:space="0" w:color="auto"/>
                  </w:divBdr>
                </w:div>
                <w:div w:id="2125223975">
                  <w:marLeft w:val="0"/>
                  <w:marRight w:val="0"/>
                  <w:marTop w:val="0"/>
                  <w:marBottom w:val="0"/>
                  <w:divBdr>
                    <w:top w:val="none" w:sz="0" w:space="0" w:color="auto"/>
                    <w:left w:val="none" w:sz="0" w:space="0" w:color="auto"/>
                    <w:bottom w:val="none" w:sz="0" w:space="0" w:color="auto"/>
                    <w:right w:val="none" w:sz="0" w:space="0" w:color="auto"/>
                  </w:divBdr>
                </w:div>
                <w:div w:id="2125880386">
                  <w:marLeft w:val="0"/>
                  <w:marRight w:val="0"/>
                  <w:marTop w:val="0"/>
                  <w:marBottom w:val="0"/>
                  <w:divBdr>
                    <w:top w:val="none" w:sz="0" w:space="0" w:color="auto"/>
                    <w:left w:val="none" w:sz="0" w:space="0" w:color="auto"/>
                    <w:bottom w:val="none" w:sz="0" w:space="0" w:color="auto"/>
                    <w:right w:val="none" w:sz="0" w:space="0" w:color="auto"/>
                  </w:divBdr>
                </w:div>
                <w:div w:id="213578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3223771">
          <w:marLeft w:val="0"/>
          <w:marRight w:val="0"/>
          <w:marTop w:val="0"/>
          <w:marBottom w:val="0"/>
          <w:divBdr>
            <w:top w:val="none" w:sz="0" w:space="0" w:color="auto"/>
            <w:left w:val="none" w:sz="0" w:space="0" w:color="auto"/>
            <w:bottom w:val="none" w:sz="0" w:space="0" w:color="auto"/>
            <w:right w:val="none" w:sz="0" w:space="0" w:color="auto"/>
          </w:divBdr>
          <w:divsChild>
            <w:div w:id="2099711665">
              <w:marLeft w:val="0"/>
              <w:marRight w:val="0"/>
              <w:marTop w:val="0"/>
              <w:marBottom w:val="0"/>
              <w:divBdr>
                <w:top w:val="none" w:sz="0" w:space="0" w:color="auto"/>
                <w:left w:val="none" w:sz="0" w:space="0" w:color="auto"/>
                <w:bottom w:val="none" w:sz="0" w:space="0" w:color="auto"/>
                <w:right w:val="none" w:sz="0" w:space="0" w:color="auto"/>
              </w:divBdr>
              <w:divsChild>
                <w:div w:id="6293410">
                  <w:marLeft w:val="0"/>
                  <w:marRight w:val="0"/>
                  <w:marTop w:val="0"/>
                  <w:marBottom w:val="0"/>
                  <w:divBdr>
                    <w:top w:val="none" w:sz="0" w:space="0" w:color="auto"/>
                    <w:left w:val="none" w:sz="0" w:space="0" w:color="auto"/>
                    <w:bottom w:val="none" w:sz="0" w:space="0" w:color="auto"/>
                    <w:right w:val="none" w:sz="0" w:space="0" w:color="auto"/>
                  </w:divBdr>
                </w:div>
                <w:div w:id="6567067">
                  <w:marLeft w:val="0"/>
                  <w:marRight w:val="0"/>
                  <w:marTop w:val="0"/>
                  <w:marBottom w:val="0"/>
                  <w:divBdr>
                    <w:top w:val="none" w:sz="0" w:space="0" w:color="auto"/>
                    <w:left w:val="none" w:sz="0" w:space="0" w:color="auto"/>
                    <w:bottom w:val="none" w:sz="0" w:space="0" w:color="auto"/>
                    <w:right w:val="none" w:sz="0" w:space="0" w:color="auto"/>
                  </w:divBdr>
                </w:div>
                <w:div w:id="28847669">
                  <w:marLeft w:val="0"/>
                  <w:marRight w:val="0"/>
                  <w:marTop w:val="0"/>
                  <w:marBottom w:val="0"/>
                  <w:divBdr>
                    <w:top w:val="none" w:sz="0" w:space="0" w:color="auto"/>
                    <w:left w:val="none" w:sz="0" w:space="0" w:color="auto"/>
                    <w:bottom w:val="none" w:sz="0" w:space="0" w:color="auto"/>
                    <w:right w:val="none" w:sz="0" w:space="0" w:color="auto"/>
                  </w:divBdr>
                </w:div>
                <w:div w:id="98113202">
                  <w:marLeft w:val="0"/>
                  <w:marRight w:val="0"/>
                  <w:marTop w:val="0"/>
                  <w:marBottom w:val="0"/>
                  <w:divBdr>
                    <w:top w:val="none" w:sz="0" w:space="0" w:color="auto"/>
                    <w:left w:val="none" w:sz="0" w:space="0" w:color="auto"/>
                    <w:bottom w:val="none" w:sz="0" w:space="0" w:color="auto"/>
                    <w:right w:val="none" w:sz="0" w:space="0" w:color="auto"/>
                  </w:divBdr>
                </w:div>
                <w:div w:id="100734468">
                  <w:marLeft w:val="0"/>
                  <w:marRight w:val="0"/>
                  <w:marTop w:val="0"/>
                  <w:marBottom w:val="0"/>
                  <w:divBdr>
                    <w:top w:val="none" w:sz="0" w:space="0" w:color="auto"/>
                    <w:left w:val="none" w:sz="0" w:space="0" w:color="auto"/>
                    <w:bottom w:val="none" w:sz="0" w:space="0" w:color="auto"/>
                    <w:right w:val="none" w:sz="0" w:space="0" w:color="auto"/>
                  </w:divBdr>
                </w:div>
                <w:div w:id="110444871">
                  <w:marLeft w:val="0"/>
                  <w:marRight w:val="0"/>
                  <w:marTop w:val="0"/>
                  <w:marBottom w:val="0"/>
                  <w:divBdr>
                    <w:top w:val="none" w:sz="0" w:space="0" w:color="auto"/>
                    <w:left w:val="none" w:sz="0" w:space="0" w:color="auto"/>
                    <w:bottom w:val="none" w:sz="0" w:space="0" w:color="auto"/>
                    <w:right w:val="none" w:sz="0" w:space="0" w:color="auto"/>
                  </w:divBdr>
                </w:div>
                <w:div w:id="117384565">
                  <w:marLeft w:val="0"/>
                  <w:marRight w:val="0"/>
                  <w:marTop w:val="0"/>
                  <w:marBottom w:val="0"/>
                  <w:divBdr>
                    <w:top w:val="none" w:sz="0" w:space="0" w:color="auto"/>
                    <w:left w:val="none" w:sz="0" w:space="0" w:color="auto"/>
                    <w:bottom w:val="none" w:sz="0" w:space="0" w:color="auto"/>
                    <w:right w:val="none" w:sz="0" w:space="0" w:color="auto"/>
                  </w:divBdr>
                </w:div>
                <w:div w:id="134877405">
                  <w:marLeft w:val="0"/>
                  <w:marRight w:val="0"/>
                  <w:marTop w:val="0"/>
                  <w:marBottom w:val="0"/>
                  <w:divBdr>
                    <w:top w:val="none" w:sz="0" w:space="0" w:color="auto"/>
                    <w:left w:val="none" w:sz="0" w:space="0" w:color="auto"/>
                    <w:bottom w:val="none" w:sz="0" w:space="0" w:color="auto"/>
                    <w:right w:val="none" w:sz="0" w:space="0" w:color="auto"/>
                  </w:divBdr>
                </w:div>
                <w:div w:id="139269679">
                  <w:marLeft w:val="0"/>
                  <w:marRight w:val="0"/>
                  <w:marTop w:val="0"/>
                  <w:marBottom w:val="0"/>
                  <w:divBdr>
                    <w:top w:val="none" w:sz="0" w:space="0" w:color="auto"/>
                    <w:left w:val="none" w:sz="0" w:space="0" w:color="auto"/>
                    <w:bottom w:val="none" w:sz="0" w:space="0" w:color="auto"/>
                    <w:right w:val="none" w:sz="0" w:space="0" w:color="auto"/>
                  </w:divBdr>
                </w:div>
                <w:div w:id="161358762">
                  <w:marLeft w:val="0"/>
                  <w:marRight w:val="0"/>
                  <w:marTop w:val="0"/>
                  <w:marBottom w:val="0"/>
                  <w:divBdr>
                    <w:top w:val="none" w:sz="0" w:space="0" w:color="auto"/>
                    <w:left w:val="none" w:sz="0" w:space="0" w:color="auto"/>
                    <w:bottom w:val="none" w:sz="0" w:space="0" w:color="auto"/>
                    <w:right w:val="none" w:sz="0" w:space="0" w:color="auto"/>
                  </w:divBdr>
                </w:div>
                <w:div w:id="166871422">
                  <w:marLeft w:val="0"/>
                  <w:marRight w:val="0"/>
                  <w:marTop w:val="0"/>
                  <w:marBottom w:val="0"/>
                  <w:divBdr>
                    <w:top w:val="none" w:sz="0" w:space="0" w:color="auto"/>
                    <w:left w:val="none" w:sz="0" w:space="0" w:color="auto"/>
                    <w:bottom w:val="none" w:sz="0" w:space="0" w:color="auto"/>
                    <w:right w:val="none" w:sz="0" w:space="0" w:color="auto"/>
                  </w:divBdr>
                </w:div>
                <w:div w:id="178662547">
                  <w:marLeft w:val="0"/>
                  <w:marRight w:val="0"/>
                  <w:marTop w:val="0"/>
                  <w:marBottom w:val="0"/>
                  <w:divBdr>
                    <w:top w:val="none" w:sz="0" w:space="0" w:color="auto"/>
                    <w:left w:val="none" w:sz="0" w:space="0" w:color="auto"/>
                    <w:bottom w:val="none" w:sz="0" w:space="0" w:color="auto"/>
                    <w:right w:val="none" w:sz="0" w:space="0" w:color="auto"/>
                  </w:divBdr>
                </w:div>
                <w:div w:id="184447602">
                  <w:marLeft w:val="0"/>
                  <w:marRight w:val="0"/>
                  <w:marTop w:val="0"/>
                  <w:marBottom w:val="0"/>
                  <w:divBdr>
                    <w:top w:val="none" w:sz="0" w:space="0" w:color="auto"/>
                    <w:left w:val="none" w:sz="0" w:space="0" w:color="auto"/>
                    <w:bottom w:val="none" w:sz="0" w:space="0" w:color="auto"/>
                    <w:right w:val="none" w:sz="0" w:space="0" w:color="auto"/>
                  </w:divBdr>
                </w:div>
                <w:div w:id="202836718">
                  <w:marLeft w:val="0"/>
                  <w:marRight w:val="0"/>
                  <w:marTop w:val="0"/>
                  <w:marBottom w:val="0"/>
                  <w:divBdr>
                    <w:top w:val="none" w:sz="0" w:space="0" w:color="auto"/>
                    <w:left w:val="none" w:sz="0" w:space="0" w:color="auto"/>
                    <w:bottom w:val="none" w:sz="0" w:space="0" w:color="auto"/>
                    <w:right w:val="none" w:sz="0" w:space="0" w:color="auto"/>
                  </w:divBdr>
                </w:div>
                <w:div w:id="215093265">
                  <w:marLeft w:val="0"/>
                  <w:marRight w:val="0"/>
                  <w:marTop w:val="0"/>
                  <w:marBottom w:val="0"/>
                  <w:divBdr>
                    <w:top w:val="none" w:sz="0" w:space="0" w:color="auto"/>
                    <w:left w:val="none" w:sz="0" w:space="0" w:color="auto"/>
                    <w:bottom w:val="none" w:sz="0" w:space="0" w:color="auto"/>
                    <w:right w:val="none" w:sz="0" w:space="0" w:color="auto"/>
                  </w:divBdr>
                </w:div>
                <w:div w:id="219901034">
                  <w:marLeft w:val="0"/>
                  <w:marRight w:val="0"/>
                  <w:marTop w:val="0"/>
                  <w:marBottom w:val="0"/>
                  <w:divBdr>
                    <w:top w:val="none" w:sz="0" w:space="0" w:color="auto"/>
                    <w:left w:val="none" w:sz="0" w:space="0" w:color="auto"/>
                    <w:bottom w:val="none" w:sz="0" w:space="0" w:color="auto"/>
                    <w:right w:val="none" w:sz="0" w:space="0" w:color="auto"/>
                  </w:divBdr>
                </w:div>
                <w:div w:id="225728196">
                  <w:marLeft w:val="0"/>
                  <w:marRight w:val="0"/>
                  <w:marTop w:val="0"/>
                  <w:marBottom w:val="0"/>
                  <w:divBdr>
                    <w:top w:val="none" w:sz="0" w:space="0" w:color="auto"/>
                    <w:left w:val="none" w:sz="0" w:space="0" w:color="auto"/>
                    <w:bottom w:val="none" w:sz="0" w:space="0" w:color="auto"/>
                    <w:right w:val="none" w:sz="0" w:space="0" w:color="auto"/>
                  </w:divBdr>
                </w:div>
                <w:div w:id="230627853">
                  <w:marLeft w:val="0"/>
                  <w:marRight w:val="0"/>
                  <w:marTop w:val="0"/>
                  <w:marBottom w:val="0"/>
                  <w:divBdr>
                    <w:top w:val="none" w:sz="0" w:space="0" w:color="auto"/>
                    <w:left w:val="none" w:sz="0" w:space="0" w:color="auto"/>
                    <w:bottom w:val="none" w:sz="0" w:space="0" w:color="auto"/>
                    <w:right w:val="none" w:sz="0" w:space="0" w:color="auto"/>
                  </w:divBdr>
                </w:div>
                <w:div w:id="233052346">
                  <w:marLeft w:val="0"/>
                  <w:marRight w:val="0"/>
                  <w:marTop w:val="0"/>
                  <w:marBottom w:val="0"/>
                  <w:divBdr>
                    <w:top w:val="none" w:sz="0" w:space="0" w:color="auto"/>
                    <w:left w:val="none" w:sz="0" w:space="0" w:color="auto"/>
                    <w:bottom w:val="none" w:sz="0" w:space="0" w:color="auto"/>
                    <w:right w:val="none" w:sz="0" w:space="0" w:color="auto"/>
                  </w:divBdr>
                </w:div>
                <w:div w:id="249588434">
                  <w:marLeft w:val="0"/>
                  <w:marRight w:val="0"/>
                  <w:marTop w:val="0"/>
                  <w:marBottom w:val="0"/>
                  <w:divBdr>
                    <w:top w:val="none" w:sz="0" w:space="0" w:color="auto"/>
                    <w:left w:val="none" w:sz="0" w:space="0" w:color="auto"/>
                    <w:bottom w:val="none" w:sz="0" w:space="0" w:color="auto"/>
                    <w:right w:val="none" w:sz="0" w:space="0" w:color="auto"/>
                  </w:divBdr>
                </w:div>
                <w:div w:id="251860775">
                  <w:marLeft w:val="0"/>
                  <w:marRight w:val="0"/>
                  <w:marTop w:val="0"/>
                  <w:marBottom w:val="0"/>
                  <w:divBdr>
                    <w:top w:val="none" w:sz="0" w:space="0" w:color="auto"/>
                    <w:left w:val="none" w:sz="0" w:space="0" w:color="auto"/>
                    <w:bottom w:val="none" w:sz="0" w:space="0" w:color="auto"/>
                    <w:right w:val="none" w:sz="0" w:space="0" w:color="auto"/>
                  </w:divBdr>
                </w:div>
                <w:div w:id="263272414">
                  <w:marLeft w:val="0"/>
                  <w:marRight w:val="0"/>
                  <w:marTop w:val="0"/>
                  <w:marBottom w:val="0"/>
                  <w:divBdr>
                    <w:top w:val="none" w:sz="0" w:space="0" w:color="auto"/>
                    <w:left w:val="none" w:sz="0" w:space="0" w:color="auto"/>
                    <w:bottom w:val="none" w:sz="0" w:space="0" w:color="auto"/>
                    <w:right w:val="none" w:sz="0" w:space="0" w:color="auto"/>
                  </w:divBdr>
                </w:div>
                <w:div w:id="278218588">
                  <w:marLeft w:val="0"/>
                  <w:marRight w:val="0"/>
                  <w:marTop w:val="0"/>
                  <w:marBottom w:val="0"/>
                  <w:divBdr>
                    <w:top w:val="none" w:sz="0" w:space="0" w:color="auto"/>
                    <w:left w:val="none" w:sz="0" w:space="0" w:color="auto"/>
                    <w:bottom w:val="none" w:sz="0" w:space="0" w:color="auto"/>
                    <w:right w:val="none" w:sz="0" w:space="0" w:color="auto"/>
                  </w:divBdr>
                </w:div>
                <w:div w:id="279608516">
                  <w:marLeft w:val="0"/>
                  <w:marRight w:val="0"/>
                  <w:marTop w:val="0"/>
                  <w:marBottom w:val="0"/>
                  <w:divBdr>
                    <w:top w:val="none" w:sz="0" w:space="0" w:color="auto"/>
                    <w:left w:val="none" w:sz="0" w:space="0" w:color="auto"/>
                    <w:bottom w:val="none" w:sz="0" w:space="0" w:color="auto"/>
                    <w:right w:val="none" w:sz="0" w:space="0" w:color="auto"/>
                  </w:divBdr>
                </w:div>
                <w:div w:id="282540139">
                  <w:marLeft w:val="0"/>
                  <w:marRight w:val="0"/>
                  <w:marTop w:val="0"/>
                  <w:marBottom w:val="0"/>
                  <w:divBdr>
                    <w:top w:val="none" w:sz="0" w:space="0" w:color="auto"/>
                    <w:left w:val="none" w:sz="0" w:space="0" w:color="auto"/>
                    <w:bottom w:val="none" w:sz="0" w:space="0" w:color="auto"/>
                    <w:right w:val="none" w:sz="0" w:space="0" w:color="auto"/>
                  </w:divBdr>
                </w:div>
                <w:div w:id="294258343">
                  <w:marLeft w:val="0"/>
                  <w:marRight w:val="0"/>
                  <w:marTop w:val="0"/>
                  <w:marBottom w:val="0"/>
                  <w:divBdr>
                    <w:top w:val="none" w:sz="0" w:space="0" w:color="auto"/>
                    <w:left w:val="none" w:sz="0" w:space="0" w:color="auto"/>
                    <w:bottom w:val="none" w:sz="0" w:space="0" w:color="auto"/>
                    <w:right w:val="none" w:sz="0" w:space="0" w:color="auto"/>
                  </w:divBdr>
                </w:div>
                <w:div w:id="304629720">
                  <w:marLeft w:val="0"/>
                  <w:marRight w:val="0"/>
                  <w:marTop w:val="0"/>
                  <w:marBottom w:val="0"/>
                  <w:divBdr>
                    <w:top w:val="none" w:sz="0" w:space="0" w:color="auto"/>
                    <w:left w:val="none" w:sz="0" w:space="0" w:color="auto"/>
                    <w:bottom w:val="none" w:sz="0" w:space="0" w:color="auto"/>
                    <w:right w:val="none" w:sz="0" w:space="0" w:color="auto"/>
                  </w:divBdr>
                </w:div>
                <w:div w:id="316230232">
                  <w:marLeft w:val="0"/>
                  <w:marRight w:val="0"/>
                  <w:marTop w:val="0"/>
                  <w:marBottom w:val="0"/>
                  <w:divBdr>
                    <w:top w:val="none" w:sz="0" w:space="0" w:color="auto"/>
                    <w:left w:val="none" w:sz="0" w:space="0" w:color="auto"/>
                    <w:bottom w:val="none" w:sz="0" w:space="0" w:color="auto"/>
                    <w:right w:val="none" w:sz="0" w:space="0" w:color="auto"/>
                  </w:divBdr>
                </w:div>
                <w:div w:id="351032462">
                  <w:marLeft w:val="0"/>
                  <w:marRight w:val="0"/>
                  <w:marTop w:val="0"/>
                  <w:marBottom w:val="0"/>
                  <w:divBdr>
                    <w:top w:val="none" w:sz="0" w:space="0" w:color="auto"/>
                    <w:left w:val="none" w:sz="0" w:space="0" w:color="auto"/>
                    <w:bottom w:val="none" w:sz="0" w:space="0" w:color="auto"/>
                    <w:right w:val="none" w:sz="0" w:space="0" w:color="auto"/>
                  </w:divBdr>
                </w:div>
                <w:div w:id="360126631">
                  <w:marLeft w:val="0"/>
                  <w:marRight w:val="0"/>
                  <w:marTop w:val="0"/>
                  <w:marBottom w:val="0"/>
                  <w:divBdr>
                    <w:top w:val="none" w:sz="0" w:space="0" w:color="auto"/>
                    <w:left w:val="none" w:sz="0" w:space="0" w:color="auto"/>
                    <w:bottom w:val="none" w:sz="0" w:space="0" w:color="auto"/>
                    <w:right w:val="none" w:sz="0" w:space="0" w:color="auto"/>
                  </w:divBdr>
                </w:div>
                <w:div w:id="362901140">
                  <w:marLeft w:val="0"/>
                  <w:marRight w:val="0"/>
                  <w:marTop w:val="0"/>
                  <w:marBottom w:val="0"/>
                  <w:divBdr>
                    <w:top w:val="none" w:sz="0" w:space="0" w:color="auto"/>
                    <w:left w:val="none" w:sz="0" w:space="0" w:color="auto"/>
                    <w:bottom w:val="none" w:sz="0" w:space="0" w:color="auto"/>
                    <w:right w:val="none" w:sz="0" w:space="0" w:color="auto"/>
                  </w:divBdr>
                </w:div>
                <w:div w:id="368457667">
                  <w:marLeft w:val="0"/>
                  <w:marRight w:val="0"/>
                  <w:marTop w:val="0"/>
                  <w:marBottom w:val="0"/>
                  <w:divBdr>
                    <w:top w:val="none" w:sz="0" w:space="0" w:color="auto"/>
                    <w:left w:val="none" w:sz="0" w:space="0" w:color="auto"/>
                    <w:bottom w:val="none" w:sz="0" w:space="0" w:color="auto"/>
                    <w:right w:val="none" w:sz="0" w:space="0" w:color="auto"/>
                  </w:divBdr>
                </w:div>
                <w:div w:id="376971812">
                  <w:marLeft w:val="0"/>
                  <w:marRight w:val="0"/>
                  <w:marTop w:val="0"/>
                  <w:marBottom w:val="0"/>
                  <w:divBdr>
                    <w:top w:val="none" w:sz="0" w:space="0" w:color="auto"/>
                    <w:left w:val="none" w:sz="0" w:space="0" w:color="auto"/>
                    <w:bottom w:val="none" w:sz="0" w:space="0" w:color="auto"/>
                    <w:right w:val="none" w:sz="0" w:space="0" w:color="auto"/>
                  </w:divBdr>
                </w:div>
                <w:div w:id="378240112">
                  <w:marLeft w:val="0"/>
                  <w:marRight w:val="0"/>
                  <w:marTop w:val="0"/>
                  <w:marBottom w:val="0"/>
                  <w:divBdr>
                    <w:top w:val="none" w:sz="0" w:space="0" w:color="auto"/>
                    <w:left w:val="none" w:sz="0" w:space="0" w:color="auto"/>
                    <w:bottom w:val="none" w:sz="0" w:space="0" w:color="auto"/>
                    <w:right w:val="none" w:sz="0" w:space="0" w:color="auto"/>
                  </w:divBdr>
                </w:div>
                <w:div w:id="398752467">
                  <w:marLeft w:val="0"/>
                  <w:marRight w:val="0"/>
                  <w:marTop w:val="0"/>
                  <w:marBottom w:val="0"/>
                  <w:divBdr>
                    <w:top w:val="none" w:sz="0" w:space="0" w:color="auto"/>
                    <w:left w:val="none" w:sz="0" w:space="0" w:color="auto"/>
                    <w:bottom w:val="none" w:sz="0" w:space="0" w:color="auto"/>
                    <w:right w:val="none" w:sz="0" w:space="0" w:color="auto"/>
                  </w:divBdr>
                </w:div>
                <w:div w:id="414323332">
                  <w:marLeft w:val="0"/>
                  <w:marRight w:val="0"/>
                  <w:marTop w:val="0"/>
                  <w:marBottom w:val="0"/>
                  <w:divBdr>
                    <w:top w:val="none" w:sz="0" w:space="0" w:color="auto"/>
                    <w:left w:val="none" w:sz="0" w:space="0" w:color="auto"/>
                    <w:bottom w:val="none" w:sz="0" w:space="0" w:color="auto"/>
                    <w:right w:val="none" w:sz="0" w:space="0" w:color="auto"/>
                  </w:divBdr>
                </w:div>
                <w:div w:id="423957470">
                  <w:marLeft w:val="0"/>
                  <w:marRight w:val="0"/>
                  <w:marTop w:val="0"/>
                  <w:marBottom w:val="0"/>
                  <w:divBdr>
                    <w:top w:val="none" w:sz="0" w:space="0" w:color="auto"/>
                    <w:left w:val="none" w:sz="0" w:space="0" w:color="auto"/>
                    <w:bottom w:val="none" w:sz="0" w:space="0" w:color="auto"/>
                    <w:right w:val="none" w:sz="0" w:space="0" w:color="auto"/>
                  </w:divBdr>
                </w:div>
                <w:div w:id="427388459">
                  <w:marLeft w:val="0"/>
                  <w:marRight w:val="0"/>
                  <w:marTop w:val="0"/>
                  <w:marBottom w:val="0"/>
                  <w:divBdr>
                    <w:top w:val="none" w:sz="0" w:space="0" w:color="auto"/>
                    <w:left w:val="none" w:sz="0" w:space="0" w:color="auto"/>
                    <w:bottom w:val="none" w:sz="0" w:space="0" w:color="auto"/>
                    <w:right w:val="none" w:sz="0" w:space="0" w:color="auto"/>
                  </w:divBdr>
                </w:div>
                <w:div w:id="449130007">
                  <w:marLeft w:val="0"/>
                  <w:marRight w:val="0"/>
                  <w:marTop w:val="0"/>
                  <w:marBottom w:val="0"/>
                  <w:divBdr>
                    <w:top w:val="none" w:sz="0" w:space="0" w:color="auto"/>
                    <w:left w:val="none" w:sz="0" w:space="0" w:color="auto"/>
                    <w:bottom w:val="none" w:sz="0" w:space="0" w:color="auto"/>
                    <w:right w:val="none" w:sz="0" w:space="0" w:color="auto"/>
                  </w:divBdr>
                </w:div>
                <w:div w:id="455834654">
                  <w:marLeft w:val="0"/>
                  <w:marRight w:val="0"/>
                  <w:marTop w:val="0"/>
                  <w:marBottom w:val="0"/>
                  <w:divBdr>
                    <w:top w:val="none" w:sz="0" w:space="0" w:color="auto"/>
                    <w:left w:val="none" w:sz="0" w:space="0" w:color="auto"/>
                    <w:bottom w:val="none" w:sz="0" w:space="0" w:color="auto"/>
                    <w:right w:val="none" w:sz="0" w:space="0" w:color="auto"/>
                  </w:divBdr>
                </w:div>
                <w:div w:id="457188559">
                  <w:marLeft w:val="0"/>
                  <w:marRight w:val="0"/>
                  <w:marTop w:val="0"/>
                  <w:marBottom w:val="0"/>
                  <w:divBdr>
                    <w:top w:val="none" w:sz="0" w:space="0" w:color="auto"/>
                    <w:left w:val="none" w:sz="0" w:space="0" w:color="auto"/>
                    <w:bottom w:val="none" w:sz="0" w:space="0" w:color="auto"/>
                    <w:right w:val="none" w:sz="0" w:space="0" w:color="auto"/>
                  </w:divBdr>
                </w:div>
                <w:div w:id="472454562">
                  <w:marLeft w:val="0"/>
                  <w:marRight w:val="0"/>
                  <w:marTop w:val="0"/>
                  <w:marBottom w:val="0"/>
                  <w:divBdr>
                    <w:top w:val="none" w:sz="0" w:space="0" w:color="auto"/>
                    <w:left w:val="none" w:sz="0" w:space="0" w:color="auto"/>
                    <w:bottom w:val="none" w:sz="0" w:space="0" w:color="auto"/>
                    <w:right w:val="none" w:sz="0" w:space="0" w:color="auto"/>
                  </w:divBdr>
                </w:div>
                <w:div w:id="473836125">
                  <w:marLeft w:val="0"/>
                  <w:marRight w:val="0"/>
                  <w:marTop w:val="0"/>
                  <w:marBottom w:val="0"/>
                  <w:divBdr>
                    <w:top w:val="none" w:sz="0" w:space="0" w:color="auto"/>
                    <w:left w:val="none" w:sz="0" w:space="0" w:color="auto"/>
                    <w:bottom w:val="none" w:sz="0" w:space="0" w:color="auto"/>
                    <w:right w:val="none" w:sz="0" w:space="0" w:color="auto"/>
                  </w:divBdr>
                </w:div>
                <w:div w:id="533033822">
                  <w:marLeft w:val="0"/>
                  <w:marRight w:val="0"/>
                  <w:marTop w:val="0"/>
                  <w:marBottom w:val="0"/>
                  <w:divBdr>
                    <w:top w:val="none" w:sz="0" w:space="0" w:color="auto"/>
                    <w:left w:val="none" w:sz="0" w:space="0" w:color="auto"/>
                    <w:bottom w:val="none" w:sz="0" w:space="0" w:color="auto"/>
                    <w:right w:val="none" w:sz="0" w:space="0" w:color="auto"/>
                  </w:divBdr>
                </w:div>
                <w:div w:id="562447621">
                  <w:marLeft w:val="0"/>
                  <w:marRight w:val="0"/>
                  <w:marTop w:val="0"/>
                  <w:marBottom w:val="0"/>
                  <w:divBdr>
                    <w:top w:val="none" w:sz="0" w:space="0" w:color="auto"/>
                    <w:left w:val="none" w:sz="0" w:space="0" w:color="auto"/>
                    <w:bottom w:val="none" w:sz="0" w:space="0" w:color="auto"/>
                    <w:right w:val="none" w:sz="0" w:space="0" w:color="auto"/>
                  </w:divBdr>
                </w:div>
                <w:div w:id="564221006">
                  <w:marLeft w:val="0"/>
                  <w:marRight w:val="0"/>
                  <w:marTop w:val="0"/>
                  <w:marBottom w:val="0"/>
                  <w:divBdr>
                    <w:top w:val="none" w:sz="0" w:space="0" w:color="auto"/>
                    <w:left w:val="none" w:sz="0" w:space="0" w:color="auto"/>
                    <w:bottom w:val="none" w:sz="0" w:space="0" w:color="auto"/>
                    <w:right w:val="none" w:sz="0" w:space="0" w:color="auto"/>
                  </w:divBdr>
                </w:div>
                <w:div w:id="579173718">
                  <w:marLeft w:val="0"/>
                  <w:marRight w:val="0"/>
                  <w:marTop w:val="0"/>
                  <w:marBottom w:val="0"/>
                  <w:divBdr>
                    <w:top w:val="none" w:sz="0" w:space="0" w:color="auto"/>
                    <w:left w:val="none" w:sz="0" w:space="0" w:color="auto"/>
                    <w:bottom w:val="none" w:sz="0" w:space="0" w:color="auto"/>
                    <w:right w:val="none" w:sz="0" w:space="0" w:color="auto"/>
                  </w:divBdr>
                </w:div>
                <w:div w:id="591858838">
                  <w:marLeft w:val="0"/>
                  <w:marRight w:val="0"/>
                  <w:marTop w:val="0"/>
                  <w:marBottom w:val="0"/>
                  <w:divBdr>
                    <w:top w:val="none" w:sz="0" w:space="0" w:color="auto"/>
                    <w:left w:val="none" w:sz="0" w:space="0" w:color="auto"/>
                    <w:bottom w:val="none" w:sz="0" w:space="0" w:color="auto"/>
                    <w:right w:val="none" w:sz="0" w:space="0" w:color="auto"/>
                  </w:divBdr>
                </w:div>
                <w:div w:id="599602687">
                  <w:marLeft w:val="0"/>
                  <w:marRight w:val="0"/>
                  <w:marTop w:val="0"/>
                  <w:marBottom w:val="0"/>
                  <w:divBdr>
                    <w:top w:val="none" w:sz="0" w:space="0" w:color="auto"/>
                    <w:left w:val="none" w:sz="0" w:space="0" w:color="auto"/>
                    <w:bottom w:val="none" w:sz="0" w:space="0" w:color="auto"/>
                    <w:right w:val="none" w:sz="0" w:space="0" w:color="auto"/>
                  </w:divBdr>
                </w:div>
                <w:div w:id="612831119">
                  <w:marLeft w:val="0"/>
                  <w:marRight w:val="0"/>
                  <w:marTop w:val="0"/>
                  <w:marBottom w:val="0"/>
                  <w:divBdr>
                    <w:top w:val="none" w:sz="0" w:space="0" w:color="auto"/>
                    <w:left w:val="none" w:sz="0" w:space="0" w:color="auto"/>
                    <w:bottom w:val="none" w:sz="0" w:space="0" w:color="auto"/>
                    <w:right w:val="none" w:sz="0" w:space="0" w:color="auto"/>
                  </w:divBdr>
                </w:div>
                <w:div w:id="616260291">
                  <w:marLeft w:val="0"/>
                  <w:marRight w:val="0"/>
                  <w:marTop w:val="0"/>
                  <w:marBottom w:val="0"/>
                  <w:divBdr>
                    <w:top w:val="none" w:sz="0" w:space="0" w:color="auto"/>
                    <w:left w:val="none" w:sz="0" w:space="0" w:color="auto"/>
                    <w:bottom w:val="none" w:sz="0" w:space="0" w:color="auto"/>
                    <w:right w:val="none" w:sz="0" w:space="0" w:color="auto"/>
                  </w:divBdr>
                </w:div>
                <w:div w:id="624893310">
                  <w:marLeft w:val="0"/>
                  <w:marRight w:val="0"/>
                  <w:marTop w:val="0"/>
                  <w:marBottom w:val="0"/>
                  <w:divBdr>
                    <w:top w:val="none" w:sz="0" w:space="0" w:color="auto"/>
                    <w:left w:val="none" w:sz="0" w:space="0" w:color="auto"/>
                    <w:bottom w:val="none" w:sz="0" w:space="0" w:color="auto"/>
                    <w:right w:val="none" w:sz="0" w:space="0" w:color="auto"/>
                  </w:divBdr>
                </w:div>
                <w:div w:id="635765016">
                  <w:marLeft w:val="0"/>
                  <w:marRight w:val="0"/>
                  <w:marTop w:val="0"/>
                  <w:marBottom w:val="0"/>
                  <w:divBdr>
                    <w:top w:val="none" w:sz="0" w:space="0" w:color="auto"/>
                    <w:left w:val="none" w:sz="0" w:space="0" w:color="auto"/>
                    <w:bottom w:val="none" w:sz="0" w:space="0" w:color="auto"/>
                    <w:right w:val="none" w:sz="0" w:space="0" w:color="auto"/>
                  </w:divBdr>
                </w:div>
                <w:div w:id="648901289">
                  <w:marLeft w:val="0"/>
                  <w:marRight w:val="0"/>
                  <w:marTop w:val="0"/>
                  <w:marBottom w:val="0"/>
                  <w:divBdr>
                    <w:top w:val="none" w:sz="0" w:space="0" w:color="auto"/>
                    <w:left w:val="none" w:sz="0" w:space="0" w:color="auto"/>
                    <w:bottom w:val="none" w:sz="0" w:space="0" w:color="auto"/>
                    <w:right w:val="none" w:sz="0" w:space="0" w:color="auto"/>
                  </w:divBdr>
                </w:div>
                <w:div w:id="651980840">
                  <w:marLeft w:val="0"/>
                  <w:marRight w:val="0"/>
                  <w:marTop w:val="0"/>
                  <w:marBottom w:val="0"/>
                  <w:divBdr>
                    <w:top w:val="none" w:sz="0" w:space="0" w:color="auto"/>
                    <w:left w:val="none" w:sz="0" w:space="0" w:color="auto"/>
                    <w:bottom w:val="none" w:sz="0" w:space="0" w:color="auto"/>
                    <w:right w:val="none" w:sz="0" w:space="0" w:color="auto"/>
                  </w:divBdr>
                </w:div>
                <w:div w:id="671032461">
                  <w:marLeft w:val="0"/>
                  <w:marRight w:val="0"/>
                  <w:marTop w:val="0"/>
                  <w:marBottom w:val="0"/>
                  <w:divBdr>
                    <w:top w:val="none" w:sz="0" w:space="0" w:color="auto"/>
                    <w:left w:val="none" w:sz="0" w:space="0" w:color="auto"/>
                    <w:bottom w:val="none" w:sz="0" w:space="0" w:color="auto"/>
                    <w:right w:val="none" w:sz="0" w:space="0" w:color="auto"/>
                  </w:divBdr>
                </w:div>
                <w:div w:id="675620643">
                  <w:marLeft w:val="0"/>
                  <w:marRight w:val="0"/>
                  <w:marTop w:val="0"/>
                  <w:marBottom w:val="0"/>
                  <w:divBdr>
                    <w:top w:val="none" w:sz="0" w:space="0" w:color="auto"/>
                    <w:left w:val="none" w:sz="0" w:space="0" w:color="auto"/>
                    <w:bottom w:val="none" w:sz="0" w:space="0" w:color="auto"/>
                    <w:right w:val="none" w:sz="0" w:space="0" w:color="auto"/>
                  </w:divBdr>
                </w:div>
                <w:div w:id="690104583">
                  <w:marLeft w:val="0"/>
                  <w:marRight w:val="0"/>
                  <w:marTop w:val="0"/>
                  <w:marBottom w:val="0"/>
                  <w:divBdr>
                    <w:top w:val="none" w:sz="0" w:space="0" w:color="auto"/>
                    <w:left w:val="none" w:sz="0" w:space="0" w:color="auto"/>
                    <w:bottom w:val="none" w:sz="0" w:space="0" w:color="auto"/>
                    <w:right w:val="none" w:sz="0" w:space="0" w:color="auto"/>
                  </w:divBdr>
                </w:div>
                <w:div w:id="698122070">
                  <w:marLeft w:val="0"/>
                  <w:marRight w:val="0"/>
                  <w:marTop w:val="0"/>
                  <w:marBottom w:val="0"/>
                  <w:divBdr>
                    <w:top w:val="none" w:sz="0" w:space="0" w:color="auto"/>
                    <w:left w:val="none" w:sz="0" w:space="0" w:color="auto"/>
                    <w:bottom w:val="none" w:sz="0" w:space="0" w:color="auto"/>
                    <w:right w:val="none" w:sz="0" w:space="0" w:color="auto"/>
                  </w:divBdr>
                </w:div>
                <w:div w:id="698512714">
                  <w:marLeft w:val="0"/>
                  <w:marRight w:val="0"/>
                  <w:marTop w:val="0"/>
                  <w:marBottom w:val="0"/>
                  <w:divBdr>
                    <w:top w:val="none" w:sz="0" w:space="0" w:color="auto"/>
                    <w:left w:val="none" w:sz="0" w:space="0" w:color="auto"/>
                    <w:bottom w:val="none" w:sz="0" w:space="0" w:color="auto"/>
                    <w:right w:val="none" w:sz="0" w:space="0" w:color="auto"/>
                  </w:divBdr>
                </w:div>
                <w:div w:id="705103340">
                  <w:marLeft w:val="0"/>
                  <w:marRight w:val="0"/>
                  <w:marTop w:val="0"/>
                  <w:marBottom w:val="0"/>
                  <w:divBdr>
                    <w:top w:val="none" w:sz="0" w:space="0" w:color="auto"/>
                    <w:left w:val="none" w:sz="0" w:space="0" w:color="auto"/>
                    <w:bottom w:val="none" w:sz="0" w:space="0" w:color="auto"/>
                    <w:right w:val="none" w:sz="0" w:space="0" w:color="auto"/>
                  </w:divBdr>
                </w:div>
                <w:div w:id="710694186">
                  <w:marLeft w:val="0"/>
                  <w:marRight w:val="0"/>
                  <w:marTop w:val="0"/>
                  <w:marBottom w:val="0"/>
                  <w:divBdr>
                    <w:top w:val="none" w:sz="0" w:space="0" w:color="auto"/>
                    <w:left w:val="none" w:sz="0" w:space="0" w:color="auto"/>
                    <w:bottom w:val="none" w:sz="0" w:space="0" w:color="auto"/>
                    <w:right w:val="none" w:sz="0" w:space="0" w:color="auto"/>
                  </w:divBdr>
                </w:div>
                <w:div w:id="712268915">
                  <w:marLeft w:val="0"/>
                  <w:marRight w:val="0"/>
                  <w:marTop w:val="0"/>
                  <w:marBottom w:val="0"/>
                  <w:divBdr>
                    <w:top w:val="none" w:sz="0" w:space="0" w:color="auto"/>
                    <w:left w:val="none" w:sz="0" w:space="0" w:color="auto"/>
                    <w:bottom w:val="none" w:sz="0" w:space="0" w:color="auto"/>
                    <w:right w:val="none" w:sz="0" w:space="0" w:color="auto"/>
                  </w:divBdr>
                </w:div>
                <w:div w:id="722214731">
                  <w:marLeft w:val="0"/>
                  <w:marRight w:val="0"/>
                  <w:marTop w:val="0"/>
                  <w:marBottom w:val="0"/>
                  <w:divBdr>
                    <w:top w:val="none" w:sz="0" w:space="0" w:color="auto"/>
                    <w:left w:val="none" w:sz="0" w:space="0" w:color="auto"/>
                    <w:bottom w:val="none" w:sz="0" w:space="0" w:color="auto"/>
                    <w:right w:val="none" w:sz="0" w:space="0" w:color="auto"/>
                  </w:divBdr>
                </w:div>
                <w:div w:id="728962537">
                  <w:marLeft w:val="0"/>
                  <w:marRight w:val="0"/>
                  <w:marTop w:val="0"/>
                  <w:marBottom w:val="0"/>
                  <w:divBdr>
                    <w:top w:val="none" w:sz="0" w:space="0" w:color="auto"/>
                    <w:left w:val="none" w:sz="0" w:space="0" w:color="auto"/>
                    <w:bottom w:val="none" w:sz="0" w:space="0" w:color="auto"/>
                    <w:right w:val="none" w:sz="0" w:space="0" w:color="auto"/>
                  </w:divBdr>
                </w:div>
                <w:div w:id="740366789">
                  <w:marLeft w:val="0"/>
                  <w:marRight w:val="0"/>
                  <w:marTop w:val="0"/>
                  <w:marBottom w:val="0"/>
                  <w:divBdr>
                    <w:top w:val="none" w:sz="0" w:space="0" w:color="auto"/>
                    <w:left w:val="none" w:sz="0" w:space="0" w:color="auto"/>
                    <w:bottom w:val="none" w:sz="0" w:space="0" w:color="auto"/>
                    <w:right w:val="none" w:sz="0" w:space="0" w:color="auto"/>
                  </w:divBdr>
                </w:div>
                <w:div w:id="767506118">
                  <w:marLeft w:val="0"/>
                  <w:marRight w:val="0"/>
                  <w:marTop w:val="0"/>
                  <w:marBottom w:val="0"/>
                  <w:divBdr>
                    <w:top w:val="none" w:sz="0" w:space="0" w:color="auto"/>
                    <w:left w:val="none" w:sz="0" w:space="0" w:color="auto"/>
                    <w:bottom w:val="none" w:sz="0" w:space="0" w:color="auto"/>
                    <w:right w:val="none" w:sz="0" w:space="0" w:color="auto"/>
                  </w:divBdr>
                </w:div>
                <w:div w:id="785730977">
                  <w:marLeft w:val="0"/>
                  <w:marRight w:val="0"/>
                  <w:marTop w:val="0"/>
                  <w:marBottom w:val="0"/>
                  <w:divBdr>
                    <w:top w:val="none" w:sz="0" w:space="0" w:color="auto"/>
                    <w:left w:val="none" w:sz="0" w:space="0" w:color="auto"/>
                    <w:bottom w:val="none" w:sz="0" w:space="0" w:color="auto"/>
                    <w:right w:val="none" w:sz="0" w:space="0" w:color="auto"/>
                  </w:divBdr>
                </w:div>
                <w:div w:id="805858337">
                  <w:marLeft w:val="0"/>
                  <w:marRight w:val="0"/>
                  <w:marTop w:val="0"/>
                  <w:marBottom w:val="0"/>
                  <w:divBdr>
                    <w:top w:val="none" w:sz="0" w:space="0" w:color="auto"/>
                    <w:left w:val="none" w:sz="0" w:space="0" w:color="auto"/>
                    <w:bottom w:val="none" w:sz="0" w:space="0" w:color="auto"/>
                    <w:right w:val="none" w:sz="0" w:space="0" w:color="auto"/>
                  </w:divBdr>
                </w:div>
                <w:div w:id="825903920">
                  <w:marLeft w:val="0"/>
                  <w:marRight w:val="0"/>
                  <w:marTop w:val="0"/>
                  <w:marBottom w:val="0"/>
                  <w:divBdr>
                    <w:top w:val="none" w:sz="0" w:space="0" w:color="auto"/>
                    <w:left w:val="none" w:sz="0" w:space="0" w:color="auto"/>
                    <w:bottom w:val="none" w:sz="0" w:space="0" w:color="auto"/>
                    <w:right w:val="none" w:sz="0" w:space="0" w:color="auto"/>
                  </w:divBdr>
                </w:div>
                <w:div w:id="826166715">
                  <w:marLeft w:val="0"/>
                  <w:marRight w:val="0"/>
                  <w:marTop w:val="0"/>
                  <w:marBottom w:val="0"/>
                  <w:divBdr>
                    <w:top w:val="none" w:sz="0" w:space="0" w:color="auto"/>
                    <w:left w:val="none" w:sz="0" w:space="0" w:color="auto"/>
                    <w:bottom w:val="none" w:sz="0" w:space="0" w:color="auto"/>
                    <w:right w:val="none" w:sz="0" w:space="0" w:color="auto"/>
                  </w:divBdr>
                </w:div>
                <w:div w:id="829636932">
                  <w:marLeft w:val="0"/>
                  <w:marRight w:val="0"/>
                  <w:marTop w:val="0"/>
                  <w:marBottom w:val="0"/>
                  <w:divBdr>
                    <w:top w:val="none" w:sz="0" w:space="0" w:color="auto"/>
                    <w:left w:val="none" w:sz="0" w:space="0" w:color="auto"/>
                    <w:bottom w:val="none" w:sz="0" w:space="0" w:color="auto"/>
                    <w:right w:val="none" w:sz="0" w:space="0" w:color="auto"/>
                  </w:divBdr>
                </w:div>
                <w:div w:id="834876919">
                  <w:marLeft w:val="0"/>
                  <w:marRight w:val="0"/>
                  <w:marTop w:val="0"/>
                  <w:marBottom w:val="0"/>
                  <w:divBdr>
                    <w:top w:val="none" w:sz="0" w:space="0" w:color="auto"/>
                    <w:left w:val="none" w:sz="0" w:space="0" w:color="auto"/>
                    <w:bottom w:val="none" w:sz="0" w:space="0" w:color="auto"/>
                    <w:right w:val="none" w:sz="0" w:space="0" w:color="auto"/>
                  </w:divBdr>
                </w:div>
                <w:div w:id="838009190">
                  <w:marLeft w:val="0"/>
                  <w:marRight w:val="0"/>
                  <w:marTop w:val="0"/>
                  <w:marBottom w:val="0"/>
                  <w:divBdr>
                    <w:top w:val="none" w:sz="0" w:space="0" w:color="auto"/>
                    <w:left w:val="none" w:sz="0" w:space="0" w:color="auto"/>
                    <w:bottom w:val="none" w:sz="0" w:space="0" w:color="auto"/>
                    <w:right w:val="none" w:sz="0" w:space="0" w:color="auto"/>
                  </w:divBdr>
                </w:div>
                <w:div w:id="845024278">
                  <w:marLeft w:val="0"/>
                  <w:marRight w:val="0"/>
                  <w:marTop w:val="0"/>
                  <w:marBottom w:val="0"/>
                  <w:divBdr>
                    <w:top w:val="none" w:sz="0" w:space="0" w:color="auto"/>
                    <w:left w:val="none" w:sz="0" w:space="0" w:color="auto"/>
                    <w:bottom w:val="none" w:sz="0" w:space="0" w:color="auto"/>
                    <w:right w:val="none" w:sz="0" w:space="0" w:color="auto"/>
                  </w:divBdr>
                </w:div>
                <w:div w:id="854342612">
                  <w:marLeft w:val="0"/>
                  <w:marRight w:val="0"/>
                  <w:marTop w:val="0"/>
                  <w:marBottom w:val="0"/>
                  <w:divBdr>
                    <w:top w:val="none" w:sz="0" w:space="0" w:color="auto"/>
                    <w:left w:val="none" w:sz="0" w:space="0" w:color="auto"/>
                    <w:bottom w:val="none" w:sz="0" w:space="0" w:color="auto"/>
                    <w:right w:val="none" w:sz="0" w:space="0" w:color="auto"/>
                  </w:divBdr>
                </w:div>
                <w:div w:id="855312942">
                  <w:marLeft w:val="0"/>
                  <w:marRight w:val="0"/>
                  <w:marTop w:val="0"/>
                  <w:marBottom w:val="0"/>
                  <w:divBdr>
                    <w:top w:val="none" w:sz="0" w:space="0" w:color="auto"/>
                    <w:left w:val="none" w:sz="0" w:space="0" w:color="auto"/>
                    <w:bottom w:val="none" w:sz="0" w:space="0" w:color="auto"/>
                    <w:right w:val="none" w:sz="0" w:space="0" w:color="auto"/>
                  </w:divBdr>
                </w:div>
                <w:div w:id="885683754">
                  <w:marLeft w:val="0"/>
                  <w:marRight w:val="0"/>
                  <w:marTop w:val="0"/>
                  <w:marBottom w:val="0"/>
                  <w:divBdr>
                    <w:top w:val="none" w:sz="0" w:space="0" w:color="auto"/>
                    <w:left w:val="none" w:sz="0" w:space="0" w:color="auto"/>
                    <w:bottom w:val="none" w:sz="0" w:space="0" w:color="auto"/>
                    <w:right w:val="none" w:sz="0" w:space="0" w:color="auto"/>
                  </w:divBdr>
                </w:div>
                <w:div w:id="887914241">
                  <w:marLeft w:val="0"/>
                  <w:marRight w:val="0"/>
                  <w:marTop w:val="0"/>
                  <w:marBottom w:val="0"/>
                  <w:divBdr>
                    <w:top w:val="none" w:sz="0" w:space="0" w:color="auto"/>
                    <w:left w:val="none" w:sz="0" w:space="0" w:color="auto"/>
                    <w:bottom w:val="none" w:sz="0" w:space="0" w:color="auto"/>
                    <w:right w:val="none" w:sz="0" w:space="0" w:color="auto"/>
                  </w:divBdr>
                </w:div>
                <w:div w:id="907880137">
                  <w:marLeft w:val="0"/>
                  <w:marRight w:val="0"/>
                  <w:marTop w:val="0"/>
                  <w:marBottom w:val="0"/>
                  <w:divBdr>
                    <w:top w:val="none" w:sz="0" w:space="0" w:color="auto"/>
                    <w:left w:val="none" w:sz="0" w:space="0" w:color="auto"/>
                    <w:bottom w:val="none" w:sz="0" w:space="0" w:color="auto"/>
                    <w:right w:val="none" w:sz="0" w:space="0" w:color="auto"/>
                  </w:divBdr>
                </w:div>
                <w:div w:id="908275054">
                  <w:marLeft w:val="0"/>
                  <w:marRight w:val="0"/>
                  <w:marTop w:val="0"/>
                  <w:marBottom w:val="0"/>
                  <w:divBdr>
                    <w:top w:val="none" w:sz="0" w:space="0" w:color="auto"/>
                    <w:left w:val="none" w:sz="0" w:space="0" w:color="auto"/>
                    <w:bottom w:val="none" w:sz="0" w:space="0" w:color="auto"/>
                    <w:right w:val="none" w:sz="0" w:space="0" w:color="auto"/>
                  </w:divBdr>
                </w:div>
                <w:div w:id="930429260">
                  <w:marLeft w:val="0"/>
                  <w:marRight w:val="0"/>
                  <w:marTop w:val="0"/>
                  <w:marBottom w:val="0"/>
                  <w:divBdr>
                    <w:top w:val="none" w:sz="0" w:space="0" w:color="auto"/>
                    <w:left w:val="none" w:sz="0" w:space="0" w:color="auto"/>
                    <w:bottom w:val="none" w:sz="0" w:space="0" w:color="auto"/>
                    <w:right w:val="none" w:sz="0" w:space="0" w:color="auto"/>
                  </w:divBdr>
                </w:div>
                <w:div w:id="931283391">
                  <w:marLeft w:val="0"/>
                  <w:marRight w:val="0"/>
                  <w:marTop w:val="0"/>
                  <w:marBottom w:val="0"/>
                  <w:divBdr>
                    <w:top w:val="none" w:sz="0" w:space="0" w:color="auto"/>
                    <w:left w:val="none" w:sz="0" w:space="0" w:color="auto"/>
                    <w:bottom w:val="none" w:sz="0" w:space="0" w:color="auto"/>
                    <w:right w:val="none" w:sz="0" w:space="0" w:color="auto"/>
                  </w:divBdr>
                </w:div>
                <w:div w:id="958145235">
                  <w:marLeft w:val="0"/>
                  <w:marRight w:val="0"/>
                  <w:marTop w:val="0"/>
                  <w:marBottom w:val="0"/>
                  <w:divBdr>
                    <w:top w:val="none" w:sz="0" w:space="0" w:color="auto"/>
                    <w:left w:val="none" w:sz="0" w:space="0" w:color="auto"/>
                    <w:bottom w:val="none" w:sz="0" w:space="0" w:color="auto"/>
                    <w:right w:val="none" w:sz="0" w:space="0" w:color="auto"/>
                  </w:divBdr>
                </w:div>
                <w:div w:id="962005145">
                  <w:marLeft w:val="0"/>
                  <w:marRight w:val="0"/>
                  <w:marTop w:val="0"/>
                  <w:marBottom w:val="0"/>
                  <w:divBdr>
                    <w:top w:val="none" w:sz="0" w:space="0" w:color="auto"/>
                    <w:left w:val="none" w:sz="0" w:space="0" w:color="auto"/>
                    <w:bottom w:val="none" w:sz="0" w:space="0" w:color="auto"/>
                    <w:right w:val="none" w:sz="0" w:space="0" w:color="auto"/>
                  </w:divBdr>
                </w:div>
                <w:div w:id="971905880">
                  <w:marLeft w:val="0"/>
                  <w:marRight w:val="0"/>
                  <w:marTop w:val="0"/>
                  <w:marBottom w:val="0"/>
                  <w:divBdr>
                    <w:top w:val="none" w:sz="0" w:space="0" w:color="auto"/>
                    <w:left w:val="none" w:sz="0" w:space="0" w:color="auto"/>
                    <w:bottom w:val="none" w:sz="0" w:space="0" w:color="auto"/>
                    <w:right w:val="none" w:sz="0" w:space="0" w:color="auto"/>
                  </w:divBdr>
                </w:div>
                <w:div w:id="975066127">
                  <w:marLeft w:val="0"/>
                  <w:marRight w:val="0"/>
                  <w:marTop w:val="0"/>
                  <w:marBottom w:val="0"/>
                  <w:divBdr>
                    <w:top w:val="none" w:sz="0" w:space="0" w:color="auto"/>
                    <w:left w:val="none" w:sz="0" w:space="0" w:color="auto"/>
                    <w:bottom w:val="none" w:sz="0" w:space="0" w:color="auto"/>
                    <w:right w:val="none" w:sz="0" w:space="0" w:color="auto"/>
                  </w:divBdr>
                </w:div>
                <w:div w:id="985279281">
                  <w:marLeft w:val="0"/>
                  <w:marRight w:val="0"/>
                  <w:marTop w:val="0"/>
                  <w:marBottom w:val="0"/>
                  <w:divBdr>
                    <w:top w:val="none" w:sz="0" w:space="0" w:color="auto"/>
                    <w:left w:val="none" w:sz="0" w:space="0" w:color="auto"/>
                    <w:bottom w:val="none" w:sz="0" w:space="0" w:color="auto"/>
                    <w:right w:val="none" w:sz="0" w:space="0" w:color="auto"/>
                  </w:divBdr>
                </w:div>
                <w:div w:id="991710884">
                  <w:marLeft w:val="0"/>
                  <w:marRight w:val="0"/>
                  <w:marTop w:val="0"/>
                  <w:marBottom w:val="0"/>
                  <w:divBdr>
                    <w:top w:val="none" w:sz="0" w:space="0" w:color="auto"/>
                    <w:left w:val="none" w:sz="0" w:space="0" w:color="auto"/>
                    <w:bottom w:val="none" w:sz="0" w:space="0" w:color="auto"/>
                    <w:right w:val="none" w:sz="0" w:space="0" w:color="auto"/>
                  </w:divBdr>
                </w:div>
                <w:div w:id="991907992">
                  <w:marLeft w:val="0"/>
                  <w:marRight w:val="0"/>
                  <w:marTop w:val="0"/>
                  <w:marBottom w:val="0"/>
                  <w:divBdr>
                    <w:top w:val="none" w:sz="0" w:space="0" w:color="auto"/>
                    <w:left w:val="none" w:sz="0" w:space="0" w:color="auto"/>
                    <w:bottom w:val="none" w:sz="0" w:space="0" w:color="auto"/>
                    <w:right w:val="none" w:sz="0" w:space="0" w:color="auto"/>
                  </w:divBdr>
                </w:div>
                <w:div w:id="997346877">
                  <w:marLeft w:val="0"/>
                  <w:marRight w:val="0"/>
                  <w:marTop w:val="0"/>
                  <w:marBottom w:val="0"/>
                  <w:divBdr>
                    <w:top w:val="none" w:sz="0" w:space="0" w:color="auto"/>
                    <w:left w:val="none" w:sz="0" w:space="0" w:color="auto"/>
                    <w:bottom w:val="none" w:sz="0" w:space="0" w:color="auto"/>
                    <w:right w:val="none" w:sz="0" w:space="0" w:color="auto"/>
                  </w:divBdr>
                </w:div>
                <w:div w:id="1040471447">
                  <w:marLeft w:val="0"/>
                  <w:marRight w:val="0"/>
                  <w:marTop w:val="0"/>
                  <w:marBottom w:val="0"/>
                  <w:divBdr>
                    <w:top w:val="none" w:sz="0" w:space="0" w:color="auto"/>
                    <w:left w:val="none" w:sz="0" w:space="0" w:color="auto"/>
                    <w:bottom w:val="none" w:sz="0" w:space="0" w:color="auto"/>
                    <w:right w:val="none" w:sz="0" w:space="0" w:color="auto"/>
                  </w:divBdr>
                </w:div>
                <w:div w:id="1043990321">
                  <w:marLeft w:val="0"/>
                  <w:marRight w:val="0"/>
                  <w:marTop w:val="0"/>
                  <w:marBottom w:val="0"/>
                  <w:divBdr>
                    <w:top w:val="none" w:sz="0" w:space="0" w:color="auto"/>
                    <w:left w:val="none" w:sz="0" w:space="0" w:color="auto"/>
                    <w:bottom w:val="none" w:sz="0" w:space="0" w:color="auto"/>
                    <w:right w:val="none" w:sz="0" w:space="0" w:color="auto"/>
                  </w:divBdr>
                </w:div>
                <w:div w:id="1063485164">
                  <w:marLeft w:val="0"/>
                  <w:marRight w:val="0"/>
                  <w:marTop w:val="0"/>
                  <w:marBottom w:val="0"/>
                  <w:divBdr>
                    <w:top w:val="none" w:sz="0" w:space="0" w:color="auto"/>
                    <w:left w:val="none" w:sz="0" w:space="0" w:color="auto"/>
                    <w:bottom w:val="none" w:sz="0" w:space="0" w:color="auto"/>
                    <w:right w:val="none" w:sz="0" w:space="0" w:color="auto"/>
                  </w:divBdr>
                </w:div>
                <w:div w:id="1065832363">
                  <w:marLeft w:val="0"/>
                  <w:marRight w:val="0"/>
                  <w:marTop w:val="0"/>
                  <w:marBottom w:val="0"/>
                  <w:divBdr>
                    <w:top w:val="none" w:sz="0" w:space="0" w:color="auto"/>
                    <w:left w:val="none" w:sz="0" w:space="0" w:color="auto"/>
                    <w:bottom w:val="none" w:sz="0" w:space="0" w:color="auto"/>
                    <w:right w:val="none" w:sz="0" w:space="0" w:color="auto"/>
                  </w:divBdr>
                </w:div>
                <w:div w:id="1065878905">
                  <w:marLeft w:val="0"/>
                  <w:marRight w:val="0"/>
                  <w:marTop w:val="0"/>
                  <w:marBottom w:val="0"/>
                  <w:divBdr>
                    <w:top w:val="none" w:sz="0" w:space="0" w:color="auto"/>
                    <w:left w:val="none" w:sz="0" w:space="0" w:color="auto"/>
                    <w:bottom w:val="none" w:sz="0" w:space="0" w:color="auto"/>
                    <w:right w:val="none" w:sz="0" w:space="0" w:color="auto"/>
                  </w:divBdr>
                </w:div>
                <w:div w:id="1080060261">
                  <w:marLeft w:val="0"/>
                  <w:marRight w:val="0"/>
                  <w:marTop w:val="0"/>
                  <w:marBottom w:val="0"/>
                  <w:divBdr>
                    <w:top w:val="none" w:sz="0" w:space="0" w:color="auto"/>
                    <w:left w:val="none" w:sz="0" w:space="0" w:color="auto"/>
                    <w:bottom w:val="none" w:sz="0" w:space="0" w:color="auto"/>
                    <w:right w:val="none" w:sz="0" w:space="0" w:color="auto"/>
                  </w:divBdr>
                </w:div>
                <w:div w:id="1082608281">
                  <w:marLeft w:val="0"/>
                  <w:marRight w:val="0"/>
                  <w:marTop w:val="0"/>
                  <w:marBottom w:val="0"/>
                  <w:divBdr>
                    <w:top w:val="none" w:sz="0" w:space="0" w:color="auto"/>
                    <w:left w:val="none" w:sz="0" w:space="0" w:color="auto"/>
                    <w:bottom w:val="none" w:sz="0" w:space="0" w:color="auto"/>
                    <w:right w:val="none" w:sz="0" w:space="0" w:color="auto"/>
                  </w:divBdr>
                </w:div>
                <w:div w:id="1082917293">
                  <w:marLeft w:val="0"/>
                  <w:marRight w:val="0"/>
                  <w:marTop w:val="0"/>
                  <w:marBottom w:val="0"/>
                  <w:divBdr>
                    <w:top w:val="none" w:sz="0" w:space="0" w:color="auto"/>
                    <w:left w:val="none" w:sz="0" w:space="0" w:color="auto"/>
                    <w:bottom w:val="none" w:sz="0" w:space="0" w:color="auto"/>
                    <w:right w:val="none" w:sz="0" w:space="0" w:color="auto"/>
                  </w:divBdr>
                </w:div>
                <w:div w:id="1083067300">
                  <w:marLeft w:val="0"/>
                  <w:marRight w:val="0"/>
                  <w:marTop w:val="0"/>
                  <w:marBottom w:val="0"/>
                  <w:divBdr>
                    <w:top w:val="none" w:sz="0" w:space="0" w:color="auto"/>
                    <w:left w:val="none" w:sz="0" w:space="0" w:color="auto"/>
                    <w:bottom w:val="none" w:sz="0" w:space="0" w:color="auto"/>
                    <w:right w:val="none" w:sz="0" w:space="0" w:color="auto"/>
                  </w:divBdr>
                </w:div>
                <w:div w:id="1093087990">
                  <w:marLeft w:val="0"/>
                  <w:marRight w:val="0"/>
                  <w:marTop w:val="0"/>
                  <w:marBottom w:val="0"/>
                  <w:divBdr>
                    <w:top w:val="none" w:sz="0" w:space="0" w:color="auto"/>
                    <w:left w:val="none" w:sz="0" w:space="0" w:color="auto"/>
                    <w:bottom w:val="none" w:sz="0" w:space="0" w:color="auto"/>
                    <w:right w:val="none" w:sz="0" w:space="0" w:color="auto"/>
                  </w:divBdr>
                </w:div>
                <w:div w:id="1093938596">
                  <w:marLeft w:val="0"/>
                  <w:marRight w:val="0"/>
                  <w:marTop w:val="0"/>
                  <w:marBottom w:val="0"/>
                  <w:divBdr>
                    <w:top w:val="none" w:sz="0" w:space="0" w:color="auto"/>
                    <w:left w:val="none" w:sz="0" w:space="0" w:color="auto"/>
                    <w:bottom w:val="none" w:sz="0" w:space="0" w:color="auto"/>
                    <w:right w:val="none" w:sz="0" w:space="0" w:color="auto"/>
                  </w:divBdr>
                </w:div>
                <w:div w:id="1127434023">
                  <w:marLeft w:val="0"/>
                  <w:marRight w:val="0"/>
                  <w:marTop w:val="0"/>
                  <w:marBottom w:val="0"/>
                  <w:divBdr>
                    <w:top w:val="none" w:sz="0" w:space="0" w:color="auto"/>
                    <w:left w:val="none" w:sz="0" w:space="0" w:color="auto"/>
                    <w:bottom w:val="none" w:sz="0" w:space="0" w:color="auto"/>
                    <w:right w:val="none" w:sz="0" w:space="0" w:color="auto"/>
                  </w:divBdr>
                </w:div>
                <w:div w:id="1164853548">
                  <w:marLeft w:val="0"/>
                  <w:marRight w:val="0"/>
                  <w:marTop w:val="0"/>
                  <w:marBottom w:val="0"/>
                  <w:divBdr>
                    <w:top w:val="none" w:sz="0" w:space="0" w:color="auto"/>
                    <w:left w:val="none" w:sz="0" w:space="0" w:color="auto"/>
                    <w:bottom w:val="none" w:sz="0" w:space="0" w:color="auto"/>
                    <w:right w:val="none" w:sz="0" w:space="0" w:color="auto"/>
                  </w:divBdr>
                </w:div>
                <w:div w:id="1183350754">
                  <w:marLeft w:val="0"/>
                  <w:marRight w:val="0"/>
                  <w:marTop w:val="0"/>
                  <w:marBottom w:val="0"/>
                  <w:divBdr>
                    <w:top w:val="none" w:sz="0" w:space="0" w:color="auto"/>
                    <w:left w:val="none" w:sz="0" w:space="0" w:color="auto"/>
                    <w:bottom w:val="none" w:sz="0" w:space="0" w:color="auto"/>
                    <w:right w:val="none" w:sz="0" w:space="0" w:color="auto"/>
                  </w:divBdr>
                </w:div>
                <w:div w:id="1184202211">
                  <w:marLeft w:val="0"/>
                  <w:marRight w:val="0"/>
                  <w:marTop w:val="0"/>
                  <w:marBottom w:val="0"/>
                  <w:divBdr>
                    <w:top w:val="none" w:sz="0" w:space="0" w:color="auto"/>
                    <w:left w:val="none" w:sz="0" w:space="0" w:color="auto"/>
                    <w:bottom w:val="none" w:sz="0" w:space="0" w:color="auto"/>
                    <w:right w:val="none" w:sz="0" w:space="0" w:color="auto"/>
                  </w:divBdr>
                </w:div>
                <w:div w:id="1222449100">
                  <w:marLeft w:val="0"/>
                  <w:marRight w:val="0"/>
                  <w:marTop w:val="0"/>
                  <w:marBottom w:val="0"/>
                  <w:divBdr>
                    <w:top w:val="none" w:sz="0" w:space="0" w:color="auto"/>
                    <w:left w:val="none" w:sz="0" w:space="0" w:color="auto"/>
                    <w:bottom w:val="none" w:sz="0" w:space="0" w:color="auto"/>
                    <w:right w:val="none" w:sz="0" w:space="0" w:color="auto"/>
                  </w:divBdr>
                </w:div>
                <w:div w:id="1236207702">
                  <w:marLeft w:val="0"/>
                  <w:marRight w:val="0"/>
                  <w:marTop w:val="0"/>
                  <w:marBottom w:val="0"/>
                  <w:divBdr>
                    <w:top w:val="none" w:sz="0" w:space="0" w:color="auto"/>
                    <w:left w:val="none" w:sz="0" w:space="0" w:color="auto"/>
                    <w:bottom w:val="none" w:sz="0" w:space="0" w:color="auto"/>
                    <w:right w:val="none" w:sz="0" w:space="0" w:color="auto"/>
                  </w:divBdr>
                </w:div>
                <w:div w:id="1241328163">
                  <w:marLeft w:val="0"/>
                  <w:marRight w:val="0"/>
                  <w:marTop w:val="0"/>
                  <w:marBottom w:val="0"/>
                  <w:divBdr>
                    <w:top w:val="none" w:sz="0" w:space="0" w:color="auto"/>
                    <w:left w:val="none" w:sz="0" w:space="0" w:color="auto"/>
                    <w:bottom w:val="none" w:sz="0" w:space="0" w:color="auto"/>
                    <w:right w:val="none" w:sz="0" w:space="0" w:color="auto"/>
                  </w:divBdr>
                </w:div>
                <w:div w:id="1244874101">
                  <w:marLeft w:val="0"/>
                  <w:marRight w:val="0"/>
                  <w:marTop w:val="0"/>
                  <w:marBottom w:val="0"/>
                  <w:divBdr>
                    <w:top w:val="none" w:sz="0" w:space="0" w:color="auto"/>
                    <w:left w:val="none" w:sz="0" w:space="0" w:color="auto"/>
                    <w:bottom w:val="none" w:sz="0" w:space="0" w:color="auto"/>
                    <w:right w:val="none" w:sz="0" w:space="0" w:color="auto"/>
                  </w:divBdr>
                </w:div>
                <w:div w:id="1259875135">
                  <w:marLeft w:val="0"/>
                  <w:marRight w:val="0"/>
                  <w:marTop w:val="0"/>
                  <w:marBottom w:val="0"/>
                  <w:divBdr>
                    <w:top w:val="none" w:sz="0" w:space="0" w:color="auto"/>
                    <w:left w:val="none" w:sz="0" w:space="0" w:color="auto"/>
                    <w:bottom w:val="none" w:sz="0" w:space="0" w:color="auto"/>
                    <w:right w:val="none" w:sz="0" w:space="0" w:color="auto"/>
                  </w:divBdr>
                </w:div>
                <w:div w:id="1277518459">
                  <w:marLeft w:val="0"/>
                  <w:marRight w:val="0"/>
                  <w:marTop w:val="0"/>
                  <w:marBottom w:val="0"/>
                  <w:divBdr>
                    <w:top w:val="none" w:sz="0" w:space="0" w:color="auto"/>
                    <w:left w:val="none" w:sz="0" w:space="0" w:color="auto"/>
                    <w:bottom w:val="none" w:sz="0" w:space="0" w:color="auto"/>
                    <w:right w:val="none" w:sz="0" w:space="0" w:color="auto"/>
                  </w:divBdr>
                </w:div>
                <w:div w:id="1280457120">
                  <w:marLeft w:val="0"/>
                  <w:marRight w:val="0"/>
                  <w:marTop w:val="0"/>
                  <w:marBottom w:val="0"/>
                  <w:divBdr>
                    <w:top w:val="none" w:sz="0" w:space="0" w:color="auto"/>
                    <w:left w:val="none" w:sz="0" w:space="0" w:color="auto"/>
                    <w:bottom w:val="none" w:sz="0" w:space="0" w:color="auto"/>
                    <w:right w:val="none" w:sz="0" w:space="0" w:color="auto"/>
                  </w:divBdr>
                </w:div>
                <w:div w:id="1304500583">
                  <w:marLeft w:val="0"/>
                  <w:marRight w:val="0"/>
                  <w:marTop w:val="0"/>
                  <w:marBottom w:val="0"/>
                  <w:divBdr>
                    <w:top w:val="none" w:sz="0" w:space="0" w:color="auto"/>
                    <w:left w:val="none" w:sz="0" w:space="0" w:color="auto"/>
                    <w:bottom w:val="none" w:sz="0" w:space="0" w:color="auto"/>
                    <w:right w:val="none" w:sz="0" w:space="0" w:color="auto"/>
                  </w:divBdr>
                </w:div>
                <w:div w:id="1309826205">
                  <w:marLeft w:val="0"/>
                  <w:marRight w:val="0"/>
                  <w:marTop w:val="0"/>
                  <w:marBottom w:val="0"/>
                  <w:divBdr>
                    <w:top w:val="none" w:sz="0" w:space="0" w:color="auto"/>
                    <w:left w:val="none" w:sz="0" w:space="0" w:color="auto"/>
                    <w:bottom w:val="none" w:sz="0" w:space="0" w:color="auto"/>
                    <w:right w:val="none" w:sz="0" w:space="0" w:color="auto"/>
                  </w:divBdr>
                </w:div>
                <w:div w:id="1312175154">
                  <w:marLeft w:val="0"/>
                  <w:marRight w:val="0"/>
                  <w:marTop w:val="0"/>
                  <w:marBottom w:val="0"/>
                  <w:divBdr>
                    <w:top w:val="none" w:sz="0" w:space="0" w:color="auto"/>
                    <w:left w:val="none" w:sz="0" w:space="0" w:color="auto"/>
                    <w:bottom w:val="none" w:sz="0" w:space="0" w:color="auto"/>
                    <w:right w:val="none" w:sz="0" w:space="0" w:color="auto"/>
                  </w:divBdr>
                </w:div>
                <w:div w:id="1319580617">
                  <w:marLeft w:val="0"/>
                  <w:marRight w:val="0"/>
                  <w:marTop w:val="0"/>
                  <w:marBottom w:val="0"/>
                  <w:divBdr>
                    <w:top w:val="none" w:sz="0" w:space="0" w:color="auto"/>
                    <w:left w:val="none" w:sz="0" w:space="0" w:color="auto"/>
                    <w:bottom w:val="none" w:sz="0" w:space="0" w:color="auto"/>
                    <w:right w:val="none" w:sz="0" w:space="0" w:color="auto"/>
                  </w:divBdr>
                </w:div>
                <w:div w:id="1355956841">
                  <w:marLeft w:val="0"/>
                  <w:marRight w:val="0"/>
                  <w:marTop w:val="0"/>
                  <w:marBottom w:val="0"/>
                  <w:divBdr>
                    <w:top w:val="none" w:sz="0" w:space="0" w:color="auto"/>
                    <w:left w:val="none" w:sz="0" w:space="0" w:color="auto"/>
                    <w:bottom w:val="none" w:sz="0" w:space="0" w:color="auto"/>
                    <w:right w:val="none" w:sz="0" w:space="0" w:color="auto"/>
                  </w:divBdr>
                </w:div>
                <w:div w:id="1356034299">
                  <w:marLeft w:val="0"/>
                  <w:marRight w:val="0"/>
                  <w:marTop w:val="0"/>
                  <w:marBottom w:val="0"/>
                  <w:divBdr>
                    <w:top w:val="none" w:sz="0" w:space="0" w:color="auto"/>
                    <w:left w:val="none" w:sz="0" w:space="0" w:color="auto"/>
                    <w:bottom w:val="none" w:sz="0" w:space="0" w:color="auto"/>
                    <w:right w:val="none" w:sz="0" w:space="0" w:color="auto"/>
                  </w:divBdr>
                </w:div>
                <w:div w:id="1371878629">
                  <w:marLeft w:val="0"/>
                  <w:marRight w:val="0"/>
                  <w:marTop w:val="0"/>
                  <w:marBottom w:val="0"/>
                  <w:divBdr>
                    <w:top w:val="none" w:sz="0" w:space="0" w:color="auto"/>
                    <w:left w:val="none" w:sz="0" w:space="0" w:color="auto"/>
                    <w:bottom w:val="none" w:sz="0" w:space="0" w:color="auto"/>
                    <w:right w:val="none" w:sz="0" w:space="0" w:color="auto"/>
                  </w:divBdr>
                </w:div>
                <w:div w:id="1382552477">
                  <w:marLeft w:val="0"/>
                  <w:marRight w:val="0"/>
                  <w:marTop w:val="0"/>
                  <w:marBottom w:val="0"/>
                  <w:divBdr>
                    <w:top w:val="none" w:sz="0" w:space="0" w:color="auto"/>
                    <w:left w:val="none" w:sz="0" w:space="0" w:color="auto"/>
                    <w:bottom w:val="none" w:sz="0" w:space="0" w:color="auto"/>
                    <w:right w:val="none" w:sz="0" w:space="0" w:color="auto"/>
                  </w:divBdr>
                </w:div>
                <w:div w:id="1384209489">
                  <w:marLeft w:val="0"/>
                  <w:marRight w:val="0"/>
                  <w:marTop w:val="0"/>
                  <w:marBottom w:val="0"/>
                  <w:divBdr>
                    <w:top w:val="none" w:sz="0" w:space="0" w:color="auto"/>
                    <w:left w:val="none" w:sz="0" w:space="0" w:color="auto"/>
                    <w:bottom w:val="none" w:sz="0" w:space="0" w:color="auto"/>
                    <w:right w:val="none" w:sz="0" w:space="0" w:color="auto"/>
                  </w:divBdr>
                </w:div>
                <w:div w:id="1392925858">
                  <w:marLeft w:val="0"/>
                  <w:marRight w:val="0"/>
                  <w:marTop w:val="0"/>
                  <w:marBottom w:val="0"/>
                  <w:divBdr>
                    <w:top w:val="none" w:sz="0" w:space="0" w:color="auto"/>
                    <w:left w:val="none" w:sz="0" w:space="0" w:color="auto"/>
                    <w:bottom w:val="none" w:sz="0" w:space="0" w:color="auto"/>
                    <w:right w:val="none" w:sz="0" w:space="0" w:color="auto"/>
                  </w:divBdr>
                </w:div>
                <w:div w:id="1397390484">
                  <w:marLeft w:val="0"/>
                  <w:marRight w:val="0"/>
                  <w:marTop w:val="0"/>
                  <w:marBottom w:val="0"/>
                  <w:divBdr>
                    <w:top w:val="none" w:sz="0" w:space="0" w:color="auto"/>
                    <w:left w:val="none" w:sz="0" w:space="0" w:color="auto"/>
                    <w:bottom w:val="none" w:sz="0" w:space="0" w:color="auto"/>
                    <w:right w:val="none" w:sz="0" w:space="0" w:color="auto"/>
                  </w:divBdr>
                </w:div>
                <w:div w:id="1399747366">
                  <w:marLeft w:val="0"/>
                  <w:marRight w:val="0"/>
                  <w:marTop w:val="0"/>
                  <w:marBottom w:val="0"/>
                  <w:divBdr>
                    <w:top w:val="none" w:sz="0" w:space="0" w:color="auto"/>
                    <w:left w:val="none" w:sz="0" w:space="0" w:color="auto"/>
                    <w:bottom w:val="none" w:sz="0" w:space="0" w:color="auto"/>
                    <w:right w:val="none" w:sz="0" w:space="0" w:color="auto"/>
                  </w:divBdr>
                </w:div>
                <w:div w:id="1402405064">
                  <w:marLeft w:val="0"/>
                  <w:marRight w:val="0"/>
                  <w:marTop w:val="0"/>
                  <w:marBottom w:val="0"/>
                  <w:divBdr>
                    <w:top w:val="none" w:sz="0" w:space="0" w:color="auto"/>
                    <w:left w:val="none" w:sz="0" w:space="0" w:color="auto"/>
                    <w:bottom w:val="none" w:sz="0" w:space="0" w:color="auto"/>
                    <w:right w:val="none" w:sz="0" w:space="0" w:color="auto"/>
                  </w:divBdr>
                </w:div>
                <w:div w:id="1402633324">
                  <w:marLeft w:val="0"/>
                  <w:marRight w:val="0"/>
                  <w:marTop w:val="0"/>
                  <w:marBottom w:val="0"/>
                  <w:divBdr>
                    <w:top w:val="none" w:sz="0" w:space="0" w:color="auto"/>
                    <w:left w:val="none" w:sz="0" w:space="0" w:color="auto"/>
                    <w:bottom w:val="none" w:sz="0" w:space="0" w:color="auto"/>
                    <w:right w:val="none" w:sz="0" w:space="0" w:color="auto"/>
                  </w:divBdr>
                </w:div>
                <w:div w:id="1410151174">
                  <w:marLeft w:val="0"/>
                  <w:marRight w:val="0"/>
                  <w:marTop w:val="0"/>
                  <w:marBottom w:val="0"/>
                  <w:divBdr>
                    <w:top w:val="none" w:sz="0" w:space="0" w:color="auto"/>
                    <w:left w:val="none" w:sz="0" w:space="0" w:color="auto"/>
                    <w:bottom w:val="none" w:sz="0" w:space="0" w:color="auto"/>
                    <w:right w:val="none" w:sz="0" w:space="0" w:color="auto"/>
                  </w:divBdr>
                </w:div>
                <w:div w:id="1412237166">
                  <w:marLeft w:val="0"/>
                  <w:marRight w:val="0"/>
                  <w:marTop w:val="0"/>
                  <w:marBottom w:val="0"/>
                  <w:divBdr>
                    <w:top w:val="none" w:sz="0" w:space="0" w:color="auto"/>
                    <w:left w:val="none" w:sz="0" w:space="0" w:color="auto"/>
                    <w:bottom w:val="none" w:sz="0" w:space="0" w:color="auto"/>
                    <w:right w:val="none" w:sz="0" w:space="0" w:color="auto"/>
                  </w:divBdr>
                </w:div>
                <w:div w:id="1415975849">
                  <w:marLeft w:val="0"/>
                  <w:marRight w:val="0"/>
                  <w:marTop w:val="0"/>
                  <w:marBottom w:val="0"/>
                  <w:divBdr>
                    <w:top w:val="none" w:sz="0" w:space="0" w:color="auto"/>
                    <w:left w:val="none" w:sz="0" w:space="0" w:color="auto"/>
                    <w:bottom w:val="none" w:sz="0" w:space="0" w:color="auto"/>
                    <w:right w:val="none" w:sz="0" w:space="0" w:color="auto"/>
                  </w:divBdr>
                </w:div>
                <w:div w:id="1418940874">
                  <w:marLeft w:val="0"/>
                  <w:marRight w:val="0"/>
                  <w:marTop w:val="0"/>
                  <w:marBottom w:val="0"/>
                  <w:divBdr>
                    <w:top w:val="none" w:sz="0" w:space="0" w:color="auto"/>
                    <w:left w:val="none" w:sz="0" w:space="0" w:color="auto"/>
                    <w:bottom w:val="none" w:sz="0" w:space="0" w:color="auto"/>
                    <w:right w:val="none" w:sz="0" w:space="0" w:color="auto"/>
                  </w:divBdr>
                </w:div>
                <w:div w:id="1430858131">
                  <w:marLeft w:val="0"/>
                  <w:marRight w:val="0"/>
                  <w:marTop w:val="0"/>
                  <w:marBottom w:val="0"/>
                  <w:divBdr>
                    <w:top w:val="none" w:sz="0" w:space="0" w:color="auto"/>
                    <w:left w:val="none" w:sz="0" w:space="0" w:color="auto"/>
                    <w:bottom w:val="none" w:sz="0" w:space="0" w:color="auto"/>
                    <w:right w:val="none" w:sz="0" w:space="0" w:color="auto"/>
                  </w:divBdr>
                </w:div>
                <w:div w:id="1436749106">
                  <w:marLeft w:val="0"/>
                  <w:marRight w:val="0"/>
                  <w:marTop w:val="0"/>
                  <w:marBottom w:val="0"/>
                  <w:divBdr>
                    <w:top w:val="none" w:sz="0" w:space="0" w:color="auto"/>
                    <w:left w:val="none" w:sz="0" w:space="0" w:color="auto"/>
                    <w:bottom w:val="none" w:sz="0" w:space="0" w:color="auto"/>
                    <w:right w:val="none" w:sz="0" w:space="0" w:color="auto"/>
                  </w:divBdr>
                </w:div>
                <w:div w:id="1443724055">
                  <w:marLeft w:val="0"/>
                  <w:marRight w:val="0"/>
                  <w:marTop w:val="0"/>
                  <w:marBottom w:val="0"/>
                  <w:divBdr>
                    <w:top w:val="none" w:sz="0" w:space="0" w:color="auto"/>
                    <w:left w:val="none" w:sz="0" w:space="0" w:color="auto"/>
                    <w:bottom w:val="none" w:sz="0" w:space="0" w:color="auto"/>
                    <w:right w:val="none" w:sz="0" w:space="0" w:color="auto"/>
                  </w:divBdr>
                </w:div>
                <w:div w:id="1489521309">
                  <w:marLeft w:val="0"/>
                  <w:marRight w:val="0"/>
                  <w:marTop w:val="0"/>
                  <w:marBottom w:val="0"/>
                  <w:divBdr>
                    <w:top w:val="none" w:sz="0" w:space="0" w:color="auto"/>
                    <w:left w:val="none" w:sz="0" w:space="0" w:color="auto"/>
                    <w:bottom w:val="none" w:sz="0" w:space="0" w:color="auto"/>
                    <w:right w:val="none" w:sz="0" w:space="0" w:color="auto"/>
                  </w:divBdr>
                </w:div>
                <w:div w:id="1490902898">
                  <w:marLeft w:val="0"/>
                  <w:marRight w:val="0"/>
                  <w:marTop w:val="0"/>
                  <w:marBottom w:val="0"/>
                  <w:divBdr>
                    <w:top w:val="none" w:sz="0" w:space="0" w:color="auto"/>
                    <w:left w:val="none" w:sz="0" w:space="0" w:color="auto"/>
                    <w:bottom w:val="none" w:sz="0" w:space="0" w:color="auto"/>
                    <w:right w:val="none" w:sz="0" w:space="0" w:color="auto"/>
                  </w:divBdr>
                </w:div>
                <w:div w:id="1494762494">
                  <w:marLeft w:val="0"/>
                  <w:marRight w:val="0"/>
                  <w:marTop w:val="0"/>
                  <w:marBottom w:val="0"/>
                  <w:divBdr>
                    <w:top w:val="none" w:sz="0" w:space="0" w:color="auto"/>
                    <w:left w:val="none" w:sz="0" w:space="0" w:color="auto"/>
                    <w:bottom w:val="none" w:sz="0" w:space="0" w:color="auto"/>
                    <w:right w:val="none" w:sz="0" w:space="0" w:color="auto"/>
                  </w:divBdr>
                </w:div>
                <w:div w:id="1498036842">
                  <w:marLeft w:val="0"/>
                  <w:marRight w:val="0"/>
                  <w:marTop w:val="0"/>
                  <w:marBottom w:val="0"/>
                  <w:divBdr>
                    <w:top w:val="none" w:sz="0" w:space="0" w:color="auto"/>
                    <w:left w:val="none" w:sz="0" w:space="0" w:color="auto"/>
                    <w:bottom w:val="none" w:sz="0" w:space="0" w:color="auto"/>
                    <w:right w:val="none" w:sz="0" w:space="0" w:color="auto"/>
                  </w:divBdr>
                </w:div>
                <w:div w:id="1509490805">
                  <w:marLeft w:val="0"/>
                  <w:marRight w:val="0"/>
                  <w:marTop w:val="0"/>
                  <w:marBottom w:val="0"/>
                  <w:divBdr>
                    <w:top w:val="none" w:sz="0" w:space="0" w:color="auto"/>
                    <w:left w:val="none" w:sz="0" w:space="0" w:color="auto"/>
                    <w:bottom w:val="none" w:sz="0" w:space="0" w:color="auto"/>
                    <w:right w:val="none" w:sz="0" w:space="0" w:color="auto"/>
                  </w:divBdr>
                </w:div>
                <w:div w:id="1513258185">
                  <w:marLeft w:val="0"/>
                  <w:marRight w:val="0"/>
                  <w:marTop w:val="0"/>
                  <w:marBottom w:val="0"/>
                  <w:divBdr>
                    <w:top w:val="none" w:sz="0" w:space="0" w:color="auto"/>
                    <w:left w:val="none" w:sz="0" w:space="0" w:color="auto"/>
                    <w:bottom w:val="none" w:sz="0" w:space="0" w:color="auto"/>
                    <w:right w:val="none" w:sz="0" w:space="0" w:color="auto"/>
                  </w:divBdr>
                </w:div>
                <w:div w:id="1536965380">
                  <w:marLeft w:val="0"/>
                  <w:marRight w:val="0"/>
                  <w:marTop w:val="0"/>
                  <w:marBottom w:val="0"/>
                  <w:divBdr>
                    <w:top w:val="none" w:sz="0" w:space="0" w:color="auto"/>
                    <w:left w:val="none" w:sz="0" w:space="0" w:color="auto"/>
                    <w:bottom w:val="none" w:sz="0" w:space="0" w:color="auto"/>
                    <w:right w:val="none" w:sz="0" w:space="0" w:color="auto"/>
                  </w:divBdr>
                </w:div>
                <w:div w:id="1563638916">
                  <w:marLeft w:val="0"/>
                  <w:marRight w:val="0"/>
                  <w:marTop w:val="0"/>
                  <w:marBottom w:val="0"/>
                  <w:divBdr>
                    <w:top w:val="none" w:sz="0" w:space="0" w:color="auto"/>
                    <w:left w:val="none" w:sz="0" w:space="0" w:color="auto"/>
                    <w:bottom w:val="none" w:sz="0" w:space="0" w:color="auto"/>
                    <w:right w:val="none" w:sz="0" w:space="0" w:color="auto"/>
                  </w:divBdr>
                </w:div>
                <w:div w:id="1578243818">
                  <w:marLeft w:val="0"/>
                  <w:marRight w:val="0"/>
                  <w:marTop w:val="0"/>
                  <w:marBottom w:val="0"/>
                  <w:divBdr>
                    <w:top w:val="none" w:sz="0" w:space="0" w:color="auto"/>
                    <w:left w:val="none" w:sz="0" w:space="0" w:color="auto"/>
                    <w:bottom w:val="none" w:sz="0" w:space="0" w:color="auto"/>
                    <w:right w:val="none" w:sz="0" w:space="0" w:color="auto"/>
                  </w:divBdr>
                </w:div>
                <w:div w:id="1584295391">
                  <w:marLeft w:val="0"/>
                  <w:marRight w:val="0"/>
                  <w:marTop w:val="0"/>
                  <w:marBottom w:val="0"/>
                  <w:divBdr>
                    <w:top w:val="none" w:sz="0" w:space="0" w:color="auto"/>
                    <w:left w:val="none" w:sz="0" w:space="0" w:color="auto"/>
                    <w:bottom w:val="none" w:sz="0" w:space="0" w:color="auto"/>
                    <w:right w:val="none" w:sz="0" w:space="0" w:color="auto"/>
                  </w:divBdr>
                </w:div>
                <w:div w:id="1592204085">
                  <w:marLeft w:val="0"/>
                  <w:marRight w:val="0"/>
                  <w:marTop w:val="0"/>
                  <w:marBottom w:val="0"/>
                  <w:divBdr>
                    <w:top w:val="none" w:sz="0" w:space="0" w:color="auto"/>
                    <w:left w:val="none" w:sz="0" w:space="0" w:color="auto"/>
                    <w:bottom w:val="none" w:sz="0" w:space="0" w:color="auto"/>
                    <w:right w:val="none" w:sz="0" w:space="0" w:color="auto"/>
                  </w:divBdr>
                </w:div>
                <w:div w:id="1599867794">
                  <w:marLeft w:val="0"/>
                  <w:marRight w:val="0"/>
                  <w:marTop w:val="0"/>
                  <w:marBottom w:val="0"/>
                  <w:divBdr>
                    <w:top w:val="none" w:sz="0" w:space="0" w:color="auto"/>
                    <w:left w:val="none" w:sz="0" w:space="0" w:color="auto"/>
                    <w:bottom w:val="none" w:sz="0" w:space="0" w:color="auto"/>
                    <w:right w:val="none" w:sz="0" w:space="0" w:color="auto"/>
                  </w:divBdr>
                </w:div>
                <w:div w:id="1602758302">
                  <w:marLeft w:val="0"/>
                  <w:marRight w:val="0"/>
                  <w:marTop w:val="0"/>
                  <w:marBottom w:val="0"/>
                  <w:divBdr>
                    <w:top w:val="none" w:sz="0" w:space="0" w:color="auto"/>
                    <w:left w:val="none" w:sz="0" w:space="0" w:color="auto"/>
                    <w:bottom w:val="none" w:sz="0" w:space="0" w:color="auto"/>
                    <w:right w:val="none" w:sz="0" w:space="0" w:color="auto"/>
                  </w:divBdr>
                </w:div>
                <w:div w:id="1611547582">
                  <w:marLeft w:val="0"/>
                  <w:marRight w:val="0"/>
                  <w:marTop w:val="0"/>
                  <w:marBottom w:val="0"/>
                  <w:divBdr>
                    <w:top w:val="none" w:sz="0" w:space="0" w:color="auto"/>
                    <w:left w:val="none" w:sz="0" w:space="0" w:color="auto"/>
                    <w:bottom w:val="none" w:sz="0" w:space="0" w:color="auto"/>
                    <w:right w:val="none" w:sz="0" w:space="0" w:color="auto"/>
                  </w:divBdr>
                </w:div>
                <w:div w:id="1624337747">
                  <w:marLeft w:val="0"/>
                  <w:marRight w:val="0"/>
                  <w:marTop w:val="0"/>
                  <w:marBottom w:val="0"/>
                  <w:divBdr>
                    <w:top w:val="none" w:sz="0" w:space="0" w:color="auto"/>
                    <w:left w:val="none" w:sz="0" w:space="0" w:color="auto"/>
                    <w:bottom w:val="none" w:sz="0" w:space="0" w:color="auto"/>
                    <w:right w:val="none" w:sz="0" w:space="0" w:color="auto"/>
                  </w:divBdr>
                </w:div>
                <w:div w:id="1637225291">
                  <w:marLeft w:val="0"/>
                  <w:marRight w:val="0"/>
                  <w:marTop w:val="0"/>
                  <w:marBottom w:val="0"/>
                  <w:divBdr>
                    <w:top w:val="none" w:sz="0" w:space="0" w:color="auto"/>
                    <w:left w:val="none" w:sz="0" w:space="0" w:color="auto"/>
                    <w:bottom w:val="none" w:sz="0" w:space="0" w:color="auto"/>
                    <w:right w:val="none" w:sz="0" w:space="0" w:color="auto"/>
                  </w:divBdr>
                </w:div>
                <w:div w:id="1646542790">
                  <w:marLeft w:val="0"/>
                  <w:marRight w:val="0"/>
                  <w:marTop w:val="0"/>
                  <w:marBottom w:val="0"/>
                  <w:divBdr>
                    <w:top w:val="none" w:sz="0" w:space="0" w:color="auto"/>
                    <w:left w:val="none" w:sz="0" w:space="0" w:color="auto"/>
                    <w:bottom w:val="none" w:sz="0" w:space="0" w:color="auto"/>
                    <w:right w:val="none" w:sz="0" w:space="0" w:color="auto"/>
                  </w:divBdr>
                </w:div>
                <w:div w:id="1674186099">
                  <w:marLeft w:val="0"/>
                  <w:marRight w:val="0"/>
                  <w:marTop w:val="0"/>
                  <w:marBottom w:val="0"/>
                  <w:divBdr>
                    <w:top w:val="none" w:sz="0" w:space="0" w:color="auto"/>
                    <w:left w:val="none" w:sz="0" w:space="0" w:color="auto"/>
                    <w:bottom w:val="none" w:sz="0" w:space="0" w:color="auto"/>
                    <w:right w:val="none" w:sz="0" w:space="0" w:color="auto"/>
                  </w:divBdr>
                </w:div>
                <w:div w:id="1678462796">
                  <w:marLeft w:val="0"/>
                  <w:marRight w:val="0"/>
                  <w:marTop w:val="0"/>
                  <w:marBottom w:val="0"/>
                  <w:divBdr>
                    <w:top w:val="none" w:sz="0" w:space="0" w:color="auto"/>
                    <w:left w:val="none" w:sz="0" w:space="0" w:color="auto"/>
                    <w:bottom w:val="none" w:sz="0" w:space="0" w:color="auto"/>
                    <w:right w:val="none" w:sz="0" w:space="0" w:color="auto"/>
                  </w:divBdr>
                </w:div>
                <w:div w:id="1683580152">
                  <w:marLeft w:val="0"/>
                  <w:marRight w:val="0"/>
                  <w:marTop w:val="0"/>
                  <w:marBottom w:val="0"/>
                  <w:divBdr>
                    <w:top w:val="none" w:sz="0" w:space="0" w:color="auto"/>
                    <w:left w:val="none" w:sz="0" w:space="0" w:color="auto"/>
                    <w:bottom w:val="none" w:sz="0" w:space="0" w:color="auto"/>
                    <w:right w:val="none" w:sz="0" w:space="0" w:color="auto"/>
                  </w:divBdr>
                </w:div>
                <w:div w:id="1702853874">
                  <w:marLeft w:val="0"/>
                  <w:marRight w:val="0"/>
                  <w:marTop w:val="0"/>
                  <w:marBottom w:val="0"/>
                  <w:divBdr>
                    <w:top w:val="none" w:sz="0" w:space="0" w:color="auto"/>
                    <w:left w:val="none" w:sz="0" w:space="0" w:color="auto"/>
                    <w:bottom w:val="none" w:sz="0" w:space="0" w:color="auto"/>
                    <w:right w:val="none" w:sz="0" w:space="0" w:color="auto"/>
                  </w:divBdr>
                </w:div>
                <w:div w:id="1719696455">
                  <w:marLeft w:val="0"/>
                  <w:marRight w:val="0"/>
                  <w:marTop w:val="0"/>
                  <w:marBottom w:val="0"/>
                  <w:divBdr>
                    <w:top w:val="none" w:sz="0" w:space="0" w:color="auto"/>
                    <w:left w:val="none" w:sz="0" w:space="0" w:color="auto"/>
                    <w:bottom w:val="none" w:sz="0" w:space="0" w:color="auto"/>
                    <w:right w:val="none" w:sz="0" w:space="0" w:color="auto"/>
                  </w:divBdr>
                </w:div>
                <w:div w:id="1719931437">
                  <w:marLeft w:val="0"/>
                  <w:marRight w:val="0"/>
                  <w:marTop w:val="0"/>
                  <w:marBottom w:val="0"/>
                  <w:divBdr>
                    <w:top w:val="none" w:sz="0" w:space="0" w:color="auto"/>
                    <w:left w:val="none" w:sz="0" w:space="0" w:color="auto"/>
                    <w:bottom w:val="none" w:sz="0" w:space="0" w:color="auto"/>
                    <w:right w:val="none" w:sz="0" w:space="0" w:color="auto"/>
                  </w:divBdr>
                </w:div>
                <w:div w:id="1761676892">
                  <w:marLeft w:val="0"/>
                  <w:marRight w:val="0"/>
                  <w:marTop w:val="0"/>
                  <w:marBottom w:val="0"/>
                  <w:divBdr>
                    <w:top w:val="none" w:sz="0" w:space="0" w:color="auto"/>
                    <w:left w:val="none" w:sz="0" w:space="0" w:color="auto"/>
                    <w:bottom w:val="none" w:sz="0" w:space="0" w:color="auto"/>
                    <w:right w:val="none" w:sz="0" w:space="0" w:color="auto"/>
                  </w:divBdr>
                </w:div>
                <w:div w:id="1762066802">
                  <w:marLeft w:val="0"/>
                  <w:marRight w:val="0"/>
                  <w:marTop w:val="0"/>
                  <w:marBottom w:val="0"/>
                  <w:divBdr>
                    <w:top w:val="none" w:sz="0" w:space="0" w:color="auto"/>
                    <w:left w:val="none" w:sz="0" w:space="0" w:color="auto"/>
                    <w:bottom w:val="none" w:sz="0" w:space="0" w:color="auto"/>
                    <w:right w:val="none" w:sz="0" w:space="0" w:color="auto"/>
                  </w:divBdr>
                </w:div>
                <w:div w:id="1765567908">
                  <w:marLeft w:val="0"/>
                  <w:marRight w:val="0"/>
                  <w:marTop w:val="0"/>
                  <w:marBottom w:val="0"/>
                  <w:divBdr>
                    <w:top w:val="none" w:sz="0" w:space="0" w:color="auto"/>
                    <w:left w:val="none" w:sz="0" w:space="0" w:color="auto"/>
                    <w:bottom w:val="none" w:sz="0" w:space="0" w:color="auto"/>
                    <w:right w:val="none" w:sz="0" w:space="0" w:color="auto"/>
                  </w:divBdr>
                </w:div>
                <w:div w:id="1799449490">
                  <w:marLeft w:val="0"/>
                  <w:marRight w:val="0"/>
                  <w:marTop w:val="0"/>
                  <w:marBottom w:val="0"/>
                  <w:divBdr>
                    <w:top w:val="none" w:sz="0" w:space="0" w:color="auto"/>
                    <w:left w:val="none" w:sz="0" w:space="0" w:color="auto"/>
                    <w:bottom w:val="none" w:sz="0" w:space="0" w:color="auto"/>
                    <w:right w:val="none" w:sz="0" w:space="0" w:color="auto"/>
                  </w:divBdr>
                </w:div>
                <w:div w:id="1834026855">
                  <w:marLeft w:val="0"/>
                  <w:marRight w:val="0"/>
                  <w:marTop w:val="0"/>
                  <w:marBottom w:val="0"/>
                  <w:divBdr>
                    <w:top w:val="none" w:sz="0" w:space="0" w:color="auto"/>
                    <w:left w:val="none" w:sz="0" w:space="0" w:color="auto"/>
                    <w:bottom w:val="none" w:sz="0" w:space="0" w:color="auto"/>
                    <w:right w:val="none" w:sz="0" w:space="0" w:color="auto"/>
                  </w:divBdr>
                </w:div>
                <w:div w:id="1843667489">
                  <w:marLeft w:val="0"/>
                  <w:marRight w:val="0"/>
                  <w:marTop w:val="0"/>
                  <w:marBottom w:val="0"/>
                  <w:divBdr>
                    <w:top w:val="none" w:sz="0" w:space="0" w:color="auto"/>
                    <w:left w:val="none" w:sz="0" w:space="0" w:color="auto"/>
                    <w:bottom w:val="none" w:sz="0" w:space="0" w:color="auto"/>
                    <w:right w:val="none" w:sz="0" w:space="0" w:color="auto"/>
                  </w:divBdr>
                </w:div>
                <w:div w:id="1860191225">
                  <w:marLeft w:val="0"/>
                  <w:marRight w:val="0"/>
                  <w:marTop w:val="0"/>
                  <w:marBottom w:val="0"/>
                  <w:divBdr>
                    <w:top w:val="none" w:sz="0" w:space="0" w:color="auto"/>
                    <w:left w:val="none" w:sz="0" w:space="0" w:color="auto"/>
                    <w:bottom w:val="none" w:sz="0" w:space="0" w:color="auto"/>
                    <w:right w:val="none" w:sz="0" w:space="0" w:color="auto"/>
                  </w:divBdr>
                </w:div>
                <w:div w:id="1867979460">
                  <w:marLeft w:val="0"/>
                  <w:marRight w:val="0"/>
                  <w:marTop w:val="0"/>
                  <w:marBottom w:val="0"/>
                  <w:divBdr>
                    <w:top w:val="none" w:sz="0" w:space="0" w:color="auto"/>
                    <w:left w:val="none" w:sz="0" w:space="0" w:color="auto"/>
                    <w:bottom w:val="none" w:sz="0" w:space="0" w:color="auto"/>
                    <w:right w:val="none" w:sz="0" w:space="0" w:color="auto"/>
                  </w:divBdr>
                </w:div>
                <w:div w:id="1877087069">
                  <w:marLeft w:val="0"/>
                  <w:marRight w:val="0"/>
                  <w:marTop w:val="0"/>
                  <w:marBottom w:val="0"/>
                  <w:divBdr>
                    <w:top w:val="none" w:sz="0" w:space="0" w:color="auto"/>
                    <w:left w:val="none" w:sz="0" w:space="0" w:color="auto"/>
                    <w:bottom w:val="none" w:sz="0" w:space="0" w:color="auto"/>
                    <w:right w:val="none" w:sz="0" w:space="0" w:color="auto"/>
                  </w:divBdr>
                </w:div>
                <w:div w:id="1877306216">
                  <w:marLeft w:val="0"/>
                  <w:marRight w:val="0"/>
                  <w:marTop w:val="0"/>
                  <w:marBottom w:val="0"/>
                  <w:divBdr>
                    <w:top w:val="none" w:sz="0" w:space="0" w:color="auto"/>
                    <w:left w:val="none" w:sz="0" w:space="0" w:color="auto"/>
                    <w:bottom w:val="none" w:sz="0" w:space="0" w:color="auto"/>
                    <w:right w:val="none" w:sz="0" w:space="0" w:color="auto"/>
                  </w:divBdr>
                </w:div>
                <w:div w:id="1878161233">
                  <w:marLeft w:val="0"/>
                  <w:marRight w:val="0"/>
                  <w:marTop w:val="0"/>
                  <w:marBottom w:val="0"/>
                  <w:divBdr>
                    <w:top w:val="none" w:sz="0" w:space="0" w:color="auto"/>
                    <w:left w:val="none" w:sz="0" w:space="0" w:color="auto"/>
                    <w:bottom w:val="none" w:sz="0" w:space="0" w:color="auto"/>
                    <w:right w:val="none" w:sz="0" w:space="0" w:color="auto"/>
                  </w:divBdr>
                </w:div>
                <w:div w:id="1882522314">
                  <w:marLeft w:val="0"/>
                  <w:marRight w:val="0"/>
                  <w:marTop w:val="0"/>
                  <w:marBottom w:val="0"/>
                  <w:divBdr>
                    <w:top w:val="none" w:sz="0" w:space="0" w:color="auto"/>
                    <w:left w:val="none" w:sz="0" w:space="0" w:color="auto"/>
                    <w:bottom w:val="none" w:sz="0" w:space="0" w:color="auto"/>
                    <w:right w:val="none" w:sz="0" w:space="0" w:color="auto"/>
                  </w:divBdr>
                </w:div>
                <w:div w:id="1888105658">
                  <w:marLeft w:val="0"/>
                  <w:marRight w:val="0"/>
                  <w:marTop w:val="0"/>
                  <w:marBottom w:val="0"/>
                  <w:divBdr>
                    <w:top w:val="none" w:sz="0" w:space="0" w:color="auto"/>
                    <w:left w:val="none" w:sz="0" w:space="0" w:color="auto"/>
                    <w:bottom w:val="none" w:sz="0" w:space="0" w:color="auto"/>
                    <w:right w:val="none" w:sz="0" w:space="0" w:color="auto"/>
                  </w:divBdr>
                </w:div>
                <w:div w:id="1896744103">
                  <w:marLeft w:val="0"/>
                  <w:marRight w:val="0"/>
                  <w:marTop w:val="0"/>
                  <w:marBottom w:val="0"/>
                  <w:divBdr>
                    <w:top w:val="none" w:sz="0" w:space="0" w:color="auto"/>
                    <w:left w:val="none" w:sz="0" w:space="0" w:color="auto"/>
                    <w:bottom w:val="none" w:sz="0" w:space="0" w:color="auto"/>
                    <w:right w:val="none" w:sz="0" w:space="0" w:color="auto"/>
                  </w:divBdr>
                </w:div>
                <w:div w:id="1910649829">
                  <w:marLeft w:val="0"/>
                  <w:marRight w:val="0"/>
                  <w:marTop w:val="0"/>
                  <w:marBottom w:val="0"/>
                  <w:divBdr>
                    <w:top w:val="none" w:sz="0" w:space="0" w:color="auto"/>
                    <w:left w:val="none" w:sz="0" w:space="0" w:color="auto"/>
                    <w:bottom w:val="none" w:sz="0" w:space="0" w:color="auto"/>
                    <w:right w:val="none" w:sz="0" w:space="0" w:color="auto"/>
                  </w:divBdr>
                </w:div>
                <w:div w:id="1916739051">
                  <w:marLeft w:val="0"/>
                  <w:marRight w:val="0"/>
                  <w:marTop w:val="0"/>
                  <w:marBottom w:val="0"/>
                  <w:divBdr>
                    <w:top w:val="none" w:sz="0" w:space="0" w:color="auto"/>
                    <w:left w:val="none" w:sz="0" w:space="0" w:color="auto"/>
                    <w:bottom w:val="none" w:sz="0" w:space="0" w:color="auto"/>
                    <w:right w:val="none" w:sz="0" w:space="0" w:color="auto"/>
                  </w:divBdr>
                </w:div>
                <w:div w:id="1929843735">
                  <w:marLeft w:val="0"/>
                  <w:marRight w:val="0"/>
                  <w:marTop w:val="0"/>
                  <w:marBottom w:val="0"/>
                  <w:divBdr>
                    <w:top w:val="none" w:sz="0" w:space="0" w:color="auto"/>
                    <w:left w:val="none" w:sz="0" w:space="0" w:color="auto"/>
                    <w:bottom w:val="none" w:sz="0" w:space="0" w:color="auto"/>
                    <w:right w:val="none" w:sz="0" w:space="0" w:color="auto"/>
                  </w:divBdr>
                </w:div>
                <w:div w:id="1945963031">
                  <w:marLeft w:val="0"/>
                  <w:marRight w:val="0"/>
                  <w:marTop w:val="0"/>
                  <w:marBottom w:val="0"/>
                  <w:divBdr>
                    <w:top w:val="none" w:sz="0" w:space="0" w:color="auto"/>
                    <w:left w:val="none" w:sz="0" w:space="0" w:color="auto"/>
                    <w:bottom w:val="none" w:sz="0" w:space="0" w:color="auto"/>
                    <w:right w:val="none" w:sz="0" w:space="0" w:color="auto"/>
                  </w:divBdr>
                </w:div>
                <w:div w:id="1956137072">
                  <w:marLeft w:val="0"/>
                  <w:marRight w:val="0"/>
                  <w:marTop w:val="0"/>
                  <w:marBottom w:val="0"/>
                  <w:divBdr>
                    <w:top w:val="none" w:sz="0" w:space="0" w:color="auto"/>
                    <w:left w:val="none" w:sz="0" w:space="0" w:color="auto"/>
                    <w:bottom w:val="none" w:sz="0" w:space="0" w:color="auto"/>
                    <w:right w:val="none" w:sz="0" w:space="0" w:color="auto"/>
                  </w:divBdr>
                </w:div>
                <w:div w:id="1964728198">
                  <w:marLeft w:val="0"/>
                  <w:marRight w:val="0"/>
                  <w:marTop w:val="0"/>
                  <w:marBottom w:val="0"/>
                  <w:divBdr>
                    <w:top w:val="none" w:sz="0" w:space="0" w:color="auto"/>
                    <w:left w:val="none" w:sz="0" w:space="0" w:color="auto"/>
                    <w:bottom w:val="none" w:sz="0" w:space="0" w:color="auto"/>
                    <w:right w:val="none" w:sz="0" w:space="0" w:color="auto"/>
                  </w:divBdr>
                </w:div>
                <w:div w:id="1988896134">
                  <w:marLeft w:val="0"/>
                  <w:marRight w:val="0"/>
                  <w:marTop w:val="0"/>
                  <w:marBottom w:val="0"/>
                  <w:divBdr>
                    <w:top w:val="none" w:sz="0" w:space="0" w:color="auto"/>
                    <w:left w:val="none" w:sz="0" w:space="0" w:color="auto"/>
                    <w:bottom w:val="none" w:sz="0" w:space="0" w:color="auto"/>
                    <w:right w:val="none" w:sz="0" w:space="0" w:color="auto"/>
                  </w:divBdr>
                </w:div>
                <w:div w:id="1989898500">
                  <w:marLeft w:val="0"/>
                  <w:marRight w:val="0"/>
                  <w:marTop w:val="0"/>
                  <w:marBottom w:val="0"/>
                  <w:divBdr>
                    <w:top w:val="none" w:sz="0" w:space="0" w:color="auto"/>
                    <w:left w:val="none" w:sz="0" w:space="0" w:color="auto"/>
                    <w:bottom w:val="none" w:sz="0" w:space="0" w:color="auto"/>
                    <w:right w:val="none" w:sz="0" w:space="0" w:color="auto"/>
                  </w:divBdr>
                </w:div>
                <w:div w:id="1996373047">
                  <w:marLeft w:val="0"/>
                  <w:marRight w:val="0"/>
                  <w:marTop w:val="0"/>
                  <w:marBottom w:val="0"/>
                  <w:divBdr>
                    <w:top w:val="none" w:sz="0" w:space="0" w:color="auto"/>
                    <w:left w:val="none" w:sz="0" w:space="0" w:color="auto"/>
                    <w:bottom w:val="none" w:sz="0" w:space="0" w:color="auto"/>
                    <w:right w:val="none" w:sz="0" w:space="0" w:color="auto"/>
                  </w:divBdr>
                </w:div>
                <w:div w:id="2003775635">
                  <w:marLeft w:val="0"/>
                  <w:marRight w:val="0"/>
                  <w:marTop w:val="0"/>
                  <w:marBottom w:val="0"/>
                  <w:divBdr>
                    <w:top w:val="none" w:sz="0" w:space="0" w:color="auto"/>
                    <w:left w:val="none" w:sz="0" w:space="0" w:color="auto"/>
                    <w:bottom w:val="none" w:sz="0" w:space="0" w:color="auto"/>
                    <w:right w:val="none" w:sz="0" w:space="0" w:color="auto"/>
                  </w:divBdr>
                </w:div>
                <w:div w:id="2014454863">
                  <w:marLeft w:val="0"/>
                  <w:marRight w:val="0"/>
                  <w:marTop w:val="0"/>
                  <w:marBottom w:val="0"/>
                  <w:divBdr>
                    <w:top w:val="none" w:sz="0" w:space="0" w:color="auto"/>
                    <w:left w:val="none" w:sz="0" w:space="0" w:color="auto"/>
                    <w:bottom w:val="none" w:sz="0" w:space="0" w:color="auto"/>
                    <w:right w:val="none" w:sz="0" w:space="0" w:color="auto"/>
                  </w:divBdr>
                </w:div>
                <w:div w:id="2021394231">
                  <w:marLeft w:val="0"/>
                  <w:marRight w:val="0"/>
                  <w:marTop w:val="0"/>
                  <w:marBottom w:val="0"/>
                  <w:divBdr>
                    <w:top w:val="none" w:sz="0" w:space="0" w:color="auto"/>
                    <w:left w:val="none" w:sz="0" w:space="0" w:color="auto"/>
                    <w:bottom w:val="none" w:sz="0" w:space="0" w:color="auto"/>
                    <w:right w:val="none" w:sz="0" w:space="0" w:color="auto"/>
                  </w:divBdr>
                </w:div>
                <w:div w:id="2026203154">
                  <w:marLeft w:val="0"/>
                  <w:marRight w:val="0"/>
                  <w:marTop w:val="0"/>
                  <w:marBottom w:val="0"/>
                  <w:divBdr>
                    <w:top w:val="none" w:sz="0" w:space="0" w:color="auto"/>
                    <w:left w:val="none" w:sz="0" w:space="0" w:color="auto"/>
                    <w:bottom w:val="none" w:sz="0" w:space="0" w:color="auto"/>
                    <w:right w:val="none" w:sz="0" w:space="0" w:color="auto"/>
                  </w:divBdr>
                </w:div>
                <w:div w:id="2042899235">
                  <w:marLeft w:val="0"/>
                  <w:marRight w:val="0"/>
                  <w:marTop w:val="0"/>
                  <w:marBottom w:val="0"/>
                  <w:divBdr>
                    <w:top w:val="none" w:sz="0" w:space="0" w:color="auto"/>
                    <w:left w:val="none" w:sz="0" w:space="0" w:color="auto"/>
                    <w:bottom w:val="none" w:sz="0" w:space="0" w:color="auto"/>
                    <w:right w:val="none" w:sz="0" w:space="0" w:color="auto"/>
                  </w:divBdr>
                </w:div>
                <w:div w:id="2053111943">
                  <w:marLeft w:val="0"/>
                  <w:marRight w:val="0"/>
                  <w:marTop w:val="0"/>
                  <w:marBottom w:val="0"/>
                  <w:divBdr>
                    <w:top w:val="none" w:sz="0" w:space="0" w:color="auto"/>
                    <w:left w:val="none" w:sz="0" w:space="0" w:color="auto"/>
                    <w:bottom w:val="none" w:sz="0" w:space="0" w:color="auto"/>
                    <w:right w:val="none" w:sz="0" w:space="0" w:color="auto"/>
                  </w:divBdr>
                </w:div>
                <w:div w:id="2054034929">
                  <w:marLeft w:val="0"/>
                  <w:marRight w:val="0"/>
                  <w:marTop w:val="0"/>
                  <w:marBottom w:val="0"/>
                  <w:divBdr>
                    <w:top w:val="none" w:sz="0" w:space="0" w:color="auto"/>
                    <w:left w:val="none" w:sz="0" w:space="0" w:color="auto"/>
                    <w:bottom w:val="none" w:sz="0" w:space="0" w:color="auto"/>
                    <w:right w:val="none" w:sz="0" w:space="0" w:color="auto"/>
                  </w:divBdr>
                </w:div>
                <w:div w:id="2056813990">
                  <w:marLeft w:val="0"/>
                  <w:marRight w:val="0"/>
                  <w:marTop w:val="0"/>
                  <w:marBottom w:val="0"/>
                  <w:divBdr>
                    <w:top w:val="none" w:sz="0" w:space="0" w:color="auto"/>
                    <w:left w:val="none" w:sz="0" w:space="0" w:color="auto"/>
                    <w:bottom w:val="none" w:sz="0" w:space="0" w:color="auto"/>
                    <w:right w:val="none" w:sz="0" w:space="0" w:color="auto"/>
                  </w:divBdr>
                </w:div>
                <w:div w:id="2063940701">
                  <w:marLeft w:val="0"/>
                  <w:marRight w:val="0"/>
                  <w:marTop w:val="0"/>
                  <w:marBottom w:val="0"/>
                  <w:divBdr>
                    <w:top w:val="none" w:sz="0" w:space="0" w:color="auto"/>
                    <w:left w:val="none" w:sz="0" w:space="0" w:color="auto"/>
                    <w:bottom w:val="none" w:sz="0" w:space="0" w:color="auto"/>
                    <w:right w:val="none" w:sz="0" w:space="0" w:color="auto"/>
                  </w:divBdr>
                </w:div>
                <w:div w:id="2067756627">
                  <w:marLeft w:val="0"/>
                  <w:marRight w:val="0"/>
                  <w:marTop w:val="0"/>
                  <w:marBottom w:val="0"/>
                  <w:divBdr>
                    <w:top w:val="none" w:sz="0" w:space="0" w:color="auto"/>
                    <w:left w:val="none" w:sz="0" w:space="0" w:color="auto"/>
                    <w:bottom w:val="none" w:sz="0" w:space="0" w:color="auto"/>
                    <w:right w:val="none" w:sz="0" w:space="0" w:color="auto"/>
                  </w:divBdr>
                </w:div>
                <w:div w:id="2068188431">
                  <w:marLeft w:val="0"/>
                  <w:marRight w:val="0"/>
                  <w:marTop w:val="0"/>
                  <w:marBottom w:val="0"/>
                  <w:divBdr>
                    <w:top w:val="none" w:sz="0" w:space="0" w:color="auto"/>
                    <w:left w:val="none" w:sz="0" w:space="0" w:color="auto"/>
                    <w:bottom w:val="none" w:sz="0" w:space="0" w:color="auto"/>
                    <w:right w:val="none" w:sz="0" w:space="0" w:color="auto"/>
                  </w:divBdr>
                </w:div>
                <w:div w:id="2078017514">
                  <w:marLeft w:val="0"/>
                  <w:marRight w:val="0"/>
                  <w:marTop w:val="0"/>
                  <w:marBottom w:val="0"/>
                  <w:divBdr>
                    <w:top w:val="none" w:sz="0" w:space="0" w:color="auto"/>
                    <w:left w:val="none" w:sz="0" w:space="0" w:color="auto"/>
                    <w:bottom w:val="none" w:sz="0" w:space="0" w:color="auto"/>
                    <w:right w:val="none" w:sz="0" w:space="0" w:color="auto"/>
                  </w:divBdr>
                </w:div>
                <w:div w:id="2085450866">
                  <w:marLeft w:val="0"/>
                  <w:marRight w:val="0"/>
                  <w:marTop w:val="0"/>
                  <w:marBottom w:val="0"/>
                  <w:divBdr>
                    <w:top w:val="none" w:sz="0" w:space="0" w:color="auto"/>
                    <w:left w:val="none" w:sz="0" w:space="0" w:color="auto"/>
                    <w:bottom w:val="none" w:sz="0" w:space="0" w:color="auto"/>
                    <w:right w:val="none" w:sz="0" w:space="0" w:color="auto"/>
                  </w:divBdr>
                </w:div>
                <w:div w:id="2085714783">
                  <w:marLeft w:val="0"/>
                  <w:marRight w:val="0"/>
                  <w:marTop w:val="0"/>
                  <w:marBottom w:val="0"/>
                  <w:divBdr>
                    <w:top w:val="none" w:sz="0" w:space="0" w:color="auto"/>
                    <w:left w:val="none" w:sz="0" w:space="0" w:color="auto"/>
                    <w:bottom w:val="none" w:sz="0" w:space="0" w:color="auto"/>
                    <w:right w:val="none" w:sz="0" w:space="0" w:color="auto"/>
                  </w:divBdr>
                </w:div>
                <w:div w:id="2092654055">
                  <w:marLeft w:val="0"/>
                  <w:marRight w:val="0"/>
                  <w:marTop w:val="0"/>
                  <w:marBottom w:val="0"/>
                  <w:divBdr>
                    <w:top w:val="none" w:sz="0" w:space="0" w:color="auto"/>
                    <w:left w:val="none" w:sz="0" w:space="0" w:color="auto"/>
                    <w:bottom w:val="none" w:sz="0" w:space="0" w:color="auto"/>
                    <w:right w:val="none" w:sz="0" w:space="0" w:color="auto"/>
                  </w:divBdr>
                </w:div>
                <w:div w:id="2105879747">
                  <w:marLeft w:val="0"/>
                  <w:marRight w:val="0"/>
                  <w:marTop w:val="0"/>
                  <w:marBottom w:val="0"/>
                  <w:divBdr>
                    <w:top w:val="none" w:sz="0" w:space="0" w:color="auto"/>
                    <w:left w:val="none" w:sz="0" w:space="0" w:color="auto"/>
                    <w:bottom w:val="none" w:sz="0" w:space="0" w:color="auto"/>
                    <w:right w:val="none" w:sz="0" w:space="0" w:color="auto"/>
                  </w:divBdr>
                </w:div>
                <w:div w:id="2119175683">
                  <w:marLeft w:val="0"/>
                  <w:marRight w:val="0"/>
                  <w:marTop w:val="0"/>
                  <w:marBottom w:val="0"/>
                  <w:divBdr>
                    <w:top w:val="none" w:sz="0" w:space="0" w:color="auto"/>
                    <w:left w:val="none" w:sz="0" w:space="0" w:color="auto"/>
                    <w:bottom w:val="none" w:sz="0" w:space="0" w:color="auto"/>
                    <w:right w:val="none" w:sz="0" w:space="0" w:color="auto"/>
                  </w:divBdr>
                </w:div>
                <w:div w:id="2136219318">
                  <w:marLeft w:val="0"/>
                  <w:marRight w:val="0"/>
                  <w:marTop w:val="0"/>
                  <w:marBottom w:val="0"/>
                  <w:divBdr>
                    <w:top w:val="none" w:sz="0" w:space="0" w:color="auto"/>
                    <w:left w:val="none" w:sz="0" w:space="0" w:color="auto"/>
                    <w:bottom w:val="none" w:sz="0" w:space="0" w:color="auto"/>
                    <w:right w:val="none" w:sz="0" w:space="0" w:color="auto"/>
                  </w:divBdr>
                </w:div>
                <w:div w:id="2143845383">
                  <w:marLeft w:val="0"/>
                  <w:marRight w:val="0"/>
                  <w:marTop w:val="0"/>
                  <w:marBottom w:val="0"/>
                  <w:divBdr>
                    <w:top w:val="none" w:sz="0" w:space="0" w:color="auto"/>
                    <w:left w:val="none" w:sz="0" w:space="0" w:color="auto"/>
                    <w:bottom w:val="none" w:sz="0" w:space="0" w:color="auto"/>
                    <w:right w:val="none" w:sz="0" w:space="0" w:color="auto"/>
                  </w:divBdr>
                </w:div>
                <w:div w:id="214639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026336">
          <w:marLeft w:val="0"/>
          <w:marRight w:val="0"/>
          <w:marTop w:val="0"/>
          <w:marBottom w:val="0"/>
          <w:divBdr>
            <w:top w:val="none" w:sz="0" w:space="0" w:color="auto"/>
            <w:left w:val="none" w:sz="0" w:space="0" w:color="auto"/>
            <w:bottom w:val="none" w:sz="0" w:space="0" w:color="auto"/>
            <w:right w:val="none" w:sz="0" w:space="0" w:color="auto"/>
          </w:divBdr>
          <w:divsChild>
            <w:div w:id="1501656317">
              <w:marLeft w:val="0"/>
              <w:marRight w:val="0"/>
              <w:marTop w:val="0"/>
              <w:marBottom w:val="0"/>
              <w:divBdr>
                <w:top w:val="none" w:sz="0" w:space="0" w:color="auto"/>
                <w:left w:val="none" w:sz="0" w:space="0" w:color="auto"/>
                <w:bottom w:val="none" w:sz="0" w:space="0" w:color="auto"/>
                <w:right w:val="none" w:sz="0" w:space="0" w:color="auto"/>
              </w:divBdr>
              <w:divsChild>
                <w:div w:id="9182394">
                  <w:marLeft w:val="0"/>
                  <w:marRight w:val="0"/>
                  <w:marTop w:val="0"/>
                  <w:marBottom w:val="0"/>
                  <w:divBdr>
                    <w:top w:val="none" w:sz="0" w:space="0" w:color="auto"/>
                    <w:left w:val="none" w:sz="0" w:space="0" w:color="auto"/>
                    <w:bottom w:val="none" w:sz="0" w:space="0" w:color="auto"/>
                    <w:right w:val="none" w:sz="0" w:space="0" w:color="auto"/>
                  </w:divBdr>
                </w:div>
                <w:div w:id="39519409">
                  <w:marLeft w:val="0"/>
                  <w:marRight w:val="0"/>
                  <w:marTop w:val="0"/>
                  <w:marBottom w:val="0"/>
                  <w:divBdr>
                    <w:top w:val="none" w:sz="0" w:space="0" w:color="auto"/>
                    <w:left w:val="none" w:sz="0" w:space="0" w:color="auto"/>
                    <w:bottom w:val="none" w:sz="0" w:space="0" w:color="auto"/>
                    <w:right w:val="none" w:sz="0" w:space="0" w:color="auto"/>
                  </w:divBdr>
                </w:div>
                <w:div w:id="85273629">
                  <w:marLeft w:val="0"/>
                  <w:marRight w:val="0"/>
                  <w:marTop w:val="0"/>
                  <w:marBottom w:val="0"/>
                  <w:divBdr>
                    <w:top w:val="none" w:sz="0" w:space="0" w:color="auto"/>
                    <w:left w:val="none" w:sz="0" w:space="0" w:color="auto"/>
                    <w:bottom w:val="none" w:sz="0" w:space="0" w:color="auto"/>
                    <w:right w:val="none" w:sz="0" w:space="0" w:color="auto"/>
                  </w:divBdr>
                </w:div>
                <w:div w:id="107241344">
                  <w:marLeft w:val="0"/>
                  <w:marRight w:val="0"/>
                  <w:marTop w:val="0"/>
                  <w:marBottom w:val="0"/>
                  <w:divBdr>
                    <w:top w:val="none" w:sz="0" w:space="0" w:color="auto"/>
                    <w:left w:val="none" w:sz="0" w:space="0" w:color="auto"/>
                    <w:bottom w:val="none" w:sz="0" w:space="0" w:color="auto"/>
                    <w:right w:val="none" w:sz="0" w:space="0" w:color="auto"/>
                  </w:divBdr>
                </w:div>
                <w:div w:id="108355947">
                  <w:marLeft w:val="0"/>
                  <w:marRight w:val="0"/>
                  <w:marTop w:val="0"/>
                  <w:marBottom w:val="0"/>
                  <w:divBdr>
                    <w:top w:val="none" w:sz="0" w:space="0" w:color="auto"/>
                    <w:left w:val="none" w:sz="0" w:space="0" w:color="auto"/>
                    <w:bottom w:val="none" w:sz="0" w:space="0" w:color="auto"/>
                    <w:right w:val="none" w:sz="0" w:space="0" w:color="auto"/>
                  </w:divBdr>
                </w:div>
                <w:div w:id="141124728">
                  <w:marLeft w:val="0"/>
                  <w:marRight w:val="0"/>
                  <w:marTop w:val="0"/>
                  <w:marBottom w:val="0"/>
                  <w:divBdr>
                    <w:top w:val="none" w:sz="0" w:space="0" w:color="auto"/>
                    <w:left w:val="none" w:sz="0" w:space="0" w:color="auto"/>
                    <w:bottom w:val="none" w:sz="0" w:space="0" w:color="auto"/>
                    <w:right w:val="none" w:sz="0" w:space="0" w:color="auto"/>
                  </w:divBdr>
                </w:div>
                <w:div w:id="160972480">
                  <w:marLeft w:val="0"/>
                  <w:marRight w:val="0"/>
                  <w:marTop w:val="0"/>
                  <w:marBottom w:val="0"/>
                  <w:divBdr>
                    <w:top w:val="none" w:sz="0" w:space="0" w:color="auto"/>
                    <w:left w:val="none" w:sz="0" w:space="0" w:color="auto"/>
                    <w:bottom w:val="none" w:sz="0" w:space="0" w:color="auto"/>
                    <w:right w:val="none" w:sz="0" w:space="0" w:color="auto"/>
                  </w:divBdr>
                </w:div>
                <w:div w:id="179784496">
                  <w:marLeft w:val="0"/>
                  <w:marRight w:val="0"/>
                  <w:marTop w:val="0"/>
                  <w:marBottom w:val="0"/>
                  <w:divBdr>
                    <w:top w:val="none" w:sz="0" w:space="0" w:color="auto"/>
                    <w:left w:val="none" w:sz="0" w:space="0" w:color="auto"/>
                    <w:bottom w:val="none" w:sz="0" w:space="0" w:color="auto"/>
                    <w:right w:val="none" w:sz="0" w:space="0" w:color="auto"/>
                  </w:divBdr>
                </w:div>
                <w:div w:id="180045740">
                  <w:marLeft w:val="0"/>
                  <w:marRight w:val="0"/>
                  <w:marTop w:val="0"/>
                  <w:marBottom w:val="0"/>
                  <w:divBdr>
                    <w:top w:val="none" w:sz="0" w:space="0" w:color="auto"/>
                    <w:left w:val="none" w:sz="0" w:space="0" w:color="auto"/>
                    <w:bottom w:val="none" w:sz="0" w:space="0" w:color="auto"/>
                    <w:right w:val="none" w:sz="0" w:space="0" w:color="auto"/>
                  </w:divBdr>
                </w:div>
                <w:div w:id="193616706">
                  <w:marLeft w:val="0"/>
                  <w:marRight w:val="0"/>
                  <w:marTop w:val="0"/>
                  <w:marBottom w:val="0"/>
                  <w:divBdr>
                    <w:top w:val="none" w:sz="0" w:space="0" w:color="auto"/>
                    <w:left w:val="none" w:sz="0" w:space="0" w:color="auto"/>
                    <w:bottom w:val="none" w:sz="0" w:space="0" w:color="auto"/>
                    <w:right w:val="none" w:sz="0" w:space="0" w:color="auto"/>
                  </w:divBdr>
                </w:div>
                <w:div w:id="220018330">
                  <w:marLeft w:val="0"/>
                  <w:marRight w:val="0"/>
                  <w:marTop w:val="0"/>
                  <w:marBottom w:val="0"/>
                  <w:divBdr>
                    <w:top w:val="none" w:sz="0" w:space="0" w:color="auto"/>
                    <w:left w:val="none" w:sz="0" w:space="0" w:color="auto"/>
                    <w:bottom w:val="none" w:sz="0" w:space="0" w:color="auto"/>
                    <w:right w:val="none" w:sz="0" w:space="0" w:color="auto"/>
                  </w:divBdr>
                </w:div>
                <w:div w:id="220556987">
                  <w:marLeft w:val="0"/>
                  <w:marRight w:val="0"/>
                  <w:marTop w:val="0"/>
                  <w:marBottom w:val="0"/>
                  <w:divBdr>
                    <w:top w:val="none" w:sz="0" w:space="0" w:color="auto"/>
                    <w:left w:val="none" w:sz="0" w:space="0" w:color="auto"/>
                    <w:bottom w:val="none" w:sz="0" w:space="0" w:color="auto"/>
                    <w:right w:val="none" w:sz="0" w:space="0" w:color="auto"/>
                  </w:divBdr>
                </w:div>
                <w:div w:id="228007677">
                  <w:marLeft w:val="0"/>
                  <w:marRight w:val="0"/>
                  <w:marTop w:val="0"/>
                  <w:marBottom w:val="0"/>
                  <w:divBdr>
                    <w:top w:val="none" w:sz="0" w:space="0" w:color="auto"/>
                    <w:left w:val="none" w:sz="0" w:space="0" w:color="auto"/>
                    <w:bottom w:val="none" w:sz="0" w:space="0" w:color="auto"/>
                    <w:right w:val="none" w:sz="0" w:space="0" w:color="auto"/>
                  </w:divBdr>
                </w:div>
                <w:div w:id="228201050">
                  <w:marLeft w:val="0"/>
                  <w:marRight w:val="0"/>
                  <w:marTop w:val="0"/>
                  <w:marBottom w:val="0"/>
                  <w:divBdr>
                    <w:top w:val="none" w:sz="0" w:space="0" w:color="auto"/>
                    <w:left w:val="none" w:sz="0" w:space="0" w:color="auto"/>
                    <w:bottom w:val="none" w:sz="0" w:space="0" w:color="auto"/>
                    <w:right w:val="none" w:sz="0" w:space="0" w:color="auto"/>
                  </w:divBdr>
                </w:div>
                <w:div w:id="234434420">
                  <w:marLeft w:val="0"/>
                  <w:marRight w:val="0"/>
                  <w:marTop w:val="0"/>
                  <w:marBottom w:val="0"/>
                  <w:divBdr>
                    <w:top w:val="none" w:sz="0" w:space="0" w:color="auto"/>
                    <w:left w:val="none" w:sz="0" w:space="0" w:color="auto"/>
                    <w:bottom w:val="none" w:sz="0" w:space="0" w:color="auto"/>
                    <w:right w:val="none" w:sz="0" w:space="0" w:color="auto"/>
                  </w:divBdr>
                </w:div>
                <w:div w:id="242027906">
                  <w:marLeft w:val="0"/>
                  <w:marRight w:val="0"/>
                  <w:marTop w:val="0"/>
                  <w:marBottom w:val="0"/>
                  <w:divBdr>
                    <w:top w:val="none" w:sz="0" w:space="0" w:color="auto"/>
                    <w:left w:val="none" w:sz="0" w:space="0" w:color="auto"/>
                    <w:bottom w:val="none" w:sz="0" w:space="0" w:color="auto"/>
                    <w:right w:val="none" w:sz="0" w:space="0" w:color="auto"/>
                  </w:divBdr>
                </w:div>
                <w:div w:id="247933796">
                  <w:marLeft w:val="0"/>
                  <w:marRight w:val="0"/>
                  <w:marTop w:val="0"/>
                  <w:marBottom w:val="0"/>
                  <w:divBdr>
                    <w:top w:val="none" w:sz="0" w:space="0" w:color="auto"/>
                    <w:left w:val="none" w:sz="0" w:space="0" w:color="auto"/>
                    <w:bottom w:val="none" w:sz="0" w:space="0" w:color="auto"/>
                    <w:right w:val="none" w:sz="0" w:space="0" w:color="auto"/>
                  </w:divBdr>
                </w:div>
                <w:div w:id="249000266">
                  <w:marLeft w:val="0"/>
                  <w:marRight w:val="0"/>
                  <w:marTop w:val="0"/>
                  <w:marBottom w:val="0"/>
                  <w:divBdr>
                    <w:top w:val="none" w:sz="0" w:space="0" w:color="auto"/>
                    <w:left w:val="none" w:sz="0" w:space="0" w:color="auto"/>
                    <w:bottom w:val="none" w:sz="0" w:space="0" w:color="auto"/>
                    <w:right w:val="none" w:sz="0" w:space="0" w:color="auto"/>
                  </w:divBdr>
                </w:div>
                <w:div w:id="265430676">
                  <w:marLeft w:val="0"/>
                  <w:marRight w:val="0"/>
                  <w:marTop w:val="0"/>
                  <w:marBottom w:val="0"/>
                  <w:divBdr>
                    <w:top w:val="none" w:sz="0" w:space="0" w:color="auto"/>
                    <w:left w:val="none" w:sz="0" w:space="0" w:color="auto"/>
                    <w:bottom w:val="none" w:sz="0" w:space="0" w:color="auto"/>
                    <w:right w:val="none" w:sz="0" w:space="0" w:color="auto"/>
                  </w:divBdr>
                </w:div>
                <w:div w:id="287395418">
                  <w:marLeft w:val="0"/>
                  <w:marRight w:val="0"/>
                  <w:marTop w:val="0"/>
                  <w:marBottom w:val="0"/>
                  <w:divBdr>
                    <w:top w:val="none" w:sz="0" w:space="0" w:color="auto"/>
                    <w:left w:val="none" w:sz="0" w:space="0" w:color="auto"/>
                    <w:bottom w:val="none" w:sz="0" w:space="0" w:color="auto"/>
                    <w:right w:val="none" w:sz="0" w:space="0" w:color="auto"/>
                  </w:divBdr>
                </w:div>
                <w:div w:id="306208233">
                  <w:marLeft w:val="0"/>
                  <w:marRight w:val="0"/>
                  <w:marTop w:val="0"/>
                  <w:marBottom w:val="0"/>
                  <w:divBdr>
                    <w:top w:val="none" w:sz="0" w:space="0" w:color="auto"/>
                    <w:left w:val="none" w:sz="0" w:space="0" w:color="auto"/>
                    <w:bottom w:val="none" w:sz="0" w:space="0" w:color="auto"/>
                    <w:right w:val="none" w:sz="0" w:space="0" w:color="auto"/>
                  </w:divBdr>
                </w:div>
                <w:div w:id="316031076">
                  <w:marLeft w:val="0"/>
                  <w:marRight w:val="0"/>
                  <w:marTop w:val="0"/>
                  <w:marBottom w:val="0"/>
                  <w:divBdr>
                    <w:top w:val="none" w:sz="0" w:space="0" w:color="auto"/>
                    <w:left w:val="none" w:sz="0" w:space="0" w:color="auto"/>
                    <w:bottom w:val="none" w:sz="0" w:space="0" w:color="auto"/>
                    <w:right w:val="none" w:sz="0" w:space="0" w:color="auto"/>
                  </w:divBdr>
                </w:div>
                <w:div w:id="329798934">
                  <w:marLeft w:val="0"/>
                  <w:marRight w:val="0"/>
                  <w:marTop w:val="0"/>
                  <w:marBottom w:val="0"/>
                  <w:divBdr>
                    <w:top w:val="none" w:sz="0" w:space="0" w:color="auto"/>
                    <w:left w:val="none" w:sz="0" w:space="0" w:color="auto"/>
                    <w:bottom w:val="none" w:sz="0" w:space="0" w:color="auto"/>
                    <w:right w:val="none" w:sz="0" w:space="0" w:color="auto"/>
                  </w:divBdr>
                </w:div>
                <w:div w:id="334040611">
                  <w:marLeft w:val="0"/>
                  <w:marRight w:val="0"/>
                  <w:marTop w:val="0"/>
                  <w:marBottom w:val="0"/>
                  <w:divBdr>
                    <w:top w:val="none" w:sz="0" w:space="0" w:color="auto"/>
                    <w:left w:val="none" w:sz="0" w:space="0" w:color="auto"/>
                    <w:bottom w:val="none" w:sz="0" w:space="0" w:color="auto"/>
                    <w:right w:val="none" w:sz="0" w:space="0" w:color="auto"/>
                  </w:divBdr>
                </w:div>
                <w:div w:id="334963881">
                  <w:marLeft w:val="0"/>
                  <w:marRight w:val="0"/>
                  <w:marTop w:val="0"/>
                  <w:marBottom w:val="0"/>
                  <w:divBdr>
                    <w:top w:val="none" w:sz="0" w:space="0" w:color="auto"/>
                    <w:left w:val="none" w:sz="0" w:space="0" w:color="auto"/>
                    <w:bottom w:val="none" w:sz="0" w:space="0" w:color="auto"/>
                    <w:right w:val="none" w:sz="0" w:space="0" w:color="auto"/>
                  </w:divBdr>
                </w:div>
                <w:div w:id="353776320">
                  <w:marLeft w:val="0"/>
                  <w:marRight w:val="0"/>
                  <w:marTop w:val="0"/>
                  <w:marBottom w:val="0"/>
                  <w:divBdr>
                    <w:top w:val="none" w:sz="0" w:space="0" w:color="auto"/>
                    <w:left w:val="none" w:sz="0" w:space="0" w:color="auto"/>
                    <w:bottom w:val="none" w:sz="0" w:space="0" w:color="auto"/>
                    <w:right w:val="none" w:sz="0" w:space="0" w:color="auto"/>
                  </w:divBdr>
                </w:div>
                <w:div w:id="362486908">
                  <w:marLeft w:val="0"/>
                  <w:marRight w:val="0"/>
                  <w:marTop w:val="0"/>
                  <w:marBottom w:val="0"/>
                  <w:divBdr>
                    <w:top w:val="none" w:sz="0" w:space="0" w:color="auto"/>
                    <w:left w:val="none" w:sz="0" w:space="0" w:color="auto"/>
                    <w:bottom w:val="none" w:sz="0" w:space="0" w:color="auto"/>
                    <w:right w:val="none" w:sz="0" w:space="0" w:color="auto"/>
                  </w:divBdr>
                </w:div>
                <w:div w:id="376708602">
                  <w:marLeft w:val="0"/>
                  <w:marRight w:val="0"/>
                  <w:marTop w:val="0"/>
                  <w:marBottom w:val="0"/>
                  <w:divBdr>
                    <w:top w:val="none" w:sz="0" w:space="0" w:color="auto"/>
                    <w:left w:val="none" w:sz="0" w:space="0" w:color="auto"/>
                    <w:bottom w:val="none" w:sz="0" w:space="0" w:color="auto"/>
                    <w:right w:val="none" w:sz="0" w:space="0" w:color="auto"/>
                  </w:divBdr>
                </w:div>
                <w:div w:id="406414778">
                  <w:marLeft w:val="0"/>
                  <w:marRight w:val="0"/>
                  <w:marTop w:val="0"/>
                  <w:marBottom w:val="0"/>
                  <w:divBdr>
                    <w:top w:val="none" w:sz="0" w:space="0" w:color="auto"/>
                    <w:left w:val="none" w:sz="0" w:space="0" w:color="auto"/>
                    <w:bottom w:val="none" w:sz="0" w:space="0" w:color="auto"/>
                    <w:right w:val="none" w:sz="0" w:space="0" w:color="auto"/>
                  </w:divBdr>
                </w:div>
                <w:div w:id="418674379">
                  <w:marLeft w:val="0"/>
                  <w:marRight w:val="0"/>
                  <w:marTop w:val="0"/>
                  <w:marBottom w:val="0"/>
                  <w:divBdr>
                    <w:top w:val="none" w:sz="0" w:space="0" w:color="auto"/>
                    <w:left w:val="none" w:sz="0" w:space="0" w:color="auto"/>
                    <w:bottom w:val="none" w:sz="0" w:space="0" w:color="auto"/>
                    <w:right w:val="none" w:sz="0" w:space="0" w:color="auto"/>
                  </w:divBdr>
                </w:div>
                <w:div w:id="437334240">
                  <w:marLeft w:val="0"/>
                  <w:marRight w:val="0"/>
                  <w:marTop w:val="0"/>
                  <w:marBottom w:val="0"/>
                  <w:divBdr>
                    <w:top w:val="none" w:sz="0" w:space="0" w:color="auto"/>
                    <w:left w:val="none" w:sz="0" w:space="0" w:color="auto"/>
                    <w:bottom w:val="none" w:sz="0" w:space="0" w:color="auto"/>
                    <w:right w:val="none" w:sz="0" w:space="0" w:color="auto"/>
                  </w:divBdr>
                </w:div>
                <w:div w:id="439448348">
                  <w:marLeft w:val="0"/>
                  <w:marRight w:val="0"/>
                  <w:marTop w:val="0"/>
                  <w:marBottom w:val="0"/>
                  <w:divBdr>
                    <w:top w:val="none" w:sz="0" w:space="0" w:color="auto"/>
                    <w:left w:val="none" w:sz="0" w:space="0" w:color="auto"/>
                    <w:bottom w:val="none" w:sz="0" w:space="0" w:color="auto"/>
                    <w:right w:val="none" w:sz="0" w:space="0" w:color="auto"/>
                  </w:divBdr>
                </w:div>
                <w:div w:id="467822223">
                  <w:marLeft w:val="0"/>
                  <w:marRight w:val="0"/>
                  <w:marTop w:val="0"/>
                  <w:marBottom w:val="0"/>
                  <w:divBdr>
                    <w:top w:val="none" w:sz="0" w:space="0" w:color="auto"/>
                    <w:left w:val="none" w:sz="0" w:space="0" w:color="auto"/>
                    <w:bottom w:val="none" w:sz="0" w:space="0" w:color="auto"/>
                    <w:right w:val="none" w:sz="0" w:space="0" w:color="auto"/>
                  </w:divBdr>
                </w:div>
                <w:div w:id="495804158">
                  <w:marLeft w:val="0"/>
                  <w:marRight w:val="0"/>
                  <w:marTop w:val="0"/>
                  <w:marBottom w:val="0"/>
                  <w:divBdr>
                    <w:top w:val="none" w:sz="0" w:space="0" w:color="auto"/>
                    <w:left w:val="none" w:sz="0" w:space="0" w:color="auto"/>
                    <w:bottom w:val="none" w:sz="0" w:space="0" w:color="auto"/>
                    <w:right w:val="none" w:sz="0" w:space="0" w:color="auto"/>
                  </w:divBdr>
                </w:div>
                <w:div w:id="513767649">
                  <w:marLeft w:val="0"/>
                  <w:marRight w:val="0"/>
                  <w:marTop w:val="0"/>
                  <w:marBottom w:val="0"/>
                  <w:divBdr>
                    <w:top w:val="none" w:sz="0" w:space="0" w:color="auto"/>
                    <w:left w:val="none" w:sz="0" w:space="0" w:color="auto"/>
                    <w:bottom w:val="none" w:sz="0" w:space="0" w:color="auto"/>
                    <w:right w:val="none" w:sz="0" w:space="0" w:color="auto"/>
                  </w:divBdr>
                </w:div>
                <w:div w:id="531501872">
                  <w:marLeft w:val="0"/>
                  <w:marRight w:val="0"/>
                  <w:marTop w:val="0"/>
                  <w:marBottom w:val="0"/>
                  <w:divBdr>
                    <w:top w:val="none" w:sz="0" w:space="0" w:color="auto"/>
                    <w:left w:val="none" w:sz="0" w:space="0" w:color="auto"/>
                    <w:bottom w:val="none" w:sz="0" w:space="0" w:color="auto"/>
                    <w:right w:val="none" w:sz="0" w:space="0" w:color="auto"/>
                  </w:divBdr>
                </w:div>
                <w:div w:id="533232595">
                  <w:marLeft w:val="0"/>
                  <w:marRight w:val="0"/>
                  <w:marTop w:val="0"/>
                  <w:marBottom w:val="0"/>
                  <w:divBdr>
                    <w:top w:val="none" w:sz="0" w:space="0" w:color="auto"/>
                    <w:left w:val="none" w:sz="0" w:space="0" w:color="auto"/>
                    <w:bottom w:val="none" w:sz="0" w:space="0" w:color="auto"/>
                    <w:right w:val="none" w:sz="0" w:space="0" w:color="auto"/>
                  </w:divBdr>
                </w:div>
                <w:div w:id="540553426">
                  <w:marLeft w:val="0"/>
                  <w:marRight w:val="0"/>
                  <w:marTop w:val="0"/>
                  <w:marBottom w:val="0"/>
                  <w:divBdr>
                    <w:top w:val="none" w:sz="0" w:space="0" w:color="auto"/>
                    <w:left w:val="none" w:sz="0" w:space="0" w:color="auto"/>
                    <w:bottom w:val="none" w:sz="0" w:space="0" w:color="auto"/>
                    <w:right w:val="none" w:sz="0" w:space="0" w:color="auto"/>
                  </w:divBdr>
                </w:div>
                <w:div w:id="575018424">
                  <w:marLeft w:val="0"/>
                  <w:marRight w:val="0"/>
                  <w:marTop w:val="0"/>
                  <w:marBottom w:val="0"/>
                  <w:divBdr>
                    <w:top w:val="none" w:sz="0" w:space="0" w:color="auto"/>
                    <w:left w:val="none" w:sz="0" w:space="0" w:color="auto"/>
                    <w:bottom w:val="none" w:sz="0" w:space="0" w:color="auto"/>
                    <w:right w:val="none" w:sz="0" w:space="0" w:color="auto"/>
                  </w:divBdr>
                </w:div>
                <w:div w:id="590627087">
                  <w:marLeft w:val="0"/>
                  <w:marRight w:val="0"/>
                  <w:marTop w:val="0"/>
                  <w:marBottom w:val="0"/>
                  <w:divBdr>
                    <w:top w:val="none" w:sz="0" w:space="0" w:color="auto"/>
                    <w:left w:val="none" w:sz="0" w:space="0" w:color="auto"/>
                    <w:bottom w:val="none" w:sz="0" w:space="0" w:color="auto"/>
                    <w:right w:val="none" w:sz="0" w:space="0" w:color="auto"/>
                  </w:divBdr>
                </w:div>
                <w:div w:id="604927802">
                  <w:marLeft w:val="0"/>
                  <w:marRight w:val="0"/>
                  <w:marTop w:val="0"/>
                  <w:marBottom w:val="0"/>
                  <w:divBdr>
                    <w:top w:val="none" w:sz="0" w:space="0" w:color="auto"/>
                    <w:left w:val="none" w:sz="0" w:space="0" w:color="auto"/>
                    <w:bottom w:val="none" w:sz="0" w:space="0" w:color="auto"/>
                    <w:right w:val="none" w:sz="0" w:space="0" w:color="auto"/>
                  </w:divBdr>
                </w:div>
                <w:div w:id="613444944">
                  <w:marLeft w:val="0"/>
                  <w:marRight w:val="0"/>
                  <w:marTop w:val="0"/>
                  <w:marBottom w:val="0"/>
                  <w:divBdr>
                    <w:top w:val="none" w:sz="0" w:space="0" w:color="auto"/>
                    <w:left w:val="none" w:sz="0" w:space="0" w:color="auto"/>
                    <w:bottom w:val="none" w:sz="0" w:space="0" w:color="auto"/>
                    <w:right w:val="none" w:sz="0" w:space="0" w:color="auto"/>
                  </w:divBdr>
                </w:div>
                <w:div w:id="619532209">
                  <w:marLeft w:val="0"/>
                  <w:marRight w:val="0"/>
                  <w:marTop w:val="0"/>
                  <w:marBottom w:val="0"/>
                  <w:divBdr>
                    <w:top w:val="none" w:sz="0" w:space="0" w:color="auto"/>
                    <w:left w:val="none" w:sz="0" w:space="0" w:color="auto"/>
                    <w:bottom w:val="none" w:sz="0" w:space="0" w:color="auto"/>
                    <w:right w:val="none" w:sz="0" w:space="0" w:color="auto"/>
                  </w:divBdr>
                </w:div>
                <w:div w:id="625045352">
                  <w:marLeft w:val="0"/>
                  <w:marRight w:val="0"/>
                  <w:marTop w:val="0"/>
                  <w:marBottom w:val="0"/>
                  <w:divBdr>
                    <w:top w:val="none" w:sz="0" w:space="0" w:color="auto"/>
                    <w:left w:val="none" w:sz="0" w:space="0" w:color="auto"/>
                    <w:bottom w:val="none" w:sz="0" w:space="0" w:color="auto"/>
                    <w:right w:val="none" w:sz="0" w:space="0" w:color="auto"/>
                  </w:divBdr>
                </w:div>
                <w:div w:id="636104009">
                  <w:marLeft w:val="0"/>
                  <w:marRight w:val="0"/>
                  <w:marTop w:val="0"/>
                  <w:marBottom w:val="0"/>
                  <w:divBdr>
                    <w:top w:val="none" w:sz="0" w:space="0" w:color="auto"/>
                    <w:left w:val="none" w:sz="0" w:space="0" w:color="auto"/>
                    <w:bottom w:val="none" w:sz="0" w:space="0" w:color="auto"/>
                    <w:right w:val="none" w:sz="0" w:space="0" w:color="auto"/>
                  </w:divBdr>
                </w:div>
                <w:div w:id="655302245">
                  <w:marLeft w:val="0"/>
                  <w:marRight w:val="0"/>
                  <w:marTop w:val="0"/>
                  <w:marBottom w:val="0"/>
                  <w:divBdr>
                    <w:top w:val="none" w:sz="0" w:space="0" w:color="auto"/>
                    <w:left w:val="none" w:sz="0" w:space="0" w:color="auto"/>
                    <w:bottom w:val="none" w:sz="0" w:space="0" w:color="auto"/>
                    <w:right w:val="none" w:sz="0" w:space="0" w:color="auto"/>
                  </w:divBdr>
                </w:div>
                <w:div w:id="660231821">
                  <w:marLeft w:val="0"/>
                  <w:marRight w:val="0"/>
                  <w:marTop w:val="0"/>
                  <w:marBottom w:val="0"/>
                  <w:divBdr>
                    <w:top w:val="none" w:sz="0" w:space="0" w:color="auto"/>
                    <w:left w:val="none" w:sz="0" w:space="0" w:color="auto"/>
                    <w:bottom w:val="none" w:sz="0" w:space="0" w:color="auto"/>
                    <w:right w:val="none" w:sz="0" w:space="0" w:color="auto"/>
                  </w:divBdr>
                </w:div>
                <w:div w:id="662320510">
                  <w:marLeft w:val="0"/>
                  <w:marRight w:val="0"/>
                  <w:marTop w:val="0"/>
                  <w:marBottom w:val="0"/>
                  <w:divBdr>
                    <w:top w:val="none" w:sz="0" w:space="0" w:color="auto"/>
                    <w:left w:val="none" w:sz="0" w:space="0" w:color="auto"/>
                    <w:bottom w:val="none" w:sz="0" w:space="0" w:color="auto"/>
                    <w:right w:val="none" w:sz="0" w:space="0" w:color="auto"/>
                  </w:divBdr>
                </w:div>
                <w:div w:id="694574036">
                  <w:marLeft w:val="0"/>
                  <w:marRight w:val="0"/>
                  <w:marTop w:val="0"/>
                  <w:marBottom w:val="0"/>
                  <w:divBdr>
                    <w:top w:val="none" w:sz="0" w:space="0" w:color="auto"/>
                    <w:left w:val="none" w:sz="0" w:space="0" w:color="auto"/>
                    <w:bottom w:val="none" w:sz="0" w:space="0" w:color="auto"/>
                    <w:right w:val="none" w:sz="0" w:space="0" w:color="auto"/>
                  </w:divBdr>
                </w:div>
                <w:div w:id="704521153">
                  <w:marLeft w:val="0"/>
                  <w:marRight w:val="0"/>
                  <w:marTop w:val="0"/>
                  <w:marBottom w:val="0"/>
                  <w:divBdr>
                    <w:top w:val="none" w:sz="0" w:space="0" w:color="auto"/>
                    <w:left w:val="none" w:sz="0" w:space="0" w:color="auto"/>
                    <w:bottom w:val="none" w:sz="0" w:space="0" w:color="auto"/>
                    <w:right w:val="none" w:sz="0" w:space="0" w:color="auto"/>
                  </w:divBdr>
                </w:div>
                <w:div w:id="801733060">
                  <w:marLeft w:val="0"/>
                  <w:marRight w:val="0"/>
                  <w:marTop w:val="0"/>
                  <w:marBottom w:val="0"/>
                  <w:divBdr>
                    <w:top w:val="none" w:sz="0" w:space="0" w:color="auto"/>
                    <w:left w:val="none" w:sz="0" w:space="0" w:color="auto"/>
                    <w:bottom w:val="none" w:sz="0" w:space="0" w:color="auto"/>
                    <w:right w:val="none" w:sz="0" w:space="0" w:color="auto"/>
                  </w:divBdr>
                </w:div>
                <w:div w:id="843283446">
                  <w:marLeft w:val="0"/>
                  <w:marRight w:val="0"/>
                  <w:marTop w:val="0"/>
                  <w:marBottom w:val="0"/>
                  <w:divBdr>
                    <w:top w:val="none" w:sz="0" w:space="0" w:color="auto"/>
                    <w:left w:val="none" w:sz="0" w:space="0" w:color="auto"/>
                    <w:bottom w:val="none" w:sz="0" w:space="0" w:color="auto"/>
                    <w:right w:val="none" w:sz="0" w:space="0" w:color="auto"/>
                  </w:divBdr>
                </w:div>
                <w:div w:id="885096184">
                  <w:marLeft w:val="0"/>
                  <w:marRight w:val="0"/>
                  <w:marTop w:val="0"/>
                  <w:marBottom w:val="0"/>
                  <w:divBdr>
                    <w:top w:val="none" w:sz="0" w:space="0" w:color="auto"/>
                    <w:left w:val="none" w:sz="0" w:space="0" w:color="auto"/>
                    <w:bottom w:val="none" w:sz="0" w:space="0" w:color="auto"/>
                    <w:right w:val="none" w:sz="0" w:space="0" w:color="auto"/>
                  </w:divBdr>
                </w:div>
                <w:div w:id="903762380">
                  <w:marLeft w:val="0"/>
                  <w:marRight w:val="0"/>
                  <w:marTop w:val="0"/>
                  <w:marBottom w:val="0"/>
                  <w:divBdr>
                    <w:top w:val="none" w:sz="0" w:space="0" w:color="auto"/>
                    <w:left w:val="none" w:sz="0" w:space="0" w:color="auto"/>
                    <w:bottom w:val="none" w:sz="0" w:space="0" w:color="auto"/>
                    <w:right w:val="none" w:sz="0" w:space="0" w:color="auto"/>
                  </w:divBdr>
                </w:div>
                <w:div w:id="934290787">
                  <w:marLeft w:val="0"/>
                  <w:marRight w:val="0"/>
                  <w:marTop w:val="0"/>
                  <w:marBottom w:val="0"/>
                  <w:divBdr>
                    <w:top w:val="none" w:sz="0" w:space="0" w:color="auto"/>
                    <w:left w:val="none" w:sz="0" w:space="0" w:color="auto"/>
                    <w:bottom w:val="none" w:sz="0" w:space="0" w:color="auto"/>
                    <w:right w:val="none" w:sz="0" w:space="0" w:color="auto"/>
                  </w:divBdr>
                </w:div>
                <w:div w:id="947348162">
                  <w:marLeft w:val="0"/>
                  <w:marRight w:val="0"/>
                  <w:marTop w:val="0"/>
                  <w:marBottom w:val="0"/>
                  <w:divBdr>
                    <w:top w:val="none" w:sz="0" w:space="0" w:color="auto"/>
                    <w:left w:val="none" w:sz="0" w:space="0" w:color="auto"/>
                    <w:bottom w:val="none" w:sz="0" w:space="0" w:color="auto"/>
                    <w:right w:val="none" w:sz="0" w:space="0" w:color="auto"/>
                  </w:divBdr>
                </w:div>
                <w:div w:id="981618721">
                  <w:marLeft w:val="0"/>
                  <w:marRight w:val="0"/>
                  <w:marTop w:val="0"/>
                  <w:marBottom w:val="0"/>
                  <w:divBdr>
                    <w:top w:val="none" w:sz="0" w:space="0" w:color="auto"/>
                    <w:left w:val="none" w:sz="0" w:space="0" w:color="auto"/>
                    <w:bottom w:val="none" w:sz="0" w:space="0" w:color="auto"/>
                    <w:right w:val="none" w:sz="0" w:space="0" w:color="auto"/>
                  </w:divBdr>
                </w:div>
                <w:div w:id="994795493">
                  <w:marLeft w:val="0"/>
                  <w:marRight w:val="0"/>
                  <w:marTop w:val="0"/>
                  <w:marBottom w:val="0"/>
                  <w:divBdr>
                    <w:top w:val="none" w:sz="0" w:space="0" w:color="auto"/>
                    <w:left w:val="none" w:sz="0" w:space="0" w:color="auto"/>
                    <w:bottom w:val="none" w:sz="0" w:space="0" w:color="auto"/>
                    <w:right w:val="none" w:sz="0" w:space="0" w:color="auto"/>
                  </w:divBdr>
                </w:div>
                <w:div w:id="1001546051">
                  <w:marLeft w:val="0"/>
                  <w:marRight w:val="0"/>
                  <w:marTop w:val="0"/>
                  <w:marBottom w:val="0"/>
                  <w:divBdr>
                    <w:top w:val="none" w:sz="0" w:space="0" w:color="auto"/>
                    <w:left w:val="none" w:sz="0" w:space="0" w:color="auto"/>
                    <w:bottom w:val="none" w:sz="0" w:space="0" w:color="auto"/>
                    <w:right w:val="none" w:sz="0" w:space="0" w:color="auto"/>
                  </w:divBdr>
                </w:div>
                <w:div w:id="1024673964">
                  <w:marLeft w:val="0"/>
                  <w:marRight w:val="0"/>
                  <w:marTop w:val="0"/>
                  <w:marBottom w:val="0"/>
                  <w:divBdr>
                    <w:top w:val="none" w:sz="0" w:space="0" w:color="auto"/>
                    <w:left w:val="none" w:sz="0" w:space="0" w:color="auto"/>
                    <w:bottom w:val="none" w:sz="0" w:space="0" w:color="auto"/>
                    <w:right w:val="none" w:sz="0" w:space="0" w:color="auto"/>
                  </w:divBdr>
                </w:div>
                <w:div w:id="1031108310">
                  <w:marLeft w:val="0"/>
                  <w:marRight w:val="0"/>
                  <w:marTop w:val="0"/>
                  <w:marBottom w:val="0"/>
                  <w:divBdr>
                    <w:top w:val="none" w:sz="0" w:space="0" w:color="auto"/>
                    <w:left w:val="none" w:sz="0" w:space="0" w:color="auto"/>
                    <w:bottom w:val="none" w:sz="0" w:space="0" w:color="auto"/>
                    <w:right w:val="none" w:sz="0" w:space="0" w:color="auto"/>
                  </w:divBdr>
                </w:div>
                <w:div w:id="1033074210">
                  <w:marLeft w:val="0"/>
                  <w:marRight w:val="0"/>
                  <w:marTop w:val="0"/>
                  <w:marBottom w:val="0"/>
                  <w:divBdr>
                    <w:top w:val="none" w:sz="0" w:space="0" w:color="auto"/>
                    <w:left w:val="none" w:sz="0" w:space="0" w:color="auto"/>
                    <w:bottom w:val="none" w:sz="0" w:space="0" w:color="auto"/>
                    <w:right w:val="none" w:sz="0" w:space="0" w:color="auto"/>
                  </w:divBdr>
                </w:div>
                <w:div w:id="1039475185">
                  <w:marLeft w:val="0"/>
                  <w:marRight w:val="0"/>
                  <w:marTop w:val="0"/>
                  <w:marBottom w:val="0"/>
                  <w:divBdr>
                    <w:top w:val="none" w:sz="0" w:space="0" w:color="auto"/>
                    <w:left w:val="none" w:sz="0" w:space="0" w:color="auto"/>
                    <w:bottom w:val="none" w:sz="0" w:space="0" w:color="auto"/>
                    <w:right w:val="none" w:sz="0" w:space="0" w:color="auto"/>
                  </w:divBdr>
                </w:div>
                <w:div w:id="1047334788">
                  <w:marLeft w:val="0"/>
                  <w:marRight w:val="0"/>
                  <w:marTop w:val="0"/>
                  <w:marBottom w:val="0"/>
                  <w:divBdr>
                    <w:top w:val="none" w:sz="0" w:space="0" w:color="auto"/>
                    <w:left w:val="none" w:sz="0" w:space="0" w:color="auto"/>
                    <w:bottom w:val="none" w:sz="0" w:space="0" w:color="auto"/>
                    <w:right w:val="none" w:sz="0" w:space="0" w:color="auto"/>
                  </w:divBdr>
                </w:div>
                <w:div w:id="1054542382">
                  <w:marLeft w:val="0"/>
                  <w:marRight w:val="0"/>
                  <w:marTop w:val="0"/>
                  <w:marBottom w:val="0"/>
                  <w:divBdr>
                    <w:top w:val="none" w:sz="0" w:space="0" w:color="auto"/>
                    <w:left w:val="none" w:sz="0" w:space="0" w:color="auto"/>
                    <w:bottom w:val="none" w:sz="0" w:space="0" w:color="auto"/>
                    <w:right w:val="none" w:sz="0" w:space="0" w:color="auto"/>
                  </w:divBdr>
                </w:div>
                <w:div w:id="1072000346">
                  <w:marLeft w:val="0"/>
                  <w:marRight w:val="0"/>
                  <w:marTop w:val="0"/>
                  <w:marBottom w:val="0"/>
                  <w:divBdr>
                    <w:top w:val="none" w:sz="0" w:space="0" w:color="auto"/>
                    <w:left w:val="none" w:sz="0" w:space="0" w:color="auto"/>
                    <w:bottom w:val="none" w:sz="0" w:space="0" w:color="auto"/>
                    <w:right w:val="none" w:sz="0" w:space="0" w:color="auto"/>
                  </w:divBdr>
                </w:div>
                <w:div w:id="1072705134">
                  <w:marLeft w:val="0"/>
                  <w:marRight w:val="0"/>
                  <w:marTop w:val="0"/>
                  <w:marBottom w:val="0"/>
                  <w:divBdr>
                    <w:top w:val="none" w:sz="0" w:space="0" w:color="auto"/>
                    <w:left w:val="none" w:sz="0" w:space="0" w:color="auto"/>
                    <w:bottom w:val="none" w:sz="0" w:space="0" w:color="auto"/>
                    <w:right w:val="none" w:sz="0" w:space="0" w:color="auto"/>
                  </w:divBdr>
                </w:div>
                <w:div w:id="1072779175">
                  <w:marLeft w:val="0"/>
                  <w:marRight w:val="0"/>
                  <w:marTop w:val="0"/>
                  <w:marBottom w:val="0"/>
                  <w:divBdr>
                    <w:top w:val="none" w:sz="0" w:space="0" w:color="auto"/>
                    <w:left w:val="none" w:sz="0" w:space="0" w:color="auto"/>
                    <w:bottom w:val="none" w:sz="0" w:space="0" w:color="auto"/>
                    <w:right w:val="none" w:sz="0" w:space="0" w:color="auto"/>
                  </w:divBdr>
                </w:div>
                <w:div w:id="1075862694">
                  <w:marLeft w:val="0"/>
                  <w:marRight w:val="0"/>
                  <w:marTop w:val="0"/>
                  <w:marBottom w:val="0"/>
                  <w:divBdr>
                    <w:top w:val="none" w:sz="0" w:space="0" w:color="auto"/>
                    <w:left w:val="none" w:sz="0" w:space="0" w:color="auto"/>
                    <w:bottom w:val="none" w:sz="0" w:space="0" w:color="auto"/>
                    <w:right w:val="none" w:sz="0" w:space="0" w:color="auto"/>
                  </w:divBdr>
                </w:div>
                <w:div w:id="1115365797">
                  <w:marLeft w:val="0"/>
                  <w:marRight w:val="0"/>
                  <w:marTop w:val="0"/>
                  <w:marBottom w:val="0"/>
                  <w:divBdr>
                    <w:top w:val="none" w:sz="0" w:space="0" w:color="auto"/>
                    <w:left w:val="none" w:sz="0" w:space="0" w:color="auto"/>
                    <w:bottom w:val="none" w:sz="0" w:space="0" w:color="auto"/>
                    <w:right w:val="none" w:sz="0" w:space="0" w:color="auto"/>
                  </w:divBdr>
                </w:div>
                <w:div w:id="1157451288">
                  <w:marLeft w:val="0"/>
                  <w:marRight w:val="0"/>
                  <w:marTop w:val="0"/>
                  <w:marBottom w:val="0"/>
                  <w:divBdr>
                    <w:top w:val="none" w:sz="0" w:space="0" w:color="auto"/>
                    <w:left w:val="none" w:sz="0" w:space="0" w:color="auto"/>
                    <w:bottom w:val="none" w:sz="0" w:space="0" w:color="auto"/>
                    <w:right w:val="none" w:sz="0" w:space="0" w:color="auto"/>
                  </w:divBdr>
                </w:div>
                <w:div w:id="1182622052">
                  <w:marLeft w:val="0"/>
                  <w:marRight w:val="0"/>
                  <w:marTop w:val="0"/>
                  <w:marBottom w:val="0"/>
                  <w:divBdr>
                    <w:top w:val="none" w:sz="0" w:space="0" w:color="auto"/>
                    <w:left w:val="none" w:sz="0" w:space="0" w:color="auto"/>
                    <w:bottom w:val="none" w:sz="0" w:space="0" w:color="auto"/>
                    <w:right w:val="none" w:sz="0" w:space="0" w:color="auto"/>
                  </w:divBdr>
                </w:div>
                <w:div w:id="1201935242">
                  <w:marLeft w:val="0"/>
                  <w:marRight w:val="0"/>
                  <w:marTop w:val="0"/>
                  <w:marBottom w:val="0"/>
                  <w:divBdr>
                    <w:top w:val="none" w:sz="0" w:space="0" w:color="auto"/>
                    <w:left w:val="none" w:sz="0" w:space="0" w:color="auto"/>
                    <w:bottom w:val="none" w:sz="0" w:space="0" w:color="auto"/>
                    <w:right w:val="none" w:sz="0" w:space="0" w:color="auto"/>
                  </w:divBdr>
                </w:div>
                <w:div w:id="1205869783">
                  <w:marLeft w:val="0"/>
                  <w:marRight w:val="0"/>
                  <w:marTop w:val="0"/>
                  <w:marBottom w:val="0"/>
                  <w:divBdr>
                    <w:top w:val="none" w:sz="0" w:space="0" w:color="auto"/>
                    <w:left w:val="none" w:sz="0" w:space="0" w:color="auto"/>
                    <w:bottom w:val="none" w:sz="0" w:space="0" w:color="auto"/>
                    <w:right w:val="none" w:sz="0" w:space="0" w:color="auto"/>
                  </w:divBdr>
                </w:div>
                <w:div w:id="1221481252">
                  <w:marLeft w:val="0"/>
                  <w:marRight w:val="0"/>
                  <w:marTop w:val="0"/>
                  <w:marBottom w:val="0"/>
                  <w:divBdr>
                    <w:top w:val="none" w:sz="0" w:space="0" w:color="auto"/>
                    <w:left w:val="none" w:sz="0" w:space="0" w:color="auto"/>
                    <w:bottom w:val="none" w:sz="0" w:space="0" w:color="auto"/>
                    <w:right w:val="none" w:sz="0" w:space="0" w:color="auto"/>
                  </w:divBdr>
                </w:div>
                <w:div w:id="1241988355">
                  <w:marLeft w:val="0"/>
                  <w:marRight w:val="0"/>
                  <w:marTop w:val="0"/>
                  <w:marBottom w:val="0"/>
                  <w:divBdr>
                    <w:top w:val="none" w:sz="0" w:space="0" w:color="auto"/>
                    <w:left w:val="none" w:sz="0" w:space="0" w:color="auto"/>
                    <w:bottom w:val="none" w:sz="0" w:space="0" w:color="auto"/>
                    <w:right w:val="none" w:sz="0" w:space="0" w:color="auto"/>
                  </w:divBdr>
                </w:div>
                <w:div w:id="1250306296">
                  <w:marLeft w:val="0"/>
                  <w:marRight w:val="0"/>
                  <w:marTop w:val="0"/>
                  <w:marBottom w:val="0"/>
                  <w:divBdr>
                    <w:top w:val="none" w:sz="0" w:space="0" w:color="auto"/>
                    <w:left w:val="none" w:sz="0" w:space="0" w:color="auto"/>
                    <w:bottom w:val="none" w:sz="0" w:space="0" w:color="auto"/>
                    <w:right w:val="none" w:sz="0" w:space="0" w:color="auto"/>
                  </w:divBdr>
                </w:div>
                <w:div w:id="1261181309">
                  <w:marLeft w:val="0"/>
                  <w:marRight w:val="0"/>
                  <w:marTop w:val="0"/>
                  <w:marBottom w:val="0"/>
                  <w:divBdr>
                    <w:top w:val="none" w:sz="0" w:space="0" w:color="auto"/>
                    <w:left w:val="none" w:sz="0" w:space="0" w:color="auto"/>
                    <w:bottom w:val="none" w:sz="0" w:space="0" w:color="auto"/>
                    <w:right w:val="none" w:sz="0" w:space="0" w:color="auto"/>
                  </w:divBdr>
                </w:div>
                <w:div w:id="1273632360">
                  <w:marLeft w:val="0"/>
                  <w:marRight w:val="0"/>
                  <w:marTop w:val="0"/>
                  <w:marBottom w:val="0"/>
                  <w:divBdr>
                    <w:top w:val="none" w:sz="0" w:space="0" w:color="auto"/>
                    <w:left w:val="none" w:sz="0" w:space="0" w:color="auto"/>
                    <w:bottom w:val="none" w:sz="0" w:space="0" w:color="auto"/>
                    <w:right w:val="none" w:sz="0" w:space="0" w:color="auto"/>
                  </w:divBdr>
                </w:div>
                <w:div w:id="1314681453">
                  <w:marLeft w:val="0"/>
                  <w:marRight w:val="0"/>
                  <w:marTop w:val="0"/>
                  <w:marBottom w:val="0"/>
                  <w:divBdr>
                    <w:top w:val="none" w:sz="0" w:space="0" w:color="auto"/>
                    <w:left w:val="none" w:sz="0" w:space="0" w:color="auto"/>
                    <w:bottom w:val="none" w:sz="0" w:space="0" w:color="auto"/>
                    <w:right w:val="none" w:sz="0" w:space="0" w:color="auto"/>
                  </w:divBdr>
                </w:div>
                <w:div w:id="1324504132">
                  <w:marLeft w:val="0"/>
                  <w:marRight w:val="0"/>
                  <w:marTop w:val="0"/>
                  <w:marBottom w:val="0"/>
                  <w:divBdr>
                    <w:top w:val="none" w:sz="0" w:space="0" w:color="auto"/>
                    <w:left w:val="none" w:sz="0" w:space="0" w:color="auto"/>
                    <w:bottom w:val="none" w:sz="0" w:space="0" w:color="auto"/>
                    <w:right w:val="none" w:sz="0" w:space="0" w:color="auto"/>
                  </w:divBdr>
                </w:div>
                <w:div w:id="1333410160">
                  <w:marLeft w:val="0"/>
                  <w:marRight w:val="0"/>
                  <w:marTop w:val="0"/>
                  <w:marBottom w:val="0"/>
                  <w:divBdr>
                    <w:top w:val="none" w:sz="0" w:space="0" w:color="auto"/>
                    <w:left w:val="none" w:sz="0" w:space="0" w:color="auto"/>
                    <w:bottom w:val="none" w:sz="0" w:space="0" w:color="auto"/>
                    <w:right w:val="none" w:sz="0" w:space="0" w:color="auto"/>
                  </w:divBdr>
                </w:div>
                <w:div w:id="1333413176">
                  <w:marLeft w:val="0"/>
                  <w:marRight w:val="0"/>
                  <w:marTop w:val="0"/>
                  <w:marBottom w:val="0"/>
                  <w:divBdr>
                    <w:top w:val="none" w:sz="0" w:space="0" w:color="auto"/>
                    <w:left w:val="none" w:sz="0" w:space="0" w:color="auto"/>
                    <w:bottom w:val="none" w:sz="0" w:space="0" w:color="auto"/>
                    <w:right w:val="none" w:sz="0" w:space="0" w:color="auto"/>
                  </w:divBdr>
                </w:div>
                <w:div w:id="1381248112">
                  <w:marLeft w:val="0"/>
                  <w:marRight w:val="0"/>
                  <w:marTop w:val="0"/>
                  <w:marBottom w:val="0"/>
                  <w:divBdr>
                    <w:top w:val="none" w:sz="0" w:space="0" w:color="auto"/>
                    <w:left w:val="none" w:sz="0" w:space="0" w:color="auto"/>
                    <w:bottom w:val="none" w:sz="0" w:space="0" w:color="auto"/>
                    <w:right w:val="none" w:sz="0" w:space="0" w:color="auto"/>
                  </w:divBdr>
                </w:div>
                <w:div w:id="1383478407">
                  <w:marLeft w:val="0"/>
                  <w:marRight w:val="0"/>
                  <w:marTop w:val="0"/>
                  <w:marBottom w:val="0"/>
                  <w:divBdr>
                    <w:top w:val="none" w:sz="0" w:space="0" w:color="auto"/>
                    <w:left w:val="none" w:sz="0" w:space="0" w:color="auto"/>
                    <w:bottom w:val="none" w:sz="0" w:space="0" w:color="auto"/>
                    <w:right w:val="none" w:sz="0" w:space="0" w:color="auto"/>
                  </w:divBdr>
                </w:div>
                <w:div w:id="1467771474">
                  <w:marLeft w:val="0"/>
                  <w:marRight w:val="0"/>
                  <w:marTop w:val="0"/>
                  <w:marBottom w:val="0"/>
                  <w:divBdr>
                    <w:top w:val="none" w:sz="0" w:space="0" w:color="auto"/>
                    <w:left w:val="none" w:sz="0" w:space="0" w:color="auto"/>
                    <w:bottom w:val="none" w:sz="0" w:space="0" w:color="auto"/>
                    <w:right w:val="none" w:sz="0" w:space="0" w:color="auto"/>
                  </w:divBdr>
                </w:div>
                <w:div w:id="1468158819">
                  <w:marLeft w:val="0"/>
                  <w:marRight w:val="0"/>
                  <w:marTop w:val="0"/>
                  <w:marBottom w:val="0"/>
                  <w:divBdr>
                    <w:top w:val="none" w:sz="0" w:space="0" w:color="auto"/>
                    <w:left w:val="none" w:sz="0" w:space="0" w:color="auto"/>
                    <w:bottom w:val="none" w:sz="0" w:space="0" w:color="auto"/>
                    <w:right w:val="none" w:sz="0" w:space="0" w:color="auto"/>
                  </w:divBdr>
                </w:div>
                <w:div w:id="1485001781">
                  <w:marLeft w:val="0"/>
                  <w:marRight w:val="0"/>
                  <w:marTop w:val="0"/>
                  <w:marBottom w:val="0"/>
                  <w:divBdr>
                    <w:top w:val="none" w:sz="0" w:space="0" w:color="auto"/>
                    <w:left w:val="none" w:sz="0" w:space="0" w:color="auto"/>
                    <w:bottom w:val="none" w:sz="0" w:space="0" w:color="auto"/>
                    <w:right w:val="none" w:sz="0" w:space="0" w:color="auto"/>
                  </w:divBdr>
                </w:div>
                <w:div w:id="1508641102">
                  <w:marLeft w:val="0"/>
                  <w:marRight w:val="0"/>
                  <w:marTop w:val="0"/>
                  <w:marBottom w:val="0"/>
                  <w:divBdr>
                    <w:top w:val="none" w:sz="0" w:space="0" w:color="auto"/>
                    <w:left w:val="none" w:sz="0" w:space="0" w:color="auto"/>
                    <w:bottom w:val="none" w:sz="0" w:space="0" w:color="auto"/>
                    <w:right w:val="none" w:sz="0" w:space="0" w:color="auto"/>
                  </w:divBdr>
                </w:div>
                <w:div w:id="1588415807">
                  <w:marLeft w:val="0"/>
                  <w:marRight w:val="0"/>
                  <w:marTop w:val="0"/>
                  <w:marBottom w:val="0"/>
                  <w:divBdr>
                    <w:top w:val="none" w:sz="0" w:space="0" w:color="auto"/>
                    <w:left w:val="none" w:sz="0" w:space="0" w:color="auto"/>
                    <w:bottom w:val="none" w:sz="0" w:space="0" w:color="auto"/>
                    <w:right w:val="none" w:sz="0" w:space="0" w:color="auto"/>
                  </w:divBdr>
                </w:div>
                <w:div w:id="1663435143">
                  <w:marLeft w:val="0"/>
                  <w:marRight w:val="0"/>
                  <w:marTop w:val="0"/>
                  <w:marBottom w:val="0"/>
                  <w:divBdr>
                    <w:top w:val="none" w:sz="0" w:space="0" w:color="auto"/>
                    <w:left w:val="none" w:sz="0" w:space="0" w:color="auto"/>
                    <w:bottom w:val="none" w:sz="0" w:space="0" w:color="auto"/>
                    <w:right w:val="none" w:sz="0" w:space="0" w:color="auto"/>
                  </w:divBdr>
                </w:div>
                <w:div w:id="1669096018">
                  <w:marLeft w:val="0"/>
                  <w:marRight w:val="0"/>
                  <w:marTop w:val="0"/>
                  <w:marBottom w:val="0"/>
                  <w:divBdr>
                    <w:top w:val="none" w:sz="0" w:space="0" w:color="auto"/>
                    <w:left w:val="none" w:sz="0" w:space="0" w:color="auto"/>
                    <w:bottom w:val="none" w:sz="0" w:space="0" w:color="auto"/>
                    <w:right w:val="none" w:sz="0" w:space="0" w:color="auto"/>
                  </w:divBdr>
                </w:div>
                <w:div w:id="1677347226">
                  <w:marLeft w:val="0"/>
                  <w:marRight w:val="0"/>
                  <w:marTop w:val="0"/>
                  <w:marBottom w:val="0"/>
                  <w:divBdr>
                    <w:top w:val="none" w:sz="0" w:space="0" w:color="auto"/>
                    <w:left w:val="none" w:sz="0" w:space="0" w:color="auto"/>
                    <w:bottom w:val="none" w:sz="0" w:space="0" w:color="auto"/>
                    <w:right w:val="none" w:sz="0" w:space="0" w:color="auto"/>
                  </w:divBdr>
                </w:div>
                <w:div w:id="1683586608">
                  <w:marLeft w:val="0"/>
                  <w:marRight w:val="0"/>
                  <w:marTop w:val="0"/>
                  <w:marBottom w:val="0"/>
                  <w:divBdr>
                    <w:top w:val="none" w:sz="0" w:space="0" w:color="auto"/>
                    <w:left w:val="none" w:sz="0" w:space="0" w:color="auto"/>
                    <w:bottom w:val="none" w:sz="0" w:space="0" w:color="auto"/>
                    <w:right w:val="none" w:sz="0" w:space="0" w:color="auto"/>
                  </w:divBdr>
                </w:div>
                <w:div w:id="1706639015">
                  <w:marLeft w:val="0"/>
                  <w:marRight w:val="0"/>
                  <w:marTop w:val="0"/>
                  <w:marBottom w:val="0"/>
                  <w:divBdr>
                    <w:top w:val="none" w:sz="0" w:space="0" w:color="auto"/>
                    <w:left w:val="none" w:sz="0" w:space="0" w:color="auto"/>
                    <w:bottom w:val="none" w:sz="0" w:space="0" w:color="auto"/>
                    <w:right w:val="none" w:sz="0" w:space="0" w:color="auto"/>
                  </w:divBdr>
                </w:div>
                <w:div w:id="1716419539">
                  <w:marLeft w:val="0"/>
                  <w:marRight w:val="0"/>
                  <w:marTop w:val="0"/>
                  <w:marBottom w:val="0"/>
                  <w:divBdr>
                    <w:top w:val="none" w:sz="0" w:space="0" w:color="auto"/>
                    <w:left w:val="none" w:sz="0" w:space="0" w:color="auto"/>
                    <w:bottom w:val="none" w:sz="0" w:space="0" w:color="auto"/>
                    <w:right w:val="none" w:sz="0" w:space="0" w:color="auto"/>
                  </w:divBdr>
                </w:div>
                <w:div w:id="1716924058">
                  <w:marLeft w:val="0"/>
                  <w:marRight w:val="0"/>
                  <w:marTop w:val="0"/>
                  <w:marBottom w:val="0"/>
                  <w:divBdr>
                    <w:top w:val="none" w:sz="0" w:space="0" w:color="auto"/>
                    <w:left w:val="none" w:sz="0" w:space="0" w:color="auto"/>
                    <w:bottom w:val="none" w:sz="0" w:space="0" w:color="auto"/>
                    <w:right w:val="none" w:sz="0" w:space="0" w:color="auto"/>
                  </w:divBdr>
                </w:div>
                <w:div w:id="1772356826">
                  <w:marLeft w:val="0"/>
                  <w:marRight w:val="0"/>
                  <w:marTop w:val="0"/>
                  <w:marBottom w:val="0"/>
                  <w:divBdr>
                    <w:top w:val="none" w:sz="0" w:space="0" w:color="auto"/>
                    <w:left w:val="none" w:sz="0" w:space="0" w:color="auto"/>
                    <w:bottom w:val="none" w:sz="0" w:space="0" w:color="auto"/>
                    <w:right w:val="none" w:sz="0" w:space="0" w:color="auto"/>
                  </w:divBdr>
                </w:div>
                <w:div w:id="1776750277">
                  <w:marLeft w:val="0"/>
                  <w:marRight w:val="0"/>
                  <w:marTop w:val="0"/>
                  <w:marBottom w:val="0"/>
                  <w:divBdr>
                    <w:top w:val="none" w:sz="0" w:space="0" w:color="auto"/>
                    <w:left w:val="none" w:sz="0" w:space="0" w:color="auto"/>
                    <w:bottom w:val="none" w:sz="0" w:space="0" w:color="auto"/>
                    <w:right w:val="none" w:sz="0" w:space="0" w:color="auto"/>
                  </w:divBdr>
                </w:div>
                <w:div w:id="1777287856">
                  <w:marLeft w:val="0"/>
                  <w:marRight w:val="0"/>
                  <w:marTop w:val="0"/>
                  <w:marBottom w:val="0"/>
                  <w:divBdr>
                    <w:top w:val="none" w:sz="0" w:space="0" w:color="auto"/>
                    <w:left w:val="none" w:sz="0" w:space="0" w:color="auto"/>
                    <w:bottom w:val="none" w:sz="0" w:space="0" w:color="auto"/>
                    <w:right w:val="none" w:sz="0" w:space="0" w:color="auto"/>
                  </w:divBdr>
                </w:div>
                <w:div w:id="1798137842">
                  <w:marLeft w:val="0"/>
                  <w:marRight w:val="0"/>
                  <w:marTop w:val="0"/>
                  <w:marBottom w:val="0"/>
                  <w:divBdr>
                    <w:top w:val="none" w:sz="0" w:space="0" w:color="auto"/>
                    <w:left w:val="none" w:sz="0" w:space="0" w:color="auto"/>
                    <w:bottom w:val="none" w:sz="0" w:space="0" w:color="auto"/>
                    <w:right w:val="none" w:sz="0" w:space="0" w:color="auto"/>
                  </w:divBdr>
                </w:div>
                <w:div w:id="1815952423">
                  <w:marLeft w:val="0"/>
                  <w:marRight w:val="0"/>
                  <w:marTop w:val="0"/>
                  <w:marBottom w:val="0"/>
                  <w:divBdr>
                    <w:top w:val="none" w:sz="0" w:space="0" w:color="auto"/>
                    <w:left w:val="none" w:sz="0" w:space="0" w:color="auto"/>
                    <w:bottom w:val="none" w:sz="0" w:space="0" w:color="auto"/>
                    <w:right w:val="none" w:sz="0" w:space="0" w:color="auto"/>
                  </w:divBdr>
                </w:div>
                <w:div w:id="1828742930">
                  <w:marLeft w:val="0"/>
                  <w:marRight w:val="0"/>
                  <w:marTop w:val="0"/>
                  <w:marBottom w:val="0"/>
                  <w:divBdr>
                    <w:top w:val="none" w:sz="0" w:space="0" w:color="auto"/>
                    <w:left w:val="none" w:sz="0" w:space="0" w:color="auto"/>
                    <w:bottom w:val="none" w:sz="0" w:space="0" w:color="auto"/>
                    <w:right w:val="none" w:sz="0" w:space="0" w:color="auto"/>
                  </w:divBdr>
                </w:div>
                <w:div w:id="1855221261">
                  <w:marLeft w:val="0"/>
                  <w:marRight w:val="0"/>
                  <w:marTop w:val="0"/>
                  <w:marBottom w:val="0"/>
                  <w:divBdr>
                    <w:top w:val="none" w:sz="0" w:space="0" w:color="auto"/>
                    <w:left w:val="none" w:sz="0" w:space="0" w:color="auto"/>
                    <w:bottom w:val="none" w:sz="0" w:space="0" w:color="auto"/>
                    <w:right w:val="none" w:sz="0" w:space="0" w:color="auto"/>
                  </w:divBdr>
                </w:div>
                <w:div w:id="1861158104">
                  <w:marLeft w:val="0"/>
                  <w:marRight w:val="0"/>
                  <w:marTop w:val="0"/>
                  <w:marBottom w:val="0"/>
                  <w:divBdr>
                    <w:top w:val="none" w:sz="0" w:space="0" w:color="auto"/>
                    <w:left w:val="none" w:sz="0" w:space="0" w:color="auto"/>
                    <w:bottom w:val="none" w:sz="0" w:space="0" w:color="auto"/>
                    <w:right w:val="none" w:sz="0" w:space="0" w:color="auto"/>
                  </w:divBdr>
                </w:div>
                <w:div w:id="1888565069">
                  <w:marLeft w:val="0"/>
                  <w:marRight w:val="0"/>
                  <w:marTop w:val="0"/>
                  <w:marBottom w:val="0"/>
                  <w:divBdr>
                    <w:top w:val="none" w:sz="0" w:space="0" w:color="auto"/>
                    <w:left w:val="none" w:sz="0" w:space="0" w:color="auto"/>
                    <w:bottom w:val="none" w:sz="0" w:space="0" w:color="auto"/>
                    <w:right w:val="none" w:sz="0" w:space="0" w:color="auto"/>
                  </w:divBdr>
                </w:div>
                <w:div w:id="1909344855">
                  <w:marLeft w:val="0"/>
                  <w:marRight w:val="0"/>
                  <w:marTop w:val="0"/>
                  <w:marBottom w:val="0"/>
                  <w:divBdr>
                    <w:top w:val="none" w:sz="0" w:space="0" w:color="auto"/>
                    <w:left w:val="none" w:sz="0" w:space="0" w:color="auto"/>
                    <w:bottom w:val="none" w:sz="0" w:space="0" w:color="auto"/>
                    <w:right w:val="none" w:sz="0" w:space="0" w:color="auto"/>
                  </w:divBdr>
                </w:div>
                <w:div w:id="1979410457">
                  <w:marLeft w:val="0"/>
                  <w:marRight w:val="0"/>
                  <w:marTop w:val="0"/>
                  <w:marBottom w:val="0"/>
                  <w:divBdr>
                    <w:top w:val="none" w:sz="0" w:space="0" w:color="auto"/>
                    <w:left w:val="none" w:sz="0" w:space="0" w:color="auto"/>
                    <w:bottom w:val="none" w:sz="0" w:space="0" w:color="auto"/>
                    <w:right w:val="none" w:sz="0" w:space="0" w:color="auto"/>
                  </w:divBdr>
                </w:div>
                <w:div w:id="1990597992">
                  <w:marLeft w:val="0"/>
                  <w:marRight w:val="0"/>
                  <w:marTop w:val="0"/>
                  <w:marBottom w:val="0"/>
                  <w:divBdr>
                    <w:top w:val="none" w:sz="0" w:space="0" w:color="auto"/>
                    <w:left w:val="none" w:sz="0" w:space="0" w:color="auto"/>
                    <w:bottom w:val="none" w:sz="0" w:space="0" w:color="auto"/>
                    <w:right w:val="none" w:sz="0" w:space="0" w:color="auto"/>
                  </w:divBdr>
                </w:div>
                <w:div w:id="1996566103">
                  <w:marLeft w:val="0"/>
                  <w:marRight w:val="0"/>
                  <w:marTop w:val="0"/>
                  <w:marBottom w:val="0"/>
                  <w:divBdr>
                    <w:top w:val="none" w:sz="0" w:space="0" w:color="auto"/>
                    <w:left w:val="none" w:sz="0" w:space="0" w:color="auto"/>
                    <w:bottom w:val="none" w:sz="0" w:space="0" w:color="auto"/>
                    <w:right w:val="none" w:sz="0" w:space="0" w:color="auto"/>
                  </w:divBdr>
                </w:div>
                <w:div w:id="2003311973">
                  <w:marLeft w:val="0"/>
                  <w:marRight w:val="0"/>
                  <w:marTop w:val="0"/>
                  <w:marBottom w:val="0"/>
                  <w:divBdr>
                    <w:top w:val="none" w:sz="0" w:space="0" w:color="auto"/>
                    <w:left w:val="none" w:sz="0" w:space="0" w:color="auto"/>
                    <w:bottom w:val="none" w:sz="0" w:space="0" w:color="auto"/>
                    <w:right w:val="none" w:sz="0" w:space="0" w:color="auto"/>
                  </w:divBdr>
                </w:div>
                <w:div w:id="2006744295">
                  <w:marLeft w:val="0"/>
                  <w:marRight w:val="0"/>
                  <w:marTop w:val="0"/>
                  <w:marBottom w:val="0"/>
                  <w:divBdr>
                    <w:top w:val="none" w:sz="0" w:space="0" w:color="auto"/>
                    <w:left w:val="none" w:sz="0" w:space="0" w:color="auto"/>
                    <w:bottom w:val="none" w:sz="0" w:space="0" w:color="auto"/>
                    <w:right w:val="none" w:sz="0" w:space="0" w:color="auto"/>
                  </w:divBdr>
                </w:div>
                <w:div w:id="2012024352">
                  <w:marLeft w:val="0"/>
                  <w:marRight w:val="0"/>
                  <w:marTop w:val="0"/>
                  <w:marBottom w:val="0"/>
                  <w:divBdr>
                    <w:top w:val="none" w:sz="0" w:space="0" w:color="auto"/>
                    <w:left w:val="none" w:sz="0" w:space="0" w:color="auto"/>
                    <w:bottom w:val="none" w:sz="0" w:space="0" w:color="auto"/>
                    <w:right w:val="none" w:sz="0" w:space="0" w:color="auto"/>
                  </w:divBdr>
                </w:div>
                <w:div w:id="2035425208">
                  <w:marLeft w:val="0"/>
                  <w:marRight w:val="0"/>
                  <w:marTop w:val="0"/>
                  <w:marBottom w:val="0"/>
                  <w:divBdr>
                    <w:top w:val="none" w:sz="0" w:space="0" w:color="auto"/>
                    <w:left w:val="none" w:sz="0" w:space="0" w:color="auto"/>
                    <w:bottom w:val="none" w:sz="0" w:space="0" w:color="auto"/>
                    <w:right w:val="none" w:sz="0" w:space="0" w:color="auto"/>
                  </w:divBdr>
                </w:div>
                <w:div w:id="2037539251">
                  <w:marLeft w:val="0"/>
                  <w:marRight w:val="0"/>
                  <w:marTop w:val="0"/>
                  <w:marBottom w:val="0"/>
                  <w:divBdr>
                    <w:top w:val="none" w:sz="0" w:space="0" w:color="auto"/>
                    <w:left w:val="none" w:sz="0" w:space="0" w:color="auto"/>
                    <w:bottom w:val="none" w:sz="0" w:space="0" w:color="auto"/>
                    <w:right w:val="none" w:sz="0" w:space="0" w:color="auto"/>
                  </w:divBdr>
                </w:div>
                <w:div w:id="2037807565">
                  <w:marLeft w:val="0"/>
                  <w:marRight w:val="0"/>
                  <w:marTop w:val="0"/>
                  <w:marBottom w:val="0"/>
                  <w:divBdr>
                    <w:top w:val="none" w:sz="0" w:space="0" w:color="auto"/>
                    <w:left w:val="none" w:sz="0" w:space="0" w:color="auto"/>
                    <w:bottom w:val="none" w:sz="0" w:space="0" w:color="auto"/>
                    <w:right w:val="none" w:sz="0" w:space="0" w:color="auto"/>
                  </w:divBdr>
                </w:div>
                <w:div w:id="2057390400">
                  <w:marLeft w:val="0"/>
                  <w:marRight w:val="0"/>
                  <w:marTop w:val="0"/>
                  <w:marBottom w:val="0"/>
                  <w:divBdr>
                    <w:top w:val="none" w:sz="0" w:space="0" w:color="auto"/>
                    <w:left w:val="none" w:sz="0" w:space="0" w:color="auto"/>
                    <w:bottom w:val="none" w:sz="0" w:space="0" w:color="auto"/>
                    <w:right w:val="none" w:sz="0" w:space="0" w:color="auto"/>
                  </w:divBdr>
                </w:div>
                <w:div w:id="2086804061">
                  <w:marLeft w:val="0"/>
                  <w:marRight w:val="0"/>
                  <w:marTop w:val="0"/>
                  <w:marBottom w:val="0"/>
                  <w:divBdr>
                    <w:top w:val="none" w:sz="0" w:space="0" w:color="auto"/>
                    <w:left w:val="none" w:sz="0" w:space="0" w:color="auto"/>
                    <w:bottom w:val="none" w:sz="0" w:space="0" w:color="auto"/>
                    <w:right w:val="none" w:sz="0" w:space="0" w:color="auto"/>
                  </w:divBdr>
                </w:div>
                <w:div w:id="2134858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061138">
          <w:marLeft w:val="0"/>
          <w:marRight w:val="0"/>
          <w:marTop w:val="0"/>
          <w:marBottom w:val="0"/>
          <w:divBdr>
            <w:top w:val="none" w:sz="0" w:space="0" w:color="auto"/>
            <w:left w:val="none" w:sz="0" w:space="0" w:color="auto"/>
            <w:bottom w:val="none" w:sz="0" w:space="0" w:color="auto"/>
            <w:right w:val="none" w:sz="0" w:space="0" w:color="auto"/>
          </w:divBdr>
          <w:divsChild>
            <w:div w:id="1061948759">
              <w:marLeft w:val="0"/>
              <w:marRight w:val="0"/>
              <w:marTop w:val="0"/>
              <w:marBottom w:val="0"/>
              <w:divBdr>
                <w:top w:val="none" w:sz="0" w:space="0" w:color="auto"/>
                <w:left w:val="none" w:sz="0" w:space="0" w:color="auto"/>
                <w:bottom w:val="none" w:sz="0" w:space="0" w:color="auto"/>
                <w:right w:val="none" w:sz="0" w:space="0" w:color="auto"/>
              </w:divBdr>
              <w:divsChild>
                <w:div w:id="87693">
                  <w:marLeft w:val="0"/>
                  <w:marRight w:val="0"/>
                  <w:marTop w:val="0"/>
                  <w:marBottom w:val="0"/>
                  <w:divBdr>
                    <w:top w:val="none" w:sz="0" w:space="0" w:color="auto"/>
                    <w:left w:val="none" w:sz="0" w:space="0" w:color="auto"/>
                    <w:bottom w:val="none" w:sz="0" w:space="0" w:color="auto"/>
                    <w:right w:val="none" w:sz="0" w:space="0" w:color="auto"/>
                  </w:divBdr>
                </w:div>
                <w:div w:id="16977273">
                  <w:marLeft w:val="0"/>
                  <w:marRight w:val="0"/>
                  <w:marTop w:val="0"/>
                  <w:marBottom w:val="0"/>
                  <w:divBdr>
                    <w:top w:val="none" w:sz="0" w:space="0" w:color="auto"/>
                    <w:left w:val="none" w:sz="0" w:space="0" w:color="auto"/>
                    <w:bottom w:val="none" w:sz="0" w:space="0" w:color="auto"/>
                    <w:right w:val="none" w:sz="0" w:space="0" w:color="auto"/>
                  </w:divBdr>
                </w:div>
                <w:div w:id="31541450">
                  <w:marLeft w:val="0"/>
                  <w:marRight w:val="0"/>
                  <w:marTop w:val="0"/>
                  <w:marBottom w:val="0"/>
                  <w:divBdr>
                    <w:top w:val="none" w:sz="0" w:space="0" w:color="auto"/>
                    <w:left w:val="none" w:sz="0" w:space="0" w:color="auto"/>
                    <w:bottom w:val="none" w:sz="0" w:space="0" w:color="auto"/>
                    <w:right w:val="none" w:sz="0" w:space="0" w:color="auto"/>
                  </w:divBdr>
                </w:div>
                <w:div w:id="33233459">
                  <w:marLeft w:val="0"/>
                  <w:marRight w:val="0"/>
                  <w:marTop w:val="0"/>
                  <w:marBottom w:val="0"/>
                  <w:divBdr>
                    <w:top w:val="none" w:sz="0" w:space="0" w:color="auto"/>
                    <w:left w:val="none" w:sz="0" w:space="0" w:color="auto"/>
                    <w:bottom w:val="none" w:sz="0" w:space="0" w:color="auto"/>
                    <w:right w:val="none" w:sz="0" w:space="0" w:color="auto"/>
                  </w:divBdr>
                </w:div>
                <w:div w:id="35156457">
                  <w:marLeft w:val="0"/>
                  <w:marRight w:val="0"/>
                  <w:marTop w:val="0"/>
                  <w:marBottom w:val="0"/>
                  <w:divBdr>
                    <w:top w:val="none" w:sz="0" w:space="0" w:color="auto"/>
                    <w:left w:val="none" w:sz="0" w:space="0" w:color="auto"/>
                    <w:bottom w:val="none" w:sz="0" w:space="0" w:color="auto"/>
                    <w:right w:val="none" w:sz="0" w:space="0" w:color="auto"/>
                  </w:divBdr>
                </w:div>
                <w:div w:id="36510611">
                  <w:marLeft w:val="0"/>
                  <w:marRight w:val="0"/>
                  <w:marTop w:val="0"/>
                  <w:marBottom w:val="0"/>
                  <w:divBdr>
                    <w:top w:val="none" w:sz="0" w:space="0" w:color="auto"/>
                    <w:left w:val="none" w:sz="0" w:space="0" w:color="auto"/>
                    <w:bottom w:val="none" w:sz="0" w:space="0" w:color="auto"/>
                    <w:right w:val="none" w:sz="0" w:space="0" w:color="auto"/>
                  </w:divBdr>
                </w:div>
                <w:div w:id="60060175">
                  <w:marLeft w:val="0"/>
                  <w:marRight w:val="0"/>
                  <w:marTop w:val="0"/>
                  <w:marBottom w:val="0"/>
                  <w:divBdr>
                    <w:top w:val="none" w:sz="0" w:space="0" w:color="auto"/>
                    <w:left w:val="none" w:sz="0" w:space="0" w:color="auto"/>
                    <w:bottom w:val="none" w:sz="0" w:space="0" w:color="auto"/>
                    <w:right w:val="none" w:sz="0" w:space="0" w:color="auto"/>
                  </w:divBdr>
                </w:div>
                <w:div w:id="86852109">
                  <w:marLeft w:val="0"/>
                  <w:marRight w:val="0"/>
                  <w:marTop w:val="0"/>
                  <w:marBottom w:val="0"/>
                  <w:divBdr>
                    <w:top w:val="none" w:sz="0" w:space="0" w:color="auto"/>
                    <w:left w:val="none" w:sz="0" w:space="0" w:color="auto"/>
                    <w:bottom w:val="none" w:sz="0" w:space="0" w:color="auto"/>
                    <w:right w:val="none" w:sz="0" w:space="0" w:color="auto"/>
                  </w:divBdr>
                </w:div>
                <w:div w:id="86924722">
                  <w:marLeft w:val="0"/>
                  <w:marRight w:val="0"/>
                  <w:marTop w:val="0"/>
                  <w:marBottom w:val="0"/>
                  <w:divBdr>
                    <w:top w:val="none" w:sz="0" w:space="0" w:color="auto"/>
                    <w:left w:val="none" w:sz="0" w:space="0" w:color="auto"/>
                    <w:bottom w:val="none" w:sz="0" w:space="0" w:color="auto"/>
                    <w:right w:val="none" w:sz="0" w:space="0" w:color="auto"/>
                  </w:divBdr>
                </w:div>
                <w:div w:id="95100563">
                  <w:marLeft w:val="0"/>
                  <w:marRight w:val="0"/>
                  <w:marTop w:val="0"/>
                  <w:marBottom w:val="0"/>
                  <w:divBdr>
                    <w:top w:val="none" w:sz="0" w:space="0" w:color="auto"/>
                    <w:left w:val="none" w:sz="0" w:space="0" w:color="auto"/>
                    <w:bottom w:val="none" w:sz="0" w:space="0" w:color="auto"/>
                    <w:right w:val="none" w:sz="0" w:space="0" w:color="auto"/>
                  </w:divBdr>
                </w:div>
                <w:div w:id="102069037">
                  <w:marLeft w:val="0"/>
                  <w:marRight w:val="0"/>
                  <w:marTop w:val="0"/>
                  <w:marBottom w:val="0"/>
                  <w:divBdr>
                    <w:top w:val="none" w:sz="0" w:space="0" w:color="auto"/>
                    <w:left w:val="none" w:sz="0" w:space="0" w:color="auto"/>
                    <w:bottom w:val="none" w:sz="0" w:space="0" w:color="auto"/>
                    <w:right w:val="none" w:sz="0" w:space="0" w:color="auto"/>
                  </w:divBdr>
                </w:div>
                <w:div w:id="102267208">
                  <w:marLeft w:val="0"/>
                  <w:marRight w:val="0"/>
                  <w:marTop w:val="0"/>
                  <w:marBottom w:val="0"/>
                  <w:divBdr>
                    <w:top w:val="none" w:sz="0" w:space="0" w:color="auto"/>
                    <w:left w:val="none" w:sz="0" w:space="0" w:color="auto"/>
                    <w:bottom w:val="none" w:sz="0" w:space="0" w:color="auto"/>
                    <w:right w:val="none" w:sz="0" w:space="0" w:color="auto"/>
                  </w:divBdr>
                </w:div>
                <w:div w:id="116340226">
                  <w:marLeft w:val="0"/>
                  <w:marRight w:val="0"/>
                  <w:marTop w:val="0"/>
                  <w:marBottom w:val="0"/>
                  <w:divBdr>
                    <w:top w:val="none" w:sz="0" w:space="0" w:color="auto"/>
                    <w:left w:val="none" w:sz="0" w:space="0" w:color="auto"/>
                    <w:bottom w:val="none" w:sz="0" w:space="0" w:color="auto"/>
                    <w:right w:val="none" w:sz="0" w:space="0" w:color="auto"/>
                  </w:divBdr>
                </w:div>
                <w:div w:id="155612546">
                  <w:marLeft w:val="0"/>
                  <w:marRight w:val="0"/>
                  <w:marTop w:val="0"/>
                  <w:marBottom w:val="0"/>
                  <w:divBdr>
                    <w:top w:val="none" w:sz="0" w:space="0" w:color="auto"/>
                    <w:left w:val="none" w:sz="0" w:space="0" w:color="auto"/>
                    <w:bottom w:val="none" w:sz="0" w:space="0" w:color="auto"/>
                    <w:right w:val="none" w:sz="0" w:space="0" w:color="auto"/>
                  </w:divBdr>
                </w:div>
                <w:div w:id="159544769">
                  <w:marLeft w:val="0"/>
                  <w:marRight w:val="0"/>
                  <w:marTop w:val="0"/>
                  <w:marBottom w:val="0"/>
                  <w:divBdr>
                    <w:top w:val="none" w:sz="0" w:space="0" w:color="auto"/>
                    <w:left w:val="none" w:sz="0" w:space="0" w:color="auto"/>
                    <w:bottom w:val="none" w:sz="0" w:space="0" w:color="auto"/>
                    <w:right w:val="none" w:sz="0" w:space="0" w:color="auto"/>
                  </w:divBdr>
                </w:div>
                <w:div w:id="166024320">
                  <w:marLeft w:val="0"/>
                  <w:marRight w:val="0"/>
                  <w:marTop w:val="0"/>
                  <w:marBottom w:val="0"/>
                  <w:divBdr>
                    <w:top w:val="none" w:sz="0" w:space="0" w:color="auto"/>
                    <w:left w:val="none" w:sz="0" w:space="0" w:color="auto"/>
                    <w:bottom w:val="none" w:sz="0" w:space="0" w:color="auto"/>
                    <w:right w:val="none" w:sz="0" w:space="0" w:color="auto"/>
                  </w:divBdr>
                </w:div>
                <w:div w:id="171265075">
                  <w:marLeft w:val="0"/>
                  <w:marRight w:val="0"/>
                  <w:marTop w:val="0"/>
                  <w:marBottom w:val="0"/>
                  <w:divBdr>
                    <w:top w:val="none" w:sz="0" w:space="0" w:color="auto"/>
                    <w:left w:val="none" w:sz="0" w:space="0" w:color="auto"/>
                    <w:bottom w:val="none" w:sz="0" w:space="0" w:color="auto"/>
                    <w:right w:val="none" w:sz="0" w:space="0" w:color="auto"/>
                  </w:divBdr>
                </w:div>
                <w:div w:id="181355921">
                  <w:marLeft w:val="0"/>
                  <w:marRight w:val="0"/>
                  <w:marTop w:val="0"/>
                  <w:marBottom w:val="0"/>
                  <w:divBdr>
                    <w:top w:val="none" w:sz="0" w:space="0" w:color="auto"/>
                    <w:left w:val="none" w:sz="0" w:space="0" w:color="auto"/>
                    <w:bottom w:val="none" w:sz="0" w:space="0" w:color="auto"/>
                    <w:right w:val="none" w:sz="0" w:space="0" w:color="auto"/>
                  </w:divBdr>
                </w:div>
                <w:div w:id="181942721">
                  <w:marLeft w:val="0"/>
                  <w:marRight w:val="0"/>
                  <w:marTop w:val="0"/>
                  <w:marBottom w:val="0"/>
                  <w:divBdr>
                    <w:top w:val="none" w:sz="0" w:space="0" w:color="auto"/>
                    <w:left w:val="none" w:sz="0" w:space="0" w:color="auto"/>
                    <w:bottom w:val="none" w:sz="0" w:space="0" w:color="auto"/>
                    <w:right w:val="none" w:sz="0" w:space="0" w:color="auto"/>
                  </w:divBdr>
                </w:div>
                <w:div w:id="182086931">
                  <w:marLeft w:val="0"/>
                  <w:marRight w:val="0"/>
                  <w:marTop w:val="0"/>
                  <w:marBottom w:val="0"/>
                  <w:divBdr>
                    <w:top w:val="none" w:sz="0" w:space="0" w:color="auto"/>
                    <w:left w:val="none" w:sz="0" w:space="0" w:color="auto"/>
                    <w:bottom w:val="none" w:sz="0" w:space="0" w:color="auto"/>
                    <w:right w:val="none" w:sz="0" w:space="0" w:color="auto"/>
                  </w:divBdr>
                </w:div>
                <w:div w:id="194583550">
                  <w:marLeft w:val="0"/>
                  <w:marRight w:val="0"/>
                  <w:marTop w:val="0"/>
                  <w:marBottom w:val="0"/>
                  <w:divBdr>
                    <w:top w:val="none" w:sz="0" w:space="0" w:color="auto"/>
                    <w:left w:val="none" w:sz="0" w:space="0" w:color="auto"/>
                    <w:bottom w:val="none" w:sz="0" w:space="0" w:color="auto"/>
                    <w:right w:val="none" w:sz="0" w:space="0" w:color="auto"/>
                  </w:divBdr>
                </w:div>
                <w:div w:id="199514957">
                  <w:marLeft w:val="0"/>
                  <w:marRight w:val="0"/>
                  <w:marTop w:val="0"/>
                  <w:marBottom w:val="0"/>
                  <w:divBdr>
                    <w:top w:val="none" w:sz="0" w:space="0" w:color="auto"/>
                    <w:left w:val="none" w:sz="0" w:space="0" w:color="auto"/>
                    <w:bottom w:val="none" w:sz="0" w:space="0" w:color="auto"/>
                    <w:right w:val="none" w:sz="0" w:space="0" w:color="auto"/>
                  </w:divBdr>
                </w:div>
                <w:div w:id="200748724">
                  <w:marLeft w:val="0"/>
                  <w:marRight w:val="0"/>
                  <w:marTop w:val="0"/>
                  <w:marBottom w:val="0"/>
                  <w:divBdr>
                    <w:top w:val="none" w:sz="0" w:space="0" w:color="auto"/>
                    <w:left w:val="none" w:sz="0" w:space="0" w:color="auto"/>
                    <w:bottom w:val="none" w:sz="0" w:space="0" w:color="auto"/>
                    <w:right w:val="none" w:sz="0" w:space="0" w:color="auto"/>
                  </w:divBdr>
                </w:div>
                <w:div w:id="201208873">
                  <w:marLeft w:val="0"/>
                  <w:marRight w:val="0"/>
                  <w:marTop w:val="0"/>
                  <w:marBottom w:val="0"/>
                  <w:divBdr>
                    <w:top w:val="none" w:sz="0" w:space="0" w:color="auto"/>
                    <w:left w:val="none" w:sz="0" w:space="0" w:color="auto"/>
                    <w:bottom w:val="none" w:sz="0" w:space="0" w:color="auto"/>
                    <w:right w:val="none" w:sz="0" w:space="0" w:color="auto"/>
                  </w:divBdr>
                </w:div>
                <w:div w:id="214901708">
                  <w:marLeft w:val="0"/>
                  <w:marRight w:val="0"/>
                  <w:marTop w:val="0"/>
                  <w:marBottom w:val="0"/>
                  <w:divBdr>
                    <w:top w:val="none" w:sz="0" w:space="0" w:color="auto"/>
                    <w:left w:val="none" w:sz="0" w:space="0" w:color="auto"/>
                    <w:bottom w:val="none" w:sz="0" w:space="0" w:color="auto"/>
                    <w:right w:val="none" w:sz="0" w:space="0" w:color="auto"/>
                  </w:divBdr>
                </w:div>
                <w:div w:id="216361636">
                  <w:marLeft w:val="0"/>
                  <w:marRight w:val="0"/>
                  <w:marTop w:val="0"/>
                  <w:marBottom w:val="0"/>
                  <w:divBdr>
                    <w:top w:val="none" w:sz="0" w:space="0" w:color="auto"/>
                    <w:left w:val="none" w:sz="0" w:space="0" w:color="auto"/>
                    <w:bottom w:val="none" w:sz="0" w:space="0" w:color="auto"/>
                    <w:right w:val="none" w:sz="0" w:space="0" w:color="auto"/>
                  </w:divBdr>
                </w:div>
                <w:div w:id="220870145">
                  <w:marLeft w:val="0"/>
                  <w:marRight w:val="0"/>
                  <w:marTop w:val="0"/>
                  <w:marBottom w:val="0"/>
                  <w:divBdr>
                    <w:top w:val="none" w:sz="0" w:space="0" w:color="auto"/>
                    <w:left w:val="none" w:sz="0" w:space="0" w:color="auto"/>
                    <w:bottom w:val="none" w:sz="0" w:space="0" w:color="auto"/>
                    <w:right w:val="none" w:sz="0" w:space="0" w:color="auto"/>
                  </w:divBdr>
                </w:div>
                <w:div w:id="224803213">
                  <w:marLeft w:val="0"/>
                  <w:marRight w:val="0"/>
                  <w:marTop w:val="0"/>
                  <w:marBottom w:val="0"/>
                  <w:divBdr>
                    <w:top w:val="none" w:sz="0" w:space="0" w:color="auto"/>
                    <w:left w:val="none" w:sz="0" w:space="0" w:color="auto"/>
                    <w:bottom w:val="none" w:sz="0" w:space="0" w:color="auto"/>
                    <w:right w:val="none" w:sz="0" w:space="0" w:color="auto"/>
                  </w:divBdr>
                </w:div>
                <w:div w:id="233929191">
                  <w:marLeft w:val="0"/>
                  <w:marRight w:val="0"/>
                  <w:marTop w:val="0"/>
                  <w:marBottom w:val="0"/>
                  <w:divBdr>
                    <w:top w:val="none" w:sz="0" w:space="0" w:color="auto"/>
                    <w:left w:val="none" w:sz="0" w:space="0" w:color="auto"/>
                    <w:bottom w:val="none" w:sz="0" w:space="0" w:color="auto"/>
                    <w:right w:val="none" w:sz="0" w:space="0" w:color="auto"/>
                  </w:divBdr>
                </w:div>
                <w:div w:id="245964608">
                  <w:marLeft w:val="0"/>
                  <w:marRight w:val="0"/>
                  <w:marTop w:val="0"/>
                  <w:marBottom w:val="0"/>
                  <w:divBdr>
                    <w:top w:val="none" w:sz="0" w:space="0" w:color="auto"/>
                    <w:left w:val="none" w:sz="0" w:space="0" w:color="auto"/>
                    <w:bottom w:val="none" w:sz="0" w:space="0" w:color="auto"/>
                    <w:right w:val="none" w:sz="0" w:space="0" w:color="auto"/>
                  </w:divBdr>
                </w:div>
                <w:div w:id="248537373">
                  <w:marLeft w:val="0"/>
                  <w:marRight w:val="0"/>
                  <w:marTop w:val="0"/>
                  <w:marBottom w:val="0"/>
                  <w:divBdr>
                    <w:top w:val="none" w:sz="0" w:space="0" w:color="auto"/>
                    <w:left w:val="none" w:sz="0" w:space="0" w:color="auto"/>
                    <w:bottom w:val="none" w:sz="0" w:space="0" w:color="auto"/>
                    <w:right w:val="none" w:sz="0" w:space="0" w:color="auto"/>
                  </w:divBdr>
                </w:div>
                <w:div w:id="255024050">
                  <w:marLeft w:val="0"/>
                  <w:marRight w:val="0"/>
                  <w:marTop w:val="0"/>
                  <w:marBottom w:val="0"/>
                  <w:divBdr>
                    <w:top w:val="none" w:sz="0" w:space="0" w:color="auto"/>
                    <w:left w:val="none" w:sz="0" w:space="0" w:color="auto"/>
                    <w:bottom w:val="none" w:sz="0" w:space="0" w:color="auto"/>
                    <w:right w:val="none" w:sz="0" w:space="0" w:color="auto"/>
                  </w:divBdr>
                </w:div>
                <w:div w:id="259487926">
                  <w:marLeft w:val="0"/>
                  <w:marRight w:val="0"/>
                  <w:marTop w:val="0"/>
                  <w:marBottom w:val="0"/>
                  <w:divBdr>
                    <w:top w:val="none" w:sz="0" w:space="0" w:color="auto"/>
                    <w:left w:val="none" w:sz="0" w:space="0" w:color="auto"/>
                    <w:bottom w:val="none" w:sz="0" w:space="0" w:color="auto"/>
                    <w:right w:val="none" w:sz="0" w:space="0" w:color="auto"/>
                  </w:divBdr>
                </w:div>
                <w:div w:id="285358256">
                  <w:marLeft w:val="0"/>
                  <w:marRight w:val="0"/>
                  <w:marTop w:val="0"/>
                  <w:marBottom w:val="0"/>
                  <w:divBdr>
                    <w:top w:val="none" w:sz="0" w:space="0" w:color="auto"/>
                    <w:left w:val="none" w:sz="0" w:space="0" w:color="auto"/>
                    <w:bottom w:val="none" w:sz="0" w:space="0" w:color="auto"/>
                    <w:right w:val="none" w:sz="0" w:space="0" w:color="auto"/>
                  </w:divBdr>
                </w:div>
                <w:div w:id="286787370">
                  <w:marLeft w:val="0"/>
                  <w:marRight w:val="0"/>
                  <w:marTop w:val="0"/>
                  <w:marBottom w:val="0"/>
                  <w:divBdr>
                    <w:top w:val="none" w:sz="0" w:space="0" w:color="auto"/>
                    <w:left w:val="none" w:sz="0" w:space="0" w:color="auto"/>
                    <w:bottom w:val="none" w:sz="0" w:space="0" w:color="auto"/>
                    <w:right w:val="none" w:sz="0" w:space="0" w:color="auto"/>
                  </w:divBdr>
                </w:div>
                <w:div w:id="287202894">
                  <w:marLeft w:val="0"/>
                  <w:marRight w:val="0"/>
                  <w:marTop w:val="0"/>
                  <w:marBottom w:val="0"/>
                  <w:divBdr>
                    <w:top w:val="none" w:sz="0" w:space="0" w:color="auto"/>
                    <w:left w:val="none" w:sz="0" w:space="0" w:color="auto"/>
                    <w:bottom w:val="none" w:sz="0" w:space="0" w:color="auto"/>
                    <w:right w:val="none" w:sz="0" w:space="0" w:color="auto"/>
                  </w:divBdr>
                </w:div>
                <w:div w:id="292907874">
                  <w:marLeft w:val="0"/>
                  <w:marRight w:val="0"/>
                  <w:marTop w:val="0"/>
                  <w:marBottom w:val="0"/>
                  <w:divBdr>
                    <w:top w:val="none" w:sz="0" w:space="0" w:color="auto"/>
                    <w:left w:val="none" w:sz="0" w:space="0" w:color="auto"/>
                    <w:bottom w:val="none" w:sz="0" w:space="0" w:color="auto"/>
                    <w:right w:val="none" w:sz="0" w:space="0" w:color="auto"/>
                  </w:divBdr>
                </w:div>
                <w:div w:id="295376763">
                  <w:marLeft w:val="0"/>
                  <w:marRight w:val="0"/>
                  <w:marTop w:val="0"/>
                  <w:marBottom w:val="0"/>
                  <w:divBdr>
                    <w:top w:val="none" w:sz="0" w:space="0" w:color="auto"/>
                    <w:left w:val="none" w:sz="0" w:space="0" w:color="auto"/>
                    <w:bottom w:val="none" w:sz="0" w:space="0" w:color="auto"/>
                    <w:right w:val="none" w:sz="0" w:space="0" w:color="auto"/>
                  </w:divBdr>
                </w:div>
                <w:div w:id="295648509">
                  <w:marLeft w:val="0"/>
                  <w:marRight w:val="0"/>
                  <w:marTop w:val="0"/>
                  <w:marBottom w:val="0"/>
                  <w:divBdr>
                    <w:top w:val="none" w:sz="0" w:space="0" w:color="auto"/>
                    <w:left w:val="none" w:sz="0" w:space="0" w:color="auto"/>
                    <w:bottom w:val="none" w:sz="0" w:space="0" w:color="auto"/>
                    <w:right w:val="none" w:sz="0" w:space="0" w:color="auto"/>
                  </w:divBdr>
                </w:div>
                <w:div w:id="301467203">
                  <w:marLeft w:val="0"/>
                  <w:marRight w:val="0"/>
                  <w:marTop w:val="0"/>
                  <w:marBottom w:val="0"/>
                  <w:divBdr>
                    <w:top w:val="none" w:sz="0" w:space="0" w:color="auto"/>
                    <w:left w:val="none" w:sz="0" w:space="0" w:color="auto"/>
                    <w:bottom w:val="none" w:sz="0" w:space="0" w:color="auto"/>
                    <w:right w:val="none" w:sz="0" w:space="0" w:color="auto"/>
                  </w:divBdr>
                </w:div>
                <w:div w:id="305864804">
                  <w:marLeft w:val="0"/>
                  <w:marRight w:val="0"/>
                  <w:marTop w:val="0"/>
                  <w:marBottom w:val="0"/>
                  <w:divBdr>
                    <w:top w:val="none" w:sz="0" w:space="0" w:color="auto"/>
                    <w:left w:val="none" w:sz="0" w:space="0" w:color="auto"/>
                    <w:bottom w:val="none" w:sz="0" w:space="0" w:color="auto"/>
                    <w:right w:val="none" w:sz="0" w:space="0" w:color="auto"/>
                  </w:divBdr>
                </w:div>
                <w:div w:id="310133891">
                  <w:marLeft w:val="0"/>
                  <w:marRight w:val="0"/>
                  <w:marTop w:val="0"/>
                  <w:marBottom w:val="0"/>
                  <w:divBdr>
                    <w:top w:val="none" w:sz="0" w:space="0" w:color="auto"/>
                    <w:left w:val="none" w:sz="0" w:space="0" w:color="auto"/>
                    <w:bottom w:val="none" w:sz="0" w:space="0" w:color="auto"/>
                    <w:right w:val="none" w:sz="0" w:space="0" w:color="auto"/>
                  </w:divBdr>
                </w:div>
                <w:div w:id="317730557">
                  <w:marLeft w:val="0"/>
                  <w:marRight w:val="0"/>
                  <w:marTop w:val="0"/>
                  <w:marBottom w:val="0"/>
                  <w:divBdr>
                    <w:top w:val="none" w:sz="0" w:space="0" w:color="auto"/>
                    <w:left w:val="none" w:sz="0" w:space="0" w:color="auto"/>
                    <w:bottom w:val="none" w:sz="0" w:space="0" w:color="auto"/>
                    <w:right w:val="none" w:sz="0" w:space="0" w:color="auto"/>
                  </w:divBdr>
                </w:div>
                <w:div w:id="322514128">
                  <w:marLeft w:val="0"/>
                  <w:marRight w:val="0"/>
                  <w:marTop w:val="0"/>
                  <w:marBottom w:val="0"/>
                  <w:divBdr>
                    <w:top w:val="none" w:sz="0" w:space="0" w:color="auto"/>
                    <w:left w:val="none" w:sz="0" w:space="0" w:color="auto"/>
                    <w:bottom w:val="none" w:sz="0" w:space="0" w:color="auto"/>
                    <w:right w:val="none" w:sz="0" w:space="0" w:color="auto"/>
                  </w:divBdr>
                </w:div>
                <w:div w:id="323750371">
                  <w:marLeft w:val="0"/>
                  <w:marRight w:val="0"/>
                  <w:marTop w:val="0"/>
                  <w:marBottom w:val="0"/>
                  <w:divBdr>
                    <w:top w:val="none" w:sz="0" w:space="0" w:color="auto"/>
                    <w:left w:val="none" w:sz="0" w:space="0" w:color="auto"/>
                    <w:bottom w:val="none" w:sz="0" w:space="0" w:color="auto"/>
                    <w:right w:val="none" w:sz="0" w:space="0" w:color="auto"/>
                  </w:divBdr>
                </w:div>
                <w:div w:id="325209197">
                  <w:marLeft w:val="0"/>
                  <w:marRight w:val="0"/>
                  <w:marTop w:val="0"/>
                  <w:marBottom w:val="0"/>
                  <w:divBdr>
                    <w:top w:val="none" w:sz="0" w:space="0" w:color="auto"/>
                    <w:left w:val="none" w:sz="0" w:space="0" w:color="auto"/>
                    <w:bottom w:val="none" w:sz="0" w:space="0" w:color="auto"/>
                    <w:right w:val="none" w:sz="0" w:space="0" w:color="auto"/>
                  </w:divBdr>
                </w:div>
                <w:div w:id="330257681">
                  <w:marLeft w:val="0"/>
                  <w:marRight w:val="0"/>
                  <w:marTop w:val="0"/>
                  <w:marBottom w:val="0"/>
                  <w:divBdr>
                    <w:top w:val="none" w:sz="0" w:space="0" w:color="auto"/>
                    <w:left w:val="none" w:sz="0" w:space="0" w:color="auto"/>
                    <w:bottom w:val="none" w:sz="0" w:space="0" w:color="auto"/>
                    <w:right w:val="none" w:sz="0" w:space="0" w:color="auto"/>
                  </w:divBdr>
                </w:div>
                <w:div w:id="334697605">
                  <w:marLeft w:val="0"/>
                  <w:marRight w:val="0"/>
                  <w:marTop w:val="0"/>
                  <w:marBottom w:val="0"/>
                  <w:divBdr>
                    <w:top w:val="none" w:sz="0" w:space="0" w:color="auto"/>
                    <w:left w:val="none" w:sz="0" w:space="0" w:color="auto"/>
                    <w:bottom w:val="none" w:sz="0" w:space="0" w:color="auto"/>
                    <w:right w:val="none" w:sz="0" w:space="0" w:color="auto"/>
                  </w:divBdr>
                </w:div>
                <w:div w:id="339700800">
                  <w:marLeft w:val="0"/>
                  <w:marRight w:val="0"/>
                  <w:marTop w:val="0"/>
                  <w:marBottom w:val="0"/>
                  <w:divBdr>
                    <w:top w:val="none" w:sz="0" w:space="0" w:color="auto"/>
                    <w:left w:val="none" w:sz="0" w:space="0" w:color="auto"/>
                    <w:bottom w:val="none" w:sz="0" w:space="0" w:color="auto"/>
                    <w:right w:val="none" w:sz="0" w:space="0" w:color="auto"/>
                  </w:divBdr>
                </w:div>
                <w:div w:id="343359000">
                  <w:marLeft w:val="0"/>
                  <w:marRight w:val="0"/>
                  <w:marTop w:val="0"/>
                  <w:marBottom w:val="0"/>
                  <w:divBdr>
                    <w:top w:val="none" w:sz="0" w:space="0" w:color="auto"/>
                    <w:left w:val="none" w:sz="0" w:space="0" w:color="auto"/>
                    <w:bottom w:val="none" w:sz="0" w:space="0" w:color="auto"/>
                    <w:right w:val="none" w:sz="0" w:space="0" w:color="auto"/>
                  </w:divBdr>
                </w:div>
                <w:div w:id="355887191">
                  <w:marLeft w:val="0"/>
                  <w:marRight w:val="0"/>
                  <w:marTop w:val="0"/>
                  <w:marBottom w:val="0"/>
                  <w:divBdr>
                    <w:top w:val="none" w:sz="0" w:space="0" w:color="auto"/>
                    <w:left w:val="none" w:sz="0" w:space="0" w:color="auto"/>
                    <w:bottom w:val="none" w:sz="0" w:space="0" w:color="auto"/>
                    <w:right w:val="none" w:sz="0" w:space="0" w:color="auto"/>
                  </w:divBdr>
                </w:div>
                <w:div w:id="366299927">
                  <w:marLeft w:val="0"/>
                  <w:marRight w:val="0"/>
                  <w:marTop w:val="0"/>
                  <w:marBottom w:val="0"/>
                  <w:divBdr>
                    <w:top w:val="none" w:sz="0" w:space="0" w:color="auto"/>
                    <w:left w:val="none" w:sz="0" w:space="0" w:color="auto"/>
                    <w:bottom w:val="none" w:sz="0" w:space="0" w:color="auto"/>
                    <w:right w:val="none" w:sz="0" w:space="0" w:color="auto"/>
                  </w:divBdr>
                </w:div>
                <w:div w:id="373585019">
                  <w:marLeft w:val="0"/>
                  <w:marRight w:val="0"/>
                  <w:marTop w:val="0"/>
                  <w:marBottom w:val="0"/>
                  <w:divBdr>
                    <w:top w:val="none" w:sz="0" w:space="0" w:color="auto"/>
                    <w:left w:val="none" w:sz="0" w:space="0" w:color="auto"/>
                    <w:bottom w:val="none" w:sz="0" w:space="0" w:color="auto"/>
                    <w:right w:val="none" w:sz="0" w:space="0" w:color="auto"/>
                  </w:divBdr>
                </w:div>
                <w:div w:id="380180785">
                  <w:marLeft w:val="0"/>
                  <w:marRight w:val="0"/>
                  <w:marTop w:val="0"/>
                  <w:marBottom w:val="0"/>
                  <w:divBdr>
                    <w:top w:val="none" w:sz="0" w:space="0" w:color="auto"/>
                    <w:left w:val="none" w:sz="0" w:space="0" w:color="auto"/>
                    <w:bottom w:val="none" w:sz="0" w:space="0" w:color="auto"/>
                    <w:right w:val="none" w:sz="0" w:space="0" w:color="auto"/>
                  </w:divBdr>
                </w:div>
                <w:div w:id="385109662">
                  <w:marLeft w:val="0"/>
                  <w:marRight w:val="0"/>
                  <w:marTop w:val="0"/>
                  <w:marBottom w:val="0"/>
                  <w:divBdr>
                    <w:top w:val="none" w:sz="0" w:space="0" w:color="auto"/>
                    <w:left w:val="none" w:sz="0" w:space="0" w:color="auto"/>
                    <w:bottom w:val="none" w:sz="0" w:space="0" w:color="auto"/>
                    <w:right w:val="none" w:sz="0" w:space="0" w:color="auto"/>
                  </w:divBdr>
                </w:div>
                <w:div w:id="385615081">
                  <w:marLeft w:val="0"/>
                  <w:marRight w:val="0"/>
                  <w:marTop w:val="0"/>
                  <w:marBottom w:val="0"/>
                  <w:divBdr>
                    <w:top w:val="none" w:sz="0" w:space="0" w:color="auto"/>
                    <w:left w:val="none" w:sz="0" w:space="0" w:color="auto"/>
                    <w:bottom w:val="none" w:sz="0" w:space="0" w:color="auto"/>
                    <w:right w:val="none" w:sz="0" w:space="0" w:color="auto"/>
                  </w:divBdr>
                </w:div>
                <w:div w:id="395904978">
                  <w:marLeft w:val="0"/>
                  <w:marRight w:val="0"/>
                  <w:marTop w:val="0"/>
                  <w:marBottom w:val="0"/>
                  <w:divBdr>
                    <w:top w:val="none" w:sz="0" w:space="0" w:color="auto"/>
                    <w:left w:val="none" w:sz="0" w:space="0" w:color="auto"/>
                    <w:bottom w:val="none" w:sz="0" w:space="0" w:color="auto"/>
                    <w:right w:val="none" w:sz="0" w:space="0" w:color="auto"/>
                  </w:divBdr>
                </w:div>
                <w:div w:id="403577023">
                  <w:marLeft w:val="0"/>
                  <w:marRight w:val="0"/>
                  <w:marTop w:val="0"/>
                  <w:marBottom w:val="0"/>
                  <w:divBdr>
                    <w:top w:val="none" w:sz="0" w:space="0" w:color="auto"/>
                    <w:left w:val="none" w:sz="0" w:space="0" w:color="auto"/>
                    <w:bottom w:val="none" w:sz="0" w:space="0" w:color="auto"/>
                    <w:right w:val="none" w:sz="0" w:space="0" w:color="auto"/>
                  </w:divBdr>
                </w:div>
                <w:div w:id="405499204">
                  <w:marLeft w:val="0"/>
                  <w:marRight w:val="0"/>
                  <w:marTop w:val="0"/>
                  <w:marBottom w:val="0"/>
                  <w:divBdr>
                    <w:top w:val="none" w:sz="0" w:space="0" w:color="auto"/>
                    <w:left w:val="none" w:sz="0" w:space="0" w:color="auto"/>
                    <w:bottom w:val="none" w:sz="0" w:space="0" w:color="auto"/>
                    <w:right w:val="none" w:sz="0" w:space="0" w:color="auto"/>
                  </w:divBdr>
                </w:div>
                <w:div w:id="421952036">
                  <w:marLeft w:val="0"/>
                  <w:marRight w:val="0"/>
                  <w:marTop w:val="0"/>
                  <w:marBottom w:val="0"/>
                  <w:divBdr>
                    <w:top w:val="none" w:sz="0" w:space="0" w:color="auto"/>
                    <w:left w:val="none" w:sz="0" w:space="0" w:color="auto"/>
                    <w:bottom w:val="none" w:sz="0" w:space="0" w:color="auto"/>
                    <w:right w:val="none" w:sz="0" w:space="0" w:color="auto"/>
                  </w:divBdr>
                </w:div>
                <w:div w:id="427047621">
                  <w:marLeft w:val="0"/>
                  <w:marRight w:val="0"/>
                  <w:marTop w:val="0"/>
                  <w:marBottom w:val="0"/>
                  <w:divBdr>
                    <w:top w:val="none" w:sz="0" w:space="0" w:color="auto"/>
                    <w:left w:val="none" w:sz="0" w:space="0" w:color="auto"/>
                    <w:bottom w:val="none" w:sz="0" w:space="0" w:color="auto"/>
                    <w:right w:val="none" w:sz="0" w:space="0" w:color="auto"/>
                  </w:divBdr>
                </w:div>
                <w:div w:id="427507317">
                  <w:marLeft w:val="0"/>
                  <w:marRight w:val="0"/>
                  <w:marTop w:val="0"/>
                  <w:marBottom w:val="0"/>
                  <w:divBdr>
                    <w:top w:val="none" w:sz="0" w:space="0" w:color="auto"/>
                    <w:left w:val="none" w:sz="0" w:space="0" w:color="auto"/>
                    <w:bottom w:val="none" w:sz="0" w:space="0" w:color="auto"/>
                    <w:right w:val="none" w:sz="0" w:space="0" w:color="auto"/>
                  </w:divBdr>
                </w:div>
                <w:div w:id="442505745">
                  <w:marLeft w:val="0"/>
                  <w:marRight w:val="0"/>
                  <w:marTop w:val="0"/>
                  <w:marBottom w:val="0"/>
                  <w:divBdr>
                    <w:top w:val="none" w:sz="0" w:space="0" w:color="auto"/>
                    <w:left w:val="none" w:sz="0" w:space="0" w:color="auto"/>
                    <w:bottom w:val="none" w:sz="0" w:space="0" w:color="auto"/>
                    <w:right w:val="none" w:sz="0" w:space="0" w:color="auto"/>
                  </w:divBdr>
                </w:div>
                <w:div w:id="445198753">
                  <w:marLeft w:val="0"/>
                  <w:marRight w:val="0"/>
                  <w:marTop w:val="0"/>
                  <w:marBottom w:val="0"/>
                  <w:divBdr>
                    <w:top w:val="none" w:sz="0" w:space="0" w:color="auto"/>
                    <w:left w:val="none" w:sz="0" w:space="0" w:color="auto"/>
                    <w:bottom w:val="none" w:sz="0" w:space="0" w:color="auto"/>
                    <w:right w:val="none" w:sz="0" w:space="0" w:color="auto"/>
                  </w:divBdr>
                </w:div>
                <w:div w:id="454911098">
                  <w:marLeft w:val="0"/>
                  <w:marRight w:val="0"/>
                  <w:marTop w:val="0"/>
                  <w:marBottom w:val="0"/>
                  <w:divBdr>
                    <w:top w:val="none" w:sz="0" w:space="0" w:color="auto"/>
                    <w:left w:val="none" w:sz="0" w:space="0" w:color="auto"/>
                    <w:bottom w:val="none" w:sz="0" w:space="0" w:color="auto"/>
                    <w:right w:val="none" w:sz="0" w:space="0" w:color="auto"/>
                  </w:divBdr>
                </w:div>
                <w:div w:id="471941546">
                  <w:marLeft w:val="0"/>
                  <w:marRight w:val="0"/>
                  <w:marTop w:val="0"/>
                  <w:marBottom w:val="0"/>
                  <w:divBdr>
                    <w:top w:val="none" w:sz="0" w:space="0" w:color="auto"/>
                    <w:left w:val="none" w:sz="0" w:space="0" w:color="auto"/>
                    <w:bottom w:val="none" w:sz="0" w:space="0" w:color="auto"/>
                    <w:right w:val="none" w:sz="0" w:space="0" w:color="auto"/>
                  </w:divBdr>
                </w:div>
                <w:div w:id="476998672">
                  <w:marLeft w:val="0"/>
                  <w:marRight w:val="0"/>
                  <w:marTop w:val="0"/>
                  <w:marBottom w:val="0"/>
                  <w:divBdr>
                    <w:top w:val="none" w:sz="0" w:space="0" w:color="auto"/>
                    <w:left w:val="none" w:sz="0" w:space="0" w:color="auto"/>
                    <w:bottom w:val="none" w:sz="0" w:space="0" w:color="auto"/>
                    <w:right w:val="none" w:sz="0" w:space="0" w:color="auto"/>
                  </w:divBdr>
                </w:div>
                <w:div w:id="480654373">
                  <w:marLeft w:val="0"/>
                  <w:marRight w:val="0"/>
                  <w:marTop w:val="0"/>
                  <w:marBottom w:val="0"/>
                  <w:divBdr>
                    <w:top w:val="none" w:sz="0" w:space="0" w:color="auto"/>
                    <w:left w:val="none" w:sz="0" w:space="0" w:color="auto"/>
                    <w:bottom w:val="none" w:sz="0" w:space="0" w:color="auto"/>
                    <w:right w:val="none" w:sz="0" w:space="0" w:color="auto"/>
                  </w:divBdr>
                </w:div>
                <w:div w:id="485978127">
                  <w:marLeft w:val="0"/>
                  <w:marRight w:val="0"/>
                  <w:marTop w:val="0"/>
                  <w:marBottom w:val="0"/>
                  <w:divBdr>
                    <w:top w:val="none" w:sz="0" w:space="0" w:color="auto"/>
                    <w:left w:val="none" w:sz="0" w:space="0" w:color="auto"/>
                    <w:bottom w:val="none" w:sz="0" w:space="0" w:color="auto"/>
                    <w:right w:val="none" w:sz="0" w:space="0" w:color="auto"/>
                  </w:divBdr>
                </w:div>
                <w:div w:id="501629124">
                  <w:marLeft w:val="0"/>
                  <w:marRight w:val="0"/>
                  <w:marTop w:val="0"/>
                  <w:marBottom w:val="0"/>
                  <w:divBdr>
                    <w:top w:val="none" w:sz="0" w:space="0" w:color="auto"/>
                    <w:left w:val="none" w:sz="0" w:space="0" w:color="auto"/>
                    <w:bottom w:val="none" w:sz="0" w:space="0" w:color="auto"/>
                    <w:right w:val="none" w:sz="0" w:space="0" w:color="auto"/>
                  </w:divBdr>
                </w:div>
                <w:div w:id="511334253">
                  <w:marLeft w:val="0"/>
                  <w:marRight w:val="0"/>
                  <w:marTop w:val="0"/>
                  <w:marBottom w:val="0"/>
                  <w:divBdr>
                    <w:top w:val="none" w:sz="0" w:space="0" w:color="auto"/>
                    <w:left w:val="none" w:sz="0" w:space="0" w:color="auto"/>
                    <w:bottom w:val="none" w:sz="0" w:space="0" w:color="auto"/>
                    <w:right w:val="none" w:sz="0" w:space="0" w:color="auto"/>
                  </w:divBdr>
                </w:div>
                <w:div w:id="515197822">
                  <w:marLeft w:val="0"/>
                  <w:marRight w:val="0"/>
                  <w:marTop w:val="0"/>
                  <w:marBottom w:val="0"/>
                  <w:divBdr>
                    <w:top w:val="none" w:sz="0" w:space="0" w:color="auto"/>
                    <w:left w:val="none" w:sz="0" w:space="0" w:color="auto"/>
                    <w:bottom w:val="none" w:sz="0" w:space="0" w:color="auto"/>
                    <w:right w:val="none" w:sz="0" w:space="0" w:color="auto"/>
                  </w:divBdr>
                </w:div>
                <w:div w:id="528642779">
                  <w:marLeft w:val="0"/>
                  <w:marRight w:val="0"/>
                  <w:marTop w:val="0"/>
                  <w:marBottom w:val="0"/>
                  <w:divBdr>
                    <w:top w:val="none" w:sz="0" w:space="0" w:color="auto"/>
                    <w:left w:val="none" w:sz="0" w:space="0" w:color="auto"/>
                    <w:bottom w:val="none" w:sz="0" w:space="0" w:color="auto"/>
                    <w:right w:val="none" w:sz="0" w:space="0" w:color="auto"/>
                  </w:divBdr>
                </w:div>
                <w:div w:id="539632534">
                  <w:marLeft w:val="0"/>
                  <w:marRight w:val="0"/>
                  <w:marTop w:val="0"/>
                  <w:marBottom w:val="0"/>
                  <w:divBdr>
                    <w:top w:val="none" w:sz="0" w:space="0" w:color="auto"/>
                    <w:left w:val="none" w:sz="0" w:space="0" w:color="auto"/>
                    <w:bottom w:val="none" w:sz="0" w:space="0" w:color="auto"/>
                    <w:right w:val="none" w:sz="0" w:space="0" w:color="auto"/>
                  </w:divBdr>
                </w:div>
                <w:div w:id="563104789">
                  <w:marLeft w:val="0"/>
                  <w:marRight w:val="0"/>
                  <w:marTop w:val="0"/>
                  <w:marBottom w:val="0"/>
                  <w:divBdr>
                    <w:top w:val="none" w:sz="0" w:space="0" w:color="auto"/>
                    <w:left w:val="none" w:sz="0" w:space="0" w:color="auto"/>
                    <w:bottom w:val="none" w:sz="0" w:space="0" w:color="auto"/>
                    <w:right w:val="none" w:sz="0" w:space="0" w:color="auto"/>
                  </w:divBdr>
                </w:div>
                <w:div w:id="574701309">
                  <w:marLeft w:val="0"/>
                  <w:marRight w:val="0"/>
                  <w:marTop w:val="0"/>
                  <w:marBottom w:val="0"/>
                  <w:divBdr>
                    <w:top w:val="none" w:sz="0" w:space="0" w:color="auto"/>
                    <w:left w:val="none" w:sz="0" w:space="0" w:color="auto"/>
                    <w:bottom w:val="none" w:sz="0" w:space="0" w:color="auto"/>
                    <w:right w:val="none" w:sz="0" w:space="0" w:color="auto"/>
                  </w:divBdr>
                </w:div>
                <w:div w:id="580793904">
                  <w:marLeft w:val="0"/>
                  <w:marRight w:val="0"/>
                  <w:marTop w:val="0"/>
                  <w:marBottom w:val="0"/>
                  <w:divBdr>
                    <w:top w:val="none" w:sz="0" w:space="0" w:color="auto"/>
                    <w:left w:val="none" w:sz="0" w:space="0" w:color="auto"/>
                    <w:bottom w:val="none" w:sz="0" w:space="0" w:color="auto"/>
                    <w:right w:val="none" w:sz="0" w:space="0" w:color="auto"/>
                  </w:divBdr>
                </w:div>
                <w:div w:id="589773218">
                  <w:marLeft w:val="0"/>
                  <w:marRight w:val="0"/>
                  <w:marTop w:val="0"/>
                  <w:marBottom w:val="0"/>
                  <w:divBdr>
                    <w:top w:val="none" w:sz="0" w:space="0" w:color="auto"/>
                    <w:left w:val="none" w:sz="0" w:space="0" w:color="auto"/>
                    <w:bottom w:val="none" w:sz="0" w:space="0" w:color="auto"/>
                    <w:right w:val="none" w:sz="0" w:space="0" w:color="auto"/>
                  </w:divBdr>
                </w:div>
                <w:div w:id="625503429">
                  <w:marLeft w:val="0"/>
                  <w:marRight w:val="0"/>
                  <w:marTop w:val="0"/>
                  <w:marBottom w:val="0"/>
                  <w:divBdr>
                    <w:top w:val="none" w:sz="0" w:space="0" w:color="auto"/>
                    <w:left w:val="none" w:sz="0" w:space="0" w:color="auto"/>
                    <w:bottom w:val="none" w:sz="0" w:space="0" w:color="auto"/>
                    <w:right w:val="none" w:sz="0" w:space="0" w:color="auto"/>
                  </w:divBdr>
                </w:div>
                <w:div w:id="636372334">
                  <w:marLeft w:val="0"/>
                  <w:marRight w:val="0"/>
                  <w:marTop w:val="0"/>
                  <w:marBottom w:val="0"/>
                  <w:divBdr>
                    <w:top w:val="none" w:sz="0" w:space="0" w:color="auto"/>
                    <w:left w:val="none" w:sz="0" w:space="0" w:color="auto"/>
                    <w:bottom w:val="none" w:sz="0" w:space="0" w:color="auto"/>
                    <w:right w:val="none" w:sz="0" w:space="0" w:color="auto"/>
                  </w:divBdr>
                </w:div>
                <w:div w:id="641544146">
                  <w:marLeft w:val="0"/>
                  <w:marRight w:val="0"/>
                  <w:marTop w:val="0"/>
                  <w:marBottom w:val="0"/>
                  <w:divBdr>
                    <w:top w:val="none" w:sz="0" w:space="0" w:color="auto"/>
                    <w:left w:val="none" w:sz="0" w:space="0" w:color="auto"/>
                    <w:bottom w:val="none" w:sz="0" w:space="0" w:color="auto"/>
                    <w:right w:val="none" w:sz="0" w:space="0" w:color="auto"/>
                  </w:divBdr>
                </w:div>
                <w:div w:id="651639152">
                  <w:marLeft w:val="0"/>
                  <w:marRight w:val="0"/>
                  <w:marTop w:val="0"/>
                  <w:marBottom w:val="0"/>
                  <w:divBdr>
                    <w:top w:val="none" w:sz="0" w:space="0" w:color="auto"/>
                    <w:left w:val="none" w:sz="0" w:space="0" w:color="auto"/>
                    <w:bottom w:val="none" w:sz="0" w:space="0" w:color="auto"/>
                    <w:right w:val="none" w:sz="0" w:space="0" w:color="auto"/>
                  </w:divBdr>
                </w:div>
                <w:div w:id="653410001">
                  <w:marLeft w:val="0"/>
                  <w:marRight w:val="0"/>
                  <w:marTop w:val="0"/>
                  <w:marBottom w:val="0"/>
                  <w:divBdr>
                    <w:top w:val="none" w:sz="0" w:space="0" w:color="auto"/>
                    <w:left w:val="none" w:sz="0" w:space="0" w:color="auto"/>
                    <w:bottom w:val="none" w:sz="0" w:space="0" w:color="auto"/>
                    <w:right w:val="none" w:sz="0" w:space="0" w:color="auto"/>
                  </w:divBdr>
                </w:div>
                <w:div w:id="654798448">
                  <w:marLeft w:val="0"/>
                  <w:marRight w:val="0"/>
                  <w:marTop w:val="0"/>
                  <w:marBottom w:val="0"/>
                  <w:divBdr>
                    <w:top w:val="none" w:sz="0" w:space="0" w:color="auto"/>
                    <w:left w:val="none" w:sz="0" w:space="0" w:color="auto"/>
                    <w:bottom w:val="none" w:sz="0" w:space="0" w:color="auto"/>
                    <w:right w:val="none" w:sz="0" w:space="0" w:color="auto"/>
                  </w:divBdr>
                </w:div>
                <w:div w:id="683825158">
                  <w:marLeft w:val="0"/>
                  <w:marRight w:val="0"/>
                  <w:marTop w:val="0"/>
                  <w:marBottom w:val="0"/>
                  <w:divBdr>
                    <w:top w:val="none" w:sz="0" w:space="0" w:color="auto"/>
                    <w:left w:val="none" w:sz="0" w:space="0" w:color="auto"/>
                    <w:bottom w:val="none" w:sz="0" w:space="0" w:color="auto"/>
                    <w:right w:val="none" w:sz="0" w:space="0" w:color="auto"/>
                  </w:divBdr>
                </w:div>
                <w:div w:id="690643782">
                  <w:marLeft w:val="0"/>
                  <w:marRight w:val="0"/>
                  <w:marTop w:val="0"/>
                  <w:marBottom w:val="0"/>
                  <w:divBdr>
                    <w:top w:val="none" w:sz="0" w:space="0" w:color="auto"/>
                    <w:left w:val="none" w:sz="0" w:space="0" w:color="auto"/>
                    <w:bottom w:val="none" w:sz="0" w:space="0" w:color="auto"/>
                    <w:right w:val="none" w:sz="0" w:space="0" w:color="auto"/>
                  </w:divBdr>
                </w:div>
                <w:div w:id="696347336">
                  <w:marLeft w:val="0"/>
                  <w:marRight w:val="0"/>
                  <w:marTop w:val="0"/>
                  <w:marBottom w:val="0"/>
                  <w:divBdr>
                    <w:top w:val="none" w:sz="0" w:space="0" w:color="auto"/>
                    <w:left w:val="none" w:sz="0" w:space="0" w:color="auto"/>
                    <w:bottom w:val="none" w:sz="0" w:space="0" w:color="auto"/>
                    <w:right w:val="none" w:sz="0" w:space="0" w:color="auto"/>
                  </w:divBdr>
                </w:div>
                <w:div w:id="708456742">
                  <w:marLeft w:val="0"/>
                  <w:marRight w:val="0"/>
                  <w:marTop w:val="0"/>
                  <w:marBottom w:val="0"/>
                  <w:divBdr>
                    <w:top w:val="none" w:sz="0" w:space="0" w:color="auto"/>
                    <w:left w:val="none" w:sz="0" w:space="0" w:color="auto"/>
                    <w:bottom w:val="none" w:sz="0" w:space="0" w:color="auto"/>
                    <w:right w:val="none" w:sz="0" w:space="0" w:color="auto"/>
                  </w:divBdr>
                </w:div>
                <w:div w:id="722677172">
                  <w:marLeft w:val="0"/>
                  <w:marRight w:val="0"/>
                  <w:marTop w:val="0"/>
                  <w:marBottom w:val="0"/>
                  <w:divBdr>
                    <w:top w:val="none" w:sz="0" w:space="0" w:color="auto"/>
                    <w:left w:val="none" w:sz="0" w:space="0" w:color="auto"/>
                    <w:bottom w:val="none" w:sz="0" w:space="0" w:color="auto"/>
                    <w:right w:val="none" w:sz="0" w:space="0" w:color="auto"/>
                  </w:divBdr>
                </w:div>
                <w:div w:id="735323824">
                  <w:marLeft w:val="0"/>
                  <w:marRight w:val="0"/>
                  <w:marTop w:val="0"/>
                  <w:marBottom w:val="0"/>
                  <w:divBdr>
                    <w:top w:val="none" w:sz="0" w:space="0" w:color="auto"/>
                    <w:left w:val="none" w:sz="0" w:space="0" w:color="auto"/>
                    <w:bottom w:val="none" w:sz="0" w:space="0" w:color="auto"/>
                    <w:right w:val="none" w:sz="0" w:space="0" w:color="auto"/>
                  </w:divBdr>
                </w:div>
                <w:div w:id="747112603">
                  <w:marLeft w:val="0"/>
                  <w:marRight w:val="0"/>
                  <w:marTop w:val="0"/>
                  <w:marBottom w:val="0"/>
                  <w:divBdr>
                    <w:top w:val="none" w:sz="0" w:space="0" w:color="auto"/>
                    <w:left w:val="none" w:sz="0" w:space="0" w:color="auto"/>
                    <w:bottom w:val="none" w:sz="0" w:space="0" w:color="auto"/>
                    <w:right w:val="none" w:sz="0" w:space="0" w:color="auto"/>
                  </w:divBdr>
                </w:div>
                <w:div w:id="750276287">
                  <w:marLeft w:val="0"/>
                  <w:marRight w:val="0"/>
                  <w:marTop w:val="0"/>
                  <w:marBottom w:val="0"/>
                  <w:divBdr>
                    <w:top w:val="none" w:sz="0" w:space="0" w:color="auto"/>
                    <w:left w:val="none" w:sz="0" w:space="0" w:color="auto"/>
                    <w:bottom w:val="none" w:sz="0" w:space="0" w:color="auto"/>
                    <w:right w:val="none" w:sz="0" w:space="0" w:color="auto"/>
                  </w:divBdr>
                </w:div>
                <w:div w:id="760836882">
                  <w:marLeft w:val="0"/>
                  <w:marRight w:val="0"/>
                  <w:marTop w:val="0"/>
                  <w:marBottom w:val="0"/>
                  <w:divBdr>
                    <w:top w:val="none" w:sz="0" w:space="0" w:color="auto"/>
                    <w:left w:val="none" w:sz="0" w:space="0" w:color="auto"/>
                    <w:bottom w:val="none" w:sz="0" w:space="0" w:color="auto"/>
                    <w:right w:val="none" w:sz="0" w:space="0" w:color="auto"/>
                  </w:divBdr>
                </w:div>
                <w:div w:id="765465371">
                  <w:marLeft w:val="0"/>
                  <w:marRight w:val="0"/>
                  <w:marTop w:val="0"/>
                  <w:marBottom w:val="0"/>
                  <w:divBdr>
                    <w:top w:val="none" w:sz="0" w:space="0" w:color="auto"/>
                    <w:left w:val="none" w:sz="0" w:space="0" w:color="auto"/>
                    <w:bottom w:val="none" w:sz="0" w:space="0" w:color="auto"/>
                    <w:right w:val="none" w:sz="0" w:space="0" w:color="auto"/>
                  </w:divBdr>
                </w:div>
                <w:div w:id="766580079">
                  <w:marLeft w:val="0"/>
                  <w:marRight w:val="0"/>
                  <w:marTop w:val="0"/>
                  <w:marBottom w:val="0"/>
                  <w:divBdr>
                    <w:top w:val="none" w:sz="0" w:space="0" w:color="auto"/>
                    <w:left w:val="none" w:sz="0" w:space="0" w:color="auto"/>
                    <w:bottom w:val="none" w:sz="0" w:space="0" w:color="auto"/>
                    <w:right w:val="none" w:sz="0" w:space="0" w:color="auto"/>
                  </w:divBdr>
                </w:div>
                <w:div w:id="770708991">
                  <w:marLeft w:val="0"/>
                  <w:marRight w:val="0"/>
                  <w:marTop w:val="0"/>
                  <w:marBottom w:val="0"/>
                  <w:divBdr>
                    <w:top w:val="none" w:sz="0" w:space="0" w:color="auto"/>
                    <w:left w:val="none" w:sz="0" w:space="0" w:color="auto"/>
                    <w:bottom w:val="none" w:sz="0" w:space="0" w:color="auto"/>
                    <w:right w:val="none" w:sz="0" w:space="0" w:color="auto"/>
                  </w:divBdr>
                </w:div>
                <w:div w:id="771555639">
                  <w:marLeft w:val="0"/>
                  <w:marRight w:val="0"/>
                  <w:marTop w:val="0"/>
                  <w:marBottom w:val="0"/>
                  <w:divBdr>
                    <w:top w:val="none" w:sz="0" w:space="0" w:color="auto"/>
                    <w:left w:val="none" w:sz="0" w:space="0" w:color="auto"/>
                    <w:bottom w:val="none" w:sz="0" w:space="0" w:color="auto"/>
                    <w:right w:val="none" w:sz="0" w:space="0" w:color="auto"/>
                  </w:divBdr>
                </w:div>
                <w:div w:id="780345662">
                  <w:marLeft w:val="0"/>
                  <w:marRight w:val="0"/>
                  <w:marTop w:val="0"/>
                  <w:marBottom w:val="0"/>
                  <w:divBdr>
                    <w:top w:val="none" w:sz="0" w:space="0" w:color="auto"/>
                    <w:left w:val="none" w:sz="0" w:space="0" w:color="auto"/>
                    <w:bottom w:val="none" w:sz="0" w:space="0" w:color="auto"/>
                    <w:right w:val="none" w:sz="0" w:space="0" w:color="auto"/>
                  </w:divBdr>
                </w:div>
                <w:div w:id="807164674">
                  <w:marLeft w:val="0"/>
                  <w:marRight w:val="0"/>
                  <w:marTop w:val="0"/>
                  <w:marBottom w:val="0"/>
                  <w:divBdr>
                    <w:top w:val="none" w:sz="0" w:space="0" w:color="auto"/>
                    <w:left w:val="none" w:sz="0" w:space="0" w:color="auto"/>
                    <w:bottom w:val="none" w:sz="0" w:space="0" w:color="auto"/>
                    <w:right w:val="none" w:sz="0" w:space="0" w:color="auto"/>
                  </w:divBdr>
                </w:div>
                <w:div w:id="827869007">
                  <w:marLeft w:val="0"/>
                  <w:marRight w:val="0"/>
                  <w:marTop w:val="0"/>
                  <w:marBottom w:val="0"/>
                  <w:divBdr>
                    <w:top w:val="none" w:sz="0" w:space="0" w:color="auto"/>
                    <w:left w:val="none" w:sz="0" w:space="0" w:color="auto"/>
                    <w:bottom w:val="none" w:sz="0" w:space="0" w:color="auto"/>
                    <w:right w:val="none" w:sz="0" w:space="0" w:color="auto"/>
                  </w:divBdr>
                </w:div>
                <w:div w:id="839543256">
                  <w:marLeft w:val="0"/>
                  <w:marRight w:val="0"/>
                  <w:marTop w:val="0"/>
                  <w:marBottom w:val="0"/>
                  <w:divBdr>
                    <w:top w:val="none" w:sz="0" w:space="0" w:color="auto"/>
                    <w:left w:val="none" w:sz="0" w:space="0" w:color="auto"/>
                    <w:bottom w:val="none" w:sz="0" w:space="0" w:color="auto"/>
                    <w:right w:val="none" w:sz="0" w:space="0" w:color="auto"/>
                  </w:divBdr>
                </w:div>
                <w:div w:id="840048224">
                  <w:marLeft w:val="0"/>
                  <w:marRight w:val="0"/>
                  <w:marTop w:val="0"/>
                  <w:marBottom w:val="0"/>
                  <w:divBdr>
                    <w:top w:val="none" w:sz="0" w:space="0" w:color="auto"/>
                    <w:left w:val="none" w:sz="0" w:space="0" w:color="auto"/>
                    <w:bottom w:val="none" w:sz="0" w:space="0" w:color="auto"/>
                    <w:right w:val="none" w:sz="0" w:space="0" w:color="auto"/>
                  </w:divBdr>
                </w:div>
                <w:div w:id="845560557">
                  <w:marLeft w:val="0"/>
                  <w:marRight w:val="0"/>
                  <w:marTop w:val="0"/>
                  <w:marBottom w:val="0"/>
                  <w:divBdr>
                    <w:top w:val="none" w:sz="0" w:space="0" w:color="auto"/>
                    <w:left w:val="none" w:sz="0" w:space="0" w:color="auto"/>
                    <w:bottom w:val="none" w:sz="0" w:space="0" w:color="auto"/>
                    <w:right w:val="none" w:sz="0" w:space="0" w:color="auto"/>
                  </w:divBdr>
                </w:div>
                <w:div w:id="857888249">
                  <w:marLeft w:val="0"/>
                  <w:marRight w:val="0"/>
                  <w:marTop w:val="0"/>
                  <w:marBottom w:val="0"/>
                  <w:divBdr>
                    <w:top w:val="none" w:sz="0" w:space="0" w:color="auto"/>
                    <w:left w:val="none" w:sz="0" w:space="0" w:color="auto"/>
                    <w:bottom w:val="none" w:sz="0" w:space="0" w:color="auto"/>
                    <w:right w:val="none" w:sz="0" w:space="0" w:color="auto"/>
                  </w:divBdr>
                </w:div>
                <w:div w:id="861043849">
                  <w:marLeft w:val="0"/>
                  <w:marRight w:val="0"/>
                  <w:marTop w:val="0"/>
                  <w:marBottom w:val="0"/>
                  <w:divBdr>
                    <w:top w:val="none" w:sz="0" w:space="0" w:color="auto"/>
                    <w:left w:val="none" w:sz="0" w:space="0" w:color="auto"/>
                    <w:bottom w:val="none" w:sz="0" w:space="0" w:color="auto"/>
                    <w:right w:val="none" w:sz="0" w:space="0" w:color="auto"/>
                  </w:divBdr>
                </w:div>
                <w:div w:id="862088632">
                  <w:marLeft w:val="0"/>
                  <w:marRight w:val="0"/>
                  <w:marTop w:val="0"/>
                  <w:marBottom w:val="0"/>
                  <w:divBdr>
                    <w:top w:val="none" w:sz="0" w:space="0" w:color="auto"/>
                    <w:left w:val="none" w:sz="0" w:space="0" w:color="auto"/>
                    <w:bottom w:val="none" w:sz="0" w:space="0" w:color="auto"/>
                    <w:right w:val="none" w:sz="0" w:space="0" w:color="auto"/>
                  </w:divBdr>
                </w:div>
                <w:div w:id="869537325">
                  <w:marLeft w:val="0"/>
                  <w:marRight w:val="0"/>
                  <w:marTop w:val="0"/>
                  <w:marBottom w:val="0"/>
                  <w:divBdr>
                    <w:top w:val="none" w:sz="0" w:space="0" w:color="auto"/>
                    <w:left w:val="none" w:sz="0" w:space="0" w:color="auto"/>
                    <w:bottom w:val="none" w:sz="0" w:space="0" w:color="auto"/>
                    <w:right w:val="none" w:sz="0" w:space="0" w:color="auto"/>
                  </w:divBdr>
                </w:div>
                <w:div w:id="884802218">
                  <w:marLeft w:val="0"/>
                  <w:marRight w:val="0"/>
                  <w:marTop w:val="0"/>
                  <w:marBottom w:val="0"/>
                  <w:divBdr>
                    <w:top w:val="none" w:sz="0" w:space="0" w:color="auto"/>
                    <w:left w:val="none" w:sz="0" w:space="0" w:color="auto"/>
                    <w:bottom w:val="none" w:sz="0" w:space="0" w:color="auto"/>
                    <w:right w:val="none" w:sz="0" w:space="0" w:color="auto"/>
                  </w:divBdr>
                </w:div>
                <w:div w:id="885990893">
                  <w:marLeft w:val="0"/>
                  <w:marRight w:val="0"/>
                  <w:marTop w:val="0"/>
                  <w:marBottom w:val="0"/>
                  <w:divBdr>
                    <w:top w:val="none" w:sz="0" w:space="0" w:color="auto"/>
                    <w:left w:val="none" w:sz="0" w:space="0" w:color="auto"/>
                    <w:bottom w:val="none" w:sz="0" w:space="0" w:color="auto"/>
                    <w:right w:val="none" w:sz="0" w:space="0" w:color="auto"/>
                  </w:divBdr>
                </w:div>
                <w:div w:id="899247803">
                  <w:marLeft w:val="0"/>
                  <w:marRight w:val="0"/>
                  <w:marTop w:val="0"/>
                  <w:marBottom w:val="0"/>
                  <w:divBdr>
                    <w:top w:val="none" w:sz="0" w:space="0" w:color="auto"/>
                    <w:left w:val="none" w:sz="0" w:space="0" w:color="auto"/>
                    <w:bottom w:val="none" w:sz="0" w:space="0" w:color="auto"/>
                    <w:right w:val="none" w:sz="0" w:space="0" w:color="auto"/>
                  </w:divBdr>
                </w:div>
                <w:div w:id="908272708">
                  <w:marLeft w:val="0"/>
                  <w:marRight w:val="0"/>
                  <w:marTop w:val="0"/>
                  <w:marBottom w:val="0"/>
                  <w:divBdr>
                    <w:top w:val="none" w:sz="0" w:space="0" w:color="auto"/>
                    <w:left w:val="none" w:sz="0" w:space="0" w:color="auto"/>
                    <w:bottom w:val="none" w:sz="0" w:space="0" w:color="auto"/>
                    <w:right w:val="none" w:sz="0" w:space="0" w:color="auto"/>
                  </w:divBdr>
                </w:div>
                <w:div w:id="930241377">
                  <w:marLeft w:val="0"/>
                  <w:marRight w:val="0"/>
                  <w:marTop w:val="0"/>
                  <w:marBottom w:val="0"/>
                  <w:divBdr>
                    <w:top w:val="none" w:sz="0" w:space="0" w:color="auto"/>
                    <w:left w:val="none" w:sz="0" w:space="0" w:color="auto"/>
                    <w:bottom w:val="none" w:sz="0" w:space="0" w:color="auto"/>
                    <w:right w:val="none" w:sz="0" w:space="0" w:color="auto"/>
                  </w:divBdr>
                </w:div>
                <w:div w:id="952715328">
                  <w:marLeft w:val="0"/>
                  <w:marRight w:val="0"/>
                  <w:marTop w:val="0"/>
                  <w:marBottom w:val="0"/>
                  <w:divBdr>
                    <w:top w:val="none" w:sz="0" w:space="0" w:color="auto"/>
                    <w:left w:val="none" w:sz="0" w:space="0" w:color="auto"/>
                    <w:bottom w:val="none" w:sz="0" w:space="0" w:color="auto"/>
                    <w:right w:val="none" w:sz="0" w:space="0" w:color="auto"/>
                  </w:divBdr>
                </w:div>
                <w:div w:id="962152387">
                  <w:marLeft w:val="0"/>
                  <w:marRight w:val="0"/>
                  <w:marTop w:val="0"/>
                  <w:marBottom w:val="0"/>
                  <w:divBdr>
                    <w:top w:val="none" w:sz="0" w:space="0" w:color="auto"/>
                    <w:left w:val="none" w:sz="0" w:space="0" w:color="auto"/>
                    <w:bottom w:val="none" w:sz="0" w:space="0" w:color="auto"/>
                    <w:right w:val="none" w:sz="0" w:space="0" w:color="auto"/>
                  </w:divBdr>
                </w:div>
                <w:div w:id="965476487">
                  <w:marLeft w:val="0"/>
                  <w:marRight w:val="0"/>
                  <w:marTop w:val="0"/>
                  <w:marBottom w:val="0"/>
                  <w:divBdr>
                    <w:top w:val="none" w:sz="0" w:space="0" w:color="auto"/>
                    <w:left w:val="none" w:sz="0" w:space="0" w:color="auto"/>
                    <w:bottom w:val="none" w:sz="0" w:space="0" w:color="auto"/>
                    <w:right w:val="none" w:sz="0" w:space="0" w:color="auto"/>
                  </w:divBdr>
                </w:div>
                <w:div w:id="967467277">
                  <w:marLeft w:val="0"/>
                  <w:marRight w:val="0"/>
                  <w:marTop w:val="0"/>
                  <w:marBottom w:val="0"/>
                  <w:divBdr>
                    <w:top w:val="none" w:sz="0" w:space="0" w:color="auto"/>
                    <w:left w:val="none" w:sz="0" w:space="0" w:color="auto"/>
                    <w:bottom w:val="none" w:sz="0" w:space="0" w:color="auto"/>
                    <w:right w:val="none" w:sz="0" w:space="0" w:color="auto"/>
                  </w:divBdr>
                </w:div>
                <w:div w:id="986974164">
                  <w:marLeft w:val="0"/>
                  <w:marRight w:val="0"/>
                  <w:marTop w:val="0"/>
                  <w:marBottom w:val="0"/>
                  <w:divBdr>
                    <w:top w:val="none" w:sz="0" w:space="0" w:color="auto"/>
                    <w:left w:val="none" w:sz="0" w:space="0" w:color="auto"/>
                    <w:bottom w:val="none" w:sz="0" w:space="0" w:color="auto"/>
                    <w:right w:val="none" w:sz="0" w:space="0" w:color="auto"/>
                  </w:divBdr>
                </w:div>
                <w:div w:id="998114218">
                  <w:marLeft w:val="0"/>
                  <w:marRight w:val="0"/>
                  <w:marTop w:val="0"/>
                  <w:marBottom w:val="0"/>
                  <w:divBdr>
                    <w:top w:val="none" w:sz="0" w:space="0" w:color="auto"/>
                    <w:left w:val="none" w:sz="0" w:space="0" w:color="auto"/>
                    <w:bottom w:val="none" w:sz="0" w:space="0" w:color="auto"/>
                    <w:right w:val="none" w:sz="0" w:space="0" w:color="auto"/>
                  </w:divBdr>
                </w:div>
                <w:div w:id="1010333246">
                  <w:marLeft w:val="0"/>
                  <w:marRight w:val="0"/>
                  <w:marTop w:val="0"/>
                  <w:marBottom w:val="0"/>
                  <w:divBdr>
                    <w:top w:val="none" w:sz="0" w:space="0" w:color="auto"/>
                    <w:left w:val="none" w:sz="0" w:space="0" w:color="auto"/>
                    <w:bottom w:val="none" w:sz="0" w:space="0" w:color="auto"/>
                    <w:right w:val="none" w:sz="0" w:space="0" w:color="auto"/>
                  </w:divBdr>
                </w:div>
                <w:div w:id="1018432702">
                  <w:marLeft w:val="0"/>
                  <w:marRight w:val="0"/>
                  <w:marTop w:val="0"/>
                  <w:marBottom w:val="0"/>
                  <w:divBdr>
                    <w:top w:val="none" w:sz="0" w:space="0" w:color="auto"/>
                    <w:left w:val="none" w:sz="0" w:space="0" w:color="auto"/>
                    <w:bottom w:val="none" w:sz="0" w:space="0" w:color="auto"/>
                    <w:right w:val="none" w:sz="0" w:space="0" w:color="auto"/>
                  </w:divBdr>
                </w:div>
                <w:div w:id="1030765786">
                  <w:marLeft w:val="0"/>
                  <w:marRight w:val="0"/>
                  <w:marTop w:val="0"/>
                  <w:marBottom w:val="0"/>
                  <w:divBdr>
                    <w:top w:val="none" w:sz="0" w:space="0" w:color="auto"/>
                    <w:left w:val="none" w:sz="0" w:space="0" w:color="auto"/>
                    <w:bottom w:val="none" w:sz="0" w:space="0" w:color="auto"/>
                    <w:right w:val="none" w:sz="0" w:space="0" w:color="auto"/>
                  </w:divBdr>
                </w:div>
                <w:div w:id="1035732282">
                  <w:marLeft w:val="0"/>
                  <w:marRight w:val="0"/>
                  <w:marTop w:val="0"/>
                  <w:marBottom w:val="0"/>
                  <w:divBdr>
                    <w:top w:val="none" w:sz="0" w:space="0" w:color="auto"/>
                    <w:left w:val="none" w:sz="0" w:space="0" w:color="auto"/>
                    <w:bottom w:val="none" w:sz="0" w:space="0" w:color="auto"/>
                    <w:right w:val="none" w:sz="0" w:space="0" w:color="auto"/>
                  </w:divBdr>
                </w:div>
                <w:div w:id="1036664601">
                  <w:marLeft w:val="0"/>
                  <w:marRight w:val="0"/>
                  <w:marTop w:val="0"/>
                  <w:marBottom w:val="0"/>
                  <w:divBdr>
                    <w:top w:val="none" w:sz="0" w:space="0" w:color="auto"/>
                    <w:left w:val="none" w:sz="0" w:space="0" w:color="auto"/>
                    <w:bottom w:val="none" w:sz="0" w:space="0" w:color="auto"/>
                    <w:right w:val="none" w:sz="0" w:space="0" w:color="auto"/>
                  </w:divBdr>
                </w:div>
                <w:div w:id="1050618560">
                  <w:marLeft w:val="0"/>
                  <w:marRight w:val="0"/>
                  <w:marTop w:val="0"/>
                  <w:marBottom w:val="0"/>
                  <w:divBdr>
                    <w:top w:val="none" w:sz="0" w:space="0" w:color="auto"/>
                    <w:left w:val="none" w:sz="0" w:space="0" w:color="auto"/>
                    <w:bottom w:val="none" w:sz="0" w:space="0" w:color="auto"/>
                    <w:right w:val="none" w:sz="0" w:space="0" w:color="auto"/>
                  </w:divBdr>
                </w:div>
                <w:div w:id="1055857136">
                  <w:marLeft w:val="0"/>
                  <w:marRight w:val="0"/>
                  <w:marTop w:val="0"/>
                  <w:marBottom w:val="0"/>
                  <w:divBdr>
                    <w:top w:val="none" w:sz="0" w:space="0" w:color="auto"/>
                    <w:left w:val="none" w:sz="0" w:space="0" w:color="auto"/>
                    <w:bottom w:val="none" w:sz="0" w:space="0" w:color="auto"/>
                    <w:right w:val="none" w:sz="0" w:space="0" w:color="auto"/>
                  </w:divBdr>
                </w:div>
                <w:div w:id="1062211158">
                  <w:marLeft w:val="0"/>
                  <w:marRight w:val="0"/>
                  <w:marTop w:val="0"/>
                  <w:marBottom w:val="0"/>
                  <w:divBdr>
                    <w:top w:val="none" w:sz="0" w:space="0" w:color="auto"/>
                    <w:left w:val="none" w:sz="0" w:space="0" w:color="auto"/>
                    <w:bottom w:val="none" w:sz="0" w:space="0" w:color="auto"/>
                    <w:right w:val="none" w:sz="0" w:space="0" w:color="auto"/>
                  </w:divBdr>
                </w:div>
                <w:div w:id="1063481613">
                  <w:marLeft w:val="0"/>
                  <w:marRight w:val="0"/>
                  <w:marTop w:val="0"/>
                  <w:marBottom w:val="0"/>
                  <w:divBdr>
                    <w:top w:val="none" w:sz="0" w:space="0" w:color="auto"/>
                    <w:left w:val="none" w:sz="0" w:space="0" w:color="auto"/>
                    <w:bottom w:val="none" w:sz="0" w:space="0" w:color="auto"/>
                    <w:right w:val="none" w:sz="0" w:space="0" w:color="auto"/>
                  </w:divBdr>
                </w:div>
                <w:div w:id="1095781913">
                  <w:marLeft w:val="0"/>
                  <w:marRight w:val="0"/>
                  <w:marTop w:val="0"/>
                  <w:marBottom w:val="0"/>
                  <w:divBdr>
                    <w:top w:val="none" w:sz="0" w:space="0" w:color="auto"/>
                    <w:left w:val="none" w:sz="0" w:space="0" w:color="auto"/>
                    <w:bottom w:val="none" w:sz="0" w:space="0" w:color="auto"/>
                    <w:right w:val="none" w:sz="0" w:space="0" w:color="auto"/>
                  </w:divBdr>
                </w:div>
                <w:div w:id="1099177180">
                  <w:marLeft w:val="0"/>
                  <w:marRight w:val="0"/>
                  <w:marTop w:val="0"/>
                  <w:marBottom w:val="0"/>
                  <w:divBdr>
                    <w:top w:val="none" w:sz="0" w:space="0" w:color="auto"/>
                    <w:left w:val="none" w:sz="0" w:space="0" w:color="auto"/>
                    <w:bottom w:val="none" w:sz="0" w:space="0" w:color="auto"/>
                    <w:right w:val="none" w:sz="0" w:space="0" w:color="auto"/>
                  </w:divBdr>
                </w:div>
                <w:div w:id="1100102827">
                  <w:marLeft w:val="0"/>
                  <w:marRight w:val="0"/>
                  <w:marTop w:val="0"/>
                  <w:marBottom w:val="0"/>
                  <w:divBdr>
                    <w:top w:val="none" w:sz="0" w:space="0" w:color="auto"/>
                    <w:left w:val="none" w:sz="0" w:space="0" w:color="auto"/>
                    <w:bottom w:val="none" w:sz="0" w:space="0" w:color="auto"/>
                    <w:right w:val="none" w:sz="0" w:space="0" w:color="auto"/>
                  </w:divBdr>
                </w:div>
                <w:div w:id="1115248542">
                  <w:marLeft w:val="0"/>
                  <w:marRight w:val="0"/>
                  <w:marTop w:val="0"/>
                  <w:marBottom w:val="0"/>
                  <w:divBdr>
                    <w:top w:val="none" w:sz="0" w:space="0" w:color="auto"/>
                    <w:left w:val="none" w:sz="0" w:space="0" w:color="auto"/>
                    <w:bottom w:val="none" w:sz="0" w:space="0" w:color="auto"/>
                    <w:right w:val="none" w:sz="0" w:space="0" w:color="auto"/>
                  </w:divBdr>
                </w:div>
                <w:div w:id="1138378331">
                  <w:marLeft w:val="0"/>
                  <w:marRight w:val="0"/>
                  <w:marTop w:val="0"/>
                  <w:marBottom w:val="0"/>
                  <w:divBdr>
                    <w:top w:val="none" w:sz="0" w:space="0" w:color="auto"/>
                    <w:left w:val="none" w:sz="0" w:space="0" w:color="auto"/>
                    <w:bottom w:val="none" w:sz="0" w:space="0" w:color="auto"/>
                    <w:right w:val="none" w:sz="0" w:space="0" w:color="auto"/>
                  </w:divBdr>
                </w:div>
                <w:div w:id="1144392447">
                  <w:marLeft w:val="0"/>
                  <w:marRight w:val="0"/>
                  <w:marTop w:val="0"/>
                  <w:marBottom w:val="0"/>
                  <w:divBdr>
                    <w:top w:val="none" w:sz="0" w:space="0" w:color="auto"/>
                    <w:left w:val="none" w:sz="0" w:space="0" w:color="auto"/>
                    <w:bottom w:val="none" w:sz="0" w:space="0" w:color="auto"/>
                    <w:right w:val="none" w:sz="0" w:space="0" w:color="auto"/>
                  </w:divBdr>
                </w:div>
                <w:div w:id="1146627732">
                  <w:marLeft w:val="0"/>
                  <w:marRight w:val="0"/>
                  <w:marTop w:val="0"/>
                  <w:marBottom w:val="0"/>
                  <w:divBdr>
                    <w:top w:val="none" w:sz="0" w:space="0" w:color="auto"/>
                    <w:left w:val="none" w:sz="0" w:space="0" w:color="auto"/>
                    <w:bottom w:val="none" w:sz="0" w:space="0" w:color="auto"/>
                    <w:right w:val="none" w:sz="0" w:space="0" w:color="auto"/>
                  </w:divBdr>
                </w:div>
                <w:div w:id="1160149215">
                  <w:marLeft w:val="0"/>
                  <w:marRight w:val="0"/>
                  <w:marTop w:val="0"/>
                  <w:marBottom w:val="0"/>
                  <w:divBdr>
                    <w:top w:val="none" w:sz="0" w:space="0" w:color="auto"/>
                    <w:left w:val="none" w:sz="0" w:space="0" w:color="auto"/>
                    <w:bottom w:val="none" w:sz="0" w:space="0" w:color="auto"/>
                    <w:right w:val="none" w:sz="0" w:space="0" w:color="auto"/>
                  </w:divBdr>
                </w:div>
                <w:div w:id="1185634814">
                  <w:marLeft w:val="0"/>
                  <w:marRight w:val="0"/>
                  <w:marTop w:val="0"/>
                  <w:marBottom w:val="0"/>
                  <w:divBdr>
                    <w:top w:val="none" w:sz="0" w:space="0" w:color="auto"/>
                    <w:left w:val="none" w:sz="0" w:space="0" w:color="auto"/>
                    <w:bottom w:val="none" w:sz="0" w:space="0" w:color="auto"/>
                    <w:right w:val="none" w:sz="0" w:space="0" w:color="auto"/>
                  </w:divBdr>
                </w:div>
                <w:div w:id="1186022062">
                  <w:marLeft w:val="0"/>
                  <w:marRight w:val="0"/>
                  <w:marTop w:val="0"/>
                  <w:marBottom w:val="0"/>
                  <w:divBdr>
                    <w:top w:val="none" w:sz="0" w:space="0" w:color="auto"/>
                    <w:left w:val="none" w:sz="0" w:space="0" w:color="auto"/>
                    <w:bottom w:val="none" w:sz="0" w:space="0" w:color="auto"/>
                    <w:right w:val="none" w:sz="0" w:space="0" w:color="auto"/>
                  </w:divBdr>
                </w:div>
                <w:div w:id="1190995613">
                  <w:marLeft w:val="0"/>
                  <w:marRight w:val="0"/>
                  <w:marTop w:val="0"/>
                  <w:marBottom w:val="0"/>
                  <w:divBdr>
                    <w:top w:val="none" w:sz="0" w:space="0" w:color="auto"/>
                    <w:left w:val="none" w:sz="0" w:space="0" w:color="auto"/>
                    <w:bottom w:val="none" w:sz="0" w:space="0" w:color="auto"/>
                    <w:right w:val="none" w:sz="0" w:space="0" w:color="auto"/>
                  </w:divBdr>
                </w:div>
                <w:div w:id="1210454326">
                  <w:marLeft w:val="0"/>
                  <w:marRight w:val="0"/>
                  <w:marTop w:val="0"/>
                  <w:marBottom w:val="0"/>
                  <w:divBdr>
                    <w:top w:val="none" w:sz="0" w:space="0" w:color="auto"/>
                    <w:left w:val="none" w:sz="0" w:space="0" w:color="auto"/>
                    <w:bottom w:val="none" w:sz="0" w:space="0" w:color="auto"/>
                    <w:right w:val="none" w:sz="0" w:space="0" w:color="auto"/>
                  </w:divBdr>
                </w:div>
                <w:div w:id="1212612809">
                  <w:marLeft w:val="0"/>
                  <w:marRight w:val="0"/>
                  <w:marTop w:val="0"/>
                  <w:marBottom w:val="0"/>
                  <w:divBdr>
                    <w:top w:val="none" w:sz="0" w:space="0" w:color="auto"/>
                    <w:left w:val="none" w:sz="0" w:space="0" w:color="auto"/>
                    <w:bottom w:val="none" w:sz="0" w:space="0" w:color="auto"/>
                    <w:right w:val="none" w:sz="0" w:space="0" w:color="auto"/>
                  </w:divBdr>
                </w:div>
                <w:div w:id="1233616709">
                  <w:marLeft w:val="0"/>
                  <w:marRight w:val="0"/>
                  <w:marTop w:val="0"/>
                  <w:marBottom w:val="0"/>
                  <w:divBdr>
                    <w:top w:val="none" w:sz="0" w:space="0" w:color="auto"/>
                    <w:left w:val="none" w:sz="0" w:space="0" w:color="auto"/>
                    <w:bottom w:val="none" w:sz="0" w:space="0" w:color="auto"/>
                    <w:right w:val="none" w:sz="0" w:space="0" w:color="auto"/>
                  </w:divBdr>
                </w:div>
                <w:div w:id="1235504293">
                  <w:marLeft w:val="0"/>
                  <w:marRight w:val="0"/>
                  <w:marTop w:val="0"/>
                  <w:marBottom w:val="0"/>
                  <w:divBdr>
                    <w:top w:val="none" w:sz="0" w:space="0" w:color="auto"/>
                    <w:left w:val="none" w:sz="0" w:space="0" w:color="auto"/>
                    <w:bottom w:val="none" w:sz="0" w:space="0" w:color="auto"/>
                    <w:right w:val="none" w:sz="0" w:space="0" w:color="auto"/>
                  </w:divBdr>
                </w:div>
                <w:div w:id="1252351396">
                  <w:marLeft w:val="0"/>
                  <w:marRight w:val="0"/>
                  <w:marTop w:val="0"/>
                  <w:marBottom w:val="0"/>
                  <w:divBdr>
                    <w:top w:val="none" w:sz="0" w:space="0" w:color="auto"/>
                    <w:left w:val="none" w:sz="0" w:space="0" w:color="auto"/>
                    <w:bottom w:val="none" w:sz="0" w:space="0" w:color="auto"/>
                    <w:right w:val="none" w:sz="0" w:space="0" w:color="auto"/>
                  </w:divBdr>
                </w:div>
                <w:div w:id="1254124112">
                  <w:marLeft w:val="0"/>
                  <w:marRight w:val="0"/>
                  <w:marTop w:val="0"/>
                  <w:marBottom w:val="0"/>
                  <w:divBdr>
                    <w:top w:val="none" w:sz="0" w:space="0" w:color="auto"/>
                    <w:left w:val="none" w:sz="0" w:space="0" w:color="auto"/>
                    <w:bottom w:val="none" w:sz="0" w:space="0" w:color="auto"/>
                    <w:right w:val="none" w:sz="0" w:space="0" w:color="auto"/>
                  </w:divBdr>
                </w:div>
                <w:div w:id="1255554026">
                  <w:marLeft w:val="0"/>
                  <w:marRight w:val="0"/>
                  <w:marTop w:val="0"/>
                  <w:marBottom w:val="0"/>
                  <w:divBdr>
                    <w:top w:val="none" w:sz="0" w:space="0" w:color="auto"/>
                    <w:left w:val="none" w:sz="0" w:space="0" w:color="auto"/>
                    <w:bottom w:val="none" w:sz="0" w:space="0" w:color="auto"/>
                    <w:right w:val="none" w:sz="0" w:space="0" w:color="auto"/>
                  </w:divBdr>
                </w:div>
                <w:div w:id="1281523267">
                  <w:marLeft w:val="0"/>
                  <w:marRight w:val="0"/>
                  <w:marTop w:val="0"/>
                  <w:marBottom w:val="0"/>
                  <w:divBdr>
                    <w:top w:val="none" w:sz="0" w:space="0" w:color="auto"/>
                    <w:left w:val="none" w:sz="0" w:space="0" w:color="auto"/>
                    <w:bottom w:val="none" w:sz="0" w:space="0" w:color="auto"/>
                    <w:right w:val="none" w:sz="0" w:space="0" w:color="auto"/>
                  </w:divBdr>
                </w:div>
                <w:div w:id="1282879544">
                  <w:marLeft w:val="0"/>
                  <w:marRight w:val="0"/>
                  <w:marTop w:val="0"/>
                  <w:marBottom w:val="0"/>
                  <w:divBdr>
                    <w:top w:val="none" w:sz="0" w:space="0" w:color="auto"/>
                    <w:left w:val="none" w:sz="0" w:space="0" w:color="auto"/>
                    <w:bottom w:val="none" w:sz="0" w:space="0" w:color="auto"/>
                    <w:right w:val="none" w:sz="0" w:space="0" w:color="auto"/>
                  </w:divBdr>
                </w:div>
                <w:div w:id="1302074140">
                  <w:marLeft w:val="0"/>
                  <w:marRight w:val="0"/>
                  <w:marTop w:val="0"/>
                  <w:marBottom w:val="0"/>
                  <w:divBdr>
                    <w:top w:val="none" w:sz="0" w:space="0" w:color="auto"/>
                    <w:left w:val="none" w:sz="0" w:space="0" w:color="auto"/>
                    <w:bottom w:val="none" w:sz="0" w:space="0" w:color="auto"/>
                    <w:right w:val="none" w:sz="0" w:space="0" w:color="auto"/>
                  </w:divBdr>
                </w:div>
                <w:div w:id="1303537375">
                  <w:marLeft w:val="0"/>
                  <w:marRight w:val="0"/>
                  <w:marTop w:val="0"/>
                  <w:marBottom w:val="0"/>
                  <w:divBdr>
                    <w:top w:val="none" w:sz="0" w:space="0" w:color="auto"/>
                    <w:left w:val="none" w:sz="0" w:space="0" w:color="auto"/>
                    <w:bottom w:val="none" w:sz="0" w:space="0" w:color="auto"/>
                    <w:right w:val="none" w:sz="0" w:space="0" w:color="auto"/>
                  </w:divBdr>
                </w:div>
                <w:div w:id="1306087909">
                  <w:marLeft w:val="0"/>
                  <w:marRight w:val="0"/>
                  <w:marTop w:val="0"/>
                  <w:marBottom w:val="0"/>
                  <w:divBdr>
                    <w:top w:val="none" w:sz="0" w:space="0" w:color="auto"/>
                    <w:left w:val="none" w:sz="0" w:space="0" w:color="auto"/>
                    <w:bottom w:val="none" w:sz="0" w:space="0" w:color="auto"/>
                    <w:right w:val="none" w:sz="0" w:space="0" w:color="auto"/>
                  </w:divBdr>
                </w:div>
                <w:div w:id="1306855218">
                  <w:marLeft w:val="0"/>
                  <w:marRight w:val="0"/>
                  <w:marTop w:val="0"/>
                  <w:marBottom w:val="0"/>
                  <w:divBdr>
                    <w:top w:val="none" w:sz="0" w:space="0" w:color="auto"/>
                    <w:left w:val="none" w:sz="0" w:space="0" w:color="auto"/>
                    <w:bottom w:val="none" w:sz="0" w:space="0" w:color="auto"/>
                    <w:right w:val="none" w:sz="0" w:space="0" w:color="auto"/>
                  </w:divBdr>
                </w:div>
                <w:div w:id="1307928374">
                  <w:marLeft w:val="0"/>
                  <w:marRight w:val="0"/>
                  <w:marTop w:val="0"/>
                  <w:marBottom w:val="0"/>
                  <w:divBdr>
                    <w:top w:val="none" w:sz="0" w:space="0" w:color="auto"/>
                    <w:left w:val="none" w:sz="0" w:space="0" w:color="auto"/>
                    <w:bottom w:val="none" w:sz="0" w:space="0" w:color="auto"/>
                    <w:right w:val="none" w:sz="0" w:space="0" w:color="auto"/>
                  </w:divBdr>
                </w:div>
                <w:div w:id="1312103659">
                  <w:marLeft w:val="0"/>
                  <w:marRight w:val="0"/>
                  <w:marTop w:val="0"/>
                  <w:marBottom w:val="0"/>
                  <w:divBdr>
                    <w:top w:val="none" w:sz="0" w:space="0" w:color="auto"/>
                    <w:left w:val="none" w:sz="0" w:space="0" w:color="auto"/>
                    <w:bottom w:val="none" w:sz="0" w:space="0" w:color="auto"/>
                    <w:right w:val="none" w:sz="0" w:space="0" w:color="auto"/>
                  </w:divBdr>
                </w:div>
                <w:div w:id="1313828630">
                  <w:marLeft w:val="0"/>
                  <w:marRight w:val="0"/>
                  <w:marTop w:val="0"/>
                  <w:marBottom w:val="0"/>
                  <w:divBdr>
                    <w:top w:val="none" w:sz="0" w:space="0" w:color="auto"/>
                    <w:left w:val="none" w:sz="0" w:space="0" w:color="auto"/>
                    <w:bottom w:val="none" w:sz="0" w:space="0" w:color="auto"/>
                    <w:right w:val="none" w:sz="0" w:space="0" w:color="auto"/>
                  </w:divBdr>
                </w:div>
                <w:div w:id="1318193460">
                  <w:marLeft w:val="0"/>
                  <w:marRight w:val="0"/>
                  <w:marTop w:val="0"/>
                  <w:marBottom w:val="0"/>
                  <w:divBdr>
                    <w:top w:val="none" w:sz="0" w:space="0" w:color="auto"/>
                    <w:left w:val="none" w:sz="0" w:space="0" w:color="auto"/>
                    <w:bottom w:val="none" w:sz="0" w:space="0" w:color="auto"/>
                    <w:right w:val="none" w:sz="0" w:space="0" w:color="auto"/>
                  </w:divBdr>
                </w:div>
                <w:div w:id="1318805395">
                  <w:marLeft w:val="0"/>
                  <w:marRight w:val="0"/>
                  <w:marTop w:val="0"/>
                  <w:marBottom w:val="0"/>
                  <w:divBdr>
                    <w:top w:val="none" w:sz="0" w:space="0" w:color="auto"/>
                    <w:left w:val="none" w:sz="0" w:space="0" w:color="auto"/>
                    <w:bottom w:val="none" w:sz="0" w:space="0" w:color="auto"/>
                    <w:right w:val="none" w:sz="0" w:space="0" w:color="auto"/>
                  </w:divBdr>
                </w:div>
                <w:div w:id="1322000461">
                  <w:marLeft w:val="0"/>
                  <w:marRight w:val="0"/>
                  <w:marTop w:val="0"/>
                  <w:marBottom w:val="0"/>
                  <w:divBdr>
                    <w:top w:val="none" w:sz="0" w:space="0" w:color="auto"/>
                    <w:left w:val="none" w:sz="0" w:space="0" w:color="auto"/>
                    <w:bottom w:val="none" w:sz="0" w:space="0" w:color="auto"/>
                    <w:right w:val="none" w:sz="0" w:space="0" w:color="auto"/>
                  </w:divBdr>
                </w:div>
                <w:div w:id="1348214622">
                  <w:marLeft w:val="0"/>
                  <w:marRight w:val="0"/>
                  <w:marTop w:val="0"/>
                  <w:marBottom w:val="0"/>
                  <w:divBdr>
                    <w:top w:val="none" w:sz="0" w:space="0" w:color="auto"/>
                    <w:left w:val="none" w:sz="0" w:space="0" w:color="auto"/>
                    <w:bottom w:val="none" w:sz="0" w:space="0" w:color="auto"/>
                    <w:right w:val="none" w:sz="0" w:space="0" w:color="auto"/>
                  </w:divBdr>
                </w:div>
                <w:div w:id="1349526027">
                  <w:marLeft w:val="0"/>
                  <w:marRight w:val="0"/>
                  <w:marTop w:val="0"/>
                  <w:marBottom w:val="0"/>
                  <w:divBdr>
                    <w:top w:val="none" w:sz="0" w:space="0" w:color="auto"/>
                    <w:left w:val="none" w:sz="0" w:space="0" w:color="auto"/>
                    <w:bottom w:val="none" w:sz="0" w:space="0" w:color="auto"/>
                    <w:right w:val="none" w:sz="0" w:space="0" w:color="auto"/>
                  </w:divBdr>
                </w:div>
                <w:div w:id="1365714674">
                  <w:marLeft w:val="0"/>
                  <w:marRight w:val="0"/>
                  <w:marTop w:val="0"/>
                  <w:marBottom w:val="0"/>
                  <w:divBdr>
                    <w:top w:val="none" w:sz="0" w:space="0" w:color="auto"/>
                    <w:left w:val="none" w:sz="0" w:space="0" w:color="auto"/>
                    <w:bottom w:val="none" w:sz="0" w:space="0" w:color="auto"/>
                    <w:right w:val="none" w:sz="0" w:space="0" w:color="auto"/>
                  </w:divBdr>
                </w:div>
                <w:div w:id="1373071603">
                  <w:marLeft w:val="0"/>
                  <w:marRight w:val="0"/>
                  <w:marTop w:val="0"/>
                  <w:marBottom w:val="0"/>
                  <w:divBdr>
                    <w:top w:val="none" w:sz="0" w:space="0" w:color="auto"/>
                    <w:left w:val="none" w:sz="0" w:space="0" w:color="auto"/>
                    <w:bottom w:val="none" w:sz="0" w:space="0" w:color="auto"/>
                    <w:right w:val="none" w:sz="0" w:space="0" w:color="auto"/>
                  </w:divBdr>
                </w:div>
                <w:div w:id="1383208769">
                  <w:marLeft w:val="0"/>
                  <w:marRight w:val="0"/>
                  <w:marTop w:val="0"/>
                  <w:marBottom w:val="0"/>
                  <w:divBdr>
                    <w:top w:val="none" w:sz="0" w:space="0" w:color="auto"/>
                    <w:left w:val="none" w:sz="0" w:space="0" w:color="auto"/>
                    <w:bottom w:val="none" w:sz="0" w:space="0" w:color="auto"/>
                    <w:right w:val="none" w:sz="0" w:space="0" w:color="auto"/>
                  </w:divBdr>
                </w:div>
                <w:div w:id="1388912150">
                  <w:marLeft w:val="0"/>
                  <w:marRight w:val="0"/>
                  <w:marTop w:val="0"/>
                  <w:marBottom w:val="0"/>
                  <w:divBdr>
                    <w:top w:val="none" w:sz="0" w:space="0" w:color="auto"/>
                    <w:left w:val="none" w:sz="0" w:space="0" w:color="auto"/>
                    <w:bottom w:val="none" w:sz="0" w:space="0" w:color="auto"/>
                    <w:right w:val="none" w:sz="0" w:space="0" w:color="auto"/>
                  </w:divBdr>
                </w:div>
                <w:div w:id="1390878449">
                  <w:marLeft w:val="0"/>
                  <w:marRight w:val="0"/>
                  <w:marTop w:val="0"/>
                  <w:marBottom w:val="0"/>
                  <w:divBdr>
                    <w:top w:val="none" w:sz="0" w:space="0" w:color="auto"/>
                    <w:left w:val="none" w:sz="0" w:space="0" w:color="auto"/>
                    <w:bottom w:val="none" w:sz="0" w:space="0" w:color="auto"/>
                    <w:right w:val="none" w:sz="0" w:space="0" w:color="auto"/>
                  </w:divBdr>
                </w:div>
                <w:div w:id="1413697132">
                  <w:marLeft w:val="0"/>
                  <w:marRight w:val="0"/>
                  <w:marTop w:val="0"/>
                  <w:marBottom w:val="0"/>
                  <w:divBdr>
                    <w:top w:val="none" w:sz="0" w:space="0" w:color="auto"/>
                    <w:left w:val="none" w:sz="0" w:space="0" w:color="auto"/>
                    <w:bottom w:val="none" w:sz="0" w:space="0" w:color="auto"/>
                    <w:right w:val="none" w:sz="0" w:space="0" w:color="auto"/>
                  </w:divBdr>
                </w:div>
                <w:div w:id="1434739606">
                  <w:marLeft w:val="0"/>
                  <w:marRight w:val="0"/>
                  <w:marTop w:val="0"/>
                  <w:marBottom w:val="0"/>
                  <w:divBdr>
                    <w:top w:val="none" w:sz="0" w:space="0" w:color="auto"/>
                    <w:left w:val="none" w:sz="0" w:space="0" w:color="auto"/>
                    <w:bottom w:val="none" w:sz="0" w:space="0" w:color="auto"/>
                    <w:right w:val="none" w:sz="0" w:space="0" w:color="auto"/>
                  </w:divBdr>
                </w:div>
                <w:div w:id="1437095419">
                  <w:marLeft w:val="0"/>
                  <w:marRight w:val="0"/>
                  <w:marTop w:val="0"/>
                  <w:marBottom w:val="0"/>
                  <w:divBdr>
                    <w:top w:val="none" w:sz="0" w:space="0" w:color="auto"/>
                    <w:left w:val="none" w:sz="0" w:space="0" w:color="auto"/>
                    <w:bottom w:val="none" w:sz="0" w:space="0" w:color="auto"/>
                    <w:right w:val="none" w:sz="0" w:space="0" w:color="auto"/>
                  </w:divBdr>
                </w:div>
                <w:div w:id="1466117036">
                  <w:marLeft w:val="0"/>
                  <w:marRight w:val="0"/>
                  <w:marTop w:val="0"/>
                  <w:marBottom w:val="0"/>
                  <w:divBdr>
                    <w:top w:val="none" w:sz="0" w:space="0" w:color="auto"/>
                    <w:left w:val="none" w:sz="0" w:space="0" w:color="auto"/>
                    <w:bottom w:val="none" w:sz="0" w:space="0" w:color="auto"/>
                    <w:right w:val="none" w:sz="0" w:space="0" w:color="auto"/>
                  </w:divBdr>
                </w:div>
                <w:div w:id="1470518378">
                  <w:marLeft w:val="0"/>
                  <w:marRight w:val="0"/>
                  <w:marTop w:val="0"/>
                  <w:marBottom w:val="0"/>
                  <w:divBdr>
                    <w:top w:val="none" w:sz="0" w:space="0" w:color="auto"/>
                    <w:left w:val="none" w:sz="0" w:space="0" w:color="auto"/>
                    <w:bottom w:val="none" w:sz="0" w:space="0" w:color="auto"/>
                    <w:right w:val="none" w:sz="0" w:space="0" w:color="auto"/>
                  </w:divBdr>
                </w:div>
                <w:div w:id="1480002544">
                  <w:marLeft w:val="0"/>
                  <w:marRight w:val="0"/>
                  <w:marTop w:val="0"/>
                  <w:marBottom w:val="0"/>
                  <w:divBdr>
                    <w:top w:val="none" w:sz="0" w:space="0" w:color="auto"/>
                    <w:left w:val="none" w:sz="0" w:space="0" w:color="auto"/>
                    <w:bottom w:val="none" w:sz="0" w:space="0" w:color="auto"/>
                    <w:right w:val="none" w:sz="0" w:space="0" w:color="auto"/>
                  </w:divBdr>
                </w:div>
                <w:div w:id="1485010001">
                  <w:marLeft w:val="0"/>
                  <w:marRight w:val="0"/>
                  <w:marTop w:val="0"/>
                  <w:marBottom w:val="0"/>
                  <w:divBdr>
                    <w:top w:val="none" w:sz="0" w:space="0" w:color="auto"/>
                    <w:left w:val="none" w:sz="0" w:space="0" w:color="auto"/>
                    <w:bottom w:val="none" w:sz="0" w:space="0" w:color="auto"/>
                    <w:right w:val="none" w:sz="0" w:space="0" w:color="auto"/>
                  </w:divBdr>
                </w:div>
                <w:div w:id="1488204206">
                  <w:marLeft w:val="0"/>
                  <w:marRight w:val="0"/>
                  <w:marTop w:val="0"/>
                  <w:marBottom w:val="0"/>
                  <w:divBdr>
                    <w:top w:val="none" w:sz="0" w:space="0" w:color="auto"/>
                    <w:left w:val="none" w:sz="0" w:space="0" w:color="auto"/>
                    <w:bottom w:val="none" w:sz="0" w:space="0" w:color="auto"/>
                    <w:right w:val="none" w:sz="0" w:space="0" w:color="auto"/>
                  </w:divBdr>
                </w:div>
                <w:div w:id="1509247413">
                  <w:marLeft w:val="0"/>
                  <w:marRight w:val="0"/>
                  <w:marTop w:val="0"/>
                  <w:marBottom w:val="0"/>
                  <w:divBdr>
                    <w:top w:val="none" w:sz="0" w:space="0" w:color="auto"/>
                    <w:left w:val="none" w:sz="0" w:space="0" w:color="auto"/>
                    <w:bottom w:val="none" w:sz="0" w:space="0" w:color="auto"/>
                    <w:right w:val="none" w:sz="0" w:space="0" w:color="auto"/>
                  </w:divBdr>
                </w:div>
                <w:div w:id="1513256380">
                  <w:marLeft w:val="0"/>
                  <w:marRight w:val="0"/>
                  <w:marTop w:val="0"/>
                  <w:marBottom w:val="0"/>
                  <w:divBdr>
                    <w:top w:val="none" w:sz="0" w:space="0" w:color="auto"/>
                    <w:left w:val="none" w:sz="0" w:space="0" w:color="auto"/>
                    <w:bottom w:val="none" w:sz="0" w:space="0" w:color="auto"/>
                    <w:right w:val="none" w:sz="0" w:space="0" w:color="auto"/>
                  </w:divBdr>
                </w:div>
                <w:div w:id="1516967341">
                  <w:marLeft w:val="0"/>
                  <w:marRight w:val="0"/>
                  <w:marTop w:val="0"/>
                  <w:marBottom w:val="0"/>
                  <w:divBdr>
                    <w:top w:val="none" w:sz="0" w:space="0" w:color="auto"/>
                    <w:left w:val="none" w:sz="0" w:space="0" w:color="auto"/>
                    <w:bottom w:val="none" w:sz="0" w:space="0" w:color="auto"/>
                    <w:right w:val="none" w:sz="0" w:space="0" w:color="auto"/>
                  </w:divBdr>
                </w:div>
                <w:div w:id="1551305230">
                  <w:marLeft w:val="0"/>
                  <w:marRight w:val="0"/>
                  <w:marTop w:val="0"/>
                  <w:marBottom w:val="0"/>
                  <w:divBdr>
                    <w:top w:val="none" w:sz="0" w:space="0" w:color="auto"/>
                    <w:left w:val="none" w:sz="0" w:space="0" w:color="auto"/>
                    <w:bottom w:val="none" w:sz="0" w:space="0" w:color="auto"/>
                    <w:right w:val="none" w:sz="0" w:space="0" w:color="auto"/>
                  </w:divBdr>
                </w:div>
                <w:div w:id="1554926569">
                  <w:marLeft w:val="0"/>
                  <w:marRight w:val="0"/>
                  <w:marTop w:val="0"/>
                  <w:marBottom w:val="0"/>
                  <w:divBdr>
                    <w:top w:val="none" w:sz="0" w:space="0" w:color="auto"/>
                    <w:left w:val="none" w:sz="0" w:space="0" w:color="auto"/>
                    <w:bottom w:val="none" w:sz="0" w:space="0" w:color="auto"/>
                    <w:right w:val="none" w:sz="0" w:space="0" w:color="auto"/>
                  </w:divBdr>
                </w:div>
                <w:div w:id="1563173645">
                  <w:marLeft w:val="0"/>
                  <w:marRight w:val="0"/>
                  <w:marTop w:val="0"/>
                  <w:marBottom w:val="0"/>
                  <w:divBdr>
                    <w:top w:val="none" w:sz="0" w:space="0" w:color="auto"/>
                    <w:left w:val="none" w:sz="0" w:space="0" w:color="auto"/>
                    <w:bottom w:val="none" w:sz="0" w:space="0" w:color="auto"/>
                    <w:right w:val="none" w:sz="0" w:space="0" w:color="auto"/>
                  </w:divBdr>
                </w:div>
                <w:div w:id="1564292453">
                  <w:marLeft w:val="0"/>
                  <w:marRight w:val="0"/>
                  <w:marTop w:val="0"/>
                  <w:marBottom w:val="0"/>
                  <w:divBdr>
                    <w:top w:val="none" w:sz="0" w:space="0" w:color="auto"/>
                    <w:left w:val="none" w:sz="0" w:space="0" w:color="auto"/>
                    <w:bottom w:val="none" w:sz="0" w:space="0" w:color="auto"/>
                    <w:right w:val="none" w:sz="0" w:space="0" w:color="auto"/>
                  </w:divBdr>
                </w:div>
                <w:div w:id="1574465860">
                  <w:marLeft w:val="0"/>
                  <w:marRight w:val="0"/>
                  <w:marTop w:val="0"/>
                  <w:marBottom w:val="0"/>
                  <w:divBdr>
                    <w:top w:val="none" w:sz="0" w:space="0" w:color="auto"/>
                    <w:left w:val="none" w:sz="0" w:space="0" w:color="auto"/>
                    <w:bottom w:val="none" w:sz="0" w:space="0" w:color="auto"/>
                    <w:right w:val="none" w:sz="0" w:space="0" w:color="auto"/>
                  </w:divBdr>
                </w:div>
                <w:div w:id="1588803490">
                  <w:marLeft w:val="0"/>
                  <w:marRight w:val="0"/>
                  <w:marTop w:val="0"/>
                  <w:marBottom w:val="0"/>
                  <w:divBdr>
                    <w:top w:val="none" w:sz="0" w:space="0" w:color="auto"/>
                    <w:left w:val="none" w:sz="0" w:space="0" w:color="auto"/>
                    <w:bottom w:val="none" w:sz="0" w:space="0" w:color="auto"/>
                    <w:right w:val="none" w:sz="0" w:space="0" w:color="auto"/>
                  </w:divBdr>
                </w:div>
                <w:div w:id="1589969243">
                  <w:marLeft w:val="0"/>
                  <w:marRight w:val="0"/>
                  <w:marTop w:val="0"/>
                  <w:marBottom w:val="0"/>
                  <w:divBdr>
                    <w:top w:val="none" w:sz="0" w:space="0" w:color="auto"/>
                    <w:left w:val="none" w:sz="0" w:space="0" w:color="auto"/>
                    <w:bottom w:val="none" w:sz="0" w:space="0" w:color="auto"/>
                    <w:right w:val="none" w:sz="0" w:space="0" w:color="auto"/>
                  </w:divBdr>
                </w:div>
                <w:div w:id="1598099109">
                  <w:marLeft w:val="0"/>
                  <w:marRight w:val="0"/>
                  <w:marTop w:val="0"/>
                  <w:marBottom w:val="0"/>
                  <w:divBdr>
                    <w:top w:val="none" w:sz="0" w:space="0" w:color="auto"/>
                    <w:left w:val="none" w:sz="0" w:space="0" w:color="auto"/>
                    <w:bottom w:val="none" w:sz="0" w:space="0" w:color="auto"/>
                    <w:right w:val="none" w:sz="0" w:space="0" w:color="auto"/>
                  </w:divBdr>
                </w:div>
                <w:div w:id="1613513040">
                  <w:marLeft w:val="0"/>
                  <w:marRight w:val="0"/>
                  <w:marTop w:val="0"/>
                  <w:marBottom w:val="0"/>
                  <w:divBdr>
                    <w:top w:val="none" w:sz="0" w:space="0" w:color="auto"/>
                    <w:left w:val="none" w:sz="0" w:space="0" w:color="auto"/>
                    <w:bottom w:val="none" w:sz="0" w:space="0" w:color="auto"/>
                    <w:right w:val="none" w:sz="0" w:space="0" w:color="auto"/>
                  </w:divBdr>
                </w:div>
                <w:div w:id="1617523873">
                  <w:marLeft w:val="0"/>
                  <w:marRight w:val="0"/>
                  <w:marTop w:val="0"/>
                  <w:marBottom w:val="0"/>
                  <w:divBdr>
                    <w:top w:val="none" w:sz="0" w:space="0" w:color="auto"/>
                    <w:left w:val="none" w:sz="0" w:space="0" w:color="auto"/>
                    <w:bottom w:val="none" w:sz="0" w:space="0" w:color="auto"/>
                    <w:right w:val="none" w:sz="0" w:space="0" w:color="auto"/>
                  </w:divBdr>
                </w:div>
                <w:div w:id="1621256724">
                  <w:marLeft w:val="0"/>
                  <w:marRight w:val="0"/>
                  <w:marTop w:val="0"/>
                  <w:marBottom w:val="0"/>
                  <w:divBdr>
                    <w:top w:val="none" w:sz="0" w:space="0" w:color="auto"/>
                    <w:left w:val="none" w:sz="0" w:space="0" w:color="auto"/>
                    <w:bottom w:val="none" w:sz="0" w:space="0" w:color="auto"/>
                    <w:right w:val="none" w:sz="0" w:space="0" w:color="auto"/>
                  </w:divBdr>
                </w:div>
                <w:div w:id="1639913417">
                  <w:marLeft w:val="0"/>
                  <w:marRight w:val="0"/>
                  <w:marTop w:val="0"/>
                  <w:marBottom w:val="0"/>
                  <w:divBdr>
                    <w:top w:val="none" w:sz="0" w:space="0" w:color="auto"/>
                    <w:left w:val="none" w:sz="0" w:space="0" w:color="auto"/>
                    <w:bottom w:val="none" w:sz="0" w:space="0" w:color="auto"/>
                    <w:right w:val="none" w:sz="0" w:space="0" w:color="auto"/>
                  </w:divBdr>
                </w:div>
                <w:div w:id="1640376940">
                  <w:marLeft w:val="0"/>
                  <w:marRight w:val="0"/>
                  <w:marTop w:val="0"/>
                  <w:marBottom w:val="0"/>
                  <w:divBdr>
                    <w:top w:val="none" w:sz="0" w:space="0" w:color="auto"/>
                    <w:left w:val="none" w:sz="0" w:space="0" w:color="auto"/>
                    <w:bottom w:val="none" w:sz="0" w:space="0" w:color="auto"/>
                    <w:right w:val="none" w:sz="0" w:space="0" w:color="auto"/>
                  </w:divBdr>
                </w:div>
                <w:div w:id="1646933883">
                  <w:marLeft w:val="0"/>
                  <w:marRight w:val="0"/>
                  <w:marTop w:val="0"/>
                  <w:marBottom w:val="0"/>
                  <w:divBdr>
                    <w:top w:val="none" w:sz="0" w:space="0" w:color="auto"/>
                    <w:left w:val="none" w:sz="0" w:space="0" w:color="auto"/>
                    <w:bottom w:val="none" w:sz="0" w:space="0" w:color="auto"/>
                    <w:right w:val="none" w:sz="0" w:space="0" w:color="auto"/>
                  </w:divBdr>
                </w:div>
                <w:div w:id="1652362844">
                  <w:marLeft w:val="0"/>
                  <w:marRight w:val="0"/>
                  <w:marTop w:val="0"/>
                  <w:marBottom w:val="0"/>
                  <w:divBdr>
                    <w:top w:val="none" w:sz="0" w:space="0" w:color="auto"/>
                    <w:left w:val="none" w:sz="0" w:space="0" w:color="auto"/>
                    <w:bottom w:val="none" w:sz="0" w:space="0" w:color="auto"/>
                    <w:right w:val="none" w:sz="0" w:space="0" w:color="auto"/>
                  </w:divBdr>
                </w:div>
                <w:div w:id="1658611347">
                  <w:marLeft w:val="0"/>
                  <w:marRight w:val="0"/>
                  <w:marTop w:val="0"/>
                  <w:marBottom w:val="0"/>
                  <w:divBdr>
                    <w:top w:val="none" w:sz="0" w:space="0" w:color="auto"/>
                    <w:left w:val="none" w:sz="0" w:space="0" w:color="auto"/>
                    <w:bottom w:val="none" w:sz="0" w:space="0" w:color="auto"/>
                    <w:right w:val="none" w:sz="0" w:space="0" w:color="auto"/>
                  </w:divBdr>
                </w:div>
                <w:div w:id="1662931780">
                  <w:marLeft w:val="0"/>
                  <w:marRight w:val="0"/>
                  <w:marTop w:val="0"/>
                  <w:marBottom w:val="0"/>
                  <w:divBdr>
                    <w:top w:val="none" w:sz="0" w:space="0" w:color="auto"/>
                    <w:left w:val="none" w:sz="0" w:space="0" w:color="auto"/>
                    <w:bottom w:val="none" w:sz="0" w:space="0" w:color="auto"/>
                    <w:right w:val="none" w:sz="0" w:space="0" w:color="auto"/>
                  </w:divBdr>
                </w:div>
                <w:div w:id="1663729627">
                  <w:marLeft w:val="0"/>
                  <w:marRight w:val="0"/>
                  <w:marTop w:val="0"/>
                  <w:marBottom w:val="0"/>
                  <w:divBdr>
                    <w:top w:val="none" w:sz="0" w:space="0" w:color="auto"/>
                    <w:left w:val="none" w:sz="0" w:space="0" w:color="auto"/>
                    <w:bottom w:val="none" w:sz="0" w:space="0" w:color="auto"/>
                    <w:right w:val="none" w:sz="0" w:space="0" w:color="auto"/>
                  </w:divBdr>
                </w:div>
                <w:div w:id="1664628424">
                  <w:marLeft w:val="0"/>
                  <w:marRight w:val="0"/>
                  <w:marTop w:val="0"/>
                  <w:marBottom w:val="0"/>
                  <w:divBdr>
                    <w:top w:val="none" w:sz="0" w:space="0" w:color="auto"/>
                    <w:left w:val="none" w:sz="0" w:space="0" w:color="auto"/>
                    <w:bottom w:val="none" w:sz="0" w:space="0" w:color="auto"/>
                    <w:right w:val="none" w:sz="0" w:space="0" w:color="auto"/>
                  </w:divBdr>
                </w:div>
                <w:div w:id="1680543041">
                  <w:marLeft w:val="0"/>
                  <w:marRight w:val="0"/>
                  <w:marTop w:val="0"/>
                  <w:marBottom w:val="0"/>
                  <w:divBdr>
                    <w:top w:val="none" w:sz="0" w:space="0" w:color="auto"/>
                    <w:left w:val="none" w:sz="0" w:space="0" w:color="auto"/>
                    <w:bottom w:val="none" w:sz="0" w:space="0" w:color="auto"/>
                    <w:right w:val="none" w:sz="0" w:space="0" w:color="auto"/>
                  </w:divBdr>
                </w:div>
                <w:div w:id="1688673364">
                  <w:marLeft w:val="0"/>
                  <w:marRight w:val="0"/>
                  <w:marTop w:val="0"/>
                  <w:marBottom w:val="0"/>
                  <w:divBdr>
                    <w:top w:val="none" w:sz="0" w:space="0" w:color="auto"/>
                    <w:left w:val="none" w:sz="0" w:space="0" w:color="auto"/>
                    <w:bottom w:val="none" w:sz="0" w:space="0" w:color="auto"/>
                    <w:right w:val="none" w:sz="0" w:space="0" w:color="auto"/>
                  </w:divBdr>
                </w:div>
                <w:div w:id="1689720101">
                  <w:marLeft w:val="0"/>
                  <w:marRight w:val="0"/>
                  <w:marTop w:val="0"/>
                  <w:marBottom w:val="0"/>
                  <w:divBdr>
                    <w:top w:val="none" w:sz="0" w:space="0" w:color="auto"/>
                    <w:left w:val="none" w:sz="0" w:space="0" w:color="auto"/>
                    <w:bottom w:val="none" w:sz="0" w:space="0" w:color="auto"/>
                    <w:right w:val="none" w:sz="0" w:space="0" w:color="auto"/>
                  </w:divBdr>
                </w:div>
                <w:div w:id="1700617549">
                  <w:marLeft w:val="0"/>
                  <w:marRight w:val="0"/>
                  <w:marTop w:val="0"/>
                  <w:marBottom w:val="0"/>
                  <w:divBdr>
                    <w:top w:val="none" w:sz="0" w:space="0" w:color="auto"/>
                    <w:left w:val="none" w:sz="0" w:space="0" w:color="auto"/>
                    <w:bottom w:val="none" w:sz="0" w:space="0" w:color="auto"/>
                    <w:right w:val="none" w:sz="0" w:space="0" w:color="auto"/>
                  </w:divBdr>
                </w:div>
                <w:div w:id="1701512718">
                  <w:marLeft w:val="0"/>
                  <w:marRight w:val="0"/>
                  <w:marTop w:val="0"/>
                  <w:marBottom w:val="0"/>
                  <w:divBdr>
                    <w:top w:val="none" w:sz="0" w:space="0" w:color="auto"/>
                    <w:left w:val="none" w:sz="0" w:space="0" w:color="auto"/>
                    <w:bottom w:val="none" w:sz="0" w:space="0" w:color="auto"/>
                    <w:right w:val="none" w:sz="0" w:space="0" w:color="auto"/>
                  </w:divBdr>
                </w:div>
                <w:div w:id="1710455336">
                  <w:marLeft w:val="0"/>
                  <w:marRight w:val="0"/>
                  <w:marTop w:val="0"/>
                  <w:marBottom w:val="0"/>
                  <w:divBdr>
                    <w:top w:val="none" w:sz="0" w:space="0" w:color="auto"/>
                    <w:left w:val="none" w:sz="0" w:space="0" w:color="auto"/>
                    <w:bottom w:val="none" w:sz="0" w:space="0" w:color="auto"/>
                    <w:right w:val="none" w:sz="0" w:space="0" w:color="auto"/>
                  </w:divBdr>
                </w:div>
                <w:div w:id="1715616084">
                  <w:marLeft w:val="0"/>
                  <w:marRight w:val="0"/>
                  <w:marTop w:val="0"/>
                  <w:marBottom w:val="0"/>
                  <w:divBdr>
                    <w:top w:val="none" w:sz="0" w:space="0" w:color="auto"/>
                    <w:left w:val="none" w:sz="0" w:space="0" w:color="auto"/>
                    <w:bottom w:val="none" w:sz="0" w:space="0" w:color="auto"/>
                    <w:right w:val="none" w:sz="0" w:space="0" w:color="auto"/>
                  </w:divBdr>
                </w:div>
                <w:div w:id="1728991879">
                  <w:marLeft w:val="0"/>
                  <w:marRight w:val="0"/>
                  <w:marTop w:val="0"/>
                  <w:marBottom w:val="0"/>
                  <w:divBdr>
                    <w:top w:val="none" w:sz="0" w:space="0" w:color="auto"/>
                    <w:left w:val="none" w:sz="0" w:space="0" w:color="auto"/>
                    <w:bottom w:val="none" w:sz="0" w:space="0" w:color="auto"/>
                    <w:right w:val="none" w:sz="0" w:space="0" w:color="auto"/>
                  </w:divBdr>
                </w:div>
                <w:div w:id="1747914573">
                  <w:marLeft w:val="0"/>
                  <w:marRight w:val="0"/>
                  <w:marTop w:val="0"/>
                  <w:marBottom w:val="0"/>
                  <w:divBdr>
                    <w:top w:val="none" w:sz="0" w:space="0" w:color="auto"/>
                    <w:left w:val="none" w:sz="0" w:space="0" w:color="auto"/>
                    <w:bottom w:val="none" w:sz="0" w:space="0" w:color="auto"/>
                    <w:right w:val="none" w:sz="0" w:space="0" w:color="auto"/>
                  </w:divBdr>
                </w:div>
                <w:div w:id="1766488753">
                  <w:marLeft w:val="0"/>
                  <w:marRight w:val="0"/>
                  <w:marTop w:val="0"/>
                  <w:marBottom w:val="0"/>
                  <w:divBdr>
                    <w:top w:val="none" w:sz="0" w:space="0" w:color="auto"/>
                    <w:left w:val="none" w:sz="0" w:space="0" w:color="auto"/>
                    <w:bottom w:val="none" w:sz="0" w:space="0" w:color="auto"/>
                    <w:right w:val="none" w:sz="0" w:space="0" w:color="auto"/>
                  </w:divBdr>
                </w:div>
                <w:div w:id="1767575277">
                  <w:marLeft w:val="0"/>
                  <w:marRight w:val="0"/>
                  <w:marTop w:val="0"/>
                  <w:marBottom w:val="0"/>
                  <w:divBdr>
                    <w:top w:val="none" w:sz="0" w:space="0" w:color="auto"/>
                    <w:left w:val="none" w:sz="0" w:space="0" w:color="auto"/>
                    <w:bottom w:val="none" w:sz="0" w:space="0" w:color="auto"/>
                    <w:right w:val="none" w:sz="0" w:space="0" w:color="auto"/>
                  </w:divBdr>
                </w:div>
                <w:div w:id="1772428804">
                  <w:marLeft w:val="0"/>
                  <w:marRight w:val="0"/>
                  <w:marTop w:val="0"/>
                  <w:marBottom w:val="0"/>
                  <w:divBdr>
                    <w:top w:val="none" w:sz="0" w:space="0" w:color="auto"/>
                    <w:left w:val="none" w:sz="0" w:space="0" w:color="auto"/>
                    <w:bottom w:val="none" w:sz="0" w:space="0" w:color="auto"/>
                    <w:right w:val="none" w:sz="0" w:space="0" w:color="auto"/>
                  </w:divBdr>
                </w:div>
                <w:div w:id="1792894704">
                  <w:marLeft w:val="0"/>
                  <w:marRight w:val="0"/>
                  <w:marTop w:val="0"/>
                  <w:marBottom w:val="0"/>
                  <w:divBdr>
                    <w:top w:val="none" w:sz="0" w:space="0" w:color="auto"/>
                    <w:left w:val="none" w:sz="0" w:space="0" w:color="auto"/>
                    <w:bottom w:val="none" w:sz="0" w:space="0" w:color="auto"/>
                    <w:right w:val="none" w:sz="0" w:space="0" w:color="auto"/>
                  </w:divBdr>
                </w:div>
                <w:div w:id="1799299271">
                  <w:marLeft w:val="0"/>
                  <w:marRight w:val="0"/>
                  <w:marTop w:val="0"/>
                  <w:marBottom w:val="0"/>
                  <w:divBdr>
                    <w:top w:val="none" w:sz="0" w:space="0" w:color="auto"/>
                    <w:left w:val="none" w:sz="0" w:space="0" w:color="auto"/>
                    <w:bottom w:val="none" w:sz="0" w:space="0" w:color="auto"/>
                    <w:right w:val="none" w:sz="0" w:space="0" w:color="auto"/>
                  </w:divBdr>
                </w:div>
                <w:div w:id="1811359808">
                  <w:marLeft w:val="0"/>
                  <w:marRight w:val="0"/>
                  <w:marTop w:val="0"/>
                  <w:marBottom w:val="0"/>
                  <w:divBdr>
                    <w:top w:val="none" w:sz="0" w:space="0" w:color="auto"/>
                    <w:left w:val="none" w:sz="0" w:space="0" w:color="auto"/>
                    <w:bottom w:val="none" w:sz="0" w:space="0" w:color="auto"/>
                    <w:right w:val="none" w:sz="0" w:space="0" w:color="auto"/>
                  </w:divBdr>
                </w:div>
                <w:div w:id="1833795247">
                  <w:marLeft w:val="0"/>
                  <w:marRight w:val="0"/>
                  <w:marTop w:val="0"/>
                  <w:marBottom w:val="0"/>
                  <w:divBdr>
                    <w:top w:val="none" w:sz="0" w:space="0" w:color="auto"/>
                    <w:left w:val="none" w:sz="0" w:space="0" w:color="auto"/>
                    <w:bottom w:val="none" w:sz="0" w:space="0" w:color="auto"/>
                    <w:right w:val="none" w:sz="0" w:space="0" w:color="auto"/>
                  </w:divBdr>
                </w:div>
                <w:div w:id="1863938970">
                  <w:marLeft w:val="0"/>
                  <w:marRight w:val="0"/>
                  <w:marTop w:val="0"/>
                  <w:marBottom w:val="0"/>
                  <w:divBdr>
                    <w:top w:val="none" w:sz="0" w:space="0" w:color="auto"/>
                    <w:left w:val="none" w:sz="0" w:space="0" w:color="auto"/>
                    <w:bottom w:val="none" w:sz="0" w:space="0" w:color="auto"/>
                    <w:right w:val="none" w:sz="0" w:space="0" w:color="auto"/>
                  </w:divBdr>
                </w:div>
                <w:div w:id="1865631398">
                  <w:marLeft w:val="0"/>
                  <w:marRight w:val="0"/>
                  <w:marTop w:val="0"/>
                  <w:marBottom w:val="0"/>
                  <w:divBdr>
                    <w:top w:val="none" w:sz="0" w:space="0" w:color="auto"/>
                    <w:left w:val="none" w:sz="0" w:space="0" w:color="auto"/>
                    <w:bottom w:val="none" w:sz="0" w:space="0" w:color="auto"/>
                    <w:right w:val="none" w:sz="0" w:space="0" w:color="auto"/>
                  </w:divBdr>
                </w:div>
                <w:div w:id="1882399950">
                  <w:marLeft w:val="0"/>
                  <w:marRight w:val="0"/>
                  <w:marTop w:val="0"/>
                  <w:marBottom w:val="0"/>
                  <w:divBdr>
                    <w:top w:val="none" w:sz="0" w:space="0" w:color="auto"/>
                    <w:left w:val="none" w:sz="0" w:space="0" w:color="auto"/>
                    <w:bottom w:val="none" w:sz="0" w:space="0" w:color="auto"/>
                    <w:right w:val="none" w:sz="0" w:space="0" w:color="auto"/>
                  </w:divBdr>
                </w:div>
                <w:div w:id="1922594833">
                  <w:marLeft w:val="0"/>
                  <w:marRight w:val="0"/>
                  <w:marTop w:val="0"/>
                  <w:marBottom w:val="0"/>
                  <w:divBdr>
                    <w:top w:val="none" w:sz="0" w:space="0" w:color="auto"/>
                    <w:left w:val="none" w:sz="0" w:space="0" w:color="auto"/>
                    <w:bottom w:val="none" w:sz="0" w:space="0" w:color="auto"/>
                    <w:right w:val="none" w:sz="0" w:space="0" w:color="auto"/>
                  </w:divBdr>
                </w:div>
                <w:div w:id="1922982841">
                  <w:marLeft w:val="0"/>
                  <w:marRight w:val="0"/>
                  <w:marTop w:val="0"/>
                  <w:marBottom w:val="0"/>
                  <w:divBdr>
                    <w:top w:val="none" w:sz="0" w:space="0" w:color="auto"/>
                    <w:left w:val="none" w:sz="0" w:space="0" w:color="auto"/>
                    <w:bottom w:val="none" w:sz="0" w:space="0" w:color="auto"/>
                    <w:right w:val="none" w:sz="0" w:space="0" w:color="auto"/>
                  </w:divBdr>
                </w:div>
                <w:div w:id="1946420038">
                  <w:marLeft w:val="0"/>
                  <w:marRight w:val="0"/>
                  <w:marTop w:val="0"/>
                  <w:marBottom w:val="0"/>
                  <w:divBdr>
                    <w:top w:val="none" w:sz="0" w:space="0" w:color="auto"/>
                    <w:left w:val="none" w:sz="0" w:space="0" w:color="auto"/>
                    <w:bottom w:val="none" w:sz="0" w:space="0" w:color="auto"/>
                    <w:right w:val="none" w:sz="0" w:space="0" w:color="auto"/>
                  </w:divBdr>
                </w:div>
                <w:div w:id="1950621918">
                  <w:marLeft w:val="0"/>
                  <w:marRight w:val="0"/>
                  <w:marTop w:val="0"/>
                  <w:marBottom w:val="0"/>
                  <w:divBdr>
                    <w:top w:val="none" w:sz="0" w:space="0" w:color="auto"/>
                    <w:left w:val="none" w:sz="0" w:space="0" w:color="auto"/>
                    <w:bottom w:val="none" w:sz="0" w:space="0" w:color="auto"/>
                    <w:right w:val="none" w:sz="0" w:space="0" w:color="auto"/>
                  </w:divBdr>
                </w:div>
                <w:div w:id="1950887053">
                  <w:marLeft w:val="0"/>
                  <w:marRight w:val="0"/>
                  <w:marTop w:val="0"/>
                  <w:marBottom w:val="0"/>
                  <w:divBdr>
                    <w:top w:val="none" w:sz="0" w:space="0" w:color="auto"/>
                    <w:left w:val="none" w:sz="0" w:space="0" w:color="auto"/>
                    <w:bottom w:val="none" w:sz="0" w:space="0" w:color="auto"/>
                    <w:right w:val="none" w:sz="0" w:space="0" w:color="auto"/>
                  </w:divBdr>
                </w:div>
                <w:div w:id="1969434185">
                  <w:marLeft w:val="0"/>
                  <w:marRight w:val="0"/>
                  <w:marTop w:val="0"/>
                  <w:marBottom w:val="0"/>
                  <w:divBdr>
                    <w:top w:val="none" w:sz="0" w:space="0" w:color="auto"/>
                    <w:left w:val="none" w:sz="0" w:space="0" w:color="auto"/>
                    <w:bottom w:val="none" w:sz="0" w:space="0" w:color="auto"/>
                    <w:right w:val="none" w:sz="0" w:space="0" w:color="auto"/>
                  </w:divBdr>
                </w:div>
                <w:div w:id="1997613435">
                  <w:marLeft w:val="0"/>
                  <w:marRight w:val="0"/>
                  <w:marTop w:val="0"/>
                  <w:marBottom w:val="0"/>
                  <w:divBdr>
                    <w:top w:val="none" w:sz="0" w:space="0" w:color="auto"/>
                    <w:left w:val="none" w:sz="0" w:space="0" w:color="auto"/>
                    <w:bottom w:val="none" w:sz="0" w:space="0" w:color="auto"/>
                    <w:right w:val="none" w:sz="0" w:space="0" w:color="auto"/>
                  </w:divBdr>
                </w:div>
                <w:div w:id="2002149596">
                  <w:marLeft w:val="0"/>
                  <w:marRight w:val="0"/>
                  <w:marTop w:val="0"/>
                  <w:marBottom w:val="0"/>
                  <w:divBdr>
                    <w:top w:val="none" w:sz="0" w:space="0" w:color="auto"/>
                    <w:left w:val="none" w:sz="0" w:space="0" w:color="auto"/>
                    <w:bottom w:val="none" w:sz="0" w:space="0" w:color="auto"/>
                    <w:right w:val="none" w:sz="0" w:space="0" w:color="auto"/>
                  </w:divBdr>
                </w:div>
                <w:div w:id="2004820893">
                  <w:marLeft w:val="0"/>
                  <w:marRight w:val="0"/>
                  <w:marTop w:val="0"/>
                  <w:marBottom w:val="0"/>
                  <w:divBdr>
                    <w:top w:val="none" w:sz="0" w:space="0" w:color="auto"/>
                    <w:left w:val="none" w:sz="0" w:space="0" w:color="auto"/>
                    <w:bottom w:val="none" w:sz="0" w:space="0" w:color="auto"/>
                    <w:right w:val="none" w:sz="0" w:space="0" w:color="auto"/>
                  </w:divBdr>
                </w:div>
                <w:div w:id="2008558438">
                  <w:marLeft w:val="0"/>
                  <w:marRight w:val="0"/>
                  <w:marTop w:val="0"/>
                  <w:marBottom w:val="0"/>
                  <w:divBdr>
                    <w:top w:val="none" w:sz="0" w:space="0" w:color="auto"/>
                    <w:left w:val="none" w:sz="0" w:space="0" w:color="auto"/>
                    <w:bottom w:val="none" w:sz="0" w:space="0" w:color="auto"/>
                    <w:right w:val="none" w:sz="0" w:space="0" w:color="auto"/>
                  </w:divBdr>
                </w:div>
                <w:div w:id="2024285367">
                  <w:marLeft w:val="0"/>
                  <w:marRight w:val="0"/>
                  <w:marTop w:val="0"/>
                  <w:marBottom w:val="0"/>
                  <w:divBdr>
                    <w:top w:val="none" w:sz="0" w:space="0" w:color="auto"/>
                    <w:left w:val="none" w:sz="0" w:space="0" w:color="auto"/>
                    <w:bottom w:val="none" w:sz="0" w:space="0" w:color="auto"/>
                    <w:right w:val="none" w:sz="0" w:space="0" w:color="auto"/>
                  </w:divBdr>
                </w:div>
                <w:div w:id="2024893832">
                  <w:marLeft w:val="0"/>
                  <w:marRight w:val="0"/>
                  <w:marTop w:val="0"/>
                  <w:marBottom w:val="0"/>
                  <w:divBdr>
                    <w:top w:val="none" w:sz="0" w:space="0" w:color="auto"/>
                    <w:left w:val="none" w:sz="0" w:space="0" w:color="auto"/>
                    <w:bottom w:val="none" w:sz="0" w:space="0" w:color="auto"/>
                    <w:right w:val="none" w:sz="0" w:space="0" w:color="auto"/>
                  </w:divBdr>
                </w:div>
                <w:div w:id="2026783753">
                  <w:marLeft w:val="0"/>
                  <w:marRight w:val="0"/>
                  <w:marTop w:val="0"/>
                  <w:marBottom w:val="0"/>
                  <w:divBdr>
                    <w:top w:val="none" w:sz="0" w:space="0" w:color="auto"/>
                    <w:left w:val="none" w:sz="0" w:space="0" w:color="auto"/>
                    <w:bottom w:val="none" w:sz="0" w:space="0" w:color="auto"/>
                    <w:right w:val="none" w:sz="0" w:space="0" w:color="auto"/>
                  </w:divBdr>
                </w:div>
                <w:div w:id="2044020029">
                  <w:marLeft w:val="0"/>
                  <w:marRight w:val="0"/>
                  <w:marTop w:val="0"/>
                  <w:marBottom w:val="0"/>
                  <w:divBdr>
                    <w:top w:val="none" w:sz="0" w:space="0" w:color="auto"/>
                    <w:left w:val="none" w:sz="0" w:space="0" w:color="auto"/>
                    <w:bottom w:val="none" w:sz="0" w:space="0" w:color="auto"/>
                    <w:right w:val="none" w:sz="0" w:space="0" w:color="auto"/>
                  </w:divBdr>
                </w:div>
                <w:div w:id="2057924861">
                  <w:marLeft w:val="0"/>
                  <w:marRight w:val="0"/>
                  <w:marTop w:val="0"/>
                  <w:marBottom w:val="0"/>
                  <w:divBdr>
                    <w:top w:val="none" w:sz="0" w:space="0" w:color="auto"/>
                    <w:left w:val="none" w:sz="0" w:space="0" w:color="auto"/>
                    <w:bottom w:val="none" w:sz="0" w:space="0" w:color="auto"/>
                    <w:right w:val="none" w:sz="0" w:space="0" w:color="auto"/>
                  </w:divBdr>
                </w:div>
                <w:div w:id="2058897804">
                  <w:marLeft w:val="0"/>
                  <w:marRight w:val="0"/>
                  <w:marTop w:val="0"/>
                  <w:marBottom w:val="0"/>
                  <w:divBdr>
                    <w:top w:val="none" w:sz="0" w:space="0" w:color="auto"/>
                    <w:left w:val="none" w:sz="0" w:space="0" w:color="auto"/>
                    <w:bottom w:val="none" w:sz="0" w:space="0" w:color="auto"/>
                    <w:right w:val="none" w:sz="0" w:space="0" w:color="auto"/>
                  </w:divBdr>
                </w:div>
                <w:div w:id="2080135060">
                  <w:marLeft w:val="0"/>
                  <w:marRight w:val="0"/>
                  <w:marTop w:val="0"/>
                  <w:marBottom w:val="0"/>
                  <w:divBdr>
                    <w:top w:val="none" w:sz="0" w:space="0" w:color="auto"/>
                    <w:left w:val="none" w:sz="0" w:space="0" w:color="auto"/>
                    <w:bottom w:val="none" w:sz="0" w:space="0" w:color="auto"/>
                    <w:right w:val="none" w:sz="0" w:space="0" w:color="auto"/>
                  </w:divBdr>
                </w:div>
                <w:div w:id="2097441102">
                  <w:marLeft w:val="0"/>
                  <w:marRight w:val="0"/>
                  <w:marTop w:val="0"/>
                  <w:marBottom w:val="0"/>
                  <w:divBdr>
                    <w:top w:val="none" w:sz="0" w:space="0" w:color="auto"/>
                    <w:left w:val="none" w:sz="0" w:space="0" w:color="auto"/>
                    <w:bottom w:val="none" w:sz="0" w:space="0" w:color="auto"/>
                    <w:right w:val="none" w:sz="0" w:space="0" w:color="auto"/>
                  </w:divBdr>
                </w:div>
                <w:div w:id="2117361126">
                  <w:marLeft w:val="0"/>
                  <w:marRight w:val="0"/>
                  <w:marTop w:val="0"/>
                  <w:marBottom w:val="0"/>
                  <w:divBdr>
                    <w:top w:val="none" w:sz="0" w:space="0" w:color="auto"/>
                    <w:left w:val="none" w:sz="0" w:space="0" w:color="auto"/>
                    <w:bottom w:val="none" w:sz="0" w:space="0" w:color="auto"/>
                    <w:right w:val="none" w:sz="0" w:space="0" w:color="auto"/>
                  </w:divBdr>
                </w:div>
                <w:div w:id="2128767268">
                  <w:marLeft w:val="0"/>
                  <w:marRight w:val="0"/>
                  <w:marTop w:val="0"/>
                  <w:marBottom w:val="0"/>
                  <w:divBdr>
                    <w:top w:val="none" w:sz="0" w:space="0" w:color="auto"/>
                    <w:left w:val="none" w:sz="0" w:space="0" w:color="auto"/>
                    <w:bottom w:val="none" w:sz="0" w:space="0" w:color="auto"/>
                    <w:right w:val="none" w:sz="0" w:space="0" w:color="auto"/>
                  </w:divBdr>
                </w:div>
                <w:div w:id="2135635872">
                  <w:marLeft w:val="0"/>
                  <w:marRight w:val="0"/>
                  <w:marTop w:val="0"/>
                  <w:marBottom w:val="0"/>
                  <w:divBdr>
                    <w:top w:val="none" w:sz="0" w:space="0" w:color="auto"/>
                    <w:left w:val="none" w:sz="0" w:space="0" w:color="auto"/>
                    <w:bottom w:val="none" w:sz="0" w:space="0" w:color="auto"/>
                    <w:right w:val="none" w:sz="0" w:space="0" w:color="auto"/>
                  </w:divBdr>
                </w:div>
                <w:div w:id="2142338501">
                  <w:marLeft w:val="0"/>
                  <w:marRight w:val="0"/>
                  <w:marTop w:val="0"/>
                  <w:marBottom w:val="0"/>
                  <w:divBdr>
                    <w:top w:val="none" w:sz="0" w:space="0" w:color="auto"/>
                    <w:left w:val="none" w:sz="0" w:space="0" w:color="auto"/>
                    <w:bottom w:val="none" w:sz="0" w:space="0" w:color="auto"/>
                    <w:right w:val="none" w:sz="0" w:space="0" w:color="auto"/>
                  </w:divBdr>
                </w:div>
                <w:div w:id="214631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200229">
          <w:marLeft w:val="0"/>
          <w:marRight w:val="0"/>
          <w:marTop w:val="0"/>
          <w:marBottom w:val="0"/>
          <w:divBdr>
            <w:top w:val="none" w:sz="0" w:space="0" w:color="auto"/>
            <w:left w:val="none" w:sz="0" w:space="0" w:color="auto"/>
            <w:bottom w:val="none" w:sz="0" w:space="0" w:color="auto"/>
            <w:right w:val="none" w:sz="0" w:space="0" w:color="auto"/>
          </w:divBdr>
          <w:divsChild>
            <w:div w:id="885067916">
              <w:marLeft w:val="0"/>
              <w:marRight w:val="0"/>
              <w:marTop w:val="0"/>
              <w:marBottom w:val="0"/>
              <w:divBdr>
                <w:top w:val="none" w:sz="0" w:space="0" w:color="auto"/>
                <w:left w:val="none" w:sz="0" w:space="0" w:color="auto"/>
                <w:bottom w:val="none" w:sz="0" w:space="0" w:color="auto"/>
                <w:right w:val="none" w:sz="0" w:space="0" w:color="auto"/>
              </w:divBdr>
              <w:divsChild>
                <w:div w:id="11614960">
                  <w:marLeft w:val="0"/>
                  <w:marRight w:val="0"/>
                  <w:marTop w:val="0"/>
                  <w:marBottom w:val="0"/>
                  <w:divBdr>
                    <w:top w:val="none" w:sz="0" w:space="0" w:color="auto"/>
                    <w:left w:val="none" w:sz="0" w:space="0" w:color="auto"/>
                    <w:bottom w:val="none" w:sz="0" w:space="0" w:color="auto"/>
                    <w:right w:val="none" w:sz="0" w:space="0" w:color="auto"/>
                  </w:divBdr>
                </w:div>
                <w:div w:id="51075435">
                  <w:marLeft w:val="0"/>
                  <w:marRight w:val="0"/>
                  <w:marTop w:val="0"/>
                  <w:marBottom w:val="0"/>
                  <w:divBdr>
                    <w:top w:val="none" w:sz="0" w:space="0" w:color="auto"/>
                    <w:left w:val="none" w:sz="0" w:space="0" w:color="auto"/>
                    <w:bottom w:val="none" w:sz="0" w:space="0" w:color="auto"/>
                    <w:right w:val="none" w:sz="0" w:space="0" w:color="auto"/>
                  </w:divBdr>
                </w:div>
                <w:div w:id="58486053">
                  <w:marLeft w:val="0"/>
                  <w:marRight w:val="0"/>
                  <w:marTop w:val="0"/>
                  <w:marBottom w:val="0"/>
                  <w:divBdr>
                    <w:top w:val="none" w:sz="0" w:space="0" w:color="auto"/>
                    <w:left w:val="none" w:sz="0" w:space="0" w:color="auto"/>
                    <w:bottom w:val="none" w:sz="0" w:space="0" w:color="auto"/>
                    <w:right w:val="none" w:sz="0" w:space="0" w:color="auto"/>
                  </w:divBdr>
                </w:div>
                <w:div w:id="68499506">
                  <w:marLeft w:val="0"/>
                  <w:marRight w:val="0"/>
                  <w:marTop w:val="0"/>
                  <w:marBottom w:val="0"/>
                  <w:divBdr>
                    <w:top w:val="none" w:sz="0" w:space="0" w:color="auto"/>
                    <w:left w:val="none" w:sz="0" w:space="0" w:color="auto"/>
                    <w:bottom w:val="none" w:sz="0" w:space="0" w:color="auto"/>
                    <w:right w:val="none" w:sz="0" w:space="0" w:color="auto"/>
                  </w:divBdr>
                </w:div>
                <w:div w:id="94054638">
                  <w:marLeft w:val="0"/>
                  <w:marRight w:val="0"/>
                  <w:marTop w:val="0"/>
                  <w:marBottom w:val="0"/>
                  <w:divBdr>
                    <w:top w:val="none" w:sz="0" w:space="0" w:color="auto"/>
                    <w:left w:val="none" w:sz="0" w:space="0" w:color="auto"/>
                    <w:bottom w:val="none" w:sz="0" w:space="0" w:color="auto"/>
                    <w:right w:val="none" w:sz="0" w:space="0" w:color="auto"/>
                  </w:divBdr>
                </w:div>
                <w:div w:id="114907650">
                  <w:marLeft w:val="0"/>
                  <w:marRight w:val="0"/>
                  <w:marTop w:val="0"/>
                  <w:marBottom w:val="0"/>
                  <w:divBdr>
                    <w:top w:val="none" w:sz="0" w:space="0" w:color="auto"/>
                    <w:left w:val="none" w:sz="0" w:space="0" w:color="auto"/>
                    <w:bottom w:val="none" w:sz="0" w:space="0" w:color="auto"/>
                    <w:right w:val="none" w:sz="0" w:space="0" w:color="auto"/>
                  </w:divBdr>
                </w:div>
                <w:div w:id="119763462">
                  <w:marLeft w:val="0"/>
                  <w:marRight w:val="0"/>
                  <w:marTop w:val="0"/>
                  <w:marBottom w:val="0"/>
                  <w:divBdr>
                    <w:top w:val="none" w:sz="0" w:space="0" w:color="auto"/>
                    <w:left w:val="none" w:sz="0" w:space="0" w:color="auto"/>
                    <w:bottom w:val="none" w:sz="0" w:space="0" w:color="auto"/>
                    <w:right w:val="none" w:sz="0" w:space="0" w:color="auto"/>
                  </w:divBdr>
                </w:div>
                <w:div w:id="119811844">
                  <w:marLeft w:val="0"/>
                  <w:marRight w:val="0"/>
                  <w:marTop w:val="0"/>
                  <w:marBottom w:val="0"/>
                  <w:divBdr>
                    <w:top w:val="none" w:sz="0" w:space="0" w:color="auto"/>
                    <w:left w:val="none" w:sz="0" w:space="0" w:color="auto"/>
                    <w:bottom w:val="none" w:sz="0" w:space="0" w:color="auto"/>
                    <w:right w:val="none" w:sz="0" w:space="0" w:color="auto"/>
                  </w:divBdr>
                </w:div>
                <w:div w:id="122768937">
                  <w:marLeft w:val="0"/>
                  <w:marRight w:val="0"/>
                  <w:marTop w:val="0"/>
                  <w:marBottom w:val="0"/>
                  <w:divBdr>
                    <w:top w:val="none" w:sz="0" w:space="0" w:color="auto"/>
                    <w:left w:val="none" w:sz="0" w:space="0" w:color="auto"/>
                    <w:bottom w:val="none" w:sz="0" w:space="0" w:color="auto"/>
                    <w:right w:val="none" w:sz="0" w:space="0" w:color="auto"/>
                  </w:divBdr>
                </w:div>
                <w:div w:id="124592523">
                  <w:marLeft w:val="0"/>
                  <w:marRight w:val="0"/>
                  <w:marTop w:val="0"/>
                  <w:marBottom w:val="0"/>
                  <w:divBdr>
                    <w:top w:val="none" w:sz="0" w:space="0" w:color="auto"/>
                    <w:left w:val="none" w:sz="0" w:space="0" w:color="auto"/>
                    <w:bottom w:val="none" w:sz="0" w:space="0" w:color="auto"/>
                    <w:right w:val="none" w:sz="0" w:space="0" w:color="auto"/>
                  </w:divBdr>
                </w:div>
                <w:div w:id="154030283">
                  <w:marLeft w:val="0"/>
                  <w:marRight w:val="0"/>
                  <w:marTop w:val="0"/>
                  <w:marBottom w:val="0"/>
                  <w:divBdr>
                    <w:top w:val="none" w:sz="0" w:space="0" w:color="auto"/>
                    <w:left w:val="none" w:sz="0" w:space="0" w:color="auto"/>
                    <w:bottom w:val="none" w:sz="0" w:space="0" w:color="auto"/>
                    <w:right w:val="none" w:sz="0" w:space="0" w:color="auto"/>
                  </w:divBdr>
                </w:div>
                <w:div w:id="170487960">
                  <w:marLeft w:val="0"/>
                  <w:marRight w:val="0"/>
                  <w:marTop w:val="0"/>
                  <w:marBottom w:val="0"/>
                  <w:divBdr>
                    <w:top w:val="none" w:sz="0" w:space="0" w:color="auto"/>
                    <w:left w:val="none" w:sz="0" w:space="0" w:color="auto"/>
                    <w:bottom w:val="none" w:sz="0" w:space="0" w:color="auto"/>
                    <w:right w:val="none" w:sz="0" w:space="0" w:color="auto"/>
                  </w:divBdr>
                </w:div>
                <w:div w:id="184514984">
                  <w:marLeft w:val="0"/>
                  <w:marRight w:val="0"/>
                  <w:marTop w:val="0"/>
                  <w:marBottom w:val="0"/>
                  <w:divBdr>
                    <w:top w:val="none" w:sz="0" w:space="0" w:color="auto"/>
                    <w:left w:val="none" w:sz="0" w:space="0" w:color="auto"/>
                    <w:bottom w:val="none" w:sz="0" w:space="0" w:color="auto"/>
                    <w:right w:val="none" w:sz="0" w:space="0" w:color="auto"/>
                  </w:divBdr>
                </w:div>
                <w:div w:id="205029370">
                  <w:marLeft w:val="0"/>
                  <w:marRight w:val="0"/>
                  <w:marTop w:val="0"/>
                  <w:marBottom w:val="0"/>
                  <w:divBdr>
                    <w:top w:val="none" w:sz="0" w:space="0" w:color="auto"/>
                    <w:left w:val="none" w:sz="0" w:space="0" w:color="auto"/>
                    <w:bottom w:val="none" w:sz="0" w:space="0" w:color="auto"/>
                    <w:right w:val="none" w:sz="0" w:space="0" w:color="auto"/>
                  </w:divBdr>
                </w:div>
                <w:div w:id="216284334">
                  <w:marLeft w:val="0"/>
                  <w:marRight w:val="0"/>
                  <w:marTop w:val="0"/>
                  <w:marBottom w:val="0"/>
                  <w:divBdr>
                    <w:top w:val="none" w:sz="0" w:space="0" w:color="auto"/>
                    <w:left w:val="none" w:sz="0" w:space="0" w:color="auto"/>
                    <w:bottom w:val="none" w:sz="0" w:space="0" w:color="auto"/>
                    <w:right w:val="none" w:sz="0" w:space="0" w:color="auto"/>
                  </w:divBdr>
                </w:div>
                <w:div w:id="241451747">
                  <w:marLeft w:val="0"/>
                  <w:marRight w:val="0"/>
                  <w:marTop w:val="0"/>
                  <w:marBottom w:val="0"/>
                  <w:divBdr>
                    <w:top w:val="none" w:sz="0" w:space="0" w:color="auto"/>
                    <w:left w:val="none" w:sz="0" w:space="0" w:color="auto"/>
                    <w:bottom w:val="none" w:sz="0" w:space="0" w:color="auto"/>
                    <w:right w:val="none" w:sz="0" w:space="0" w:color="auto"/>
                  </w:divBdr>
                </w:div>
                <w:div w:id="252591994">
                  <w:marLeft w:val="0"/>
                  <w:marRight w:val="0"/>
                  <w:marTop w:val="0"/>
                  <w:marBottom w:val="0"/>
                  <w:divBdr>
                    <w:top w:val="none" w:sz="0" w:space="0" w:color="auto"/>
                    <w:left w:val="none" w:sz="0" w:space="0" w:color="auto"/>
                    <w:bottom w:val="none" w:sz="0" w:space="0" w:color="auto"/>
                    <w:right w:val="none" w:sz="0" w:space="0" w:color="auto"/>
                  </w:divBdr>
                </w:div>
                <w:div w:id="263001598">
                  <w:marLeft w:val="0"/>
                  <w:marRight w:val="0"/>
                  <w:marTop w:val="0"/>
                  <w:marBottom w:val="0"/>
                  <w:divBdr>
                    <w:top w:val="none" w:sz="0" w:space="0" w:color="auto"/>
                    <w:left w:val="none" w:sz="0" w:space="0" w:color="auto"/>
                    <w:bottom w:val="none" w:sz="0" w:space="0" w:color="auto"/>
                    <w:right w:val="none" w:sz="0" w:space="0" w:color="auto"/>
                  </w:divBdr>
                </w:div>
                <w:div w:id="280722440">
                  <w:marLeft w:val="0"/>
                  <w:marRight w:val="0"/>
                  <w:marTop w:val="0"/>
                  <w:marBottom w:val="0"/>
                  <w:divBdr>
                    <w:top w:val="none" w:sz="0" w:space="0" w:color="auto"/>
                    <w:left w:val="none" w:sz="0" w:space="0" w:color="auto"/>
                    <w:bottom w:val="none" w:sz="0" w:space="0" w:color="auto"/>
                    <w:right w:val="none" w:sz="0" w:space="0" w:color="auto"/>
                  </w:divBdr>
                </w:div>
                <w:div w:id="302321127">
                  <w:marLeft w:val="0"/>
                  <w:marRight w:val="0"/>
                  <w:marTop w:val="0"/>
                  <w:marBottom w:val="0"/>
                  <w:divBdr>
                    <w:top w:val="none" w:sz="0" w:space="0" w:color="auto"/>
                    <w:left w:val="none" w:sz="0" w:space="0" w:color="auto"/>
                    <w:bottom w:val="none" w:sz="0" w:space="0" w:color="auto"/>
                    <w:right w:val="none" w:sz="0" w:space="0" w:color="auto"/>
                  </w:divBdr>
                </w:div>
                <w:div w:id="303119330">
                  <w:marLeft w:val="0"/>
                  <w:marRight w:val="0"/>
                  <w:marTop w:val="0"/>
                  <w:marBottom w:val="0"/>
                  <w:divBdr>
                    <w:top w:val="none" w:sz="0" w:space="0" w:color="auto"/>
                    <w:left w:val="none" w:sz="0" w:space="0" w:color="auto"/>
                    <w:bottom w:val="none" w:sz="0" w:space="0" w:color="auto"/>
                    <w:right w:val="none" w:sz="0" w:space="0" w:color="auto"/>
                  </w:divBdr>
                </w:div>
                <w:div w:id="305818005">
                  <w:marLeft w:val="0"/>
                  <w:marRight w:val="0"/>
                  <w:marTop w:val="0"/>
                  <w:marBottom w:val="0"/>
                  <w:divBdr>
                    <w:top w:val="none" w:sz="0" w:space="0" w:color="auto"/>
                    <w:left w:val="none" w:sz="0" w:space="0" w:color="auto"/>
                    <w:bottom w:val="none" w:sz="0" w:space="0" w:color="auto"/>
                    <w:right w:val="none" w:sz="0" w:space="0" w:color="auto"/>
                  </w:divBdr>
                </w:div>
                <w:div w:id="317803969">
                  <w:marLeft w:val="0"/>
                  <w:marRight w:val="0"/>
                  <w:marTop w:val="0"/>
                  <w:marBottom w:val="0"/>
                  <w:divBdr>
                    <w:top w:val="none" w:sz="0" w:space="0" w:color="auto"/>
                    <w:left w:val="none" w:sz="0" w:space="0" w:color="auto"/>
                    <w:bottom w:val="none" w:sz="0" w:space="0" w:color="auto"/>
                    <w:right w:val="none" w:sz="0" w:space="0" w:color="auto"/>
                  </w:divBdr>
                </w:div>
                <w:div w:id="321549907">
                  <w:marLeft w:val="0"/>
                  <w:marRight w:val="0"/>
                  <w:marTop w:val="0"/>
                  <w:marBottom w:val="0"/>
                  <w:divBdr>
                    <w:top w:val="none" w:sz="0" w:space="0" w:color="auto"/>
                    <w:left w:val="none" w:sz="0" w:space="0" w:color="auto"/>
                    <w:bottom w:val="none" w:sz="0" w:space="0" w:color="auto"/>
                    <w:right w:val="none" w:sz="0" w:space="0" w:color="auto"/>
                  </w:divBdr>
                </w:div>
                <w:div w:id="338119098">
                  <w:marLeft w:val="0"/>
                  <w:marRight w:val="0"/>
                  <w:marTop w:val="0"/>
                  <w:marBottom w:val="0"/>
                  <w:divBdr>
                    <w:top w:val="none" w:sz="0" w:space="0" w:color="auto"/>
                    <w:left w:val="none" w:sz="0" w:space="0" w:color="auto"/>
                    <w:bottom w:val="none" w:sz="0" w:space="0" w:color="auto"/>
                    <w:right w:val="none" w:sz="0" w:space="0" w:color="auto"/>
                  </w:divBdr>
                </w:div>
                <w:div w:id="344288195">
                  <w:marLeft w:val="0"/>
                  <w:marRight w:val="0"/>
                  <w:marTop w:val="0"/>
                  <w:marBottom w:val="0"/>
                  <w:divBdr>
                    <w:top w:val="none" w:sz="0" w:space="0" w:color="auto"/>
                    <w:left w:val="none" w:sz="0" w:space="0" w:color="auto"/>
                    <w:bottom w:val="none" w:sz="0" w:space="0" w:color="auto"/>
                    <w:right w:val="none" w:sz="0" w:space="0" w:color="auto"/>
                  </w:divBdr>
                </w:div>
                <w:div w:id="361368978">
                  <w:marLeft w:val="0"/>
                  <w:marRight w:val="0"/>
                  <w:marTop w:val="0"/>
                  <w:marBottom w:val="0"/>
                  <w:divBdr>
                    <w:top w:val="none" w:sz="0" w:space="0" w:color="auto"/>
                    <w:left w:val="none" w:sz="0" w:space="0" w:color="auto"/>
                    <w:bottom w:val="none" w:sz="0" w:space="0" w:color="auto"/>
                    <w:right w:val="none" w:sz="0" w:space="0" w:color="auto"/>
                  </w:divBdr>
                </w:div>
                <w:div w:id="363211489">
                  <w:marLeft w:val="0"/>
                  <w:marRight w:val="0"/>
                  <w:marTop w:val="0"/>
                  <w:marBottom w:val="0"/>
                  <w:divBdr>
                    <w:top w:val="none" w:sz="0" w:space="0" w:color="auto"/>
                    <w:left w:val="none" w:sz="0" w:space="0" w:color="auto"/>
                    <w:bottom w:val="none" w:sz="0" w:space="0" w:color="auto"/>
                    <w:right w:val="none" w:sz="0" w:space="0" w:color="auto"/>
                  </w:divBdr>
                </w:div>
                <w:div w:id="376201108">
                  <w:marLeft w:val="0"/>
                  <w:marRight w:val="0"/>
                  <w:marTop w:val="0"/>
                  <w:marBottom w:val="0"/>
                  <w:divBdr>
                    <w:top w:val="none" w:sz="0" w:space="0" w:color="auto"/>
                    <w:left w:val="none" w:sz="0" w:space="0" w:color="auto"/>
                    <w:bottom w:val="none" w:sz="0" w:space="0" w:color="auto"/>
                    <w:right w:val="none" w:sz="0" w:space="0" w:color="auto"/>
                  </w:divBdr>
                </w:div>
                <w:div w:id="388114027">
                  <w:marLeft w:val="0"/>
                  <w:marRight w:val="0"/>
                  <w:marTop w:val="0"/>
                  <w:marBottom w:val="0"/>
                  <w:divBdr>
                    <w:top w:val="none" w:sz="0" w:space="0" w:color="auto"/>
                    <w:left w:val="none" w:sz="0" w:space="0" w:color="auto"/>
                    <w:bottom w:val="none" w:sz="0" w:space="0" w:color="auto"/>
                    <w:right w:val="none" w:sz="0" w:space="0" w:color="auto"/>
                  </w:divBdr>
                </w:div>
                <w:div w:id="388504457">
                  <w:marLeft w:val="0"/>
                  <w:marRight w:val="0"/>
                  <w:marTop w:val="0"/>
                  <w:marBottom w:val="0"/>
                  <w:divBdr>
                    <w:top w:val="none" w:sz="0" w:space="0" w:color="auto"/>
                    <w:left w:val="none" w:sz="0" w:space="0" w:color="auto"/>
                    <w:bottom w:val="none" w:sz="0" w:space="0" w:color="auto"/>
                    <w:right w:val="none" w:sz="0" w:space="0" w:color="auto"/>
                  </w:divBdr>
                </w:div>
                <w:div w:id="394592654">
                  <w:marLeft w:val="0"/>
                  <w:marRight w:val="0"/>
                  <w:marTop w:val="0"/>
                  <w:marBottom w:val="0"/>
                  <w:divBdr>
                    <w:top w:val="none" w:sz="0" w:space="0" w:color="auto"/>
                    <w:left w:val="none" w:sz="0" w:space="0" w:color="auto"/>
                    <w:bottom w:val="none" w:sz="0" w:space="0" w:color="auto"/>
                    <w:right w:val="none" w:sz="0" w:space="0" w:color="auto"/>
                  </w:divBdr>
                </w:div>
                <w:div w:id="401291879">
                  <w:marLeft w:val="0"/>
                  <w:marRight w:val="0"/>
                  <w:marTop w:val="0"/>
                  <w:marBottom w:val="0"/>
                  <w:divBdr>
                    <w:top w:val="none" w:sz="0" w:space="0" w:color="auto"/>
                    <w:left w:val="none" w:sz="0" w:space="0" w:color="auto"/>
                    <w:bottom w:val="none" w:sz="0" w:space="0" w:color="auto"/>
                    <w:right w:val="none" w:sz="0" w:space="0" w:color="auto"/>
                  </w:divBdr>
                </w:div>
                <w:div w:id="419450825">
                  <w:marLeft w:val="0"/>
                  <w:marRight w:val="0"/>
                  <w:marTop w:val="0"/>
                  <w:marBottom w:val="0"/>
                  <w:divBdr>
                    <w:top w:val="none" w:sz="0" w:space="0" w:color="auto"/>
                    <w:left w:val="none" w:sz="0" w:space="0" w:color="auto"/>
                    <w:bottom w:val="none" w:sz="0" w:space="0" w:color="auto"/>
                    <w:right w:val="none" w:sz="0" w:space="0" w:color="auto"/>
                  </w:divBdr>
                </w:div>
                <w:div w:id="433284559">
                  <w:marLeft w:val="0"/>
                  <w:marRight w:val="0"/>
                  <w:marTop w:val="0"/>
                  <w:marBottom w:val="0"/>
                  <w:divBdr>
                    <w:top w:val="none" w:sz="0" w:space="0" w:color="auto"/>
                    <w:left w:val="none" w:sz="0" w:space="0" w:color="auto"/>
                    <w:bottom w:val="none" w:sz="0" w:space="0" w:color="auto"/>
                    <w:right w:val="none" w:sz="0" w:space="0" w:color="auto"/>
                  </w:divBdr>
                </w:div>
                <w:div w:id="434709256">
                  <w:marLeft w:val="0"/>
                  <w:marRight w:val="0"/>
                  <w:marTop w:val="0"/>
                  <w:marBottom w:val="0"/>
                  <w:divBdr>
                    <w:top w:val="none" w:sz="0" w:space="0" w:color="auto"/>
                    <w:left w:val="none" w:sz="0" w:space="0" w:color="auto"/>
                    <w:bottom w:val="none" w:sz="0" w:space="0" w:color="auto"/>
                    <w:right w:val="none" w:sz="0" w:space="0" w:color="auto"/>
                  </w:divBdr>
                </w:div>
                <w:div w:id="437339480">
                  <w:marLeft w:val="0"/>
                  <w:marRight w:val="0"/>
                  <w:marTop w:val="0"/>
                  <w:marBottom w:val="0"/>
                  <w:divBdr>
                    <w:top w:val="none" w:sz="0" w:space="0" w:color="auto"/>
                    <w:left w:val="none" w:sz="0" w:space="0" w:color="auto"/>
                    <w:bottom w:val="none" w:sz="0" w:space="0" w:color="auto"/>
                    <w:right w:val="none" w:sz="0" w:space="0" w:color="auto"/>
                  </w:divBdr>
                </w:div>
                <w:div w:id="437723226">
                  <w:marLeft w:val="0"/>
                  <w:marRight w:val="0"/>
                  <w:marTop w:val="0"/>
                  <w:marBottom w:val="0"/>
                  <w:divBdr>
                    <w:top w:val="none" w:sz="0" w:space="0" w:color="auto"/>
                    <w:left w:val="none" w:sz="0" w:space="0" w:color="auto"/>
                    <w:bottom w:val="none" w:sz="0" w:space="0" w:color="auto"/>
                    <w:right w:val="none" w:sz="0" w:space="0" w:color="auto"/>
                  </w:divBdr>
                </w:div>
                <w:div w:id="440535715">
                  <w:marLeft w:val="0"/>
                  <w:marRight w:val="0"/>
                  <w:marTop w:val="0"/>
                  <w:marBottom w:val="0"/>
                  <w:divBdr>
                    <w:top w:val="none" w:sz="0" w:space="0" w:color="auto"/>
                    <w:left w:val="none" w:sz="0" w:space="0" w:color="auto"/>
                    <w:bottom w:val="none" w:sz="0" w:space="0" w:color="auto"/>
                    <w:right w:val="none" w:sz="0" w:space="0" w:color="auto"/>
                  </w:divBdr>
                </w:div>
                <w:div w:id="461729932">
                  <w:marLeft w:val="0"/>
                  <w:marRight w:val="0"/>
                  <w:marTop w:val="0"/>
                  <w:marBottom w:val="0"/>
                  <w:divBdr>
                    <w:top w:val="none" w:sz="0" w:space="0" w:color="auto"/>
                    <w:left w:val="none" w:sz="0" w:space="0" w:color="auto"/>
                    <w:bottom w:val="none" w:sz="0" w:space="0" w:color="auto"/>
                    <w:right w:val="none" w:sz="0" w:space="0" w:color="auto"/>
                  </w:divBdr>
                </w:div>
                <w:div w:id="463161396">
                  <w:marLeft w:val="0"/>
                  <w:marRight w:val="0"/>
                  <w:marTop w:val="0"/>
                  <w:marBottom w:val="0"/>
                  <w:divBdr>
                    <w:top w:val="none" w:sz="0" w:space="0" w:color="auto"/>
                    <w:left w:val="none" w:sz="0" w:space="0" w:color="auto"/>
                    <w:bottom w:val="none" w:sz="0" w:space="0" w:color="auto"/>
                    <w:right w:val="none" w:sz="0" w:space="0" w:color="auto"/>
                  </w:divBdr>
                </w:div>
                <w:div w:id="482426721">
                  <w:marLeft w:val="0"/>
                  <w:marRight w:val="0"/>
                  <w:marTop w:val="0"/>
                  <w:marBottom w:val="0"/>
                  <w:divBdr>
                    <w:top w:val="none" w:sz="0" w:space="0" w:color="auto"/>
                    <w:left w:val="none" w:sz="0" w:space="0" w:color="auto"/>
                    <w:bottom w:val="none" w:sz="0" w:space="0" w:color="auto"/>
                    <w:right w:val="none" w:sz="0" w:space="0" w:color="auto"/>
                  </w:divBdr>
                </w:div>
                <w:div w:id="517810466">
                  <w:marLeft w:val="0"/>
                  <w:marRight w:val="0"/>
                  <w:marTop w:val="0"/>
                  <w:marBottom w:val="0"/>
                  <w:divBdr>
                    <w:top w:val="none" w:sz="0" w:space="0" w:color="auto"/>
                    <w:left w:val="none" w:sz="0" w:space="0" w:color="auto"/>
                    <w:bottom w:val="none" w:sz="0" w:space="0" w:color="auto"/>
                    <w:right w:val="none" w:sz="0" w:space="0" w:color="auto"/>
                  </w:divBdr>
                </w:div>
                <w:div w:id="521015890">
                  <w:marLeft w:val="0"/>
                  <w:marRight w:val="0"/>
                  <w:marTop w:val="0"/>
                  <w:marBottom w:val="0"/>
                  <w:divBdr>
                    <w:top w:val="none" w:sz="0" w:space="0" w:color="auto"/>
                    <w:left w:val="none" w:sz="0" w:space="0" w:color="auto"/>
                    <w:bottom w:val="none" w:sz="0" w:space="0" w:color="auto"/>
                    <w:right w:val="none" w:sz="0" w:space="0" w:color="auto"/>
                  </w:divBdr>
                </w:div>
                <w:div w:id="529493277">
                  <w:marLeft w:val="0"/>
                  <w:marRight w:val="0"/>
                  <w:marTop w:val="0"/>
                  <w:marBottom w:val="0"/>
                  <w:divBdr>
                    <w:top w:val="none" w:sz="0" w:space="0" w:color="auto"/>
                    <w:left w:val="none" w:sz="0" w:space="0" w:color="auto"/>
                    <w:bottom w:val="none" w:sz="0" w:space="0" w:color="auto"/>
                    <w:right w:val="none" w:sz="0" w:space="0" w:color="auto"/>
                  </w:divBdr>
                </w:div>
                <w:div w:id="531385321">
                  <w:marLeft w:val="0"/>
                  <w:marRight w:val="0"/>
                  <w:marTop w:val="0"/>
                  <w:marBottom w:val="0"/>
                  <w:divBdr>
                    <w:top w:val="none" w:sz="0" w:space="0" w:color="auto"/>
                    <w:left w:val="none" w:sz="0" w:space="0" w:color="auto"/>
                    <w:bottom w:val="none" w:sz="0" w:space="0" w:color="auto"/>
                    <w:right w:val="none" w:sz="0" w:space="0" w:color="auto"/>
                  </w:divBdr>
                </w:div>
                <w:div w:id="588657825">
                  <w:marLeft w:val="0"/>
                  <w:marRight w:val="0"/>
                  <w:marTop w:val="0"/>
                  <w:marBottom w:val="0"/>
                  <w:divBdr>
                    <w:top w:val="none" w:sz="0" w:space="0" w:color="auto"/>
                    <w:left w:val="none" w:sz="0" w:space="0" w:color="auto"/>
                    <w:bottom w:val="none" w:sz="0" w:space="0" w:color="auto"/>
                    <w:right w:val="none" w:sz="0" w:space="0" w:color="auto"/>
                  </w:divBdr>
                </w:div>
                <w:div w:id="591670266">
                  <w:marLeft w:val="0"/>
                  <w:marRight w:val="0"/>
                  <w:marTop w:val="0"/>
                  <w:marBottom w:val="0"/>
                  <w:divBdr>
                    <w:top w:val="none" w:sz="0" w:space="0" w:color="auto"/>
                    <w:left w:val="none" w:sz="0" w:space="0" w:color="auto"/>
                    <w:bottom w:val="none" w:sz="0" w:space="0" w:color="auto"/>
                    <w:right w:val="none" w:sz="0" w:space="0" w:color="auto"/>
                  </w:divBdr>
                </w:div>
                <w:div w:id="602300563">
                  <w:marLeft w:val="0"/>
                  <w:marRight w:val="0"/>
                  <w:marTop w:val="0"/>
                  <w:marBottom w:val="0"/>
                  <w:divBdr>
                    <w:top w:val="none" w:sz="0" w:space="0" w:color="auto"/>
                    <w:left w:val="none" w:sz="0" w:space="0" w:color="auto"/>
                    <w:bottom w:val="none" w:sz="0" w:space="0" w:color="auto"/>
                    <w:right w:val="none" w:sz="0" w:space="0" w:color="auto"/>
                  </w:divBdr>
                </w:div>
                <w:div w:id="626204037">
                  <w:marLeft w:val="0"/>
                  <w:marRight w:val="0"/>
                  <w:marTop w:val="0"/>
                  <w:marBottom w:val="0"/>
                  <w:divBdr>
                    <w:top w:val="none" w:sz="0" w:space="0" w:color="auto"/>
                    <w:left w:val="none" w:sz="0" w:space="0" w:color="auto"/>
                    <w:bottom w:val="none" w:sz="0" w:space="0" w:color="auto"/>
                    <w:right w:val="none" w:sz="0" w:space="0" w:color="auto"/>
                  </w:divBdr>
                </w:div>
                <w:div w:id="643706550">
                  <w:marLeft w:val="0"/>
                  <w:marRight w:val="0"/>
                  <w:marTop w:val="0"/>
                  <w:marBottom w:val="0"/>
                  <w:divBdr>
                    <w:top w:val="none" w:sz="0" w:space="0" w:color="auto"/>
                    <w:left w:val="none" w:sz="0" w:space="0" w:color="auto"/>
                    <w:bottom w:val="none" w:sz="0" w:space="0" w:color="auto"/>
                    <w:right w:val="none" w:sz="0" w:space="0" w:color="auto"/>
                  </w:divBdr>
                </w:div>
                <w:div w:id="648704954">
                  <w:marLeft w:val="0"/>
                  <w:marRight w:val="0"/>
                  <w:marTop w:val="0"/>
                  <w:marBottom w:val="0"/>
                  <w:divBdr>
                    <w:top w:val="none" w:sz="0" w:space="0" w:color="auto"/>
                    <w:left w:val="none" w:sz="0" w:space="0" w:color="auto"/>
                    <w:bottom w:val="none" w:sz="0" w:space="0" w:color="auto"/>
                    <w:right w:val="none" w:sz="0" w:space="0" w:color="auto"/>
                  </w:divBdr>
                </w:div>
                <w:div w:id="663895055">
                  <w:marLeft w:val="0"/>
                  <w:marRight w:val="0"/>
                  <w:marTop w:val="0"/>
                  <w:marBottom w:val="0"/>
                  <w:divBdr>
                    <w:top w:val="none" w:sz="0" w:space="0" w:color="auto"/>
                    <w:left w:val="none" w:sz="0" w:space="0" w:color="auto"/>
                    <w:bottom w:val="none" w:sz="0" w:space="0" w:color="auto"/>
                    <w:right w:val="none" w:sz="0" w:space="0" w:color="auto"/>
                  </w:divBdr>
                </w:div>
                <w:div w:id="675812967">
                  <w:marLeft w:val="0"/>
                  <w:marRight w:val="0"/>
                  <w:marTop w:val="0"/>
                  <w:marBottom w:val="0"/>
                  <w:divBdr>
                    <w:top w:val="none" w:sz="0" w:space="0" w:color="auto"/>
                    <w:left w:val="none" w:sz="0" w:space="0" w:color="auto"/>
                    <w:bottom w:val="none" w:sz="0" w:space="0" w:color="auto"/>
                    <w:right w:val="none" w:sz="0" w:space="0" w:color="auto"/>
                  </w:divBdr>
                </w:div>
                <w:div w:id="686642905">
                  <w:marLeft w:val="0"/>
                  <w:marRight w:val="0"/>
                  <w:marTop w:val="0"/>
                  <w:marBottom w:val="0"/>
                  <w:divBdr>
                    <w:top w:val="none" w:sz="0" w:space="0" w:color="auto"/>
                    <w:left w:val="none" w:sz="0" w:space="0" w:color="auto"/>
                    <w:bottom w:val="none" w:sz="0" w:space="0" w:color="auto"/>
                    <w:right w:val="none" w:sz="0" w:space="0" w:color="auto"/>
                  </w:divBdr>
                </w:div>
                <w:div w:id="715156721">
                  <w:marLeft w:val="0"/>
                  <w:marRight w:val="0"/>
                  <w:marTop w:val="0"/>
                  <w:marBottom w:val="0"/>
                  <w:divBdr>
                    <w:top w:val="none" w:sz="0" w:space="0" w:color="auto"/>
                    <w:left w:val="none" w:sz="0" w:space="0" w:color="auto"/>
                    <w:bottom w:val="none" w:sz="0" w:space="0" w:color="auto"/>
                    <w:right w:val="none" w:sz="0" w:space="0" w:color="auto"/>
                  </w:divBdr>
                </w:div>
                <w:div w:id="745567226">
                  <w:marLeft w:val="0"/>
                  <w:marRight w:val="0"/>
                  <w:marTop w:val="0"/>
                  <w:marBottom w:val="0"/>
                  <w:divBdr>
                    <w:top w:val="none" w:sz="0" w:space="0" w:color="auto"/>
                    <w:left w:val="none" w:sz="0" w:space="0" w:color="auto"/>
                    <w:bottom w:val="none" w:sz="0" w:space="0" w:color="auto"/>
                    <w:right w:val="none" w:sz="0" w:space="0" w:color="auto"/>
                  </w:divBdr>
                </w:div>
                <w:div w:id="762649308">
                  <w:marLeft w:val="0"/>
                  <w:marRight w:val="0"/>
                  <w:marTop w:val="0"/>
                  <w:marBottom w:val="0"/>
                  <w:divBdr>
                    <w:top w:val="none" w:sz="0" w:space="0" w:color="auto"/>
                    <w:left w:val="none" w:sz="0" w:space="0" w:color="auto"/>
                    <w:bottom w:val="none" w:sz="0" w:space="0" w:color="auto"/>
                    <w:right w:val="none" w:sz="0" w:space="0" w:color="auto"/>
                  </w:divBdr>
                </w:div>
                <w:div w:id="792361552">
                  <w:marLeft w:val="0"/>
                  <w:marRight w:val="0"/>
                  <w:marTop w:val="0"/>
                  <w:marBottom w:val="0"/>
                  <w:divBdr>
                    <w:top w:val="none" w:sz="0" w:space="0" w:color="auto"/>
                    <w:left w:val="none" w:sz="0" w:space="0" w:color="auto"/>
                    <w:bottom w:val="none" w:sz="0" w:space="0" w:color="auto"/>
                    <w:right w:val="none" w:sz="0" w:space="0" w:color="auto"/>
                  </w:divBdr>
                </w:div>
                <w:div w:id="842667110">
                  <w:marLeft w:val="0"/>
                  <w:marRight w:val="0"/>
                  <w:marTop w:val="0"/>
                  <w:marBottom w:val="0"/>
                  <w:divBdr>
                    <w:top w:val="none" w:sz="0" w:space="0" w:color="auto"/>
                    <w:left w:val="none" w:sz="0" w:space="0" w:color="auto"/>
                    <w:bottom w:val="none" w:sz="0" w:space="0" w:color="auto"/>
                    <w:right w:val="none" w:sz="0" w:space="0" w:color="auto"/>
                  </w:divBdr>
                </w:div>
                <w:div w:id="888302130">
                  <w:marLeft w:val="0"/>
                  <w:marRight w:val="0"/>
                  <w:marTop w:val="0"/>
                  <w:marBottom w:val="0"/>
                  <w:divBdr>
                    <w:top w:val="none" w:sz="0" w:space="0" w:color="auto"/>
                    <w:left w:val="none" w:sz="0" w:space="0" w:color="auto"/>
                    <w:bottom w:val="none" w:sz="0" w:space="0" w:color="auto"/>
                    <w:right w:val="none" w:sz="0" w:space="0" w:color="auto"/>
                  </w:divBdr>
                </w:div>
                <w:div w:id="898589235">
                  <w:marLeft w:val="0"/>
                  <w:marRight w:val="0"/>
                  <w:marTop w:val="0"/>
                  <w:marBottom w:val="0"/>
                  <w:divBdr>
                    <w:top w:val="none" w:sz="0" w:space="0" w:color="auto"/>
                    <w:left w:val="none" w:sz="0" w:space="0" w:color="auto"/>
                    <w:bottom w:val="none" w:sz="0" w:space="0" w:color="auto"/>
                    <w:right w:val="none" w:sz="0" w:space="0" w:color="auto"/>
                  </w:divBdr>
                </w:div>
                <w:div w:id="917711647">
                  <w:marLeft w:val="0"/>
                  <w:marRight w:val="0"/>
                  <w:marTop w:val="0"/>
                  <w:marBottom w:val="0"/>
                  <w:divBdr>
                    <w:top w:val="none" w:sz="0" w:space="0" w:color="auto"/>
                    <w:left w:val="none" w:sz="0" w:space="0" w:color="auto"/>
                    <w:bottom w:val="none" w:sz="0" w:space="0" w:color="auto"/>
                    <w:right w:val="none" w:sz="0" w:space="0" w:color="auto"/>
                  </w:divBdr>
                </w:div>
                <w:div w:id="927545538">
                  <w:marLeft w:val="0"/>
                  <w:marRight w:val="0"/>
                  <w:marTop w:val="0"/>
                  <w:marBottom w:val="0"/>
                  <w:divBdr>
                    <w:top w:val="none" w:sz="0" w:space="0" w:color="auto"/>
                    <w:left w:val="none" w:sz="0" w:space="0" w:color="auto"/>
                    <w:bottom w:val="none" w:sz="0" w:space="0" w:color="auto"/>
                    <w:right w:val="none" w:sz="0" w:space="0" w:color="auto"/>
                  </w:divBdr>
                </w:div>
                <w:div w:id="938677238">
                  <w:marLeft w:val="0"/>
                  <w:marRight w:val="0"/>
                  <w:marTop w:val="0"/>
                  <w:marBottom w:val="0"/>
                  <w:divBdr>
                    <w:top w:val="none" w:sz="0" w:space="0" w:color="auto"/>
                    <w:left w:val="none" w:sz="0" w:space="0" w:color="auto"/>
                    <w:bottom w:val="none" w:sz="0" w:space="0" w:color="auto"/>
                    <w:right w:val="none" w:sz="0" w:space="0" w:color="auto"/>
                  </w:divBdr>
                </w:div>
                <w:div w:id="945431736">
                  <w:marLeft w:val="0"/>
                  <w:marRight w:val="0"/>
                  <w:marTop w:val="0"/>
                  <w:marBottom w:val="0"/>
                  <w:divBdr>
                    <w:top w:val="none" w:sz="0" w:space="0" w:color="auto"/>
                    <w:left w:val="none" w:sz="0" w:space="0" w:color="auto"/>
                    <w:bottom w:val="none" w:sz="0" w:space="0" w:color="auto"/>
                    <w:right w:val="none" w:sz="0" w:space="0" w:color="auto"/>
                  </w:divBdr>
                </w:div>
                <w:div w:id="974485104">
                  <w:marLeft w:val="0"/>
                  <w:marRight w:val="0"/>
                  <w:marTop w:val="0"/>
                  <w:marBottom w:val="0"/>
                  <w:divBdr>
                    <w:top w:val="none" w:sz="0" w:space="0" w:color="auto"/>
                    <w:left w:val="none" w:sz="0" w:space="0" w:color="auto"/>
                    <w:bottom w:val="none" w:sz="0" w:space="0" w:color="auto"/>
                    <w:right w:val="none" w:sz="0" w:space="0" w:color="auto"/>
                  </w:divBdr>
                </w:div>
                <w:div w:id="986201029">
                  <w:marLeft w:val="0"/>
                  <w:marRight w:val="0"/>
                  <w:marTop w:val="0"/>
                  <w:marBottom w:val="0"/>
                  <w:divBdr>
                    <w:top w:val="none" w:sz="0" w:space="0" w:color="auto"/>
                    <w:left w:val="none" w:sz="0" w:space="0" w:color="auto"/>
                    <w:bottom w:val="none" w:sz="0" w:space="0" w:color="auto"/>
                    <w:right w:val="none" w:sz="0" w:space="0" w:color="auto"/>
                  </w:divBdr>
                </w:div>
                <w:div w:id="1005592849">
                  <w:marLeft w:val="0"/>
                  <w:marRight w:val="0"/>
                  <w:marTop w:val="0"/>
                  <w:marBottom w:val="0"/>
                  <w:divBdr>
                    <w:top w:val="none" w:sz="0" w:space="0" w:color="auto"/>
                    <w:left w:val="none" w:sz="0" w:space="0" w:color="auto"/>
                    <w:bottom w:val="none" w:sz="0" w:space="0" w:color="auto"/>
                    <w:right w:val="none" w:sz="0" w:space="0" w:color="auto"/>
                  </w:divBdr>
                </w:div>
                <w:div w:id="1042830177">
                  <w:marLeft w:val="0"/>
                  <w:marRight w:val="0"/>
                  <w:marTop w:val="0"/>
                  <w:marBottom w:val="0"/>
                  <w:divBdr>
                    <w:top w:val="none" w:sz="0" w:space="0" w:color="auto"/>
                    <w:left w:val="none" w:sz="0" w:space="0" w:color="auto"/>
                    <w:bottom w:val="none" w:sz="0" w:space="0" w:color="auto"/>
                    <w:right w:val="none" w:sz="0" w:space="0" w:color="auto"/>
                  </w:divBdr>
                </w:div>
                <w:div w:id="1044712793">
                  <w:marLeft w:val="0"/>
                  <w:marRight w:val="0"/>
                  <w:marTop w:val="0"/>
                  <w:marBottom w:val="0"/>
                  <w:divBdr>
                    <w:top w:val="none" w:sz="0" w:space="0" w:color="auto"/>
                    <w:left w:val="none" w:sz="0" w:space="0" w:color="auto"/>
                    <w:bottom w:val="none" w:sz="0" w:space="0" w:color="auto"/>
                    <w:right w:val="none" w:sz="0" w:space="0" w:color="auto"/>
                  </w:divBdr>
                </w:div>
                <w:div w:id="1047683701">
                  <w:marLeft w:val="0"/>
                  <w:marRight w:val="0"/>
                  <w:marTop w:val="0"/>
                  <w:marBottom w:val="0"/>
                  <w:divBdr>
                    <w:top w:val="none" w:sz="0" w:space="0" w:color="auto"/>
                    <w:left w:val="none" w:sz="0" w:space="0" w:color="auto"/>
                    <w:bottom w:val="none" w:sz="0" w:space="0" w:color="auto"/>
                    <w:right w:val="none" w:sz="0" w:space="0" w:color="auto"/>
                  </w:divBdr>
                </w:div>
                <w:div w:id="1051926724">
                  <w:marLeft w:val="0"/>
                  <w:marRight w:val="0"/>
                  <w:marTop w:val="0"/>
                  <w:marBottom w:val="0"/>
                  <w:divBdr>
                    <w:top w:val="none" w:sz="0" w:space="0" w:color="auto"/>
                    <w:left w:val="none" w:sz="0" w:space="0" w:color="auto"/>
                    <w:bottom w:val="none" w:sz="0" w:space="0" w:color="auto"/>
                    <w:right w:val="none" w:sz="0" w:space="0" w:color="auto"/>
                  </w:divBdr>
                </w:div>
                <w:div w:id="1068574848">
                  <w:marLeft w:val="0"/>
                  <w:marRight w:val="0"/>
                  <w:marTop w:val="0"/>
                  <w:marBottom w:val="0"/>
                  <w:divBdr>
                    <w:top w:val="none" w:sz="0" w:space="0" w:color="auto"/>
                    <w:left w:val="none" w:sz="0" w:space="0" w:color="auto"/>
                    <w:bottom w:val="none" w:sz="0" w:space="0" w:color="auto"/>
                    <w:right w:val="none" w:sz="0" w:space="0" w:color="auto"/>
                  </w:divBdr>
                </w:div>
                <w:div w:id="1070812661">
                  <w:marLeft w:val="0"/>
                  <w:marRight w:val="0"/>
                  <w:marTop w:val="0"/>
                  <w:marBottom w:val="0"/>
                  <w:divBdr>
                    <w:top w:val="none" w:sz="0" w:space="0" w:color="auto"/>
                    <w:left w:val="none" w:sz="0" w:space="0" w:color="auto"/>
                    <w:bottom w:val="none" w:sz="0" w:space="0" w:color="auto"/>
                    <w:right w:val="none" w:sz="0" w:space="0" w:color="auto"/>
                  </w:divBdr>
                </w:div>
                <w:div w:id="1094671709">
                  <w:marLeft w:val="0"/>
                  <w:marRight w:val="0"/>
                  <w:marTop w:val="0"/>
                  <w:marBottom w:val="0"/>
                  <w:divBdr>
                    <w:top w:val="none" w:sz="0" w:space="0" w:color="auto"/>
                    <w:left w:val="none" w:sz="0" w:space="0" w:color="auto"/>
                    <w:bottom w:val="none" w:sz="0" w:space="0" w:color="auto"/>
                    <w:right w:val="none" w:sz="0" w:space="0" w:color="auto"/>
                  </w:divBdr>
                </w:div>
                <w:div w:id="1103381838">
                  <w:marLeft w:val="0"/>
                  <w:marRight w:val="0"/>
                  <w:marTop w:val="0"/>
                  <w:marBottom w:val="0"/>
                  <w:divBdr>
                    <w:top w:val="none" w:sz="0" w:space="0" w:color="auto"/>
                    <w:left w:val="none" w:sz="0" w:space="0" w:color="auto"/>
                    <w:bottom w:val="none" w:sz="0" w:space="0" w:color="auto"/>
                    <w:right w:val="none" w:sz="0" w:space="0" w:color="auto"/>
                  </w:divBdr>
                </w:div>
                <w:div w:id="1107892641">
                  <w:marLeft w:val="0"/>
                  <w:marRight w:val="0"/>
                  <w:marTop w:val="0"/>
                  <w:marBottom w:val="0"/>
                  <w:divBdr>
                    <w:top w:val="none" w:sz="0" w:space="0" w:color="auto"/>
                    <w:left w:val="none" w:sz="0" w:space="0" w:color="auto"/>
                    <w:bottom w:val="none" w:sz="0" w:space="0" w:color="auto"/>
                    <w:right w:val="none" w:sz="0" w:space="0" w:color="auto"/>
                  </w:divBdr>
                </w:div>
                <w:div w:id="1137995817">
                  <w:marLeft w:val="0"/>
                  <w:marRight w:val="0"/>
                  <w:marTop w:val="0"/>
                  <w:marBottom w:val="0"/>
                  <w:divBdr>
                    <w:top w:val="none" w:sz="0" w:space="0" w:color="auto"/>
                    <w:left w:val="none" w:sz="0" w:space="0" w:color="auto"/>
                    <w:bottom w:val="none" w:sz="0" w:space="0" w:color="auto"/>
                    <w:right w:val="none" w:sz="0" w:space="0" w:color="auto"/>
                  </w:divBdr>
                </w:div>
                <w:div w:id="1144935474">
                  <w:marLeft w:val="0"/>
                  <w:marRight w:val="0"/>
                  <w:marTop w:val="0"/>
                  <w:marBottom w:val="0"/>
                  <w:divBdr>
                    <w:top w:val="none" w:sz="0" w:space="0" w:color="auto"/>
                    <w:left w:val="none" w:sz="0" w:space="0" w:color="auto"/>
                    <w:bottom w:val="none" w:sz="0" w:space="0" w:color="auto"/>
                    <w:right w:val="none" w:sz="0" w:space="0" w:color="auto"/>
                  </w:divBdr>
                </w:div>
                <w:div w:id="1215240660">
                  <w:marLeft w:val="0"/>
                  <w:marRight w:val="0"/>
                  <w:marTop w:val="0"/>
                  <w:marBottom w:val="0"/>
                  <w:divBdr>
                    <w:top w:val="none" w:sz="0" w:space="0" w:color="auto"/>
                    <w:left w:val="none" w:sz="0" w:space="0" w:color="auto"/>
                    <w:bottom w:val="none" w:sz="0" w:space="0" w:color="auto"/>
                    <w:right w:val="none" w:sz="0" w:space="0" w:color="auto"/>
                  </w:divBdr>
                </w:div>
                <w:div w:id="1224029186">
                  <w:marLeft w:val="0"/>
                  <w:marRight w:val="0"/>
                  <w:marTop w:val="0"/>
                  <w:marBottom w:val="0"/>
                  <w:divBdr>
                    <w:top w:val="none" w:sz="0" w:space="0" w:color="auto"/>
                    <w:left w:val="none" w:sz="0" w:space="0" w:color="auto"/>
                    <w:bottom w:val="none" w:sz="0" w:space="0" w:color="auto"/>
                    <w:right w:val="none" w:sz="0" w:space="0" w:color="auto"/>
                  </w:divBdr>
                </w:div>
                <w:div w:id="1259027397">
                  <w:marLeft w:val="0"/>
                  <w:marRight w:val="0"/>
                  <w:marTop w:val="0"/>
                  <w:marBottom w:val="0"/>
                  <w:divBdr>
                    <w:top w:val="none" w:sz="0" w:space="0" w:color="auto"/>
                    <w:left w:val="none" w:sz="0" w:space="0" w:color="auto"/>
                    <w:bottom w:val="none" w:sz="0" w:space="0" w:color="auto"/>
                    <w:right w:val="none" w:sz="0" w:space="0" w:color="auto"/>
                  </w:divBdr>
                </w:div>
                <w:div w:id="1282492974">
                  <w:marLeft w:val="0"/>
                  <w:marRight w:val="0"/>
                  <w:marTop w:val="0"/>
                  <w:marBottom w:val="0"/>
                  <w:divBdr>
                    <w:top w:val="none" w:sz="0" w:space="0" w:color="auto"/>
                    <w:left w:val="none" w:sz="0" w:space="0" w:color="auto"/>
                    <w:bottom w:val="none" w:sz="0" w:space="0" w:color="auto"/>
                    <w:right w:val="none" w:sz="0" w:space="0" w:color="auto"/>
                  </w:divBdr>
                </w:div>
                <w:div w:id="1284768764">
                  <w:marLeft w:val="0"/>
                  <w:marRight w:val="0"/>
                  <w:marTop w:val="0"/>
                  <w:marBottom w:val="0"/>
                  <w:divBdr>
                    <w:top w:val="none" w:sz="0" w:space="0" w:color="auto"/>
                    <w:left w:val="none" w:sz="0" w:space="0" w:color="auto"/>
                    <w:bottom w:val="none" w:sz="0" w:space="0" w:color="auto"/>
                    <w:right w:val="none" w:sz="0" w:space="0" w:color="auto"/>
                  </w:divBdr>
                </w:div>
                <w:div w:id="1303923292">
                  <w:marLeft w:val="0"/>
                  <w:marRight w:val="0"/>
                  <w:marTop w:val="0"/>
                  <w:marBottom w:val="0"/>
                  <w:divBdr>
                    <w:top w:val="none" w:sz="0" w:space="0" w:color="auto"/>
                    <w:left w:val="none" w:sz="0" w:space="0" w:color="auto"/>
                    <w:bottom w:val="none" w:sz="0" w:space="0" w:color="auto"/>
                    <w:right w:val="none" w:sz="0" w:space="0" w:color="auto"/>
                  </w:divBdr>
                </w:div>
                <w:div w:id="1306008757">
                  <w:marLeft w:val="0"/>
                  <w:marRight w:val="0"/>
                  <w:marTop w:val="0"/>
                  <w:marBottom w:val="0"/>
                  <w:divBdr>
                    <w:top w:val="none" w:sz="0" w:space="0" w:color="auto"/>
                    <w:left w:val="none" w:sz="0" w:space="0" w:color="auto"/>
                    <w:bottom w:val="none" w:sz="0" w:space="0" w:color="auto"/>
                    <w:right w:val="none" w:sz="0" w:space="0" w:color="auto"/>
                  </w:divBdr>
                </w:div>
                <w:div w:id="1358695162">
                  <w:marLeft w:val="0"/>
                  <w:marRight w:val="0"/>
                  <w:marTop w:val="0"/>
                  <w:marBottom w:val="0"/>
                  <w:divBdr>
                    <w:top w:val="none" w:sz="0" w:space="0" w:color="auto"/>
                    <w:left w:val="none" w:sz="0" w:space="0" w:color="auto"/>
                    <w:bottom w:val="none" w:sz="0" w:space="0" w:color="auto"/>
                    <w:right w:val="none" w:sz="0" w:space="0" w:color="auto"/>
                  </w:divBdr>
                </w:div>
                <w:div w:id="1377389918">
                  <w:marLeft w:val="0"/>
                  <w:marRight w:val="0"/>
                  <w:marTop w:val="0"/>
                  <w:marBottom w:val="0"/>
                  <w:divBdr>
                    <w:top w:val="none" w:sz="0" w:space="0" w:color="auto"/>
                    <w:left w:val="none" w:sz="0" w:space="0" w:color="auto"/>
                    <w:bottom w:val="none" w:sz="0" w:space="0" w:color="auto"/>
                    <w:right w:val="none" w:sz="0" w:space="0" w:color="auto"/>
                  </w:divBdr>
                </w:div>
                <w:div w:id="1403481467">
                  <w:marLeft w:val="0"/>
                  <w:marRight w:val="0"/>
                  <w:marTop w:val="0"/>
                  <w:marBottom w:val="0"/>
                  <w:divBdr>
                    <w:top w:val="none" w:sz="0" w:space="0" w:color="auto"/>
                    <w:left w:val="none" w:sz="0" w:space="0" w:color="auto"/>
                    <w:bottom w:val="none" w:sz="0" w:space="0" w:color="auto"/>
                    <w:right w:val="none" w:sz="0" w:space="0" w:color="auto"/>
                  </w:divBdr>
                </w:div>
                <w:div w:id="1406417888">
                  <w:marLeft w:val="0"/>
                  <w:marRight w:val="0"/>
                  <w:marTop w:val="0"/>
                  <w:marBottom w:val="0"/>
                  <w:divBdr>
                    <w:top w:val="none" w:sz="0" w:space="0" w:color="auto"/>
                    <w:left w:val="none" w:sz="0" w:space="0" w:color="auto"/>
                    <w:bottom w:val="none" w:sz="0" w:space="0" w:color="auto"/>
                    <w:right w:val="none" w:sz="0" w:space="0" w:color="auto"/>
                  </w:divBdr>
                </w:div>
                <w:div w:id="1413551678">
                  <w:marLeft w:val="0"/>
                  <w:marRight w:val="0"/>
                  <w:marTop w:val="0"/>
                  <w:marBottom w:val="0"/>
                  <w:divBdr>
                    <w:top w:val="none" w:sz="0" w:space="0" w:color="auto"/>
                    <w:left w:val="none" w:sz="0" w:space="0" w:color="auto"/>
                    <w:bottom w:val="none" w:sz="0" w:space="0" w:color="auto"/>
                    <w:right w:val="none" w:sz="0" w:space="0" w:color="auto"/>
                  </w:divBdr>
                </w:div>
                <w:div w:id="1439714010">
                  <w:marLeft w:val="0"/>
                  <w:marRight w:val="0"/>
                  <w:marTop w:val="0"/>
                  <w:marBottom w:val="0"/>
                  <w:divBdr>
                    <w:top w:val="none" w:sz="0" w:space="0" w:color="auto"/>
                    <w:left w:val="none" w:sz="0" w:space="0" w:color="auto"/>
                    <w:bottom w:val="none" w:sz="0" w:space="0" w:color="auto"/>
                    <w:right w:val="none" w:sz="0" w:space="0" w:color="auto"/>
                  </w:divBdr>
                </w:div>
                <w:div w:id="1449157329">
                  <w:marLeft w:val="0"/>
                  <w:marRight w:val="0"/>
                  <w:marTop w:val="0"/>
                  <w:marBottom w:val="0"/>
                  <w:divBdr>
                    <w:top w:val="none" w:sz="0" w:space="0" w:color="auto"/>
                    <w:left w:val="none" w:sz="0" w:space="0" w:color="auto"/>
                    <w:bottom w:val="none" w:sz="0" w:space="0" w:color="auto"/>
                    <w:right w:val="none" w:sz="0" w:space="0" w:color="auto"/>
                  </w:divBdr>
                </w:div>
                <w:div w:id="1451435402">
                  <w:marLeft w:val="0"/>
                  <w:marRight w:val="0"/>
                  <w:marTop w:val="0"/>
                  <w:marBottom w:val="0"/>
                  <w:divBdr>
                    <w:top w:val="none" w:sz="0" w:space="0" w:color="auto"/>
                    <w:left w:val="none" w:sz="0" w:space="0" w:color="auto"/>
                    <w:bottom w:val="none" w:sz="0" w:space="0" w:color="auto"/>
                    <w:right w:val="none" w:sz="0" w:space="0" w:color="auto"/>
                  </w:divBdr>
                </w:div>
                <w:div w:id="1456094041">
                  <w:marLeft w:val="0"/>
                  <w:marRight w:val="0"/>
                  <w:marTop w:val="0"/>
                  <w:marBottom w:val="0"/>
                  <w:divBdr>
                    <w:top w:val="none" w:sz="0" w:space="0" w:color="auto"/>
                    <w:left w:val="none" w:sz="0" w:space="0" w:color="auto"/>
                    <w:bottom w:val="none" w:sz="0" w:space="0" w:color="auto"/>
                    <w:right w:val="none" w:sz="0" w:space="0" w:color="auto"/>
                  </w:divBdr>
                </w:div>
                <w:div w:id="1458722372">
                  <w:marLeft w:val="0"/>
                  <w:marRight w:val="0"/>
                  <w:marTop w:val="0"/>
                  <w:marBottom w:val="0"/>
                  <w:divBdr>
                    <w:top w:val="none" w:sz="0" w:space="0" w:color="auto"/>
                    <w:left w:val="none" w:sz="0" w:space="0" w:color="auto"/>
                    <w:bottom w:val="none" w:sz="0" w:space="0" w:color="auto"/>
                    <w:right w:val="none" w:sz="0" w:space="0" w:color="auto"/>
                  </w:divBdr>
                </w:div>
                <w:div w:id="1463499830">
                  <w:marLeft w:val="0"/>
                  <w:marRight w:val="0"/>
                  <w:marTop w:val="0"/>
                  <w:marBottom w:val="0"/>
                  <w:divBdr>
                    <w:top w:val="none" w:sz="0" w:space="0" w:color="auto"/>
                    <w:left w:val="none" w:sz="0" w:space="0" w:color="auto"/>
                    <w:bottom w:val="none" w:sz="0" w:space="0" w:color="auto"/>
                    <w:right w:val="none" w:sz="0" w:space="0" w:color="auto"/>
                  </w:divBdr>
                </w:div>
                <w:div w:id="1464615968">
                  <w:marLeft w:val="0"/>
                  <w:marRight w:val="0"/>
                  <w:marTop w:val="0"/>
                  <w:marBottom w:val="0"/>
                  <w:divBdr>
                    <w:top w:val="none" w:sz="0" w:space="0" w:color="auto"/>
                    <w:left w:val="none" w:sz="0" w:space="0" w:color="auto"/>
                    <w:bottom w:val="none" w:sz="0" w:space="0" w:color="auto"/>
                    <w:right w:val="none" w:sz="0" w:space="0" w:color="auto"/>
                  </w:divBdr>
                </w:div>
                <w:div w:id="1467820722">
                  <w:marLeft w:val="0"/>
                  <w:marRight w:val="0"/>
                  <w:marTop w:val="0"/>
                  <w:marBottom w:val="0"/>
                  <w:divBdr>
                    <w:top w:val="none" w:sz="0" w:space="0" w:color="auto"/>
                    <w:left w:val="none" w:sz="0" w:space="0" w:color="auto"/>
                    <w:bottom w:val="none" w:sz="0" w:space="0" w:color="auto"/>
                    <w:right w:val="none" w:sz="0" w:space="0" w:color="auto"/>
                  </w:divBdr>
                </w:div>
                <w:div w:id="1484159968">
                  <w:marLeft w:val="0"/>
                  <w:marRight w:val="0"/>
                  <w:marTop w:val="0"/>
                  <w:marBottom w:val="0"/>
                  <w:divBdr>
                    <w:top w:val="none" w:sz="0" w:space="0" w:color="auto"/>
                    <w:left w:val="none" w:sz="0" w:space="0" w:color="auto"/>
                    <w:bottom w:val="none" w:sz="0" w:space="0" w:color="auto"/>
                    <w:right w:val="none" w:sz="0" w:space="0" w:color="auto"/>
                  </w:divBdr>
                </w:div>
                <w:div w:id="1522426356">
                  <w:marLeft w:val="0"/>
                  <w:marRight w:val="0"/>
                  <w:marTop w:val="0"/>
                  <w:marBottom w:val="0"/>
                  <w:divBdr>
                    <w:top w:val="none" w:sz="0" w:space="0" w:color="auto"/>
                    <w:left w:val="none" w:sz="0" w:space="0" w:color="auto"/>
                    <w:bottom w:val="none" w:sz="0" w:space="0" w:color="auto"/>
                    <w:right w:val="none" w:sz="0" w:space="0" w:color="auto"/>
                  </w:divBdr>
                </w:div>
                <w:div w:id="1533811166">
                  <w:marLeft w:val="0"/>
                  <w:marRight w:val="0"/>
                  <w:marTop w:val="0"/>
                  <w:marBottom w:val="0"/>
                  <w:divBdr>
                    <w:top w:val="none" w:sz="0" w:space="0" w:color="auto"/>
                    <w:left w:val="none" w:sz="0" w:space="0" w:color="auto"/>
                    <w:bottom w:val="none" w:sz="0" w:space="0" w:color="auto"/>
                    <w:right w:val="none" w:sz="0" w:space="0" w:color="auto"/>
                  </w:divBdr>
                </w:div>
                <w:div w:id="1537621528">
                  <w:marLeft w:val="0"/>
                  <w:marRight w:val="0"/>
                  <w:marTop w:val="0"/>
                  <w:marBottom w:val="0"/>
                  <w:divBdr>
                    <w:top w:val="none" w:sz="0" w:space="0" w:color="auto"/>
                    <w:left w:val="none" w:sz="0" w:space="0" w:color="auto"/>
                    <w:bottom w:val="none" w:sz="0" w:space="0" w:color="auto"/>
                    <w:right w:val="none" w:sz="0" w:space="0" w:color="auto"/>
                  </w:divBdr>
                </w:div>
                <w:div w:id="1539510347">
                  <w:marLeft w:val="0"/>
                  <w:marRight w:val="0"/>
                  <w:marTop w:val="0"/>
                  <w:marBottom w:val="0"/>
                  <w:divBdr>
                    <w:top w:val="none" w:sz="0" w:space="0" w:color="auto"/>
                    <w:left w:val="none" w:sz="0" w:space="0" w:color="auto"/>
                    <w:bottom w:val="none" w:sz="0" w:space="0" w:color="auto"/>
                    <w:right w:val="none" w:sz="0" w:space="0" w:color="auto"/>
                  </w:divBdr>
                </w:div>
                <w:div w:id="1580946113">
                  <w:marLeft w:val="0"/>
                  <w:marRight w:val="0"/>
                  <w:marTop w:val="0"/>
                  <w:marBottom w:val="0"/>
                  <w:divBdr>
                    <w:top w:val="none" w:sz="0" w:space="0" w:color="auto"/>
                    <w:left w:val="none" w:sz="0" w:space="0" w:color="auto"/>
                    <w:bottom w:val="none" w:sz="0" w:space="0" w:color="auto"/>
                    <w:right w:val="none" w:sz="0" w:space="0" w:color="auto"/>
                  </w:divBdr>
                </w:div>
                <w:div w:id="1581523527">
                  <w:marLeft w:val="0"/>
                  <w:marRight w:val="0"/>
                  <w:marTop w:val="0"/>
                  <w:marBottom w:val="0"/>
                  <w:divBdr>
                    <w:top w:val="none" w:sz="0" w:space="0" w:color="auto"/>
                    <w:left w:val="none" w:sz="0" w:space="0" w:color="auto"/>
                    <w:bottom w:val="none" w:sz="0" w:space="0" w:color="auto"/>
                    <w:right w:val="none" w:sz="0" w:space="0" w:color="auto"/>
                  </w:divBdr>
                </w:div>
                <w:div w:id="1605652020">
                  <w:marLeft w:val="0"/>
                  <w:marRight w:val="0"/>
                  <w:marTop w:val="0"/>
                  <w:marBottom w:val="0"/>
                  <w:divBdr>
                    <w:top w:val="none" w:sz="0" w:space="0" w:color="auto"/>
                    <w:left w:val="none" w:sz="0" w:space="0" w:color="auto"/>
                    <w:bottom w:val="none" w:sz="0" w:space="0" w:color="auto"/>
                    <w:right w:val="none" w:sz="0" w:space="0" w:color="auto"/>
                  </w:divBdr>
                </w:div>
                <w:div w:id="1615751239">
                  <w:marLeft w:val="0"/>
                  <w:marRight w:val="0"/>
                  <w:marTop w:val="0"/>
                  <w:marBottom w:val="0"/>
                  <w:divBdr>
                    <w:top w:val="none" w:sz="0" w:space="0" w:color="auto"/>
                    <w:left w:val="none" w:sz="0" w:space="0" w:color="auto"/>
                    <w:bottom w:val="none" w:sz="0" w:space="0" w:color="auto"/>
                    <w:right w:val="none" w:sz="0" w:space="0" w:color="auto"/>
                  </w:divBdr>
                </w:div>
                <w:div w:id="1617567463">
                  <w:marLeft w:val="0"/>
                  <w:marRight w:val="0"/>
                  <w:marTop w:val="0"/>
                  <w:marBottom w:val="0"/>
                  <w:divBdr>
                    <w:top w:val="none" w:sz="0" w:space="0" w:color="auto"/>
                    <w:left w:val="none" w:sz="0" w:space="0" w:color="auto"/>
                    <w:bottom w:val="none" w:sz="0" w:space="0" w:color="auto"/>
                    <w:right w:val="none" w:sz="0" w:space="0" w:color="auto"/>
                  </w:divBdr>
                </w:div>
                <w:div w:id="1624384906">
                  <w:marLeft w:val="0"/>
                  <w:marRight w:val="0"/>
                  <w:marTop w:val="0"/>
                  <w:marBottom w:val="0"/>
                  <w:divBdr>
                    <w:top w:val="none" w:sz="0" w:space="0" w:color="auto"/>
                    <w:left w:val="none" w:sz="0" w:space="0" w:color="auto"/>
                    <w:bottom w:val="none" w:sz="0" w:space="0" w:color="auto"/>
                    <w:right w:val="none" w:sz="0" w:space="0" w:color="auto"/>
                  </w:divBdr>
                </w:div>
                <w:div w:id="1668556969">
                  <w:marLeft w:val="0"/>
                  <w:marRight w:val="0"/>
                  <w:marTop w:val="0"/>
                  <w:marBottom w:val="0"/>
                  <w:divBdr>
                    <w:top w:val="none" w:sz="0" w:space="0" w:color="auto"/>
                    <w:left w:val="none" w:sz="0" w:space="0" w:color="auto"/>
                    <w:bottom w:val="none" w:sz="0" w:space="0" w:color="auto"/>
                    <w:right w:val="none" w:sz="0" w:space="0" w:color="auto"/>
                  </w:divBdr>
                </w:div>
                <w:div w:id="1672367663">
                  <w:marLeft w:val="0"/>
                  <w:marRight w:val="0"/>
                  <w:marTop w:val="0"/>
                  <w:marBottom w:val="0"/>
                  <w:divBdr>
                    <w:top w:val="none" w:sz="0" w:space="0" w:color="auto"/>
                    <w:left w:val="none" w:sz="0" w:space="0" w:color="auto"/>
                    <w:bottom w:val="none" w:sz="0" w:space="0" w:color="auto"/>
                    <w:right w:val="none" w:sz="0" w:space="0" w:color="auto"/>
                  </w:divBdr>
                </w:div>
                <w:div w:id="1684429251">
                  <w:marLeft w:val="0"/>
                  <w:marRight w:val="0"/>
                  <w:marTop w:val="0"/>
                  <w:marBottom w:val="0"/>
                  <w:divBdr>
                    <w:top w:val="none" w:sz="0" w:space="0" w:color="auto"/>
                    <w:left w:val="none" w:sz="0" w:space="0" w:color="auto"/>
                    <w:bottom w:val="none" w:sz="0" w:space="0" w:color="auto"/>
                    <w:right w:val="none" w:sz="0" w:space="0" w:color="auto"/>
                  </w:divBdr>
                </w:div>
                <w:div w:id="1708680355">
                  <w:marLeft w:val="0"/>
                  <w:marRight w:val="0"/>
                  <w:marTop w:val="0"/>
                  <w:marBottom w:val="0"/>
                  <w:divBdr>
                    <w:top w:val="none" w:sz="0" w:space="0" w:color="auto"/>
                    <w:left w:val="none" w:sz="0" w:space="0" w:color="auto"/>
                    <w:bottom w:val="none" w:sz="0" w:space="0" w:color="auto"/>
                    <w:right w:val="none" w:sz="0" w:space="0" w:color="auto"/>
                  </w:divBdr>
                </w:div>
                <w:div w:id="1714160545">
                  <w:marLeft w:val="0"/>
                  <w:marRight w:val="0"/>
                  <w:marTop w:val="0"/>
                  <w:marBottom w:val="0"/>
                  <w:divBdr>
                    <w:top w:val="none" w:sz="0" w:space="0" w:color="auto"/>
                    <w:left w:val="none" w:sz="0" w:space="0" w:color="auto"/>
                    <w:bottom w:val="none" w:sz="0" w:space="0" w:color="auto"/>
                    <w:right w:val="none" w:sz="0" w:space="0" w:color="auto"/>
                  </w:divBdr>
                </w:div>
                <w:div w:id="1715888745">
                  <w:marLeft w:val="0"/>
                  <w:marRight w:val="0"/>
                  <w:marTop w:val="0"/>
                  <w:marBottom w:val="0"/>
                  <w:divBdr>
                    <w:top w:val="none" w:sz="0" w:space="0" w:color="auto"/>
                    <w:left w:val="none" w:sz="0" w:space="0" w:color="auto"/>
                    <w:bottom w:val="none" w:sz="0" w:space="0" w:color="auto"/>
                    <w:right w:val="none" w:sz="0" w:space="0" w:color="auto"/>
                  </w:divBdr>
                </w:div>
                <w:div w:id="1723484764">
                  <w:marLeft w:val="0"/>
                  <w:marRight w:val="0"/>
                  <w:marTop w:val="0"/>
                  <w:marBottom w:val="0"/>
                  <w:divBdr>
                    <w:top w:val="none" w:sz="0" w:space="0" w:color="auto"/>
                    <w:left w:val="none" w:sz="0" w:space="0" w:color="auto"/>
                    <w:bottom w:val="none" w:sz="0" w:space="0" w:color="auto"/>
                    <w:right w:val="none" w:sz="0" w:space="0" w:color="auto"/>
                  </w:divBdr>
                </w:div>
                <w:div w:id="1731074025">
                  <w:marLeft w:val="0"/>
                  <w:marRight w:val="0"/>
                  <w:marTop w:val="0"/>
                  <w:marBottom w:val="0"/>
                  <w:divBdr>
                    <w:top w:val="none" w:sz="0" w:space="0" w:color="auto"/>
                    <w:left w:val="none" w:sz="0" w:space="0" w:color="auto"/>
                    <w:bottom w:val="none" w:sz="0" w:space="0" w:color="auto"/>
                    <w:right w:val="none" w:sz="0" w:space="0" w:color="auto"/>
                  </w:divBdr>
                </w:div>
                <w:div w:id="1731346707">
                  <w:marLeft w:val="0"/>
                  <w:marRight w:val="0"/>
                  <w:marTop w:val="0"/>
                  <w:marBottom w:val="0"/>
                  <w:divBdr>
                    <w:top w:val="none" w:sz="0" w:space="0" w:color="auto"/>
                    <w:left w:val="none" w:sz="0" w:space="0" w:color="auto"/>
                    <w:bottom w:val="none" w:sz="0" w:space="0" w:color="auto"/>
                    <w:right w:val="none" w:sz="0" w:space="0" w:color="auto"/>
                  </w:divBdr>
                </w:div>
                <w:div w:id="1731685896">
                  <w:marLeft w:val="0"/>
                  <w:marRight w:val="0"/>
                  <w:marTop w:val="0"/>
                  <w:marBottom w:val="0"/>
                  <w:divBdr>
                    <w:top w:val="none" w:sz="0" w:space="0" w:color="auto"/>
                    <w:left w:val="none" w:sz="0" w:space="0" w:color="auto"/>
                    <w:bottom w:val="none" w:sz="0" w:space="0" w:color="auto"/>
                    <w:right w:val="none" w:sz="0" w:space="0" w:color="auto"/>
                  </w:divBdr>
                </w:div>
                <w:div w:id="1732919291">
                  <w:marLeft w:val="0"/>
                  <w:marRight w:val="0"/>
                  <w:marTop w:val="0"/>
                  <w:marBottom w:val="0"/>
                  <w:divBdr>
                    <w:top w:val="none" w:sz="0" w:space="0" w:color="auto"/>
                    <w:left w:val="none" w:sz="0" w:space="0" w:color="auto"/>
                    <w:bottom w:val="none" w:sz="0" w:space="0" w:color="auto"/>
                    <w:right w:val="none" w:sz="0" w:space="0" w:color="auto"/>
                  </w:divBdr>
                </w:div>
                <w:div w:id="1741752854">
                  <w:marLeft w:val="0"/>
                  <w:marRight w:val="0"/>
                  <w:marTop w:val="0"/>
                  <w:marBottom w:val="0"/>
                  <w:divBdr>
                    <w:top w:val="none" w:sz="0" w:space="0" w:color="auto"/>
                    <w:left w:val="none" w:sz="0" w:space="0" w:color="auto"/>
                    <w:bottom w:val="none" w:sz="0" w:space="0" w:color="auto"/>
                    <w:right w:val="none" w:sz="0" w:space="0" w:color="auto"/>
                  </w:divBdr>
                </w:div>
                <w:div w:id="1754086494">
                  <w:marLeft w:val="0"/>
                  <w:marRight w:val="0"/>
                  <w:marTop w:val="0"/>
                  <w:marBottom w:val="0"/>
                  <w:divBdr>
                    <w:top w:val="none" w:sz="0" w:space="0" w:color="auto"/>
                    <w:left w:val="none" w:sz="0" w:space="0" w:color="auto"/>
                    <w:bottom w:val="none" w:sz="0" w:space="0" w:color="auto"/>
                    <w:right w:val="none" w:sz="0" w:space="0" w:color="auto"/>
                  </w:divBdr>
                </w:div>
                <w:div w:id="1765760039">
                  <w:marLeft w:val="0"/>
                  <w:marRight w:val="0"/>
                  <w:marTop w:val="0"/>
                  <w:marBottom w:val="0"/>
                  <w:divBdr>
                    <w:top w:val="none" w:sz="0" w:space="0" w:color="auto"/>
                    <w:left w:val="none" w:sz="0" w:space="0" w:color="auto"/>
                    <w:bottom w:val="none" w:sz="0" w:space="0" w:color="auto"/>
                    <w:right w:val="none" w:sz="0" w:space="0" w:color="auto"/>
                  </w:divBdr>
                </w:div>
                <w:div w:id="1790464907">
                  <w:marLeft w:val="0"/>
                  <w:marRight w:val="0"/>
                  <w:marTop w:val="0"/>
                  <w:marBottom w:val="0"/>
                  <w:divBdr>
                    <w:top w:val="none" w:sz="0" w:space="0" w:color="auto"/>
                    <w:left w:val="none" w:sz="0" w:space="0" w:color="auto"/>
                    <w:bottom w:val="none" w:sz="0" w:space="0" w:color="auto"/>
                    <w:right w:val="none" w:sz="0" w:space="0" w:color="auto"/>
                  </w:divBdr>
                </w:div>
                <w:div w:id="1794010911">
                  <w:marLeft w:val="0"/>
                  <w:marRight w:val="0"/>
                  <w:marTop w:val="0"/>
                  <w:marBottom w:val="0"/>
                  <w:divBdr>
                    <w:top w:val="none" w:sz="0" w:space="0" w:color="auto"/>
                    <w:left w:val="none" w:sz="0" w:space="0" w:color="auto"/>
                    <w:bottom w:val="none" w:sz="0" w:space="0" w:color="auto"/>
                    <w:right w:val="none" w:sz="0" w:space="0" w:color="auto"/>
                  </w:divBdr>
                </w:div>
                <w:div w:id="1802961678">
                  <w:marLeft w:val="0"/>
                  <w:marRight w:val="0"/>
                  <w:marTop w:val="0"/>
                  <w:marBottom w:val="0"/>
                  <w:divBdr>
                    <w:top w:val="none" w:sz="0" w:space="0" w:color="auto"/>
                    <w:left w:val="none" w:sz="0" w:space="0" w:color="auto"/>
                    <w:bottom w:val="none" w:sz="0" w:space="0" w:color="auto"/>
                    <w:right w:val="none" w:sz="0" w:space="0" w:color="auto"/>
                  </w:divBdr>
                </w:div>
                <w:div w:id="1838230183">
                  <w:marLeft w:val="0"/>
                  <w:marRight w:val="0"/>
                  <w:marTop w:val="0"/>
                  <w:marBottom w:val="0"/>
                  <w:divBdr>
                    <w:top w:val="none" w:sz="0" w:space="0" w:color="auto"/>
                    <w:left w:val="none" w:sz="0" w:space="0" w:color="auto"/>
                    <w:bottom w:val="none" w:sz="0" w:space="0" w:color="auto"/>
                    <w:right w:val="none" w:sz="0" w:space="0" w:color="auto"/>
                  </w:divBdr>
                </w:div>
                <w:div w:id="1847016804">
                  <w:marLeft w:val="0"/>
                  <w:marRight w:val="0"/>
                  <w:marTop w:val="0"/>
                  <w:marBottom w:val="0"/>
                  <w:divBdr>
                    <w:top w:val="none" w:sz="0" w:space="0" w:color="auto"/>
                    <w:left w:val="none" w:sz="0" w:space="0" w:color="auto"/>
                    <w:bottom w:val="none" w:sz="0" w:space="0" w:color="auto"/>
                    <w:right w:val="none" w:sz="0" w:space="0" w:color="auto"/>
                  </w:divBdr>
                </w:div>
                <w:div w:id="1849372015">
                  <w:marLeft w:val="0"/>
                  <w:marRight w:val="0"/>
                  <w:marTop w:val="0"/>
                  <w:marBottom w:val="0"/>
                  <w:divBdr>
                    <w:top w:val="none" w:sz="0" w:space="0" w:color="auto"/>
                    <w:left w:val="none" w:sz="0" w:space="0" w:color="auto"/>
                    <w:bottom w:val="none" w:sz="0" w:space="0" w:color="auto"/>
                    <w:right w:val="none" w:sz="0" w:space="0" w:color="auto"/>
                  </w:divBdr>
                </w:div>
                <w:div w:id="1866409435">
                  <w:marLeft w:val="0"/>
                  <w:marRight w:val="0"/>
                  <w:marTop w:val="0"/>
                  <w:marBottom w:val="0"/>
                  <w:divBdr>
                    <w:top w:val="none" w:sz="0" w:space="0" w:color="auto"/>
                    <w:left w:val="none" w:sz="0" w:space="0" w:color="auto"/>
                    <w:bottom w:val="none" w:sz="0" w:space="0" w:color="auto"/>
                    <w:right w:val="none" w:sz="0" w:space="0" w:color="auto"/>
                  </w:divBdr>
                </w:div>
                <w:div w:id="1867406274">
                  <w:marLeft w:val="0"/>
                  <w:marRight w:val="0"/>
                  <w:marTop w:val="0"/>
                  <w:marBottom w:val="0"/>
                  <w:divBdr>
                    <w:top w:val="none" w:sz="0" w:space="0" w:color="auto"/>
                    <w:left w:val="none" w:sz="0" w:space="0" w:color="auto"/>
                    <w:bottom w:val="none" w:sz="0" w:space="0" w:color="auto"/>
                    <w:right w:val="none" w:sz="0" w:space="0" w:color="auto"/>
                  </w:divBdr>
                </w:div>
                <w:div w:id="1890263064">
                  <w:marLeft w:val="0"/>
                  <w:marRight w:val="0"/>
                  <w:marTop w:val="0"/>
                  <w:marBottom w:val="0"/>
                  <w:divBdr>
                    <w:top w:val="none" w:sz="0" w:space="0" w:color="auto"/>
                    <w:left w:val="none" w:sz="0" w:space="0" w:color="auto"/>
                    <w:bottom w:val="none" w:sz="0" w:space="0" w:color="auto"/>
                    <w:right w:val="none" w:sz="0" w:space="0" w:color="auto"/>
                  </w:divBdr>
                </w:div>
                <w:div w:id="1909996584">
                  <w:marLeft w:val="0"/>
                  <w:marRight w:val="0"/>
                  <w:marTop w:val="0"/>
                  <w:marBottom w:val="0"/>
                  <w:divBdr>
                    <w:top w:val="none" w:sz="0" w:space="0" w:color="auto"/>
                    <w:left w:val="none" w:sz="0" w:space="0" w:color="auto"/>
                    <w:bottom w:val="none" w:sz="0" w:space="0" w:color="auto"/>
                    <w:right w:val="none" w:sz="0" w:space="0" w:color="auto"/>
                  </w:divBdr>
                </w:div>
                <w:div w:id="1954172723">
                  <w:marLeft w:val="0"/>
                  <w:marRight w:val="0"/>
                  <w:marTop w:val="0"/>
                  <w:marBottom w:val="0"/>
                  <w:divBdr>
                    <w:top w:val="none" w:sz="0" w:space="0" w:color="auto"/>
                    <w:left w:val="none" w:sz="0" w:space="0" w:color="auto"/>
                    <w:bottom w:val="none" w:sz="0" w:space="0" w:color="auto"/>
                    <w:right w:val="none" w:sz="0" w:space="0" w:color="auto"/>
                  </w:divBdr>
                </w:div>
                <w:div w:id="1956868269">
                  <w:marLeft w:val="0"/>
                  <w:marRight w:val="0"/>
                  <w:marTop w:val="0"/>
                  <w:marBottom w:val="0"/>
                  <w:divBdr>
                    <w:top w:val="none" w:sz="0" w:space="0" w:color="auto"/>
                    <w:left w:val="none" w:sz="0" w:space="0" w:color="auto"/>
                    <w:bottom w:val="none" w:sz="0" w:space="0" w:color="auto"/>
                    <w:right w:val="none" w:sz="0" w:space="0" w:color="auto"/>
                  </w:divBdr>
                </w:div>
                <w:div w:id="1961758420">
                  <w:marLeft w:val="0"/>
                  <w:marRight w:val="0"/>
                  <w:marTop w:val="0"/>
                  <w:marBottom w:val="0"/>
                  <w:divBdr>
                    <w:top w:val="none" w:sz="0" w:space="0" w:color="auto"/>
                    <w:left w:val="none" w:sz="0" w:space="0" w:color="auto"/>
                    <w:bottom w:val="none" w:sz="0" w:space="0" w:color="auto"/>
                    <w:right w:val="none" w:sz="0" w:space="0" w:color="auto"/>
                  </w:divBdr>
                </w:div>
                <w:div w:id="1966498101">
                  <w:marLeft w:val="0"/>
                  <w:marRight w:val="0"/>
                  <w:marTop w:val="0"/>
                  <w:marBottom w:val="0"/>
                  <w:divBdr>
                    <w:top w:val="none" w:sz="0" w:space="0" w:color="auto"/>
                    <w:left w:val="none" w:sz="0" w:space="0" w:color="auto"/>
                    <w:bottom w:val="none" w:sz="0" w:space="0" w:color="auto"/>
                    <w:right w:val="none" w:sz="0" w:space="0" w:color="auto"/>
                  </w:divBdr>
                </w:div>
                <w:div w:id="1989628818">
                  <w:marLeft w:val="0"/>
                  <w:marRight w:val="0"/>
                  <w:marTop w:val="0"/>
                  <w:marBottom w:val="0"/>
                  <w:divBdr>
                    <w:top w:val="none" w:sz="0" w:space="0" w:color="auto"/>
                    <w:left w:val="none" w:sz="0" w:space="0" w:color="auto"/>
                    <w:bottom w:val="none" w:sz="0" w:space="0" w:color="auto"/>
                    <w:right w:val="none" w:sz="0" w:space="0" w:color="auto"/>
                  </w:divBdr>
                </w:div>
                <w:div w:id="1998217830">
                  <w:marLeft w:val="0"/>
                  <w:marRight w:val="0"/>
                  <w:marTop w:val="0"/>
                  <w:marBottom w:val="0"/>
                  <w:divBdr>
                    <w:top w:val="none" w:sz="0" w:space="0" w:color="auto"/>
                    <w:left w:val="none" w:sz="0" w:space="0" w:color="auto"/>
                    <w:bottom w:val="none" w:sz="0" w:space="0" w:color="auto"/>
                    <w:right w:val="none" w:sz="0" w:space="0" w:color="auto"/>
                  </w:divBdr>
                </w:div>
                <w:div w:id="2020883384">
                  <w:marLeft w:val="0"/>
                  <w:marRight w:val="0"/>
                  <w:marTop w:val="0"/>
                  <w:marBottom w:val="0"/>
                  <w:divBdr>
                    <w:top w:val="none" w:sz="0" w:space="0" w:color="auto"/>
                    <w:left w:val="none" w:sz="0" w:space="0" w:color="auto"/>
                    <w:bottom w:val="none" w:sz="0" w:space="0" w:color="auto"/>
                    <w:right w:val="none" w:sz="0" w:space="0" w:color="auto"/>
                  </w:divBdr>
                </w:div>
                <w:div w:id="2068331810">
                  <w:marLeft w:val="0"/>
                  <w:marRight w:val="0"/>
                  <w:marTop w:val="0"/>
                  <w:marBottom w:val="0"/>
                  <w:divBdr>
                    <w:top w:val="none" w:sz="0" w:space="0" w:color="auto"/>
                    <w:left w:val="none" w:sz="0" w:space="0" w:color="auto"/>
                    <w:bottom w:val="none" w:sz="0" w:space="0" w:color="auto"/>
                    <w:right w:val="none" w:sz="0" w:space="0" w:color="auto"/>
                  </w:divBdr>
                </w:div>
                <w:div w:id="2108883374">
                  <w:marLeft w:val="0"/>
                  <w:marRight w:val="0"/>
                  <w:marTop w:val="0"/>
                  <w:marBottom w:val="0"/>
                  <w:divBdr>
                    <w:top w:val="none" w:sz="0" w:space="0" w:color="auto"/>
                    <w:left w:val="none" w:sz="0" w:space="0" w:color="auto"/>
                    <w:bottom w:val="none" w:sz="0" w:space="0" w:color="auto"/>
                    <w:right w:val="none" w:sz="0" w:space="0" w:color="auto"/>
                  </w:divBdr>
                </w:div>
                <w:div w:id="2119911886">
                  <w:marLeft w:val="0"/>
                  <w:marRight w:val="0"/>
                  <w:marTop w:val="0"/>
                  <w:marBottom w:val="0"/>
                  <w:divBdr>
                    <w:top w:val="none" w:sz="0" w:space="0" w:color="auto"/>
                    <w:left w:val="none" w:sz="0" w:space="0" w:color="auto"/>
                    <w:bottom w:val="none" w:sz="0" w:space="0" w:color="auto"/>
                    <w:right w:val="none" w:sz="0" w:space="0" w:color="auto"/>
                  </w:divBdr>
                </w:div>
                <w:div w:id="212365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335728">
          <w:marLeft w:val="0"/>
          <w:marRight w:val="0"/>
          <w:marTop w:val="0"/>
          <w:marBottom w:val="0"/>
          <w:divBdr>
            <w:top w:val="none" w:sz="0" w:space="0" w:color="auto"/>
            <w:left w:val="none" w:sz="0" w:space="0" w:color="auto"/>
            <w:bottom w:val="none" w:sz="0" w:space="0" w:color="auto"/>
            <w:right w:val="none" w:sz="0" w:space="0" w:color="auto"/>
          </w:divBdr>
          <w:divsChild>
            <w:div w:id="736167806">
              <w:marLeft w:val="0"/>
              <w:marRight w:val="0"/>
              <w:marTop w:val="0"/>
              <w:marBottom w:val="0"/>
              <w:divBdr>
                <w:top w:val="none" w:sz="0" w:space="0" w:color="auto"/>
                <w:left w:val="none" w:sz="0" w:space="0" w:color="auto"/>
                <w:bottom w:val="none" w:sz="0" w:space="0" w:color="auto"/>
                <w:right w:val="none" w:sz="0" w:space="0" w:color="auto"/>
              </w:divBdr>
              <w:divsChild>
                <w:div w:id="5712435">
                  <w:marLeft w:val="0"/>
                  <w:marRight w:val="0"/>
                  <w:marTop w:val="0"/>
                  <w:marBottom w:val="0"/>
                  <w:divBdr>
                    <w:top w:val="none" w:sz="0" w:space="0" w:color="auto"/>
                    <w:left w:val="none" w:sz="0" w:space="0" w:color="auto"/>
                    <w:bottom w:val="none" w:sz="0" w:space="0" w:color="auto"/>
                    <w:right w:val="none" w:sz="0" w:space="0" w:color="auto"/>
                  </w:divBdr>
                </w:div>
                <w:div w:id="11808393">
                  <w:marLeft w:val="0"/>
                  <w:marRight w:val="0"/>
                  <w:marTop w:val="0"/>
                  <w:marBottom w:val="0"/>
                  <w:divBdr>
                    <w:top w:val="none" w:sz="0" w:space="0" w:color="auto"/>
                    <w:left w:val="none" w:sz="0" w:space="0" w:color="auto"/>
                    <w:bottom w:val="none" w:sz="0" w:space="0" w:color="auto"/>
                    <w:right w:val="none" w:sz="0" w:space="0" w:color="auto"/>
                  </w:divBdr>
                </w:div>
                <w:div w:id="13532531">
                  <w:marLeft w:val="0"/>
                  <w:marRight w:val="0"/>
                  <w:marTop w:val="0"/>
                  <w:marBottom w:val="0"/>
                  <w:divBdr>
                    <w:top w:val="none" w:sz="0" w:space="0" w:color="auto"/>
                    <w:left w:val="none" w:sz="0" w:space="0" w:color="auto"/>
                    <w:bottom w:val="none" w:sz="0" w:space="0" w:color="auto"/>
                    <w:right w:val="none" w:sz="0" w:space="0" w:color="auto"/>
                  </w:divBdr>
                </w:div>
                <w:div w:id="16274806">
                  <w:marLeft w:val="0"/>
                  <w:marRight w:val="0"/>
                  <w:marTop w:val="0"/>
                  <w:marBottom w:val="0"/>
                  <w:divBdr>
                    <w:top w:val="none" w:sz="0" w:space="0" w:color="auto"/>
                    <w:left w:val="none" w:sz="0" w:space="0" w:color="auto"/>
                    <w:bottom w:val="none" w:sz="0" w:space="0" w:color="auto"/>
                    <w:right w:val="none" w:sz="0" w:space="0" w:color="auto"/>
                  </w:divBdr>
                </w:div>
                <w:div w:id="23790487">
                  <w:marLeft w:val="0"/>
                  <w:marRight w:val="0"/>
                  <w:marTop w:val="0"/>
                  <w:marBottom w:val="0"/>
                  <w:divBdr>
                    <w:top w:val="none" w:sz="0" w:space="0" w:color="auto"/>
                    <w:left w:val="none" w:sz="0" w:space="0" w:color="auto"/>
                    <w:bottom w:val="none" w:sz="0" w:space="0" w:color="auto"/>
                    <w:right w:val="none" w:sz="0" w:space="0" w:color="auto"/>
                  </w:divBdr>
                </w:div>
                <w:div w:id="29648774">
                  <w:marLeft w:val="0"/>
                  <w:marRight w:val="0"/>
                  <w:marTop w:val="0"/>
                  <w:marBottom w:val="0"/>
                  <w:divBdr>
                    <w:top w:val="none" w:sz="0" w:space="0" w:color="auto"/>
                    <w:left w:val="none" w:sz="0" w:space="0" w:color="auto"/>
                    <w:bottom w:val="none" w:sz="0" w:space="0" w:color="auto"/>
                    <w:right w:val="none" w:sz="0" w:space="0" w:color="auto"/>
                  </w:divBdr>
                </w:div>
                <w:div w:id="42483257">
                  <w:marLeft w:val="0"/>
                  <w:marRight w:val="0"/>
                  <w:marTop w:val="0"/>
                  <w:marBottom w:val="0"/>
                  <w:divBdr>
                    <w:top w:val="none" w:sz="0" w:space="0" w:color="auto"/>
                    <w:left w:val="none" w:sz="0" w:space="0" w:color="auto"/>
                    <w:bottom w:val="none" w:sz="0" w:space="0" w:color="auto"/>
                    <w:right w:val="none" w:sz="0" w:space="0" w:color="auto"/>
                  </w:divBdr>
                </w:div>
                <w:div w:id="46879268">
                  <w:marLeft w:val="0"/>
                  <w:marRight w:val="0"/>
                  <w:marTop w:val="0"/>
                  <w:marBottom w:val="0"/>
                  <w:divBdr>
                    <w:top w:val="none" w:sz="0" w:space="0" w:color="auto"/>
                    <w:left w:val="none" w:sz="0" w:space="0" w:color="auto"/>
                    <w:bottom w:val="none" w:sz="0" w:space="0" w:color="auto"/>
                    <w:right w:val="none" w:sz="0" w:space="0" w:color="auto"/>
                  </w:divBdr>
                </w:div>
                <w:div w:id="51737834">
                  <w:marLeft w:val="0"/>
                  <w:marRight w:val="0"/>
                  <w:marTop w:val="0"/>
                  <w:marBottom w:val="0"/>
                  <w:divBdr>
                    <w:top w:val="none" w:sz="0" w:space="0" w:color="auto"/>
                    <w:left w:val="none" w:sz="0" w:space="0" w:color="auto"/>
                    <w:bottom w:val="none" w:sz="0" w:space="0" w:color="auto"/>
                    <w:right w:val="none" w:sz="0" w:space="0" w:color="auto"/>
                  </w:divBdr>
                </w:div>
                <w:div w:id="63456336">
                  <w:marLeft w:val="0"/>
                  <w:marRight w:val="0"/>
                  <w:marTop w:val="0"/>
                  <w:marBottom w:val="0"/>
                  <w:divBdr>
                    <w:top w:val="none" w:sz="0" w:space="0" w:color="auto"/>
                    <w:left w:val="none" w:sz="0" w:space="0" w:color="auto"/>
                    <w:bottom w:val="none" w:sz="0" w:space="0" w:color="auto"/>
                    <w:right w:val="none" w:sz="0" w:space="0" w:color="auto"/>
                  </w:divBdr>
                </w:div>
                <w:div w:id="70660200">
                  <w:marLeft w:val="0"/>
                  <w:marRight w:val="0"/>
                  <w:marTop w:val="0"/>
                  <w:marBottom w:val="0"/>
                  <w:divBdr>
                    <w:top w:val="none" w:sz="0" w:space="0" w:color="auto"/>
                    <w:left w:val="none" w:sz="0" w:space="0" w:color="auto"/>
                    <w:bottom w:val="none" w:sz="0" w:space="0" w:color="auto"/>
                    <w:right w:val="none" w:sz="0" w:space="0" w:color="auto"/>
                  </w:divBdr>
                </w:div>
                <w:div w:id="71584410">
                  <w:marLeft w:val="0"/>
                  <w:marRight w:val="0"/>
                  <w:marTop w:val="0"/>
                  <w:marBottom w:val="0"/>
                  <w:divBdr>
                    <w:top w:val="none" w:sz="0" w:space="0" w:color="auto"/>
                    <w:left w:val="none" w:sz="0" w:space="0" w:color="auto"/>
                    <w:bottom w:val="none" w:sz="0" w:space="0" w:color="auto"/>
                    <w:right w:val="none" w:sz="0" w:space="0" w:color="auto"/>
                  </w:divBdr>
                </w:div>
                <w:div w:id="85812510">
                  <w:marLeft w:val="0"/>
                  <w:marRight w:val="0"/>
                  <w:marTop w:val="0"/>
                  <w:marBottom w:val="0"/>
                  <w:divBdr>
                    <w:top w:val="none" w:sz="0" w:space="0" w:color="auto"/>
                    <w:left w:val="none" w:sz="0" w:space="0" w:color="auto"/>
                    <w:bottom w:val="none" w:sz="0" w:space="0" w:color="auto"/>
                    <w:right w:val="none" w:sz="0" w:space="0" w:color="auto"/>
                  </w:divBdr>
                </w:div>
                <w:div w:id="94909686">
                  <w:marLeft w:val="0"/>
                  <w:marRight w:val="0"/>
                  <w:marTop w:val="0"/>
                  <w:marBottom w:val="0"/>
                  <w:divBdr>
                    <w:top w:val="none" w:sz="0" w:space="0" w:color="auto"/>
                    <w:left w:val="none" w:sz="0" w:space="0" w:color="auto"/>
                    <w:bottom w:val="none" w:sz="0" w:space="0" w:color="auto"/>
                    <w:right w:val="none" w:sz="0" w:space="0" w:color="auto"/>
                  </w:divBdr>
                </w:div>
                <w:div w:id="105319333">
                  <w:marLeft w:val="0"/>
                  <w:marRight w:val="0"/>
                  <w:marTop w:val="0"/>
                  <w:marBottom w:val="0"/>
                  <w:divBdr>
                    <w:top w:val="none" w:sz="0" w:space="0" w:color="auto"/>
                    <w:left w:val="none" w:sz="0" w:space="0" w:color="auto"/>
                    <w:bottom w:val="none" w:sz="0" w:space="0" w:color="auto"/>
                    <w:right w:val="none" w:sz="0" w:space="0" w:color="auto"/>
                  </w:divBdr>
                </w:div>
                <w:div w:id="107169492">
                  <w:marLeft w:val="0"/>
                  <w:marRight w:val="0"/>
                  <w:marTop w:val="0"/>
                  <w:marBottom w:val="0"/>
                  <w:divBdr>
                    <w:top w:val="none" w:sz="0" w:space="0" w:color="auto"/>
                    <w:left w:val="none" w:sz="0" w:space="0" w:color="auto"/>
                    <w:bottom w:val="none" w:sz="0" w:space="0" w:color="auto"/>
                    <w:right w:val="none" w:sz="0" w:space="0" w:color="auto"/>
                  </w:divBdr>
                </w:div>
                <w:div w:id="115148084">
                  <w:marLeft w:val="0"/>
                  <w:marRight w:val="0"/>
                  <w:marTop w:val="0"/>
                  <w:marBottom w:val="0"/>
                  <w:divBdr>
                    <w:top w:val="none" w:sz="0" w:space="0" w:color="auto"/>
                    <w:left w:val="none" w:sz="0" w:space="0" w:color="auto"/>
                    <w:bottom w:val="none" w:sz="0" w:space="0" w:color="auto"/>
                    <w:right w:val="none" w:sz="0" w:space="0" w:color="auto"/>
                  </w:divBdr>
                </w:div>
                <w:div w:id="116024664">
                  <w:marLeft w:val="0"/>
                  <w:marRight w:val="0"/>
                  <w:marTop w:val="0"/>
                  <w:marBottom w:val="0"/>
                  <w:divBdr>
                    <w:top w:val="none" w:sz="0" w:space="0" w:color="auto"/>
                    <w:left w:val="none" w:sz="0" w:space="0" w:color="auto"/>
                    <w:bottom w:val="none" w:sz="0" w:space="0" w:color="auto"/>
                    <w:right w:val="none" w:sz="0" w:space="0" w:color="auto"/>
                  </w:divBdr>
                </w:div>
                <w:div w:id="122434017">
                  <w:marLeft w:val="0"/>
                  <w:marRight w:val="0"/>
                  <w:marTop w:val="0"/>
                  <w:marBottom w:val="0"/>
                  <w:divBdr>
                    <w:top w:val="none" w:sz="0" w:space="0" w:color="auto"/>
                    <w:left w:val="none" w:sz="0" w:space="0" w:color="auto"/>
                    <w:bottom w:val="none" w:sz="0" w:space="0" w:color="auto"/>
                    <w:right w:val="none" w:sz="0" w:space="0" w:color="auto"/>
                  </w:divBdr>
                </w:div>
                <w:div w:id="133759884">
                  <w:marLeft w:val="0"/>
                  <w:marRight w:val="0"/>
                  <w:marTop w:val="0"/>
                  <w:marBottom w:val="0"/>
                  <w:divBdr>
                    <w:top w:val="none" w:sz="0" w:space="0" w:color="auto"/>
                    <w:left w:val="none" w:sz="0" w:space="0" w:color="auto"/>
                    <w:bottom w:val="none" w:sz="0" w:space="0" w:color="auto"/>
                    <w:right w:val="none" w:sz="0" w:space="0" w:color="auto"/>
                  </w:divBdr>
                </w:div>
                <w:div w:id="156922529">
                  <w:marLeft w:val="0"/>
                  <w:marRight w:val="0"/>
                  <w:marTop w:val="0"/>
                  <w:marBottom w:val="0"/>
                  <w:divBdr>
                    <w:top w:val="none" w:sz="0" w:space="0" w:color="auto"/>
                    <w:left w:val="none" w:sz="0" w:space="0" w:color="auto"/>
                    <w:bottom w:val="none" w:sz="0" w:space="0" w:color="auto"/>
                    <w:right w:val="none" w:sz="0" w:space="0" w:color="auto"/>
                  </w:divBdr>
                </w:div>
                <w:div w:id="165756370">
                  <w:marLeft w:val="0"/>
                  <w:marRight w:val="0"/>
                  <w:marTop w:val="0"/>
                  <w:marBottom w:val="0"/>
                  <w:divBdr>
                    <w:top w:val="none" w:sz="0" w:space="0" w:color="auto"/>
                    <w:left w:val="none" w:sz="0" w:space="0" w:color="auto"/>
                    <w:bottom w:val="none" w:sz="0" w:space="0" w:color="auto"/>
                    <w:right w:val="none" w:sz="0" w:space="0" w:color="auto"/>
                  </w:divBdr>
                </w:div>
                <w:div w:id="168644950">
                  <w:marLeft w:val="0"/>
                  <w:marRight w:val="0"/>
                  <w:marTop w:val="0"/>
                  <w:marBottom w:val="0"/>
                  <w:divBdr>
                    <w:top w:val="none" w:sz="0" w:space="0" w:color="auto"/>
                    <w:left w:val="none" w:sz="0" w:space="0" w:color="auto"/>
                    <w:bottom w:val="none" w:sz="0" w:space="0" w:color="auto"/>
                    <w:right w:val="none" w:sz="0" w:space="0" w:color="auto"/>
                  </w:divBdr>
                </w:div>
                <w:div w:id="168837692">
                  <w:marLeft w:val="0"/>
                  <w:marRight w:val="0"/>
                  <w:marTop w:val="0"/>
                  <w:marBottom w:val="0"/>
                  <w:divBdr>
                    <w:top w:val="none" w:sz="0" w:space="0" w:color="auto"/>
                    <w:left w:val="none" w:sz="0" w:space="0" w:color="auto"/>
                    <w:bottom w:val="none" w:sz="0" w:space="0" w:color="auto"/>
                    <w:right w:val="none" w:sz="0" w:space="0" w:color="auto"/>
                  </w:divBdr>
                </w:div>
                <w:div w:id="169760369">
                  <w:marLeft w:val="0"/>
                  <w:marRight w:val="0"/>
                  <w:marTop w:val="0"/>
                  <w:marBottom w:val="0"/>
                  <w:divBdr>
                    <w:top w:val="none" w:sz="0" w:space="0" w:color="auto"/>
                    <w:left w:val="none" w:sz="0" w:space="0" w:color="auto"/>
                    <w:bottom w:val="none" w:sz="0" w:space="0" w:color="auto"/>
                    <w:right w:val="none" w:sz="0" w:space="0" w:color="auto"/>
                  </w:divBdr>
                </w:div>
                <w:div w:id="175465408">
                  <w:marLeft w:val="0"/>
                  <w:marRight w:val="0"/>
                  <w:marTop w:val="0"/>
                  <w:marBottom w:val="0"/>
                  <w:divBdr>
                    <w:top w:val="none" w:sz="0" w:space="0" w:color="auto"/>
                    <w:left w:val="none" w:sz="0" w:space="0" w:color="auto"/>
                    <w:bottom w:val="none" w:sz="0" w:space="0" w:color="auto"/>
                    <w:right w:val="none" w:sz="0" w:space="0" w:color="auto"/>
                  </w:divBdr>
                </w:div>
                <w:div w:id="181016249">
                  <w:marLeft w:val="0"/>
                  <w:marRight w:val="0"/>
                  <w:marTop w:val="0"/>
                  <w:marBottom w:val="0"/>
                  <w:divBdr>
                    <w:top w:val="none" w:sz="0" w:space="0" w:color="auto"/>
                    <w:left w:val="none" w:sz="0" w:space="0" w:color="auto"/>
                    <w:bottom w:val="none" w:sz="0" w:space="0" w:color="auto"/>
                    <w:right w:val="none" w:sz="0" w:space="0" w:color="auto"/>
                  </w:divBdr>
                </w:div>
                <w:div w:id="181213307">
                  <w:marLeft w:val="0"/>
                  <w:marRight w:val="0"/>
                  <w:marTop w:val="0"/>
                  <w:marBottom w:val="0"/>
                  <w:divBdr>
                    <w:top w:val="none" w:sz="0" w:space="0" w:color="auto"/>
                    <w:left w:val="none" w:sz="0" w:space="0" w:color="auto"/>
                    <w:bottom w:val="none" w:sz="0" w:space="0" w:color="auto"/>
                    <w:right w:val="none" w:sz="0" w:space="0" w:color="auto"/>
                  </w:divBdr>
                </w:div>
                <w:div w:id="216284913">
                  <w:marLeft w:val="0"/>
                  <w:marRight w:val="0"/>
                  <w:marTop w:val="0"/>
                  <w:marBottom w:val="0"/>
                  <w:divBdr>
                    <w:top w:val="none" w:sz="0" w:space="0" w:color="auto"/>
                    <w:left w:val="none" w:sz="0" w:space="0" w:color="auto"/>
                    <w:bottom w:val="none" w:sz="0" w:space="0" w:color="auto"/>
                    <w:right w:val="none" w:sz="0" w:space="0" w:color="auto"/>
                  </w:divBdr>
                </w:div>
                <w:div w:id="218249178">
                  <w:marLeft w:val="0"/>
                  <w:marRight w:val="0"/>
                  <w:marTop w:val="0"/>
                  <w:marBottom w:val="0"/>
                  <w:divBdr>
                    <w:top w:val="none" w:sz="0" w:space="0" w:color="auto"/>
                    <w:left w:val="none" w:sz="0" w:space="0" w:color="auto"/>
                    <w:bottom w:val="none" w:sz="0" w:space="0" w:color="auto"/>
                    <w:right w:val="none" w:sz="0" w:space="0" w:color="auto"/>
                  </w:divBdr>
                </w:div>
                <w:div w:id="218562838">
                  <w:marLeft w:val="0"/>
                  <w:marRight w:val="0"/>
                  <w:marTop w:val="0"/>
                  <w:marBottom w:val="0"/>
                  <w:divBdr>
                    <w:top w:val="none" w:sz="0" w:space="0" w:color="auto"/>
                    <w:left w:val="none" w:sz="0" w:space="0" w:color="auto"/>
                    <w:bottom w:val="none" w:sz="0" w:space="0" w:color="auto"/>
                    <w:right w:val="none" w:sz="0" w:space="0" w:color="auto"/>
                  </w:divBdr>
                </w:div>
                <w:div w:id="233976966">
                  <w:marLeft w:val="0"/>
                  <w:marRight w:val="0"/>
                  <w:marTop w:val="0"/>
                  <w:marBottom w:val="0"/>
                  <w:divBdr>
                    <w:top w:val="none" w:sz="0" w:space="0" w:color="auto"/>
                    <w:left w:val="none" w:sz="0" w:space="0" w:color="auto"/>
                    <w:bottom w:val="none" w:sz="0" w:space="0" w:color="auto"/>
                    <w:right w:val="none" w:sz="0" w:space="0" w:color="auto"/>
                  </w:divBdr>
                </w:div>
                <w:div w:id="243925934">
                  <w:marLeft w:val="0"/>
                  <w:marRight w:val="0"/>
                  <w:marTop w:val="0"/>
                  <w:marBottom w:val="0"/>
                  <w:divBdr>
                    <w:top w:val="none" w:sz="0" w:space="0" w:color="auto"/>
                    <w:left w:val="none" w:sz="0" w:space="0" w:color="auto"/>
                    <w:bottom w:val="none" w:sz="0" w:space="0" w:color="auto"/>
                    <w:right w:val="none" w:sz="0" w:space="0" w:color="auto"/>
                  </w:divBdr>
                </w:div>
                <w:div w:id="246622649">
                  <w:marLeft w:val="0"/>
                  <w:marRight w:val="0"/>
                  <w:marTop w:val="0"/>
                  <w:marBottom w:val="0"/>
                  <w:divBdr>
                    <w:top w:val="none" w:sz="0" w:space="0" w:color="auto"/>
                    <w:left w:val="none" w:sz="0" w:space="0" w:color="auto"/>
                    <w:bottom w:val="none" w:sz="0" w:space="0" w:color="auto"/>
                    <w:right w:val="none" w:sz="0" w:space="0" w:color="auto"/>
                  </w:divBdr>
                </w:div>
                <w:div w:id="251478325">
                  <w:marLeft w:val="0"/>
                  <w:marRight w:val="0"/>
                  <w:marTop w:val="0"/>
                  <w:marBottom w:val="0"/>
                  <w:divBdr>
                    <w:top w:val="none" w:sz="0" w:space="0" w:color="auto"/>
                    <w:left w:val="none" w:sz="0" w:space="0" w:color="auto"/>
                    <w:bottom w:val="none" w:sz="0" w:space="0" w:color="auto"/>
                    <w:right w:val="none" w:sz="0" w:space="0" w:color="auto"/>
                  </w:divBdr>
                </w:div>
                <w:div w:id="256253905">
                  <w:marLeft w:val="0"/>
                  <w:marRight w:val="0"/>
                  <w:marTop w:val="0"/>
                  <w:marBottom w:val="0"/>
                  <w:divBdr>
                    <w:top w:val="none" w:sz="0" w:space="0" w:color="auto"/>
                    <w:left w:val="none" w:sz="0" w:space="0" w:color="auto"/>
                    <w:bottom w:val="none" w:sz="0" w:space="0" w:color="auto"/>
                    <w:right w:val="none" w:sz="0" w:space="0" w:color="auto"/>
                  </w:divBdr>
                </w:div>
                <w:div w:id="265432983">
                  <w:marLeft w:val="0"/>
                  <w:marRight w:val="0"/>
                  <w:marTop w:val="0"/>
                  <w:marBottom w:val="0"/>
                  <w:divBdr>
                    <w:top w:val="none" w:sz="0" w:space="0" w:color="auto"/>
                    <w:left w:val="none" w:sz="0" w:space="0" w:color="auto"/>
                    <w:bottom w:val="none" w:sz="0" w:space="0" w:color="auto"/>
                    <w:right w:val="none" w:sz="0" w:space="0" w:color="auto"/>
                  </w:divBdr>
                </w:div>
                <w:div w:id="266350959">
                  <w:marLeft w:val="0"/>
                  <w:marRight w:val="0"/>
                  <w:marTop w:val="0"/>
                  <w:marBottom w:val="0"/>
                  <w:divBdr>
                    <w:top w:val="none" w:sz="0" w:space="0" w:color="auto"/>
                    <w:left w:val="none" w:sz="0" w:space="0" w:color="auto"/>
                    <w:bottom w:val="none" w:sz="0" w:space="0" w:color="auto"/>
                    <w:right w:val="none" w:sz="0" w:space="0" w:color="auto"/>
                  </w:divBdr>
                </w:div>
                <w:div w:id="274752134">
                  <w:marLeft w:val="0"/>
                  <w:marRight w:val="0"/>
                  <w:marTop w:val="0"/>
                  <w:marBottom w:val="0"/>
                  <w:divBdr>
                    <w:top w:val="none" w:sz="0" w:space="0" w:color="auto"/>
                    <w:left w:val="none" w:sz="0" w:space="0" w:color="auto"/>
                    <w:bottom w:val="none" w:sz="0" w:space="0" w:color="auto"/>
                    <w:right w:val="none" w:sz="0" w:space="0" w:color="auto"/>
                  </w:divBdr>
                </w:div>
                <w:div w:id="277489758">
                  <w:marLeft w:val="0"/>
                  <w:marRight w:val="0"/>
                  <w:marTop w:val="0"/>
                  <w:marBottom w:val="0"/>
                  <w:divBdr>
                    <w:top w:val="none" w:sz="0" w:space="0" w:color="auto"/>
                    <w:left w:val="none" w:sz="0" w:space="0" w:color="auto"/>
                    <w:bottom w:val="none" w:sz="0" w:space="0" w:color="auto"/>
                    <w:right w:val="none" w:sz="0" w:space="0" w:color="auto"/>
                  </w:divBdr>
                </w:div>
                <w:div w:id="278993048">
                  <w:marLeft w:val="0"/>
                  <w:marRight w:val="0"/>
                  <w:marTop w:val="0"/>
                  <w:marBottom w:val="0"/>
                  <w:divBdr>
                    <w:top w:val="none" w:sz="0" w:space="0" w:color="auto"/>
                    <w:left w:val="none" w:sz="0" w:space="0" w:color="auto"/>
                    <w:bottom w:val="none" w:sz="0" w:space="0" w:color="auto"/>
                    <w:right w:val="none" w:sz="0" w:space="0" w:color="auto"/>
                  </w:divBdr>
                </w:div>
                <w:div w:id="288586302">
                  <w:marLeft w:val="0"/>
                  <w:marRight w:val="0"/>
                  <w:marTop w:val="0"/>
                  <w:marBottom w:val="0"/>
                  <w:divBdr>
                    <w:top w:val="none" w:sz="0" w:space="0" w:color="auto"/>
                    <w:left w:val="none" w:sz="0" w:space="0" w:color="auto"/>
                    <w:bottom w:val="none" w:sz="0" w:space="0" w:color="auto"/>
                    <w:right w:val="none" w:sz="0" w:space="0" w:color="auto"/>
                  </w:divBdr>
                </w:div>
                <w:div w:id="295523495">
                  <w:marLeft w:val="0"/>
                  <w:marRight w:val="0"/>
                  <w:marTop w:val="0"/>
                  <w:marBottom w:val="0"/>
                  <w:divBdr>
                    <w:top w:val="none" w:sz="0" w:space="0" w:color="auto"/>
                    <w:left w:val="none" w:sz="0" w:space="0" w:color="auto"/>
                    <w:bottom w:val="none" w:sz="0" w:space="0" w:color="auto"/>
                    <w:right w:val="none" w:sz="0" w:space="0" w:color="auto"/>
                  </w:divBdr>
                </w:div>
                <w:div w:id="300772562">
                  <w:marLeft w:val="0"/>
                  <w:marRight w:val="0"/>
                  <w:marTop w:val="0"/>
                  <w:marBottom w:val="0"/>
                  <w:divBdr>
                    <w:top w:val="none" w:sz="0" w:space="0" w:color="auto"/>
                    <w:left w:val="none" w:sz="0" w:space="0" w:color="auto"/>
                    <w:bottom w:val="none" w:sz="0" w:space="0" w:color="auto"/>
                    <w:right w:val="none" w:sz="0" w:space="0" w:color="auto"/>
                  </w:divBdr>
                </w:div>
                <w:div w:id="306280698">
                  <w:marLeft w:val="0"/>
                  <w:marRight w:val="0"/>
                  <w:marTop w:val="0"/>
                  <w:marBottom w:val="0"/>
                  <w:divBdr>
                    <w:top w:val="none" w:sz="0" w:space="0" w:color="auto"/>
                    <w:left w:val="none" w:sz="0" w:space="0" w:color="auto"/>
                    <w:bottom w:val="none" w:sz="0" w:space="0" w:color="auto"/>
                    <w:right w:val="none" w:sz="0" w:space="0" w:color="auto"/>
                  </w:divBdr>
                </w:div>
                <w:div w:id="308287735">
                  <w:marLeft w:val="0"/>
                  <w:marRight w:val="0"/>
                  <w:marTop w:val="0"/>
                  <w:marBottom w:val="0"/>
                  <w:divBdr>
                    <w:top w:val="none" w:sz="0" w:space="0" w:color="auto"/>
                    <w:left w:val="none" w:sz="0" w:space="0" w:color="auto"/>
                    <w:bottom w:val="none" w:sz="0" w:space="0" w:color="auto"/>
                    <w:right w:val="none" w:sz="0" w:space="0" w:color="auto"/>
                  </w:divBdr>
                </w:div>
                <w:div w:id="311258122">
                  <w:marLeft w:val="0"/>
                  <w:marRight w:val="0"/>
                  <w:marTop w:val="0"/>
                  <w:marBottom w:val="0"/>
                  <w:divBdr>
                    <w:top w:val="none" w:sz="0" w:space="0" w:color="auto"/>
                    <w:left w:val="none" w:sz="0" w:space="0" w:color="auto"/>
                    <w:bottom w:val="none" w:sz="0" w:space="0" w:color="auto"/>
                    <w:right w:val="none" w:sz="0" w:space="0" w:color="auto"/>
                  </w:divBdr>
                </w:div>
                <w:div w:id="317421802">
                  <w:marLeft w:val="0"/>
                  <w:marRight w:val="0"/>
                  <w:marTop w:val="0"/>
                  <w:marBottom w:val="0"/>
                  <w:divBdr>
                    <w:top w:val="none" w:sz="0" w:space="0" w:color="auto"/>
                    <w:left w:val="none" w:sz="0" w:space="0" w:color="auto"/>
                    <w:bottom w:val="none" w:sz="0" w:space="0" w:color="auto"/>
                    <w:right w:val="none" w:sz="0" w:space="0" w:color="auto"/>
                  </w:divBdr>
                </w:div>
                <w:div w:id="327947770">
                  <w:marLeft w:val="0"/>
                  <w:marRight w:val="0"/>
                  <w:marTop w:val="0"/>
                  <w:marBottom w:val="0"/>
                  <w:divBdr>
                    <w:top w:val="none" w:sz="0" w:space="0" w:color="auto"/>
                    <w:left w:val="none" w:sz="0" w:space="0" w:color="auto"/>
                    <w:bottom w:val="none" w:sz="0" w:space="0" w:color="auto"/>
                    <w:right w:val="none" w:sz="0" w:space="0" w:color="auto"/>
                  </w:divBdr>
                </w:div>
                <w:div w:id="340354084">
                  <w:marLeft w:val="0"/>
                  <w:marRight w:val="0"/>
                  <w:marTop w:val="0"/>
                  <w:marBottom w:val="0"/>
                  <w:divBdr>
                    <w:top w:val="none" w:sz="0" w:space="0" w:color="auto"/>
                    <w:left w:val="none" w:sz="0" w:space="0" w:color="auto"/>
                    <w:bottom w:val="none" w:sz="0" w:space="0" w:color="auto"/>
                    <w:right w:val="none" w:sz="0" w:space="0" w:color="auto"/>
                  </w:divBdr>
                </w:div>
                <w:div w:id="345058484">
                  <w:marLeft w:val="0"/>
                  <w:marRight w:val="0"/>
                  <w:marTop w:val="0"/>
                  <w:marBottom w:val="0"/>
                  <w:divBdr>
                    <w:top w:val="none" w:sz="0" w:space="0" w:color="auto"/>
                    <w:left w:val="none" w:sz="0" w:space="0" w:color="auto"/>
                    <w:bottom w:val="none" w:sz="0" w:space="0" w:color="auto"/>
                    <w:right w:val="none" w:sz="0" w:space="0" w:color="auto"/>
                  </w:divBdr>
                </w:div>
                <w:div w:id="356851401">
                  <w:marLeft w:val="0"/>
                  <w:marRight w:val="0"/>
                  <w:marTop w:val="0"/>
                  <w:marBottom w:val="0"/>
                  <w:divBdr>
                    <w:top w:val="none" w:sz="0" w:space="0" w:color="auto"/>
                    <w:left w:val="none" w:sz="0" w:space="0" w:color="auto"/>
                    <w:bottom w:val="none" w:sz="0" w:space="0" w:color="auto"/>
                    <w:right w:val="none" w:sz="0" w:space="0" w:color="auto"/>
                  </w:divBdr>
                </w:div>
                <w:div w:id="357121632">
                  <w:marLeft w:val="0"/>
                  <w:marRight w:val="0"/>
                  <w:marTop w:val="0"/>
                  <w:marBottom w:val="0"/>
                  <w:divBdr>
                    <w:top w:val="none" w:sz="0" w:space="0" w:color="auto"/>
                    <w:left w:val="none" w:sz="0" w:space="0" w:color="auto"/>
                    <w:bottom w:val="none" w:sz="0" w:space="0" w:color="auto"/>
                    <w:right w:val="none" w:sz="0" w:space="0" w:color="auto"/>
                  </w:divBdr>
                </w:div>
                <w:div w:id="360085722">
                  <w:marLeft w:val="0"/>
                  <w:marRight w:val="0"/>
                  <w:marTop w:val="0"/>
                  <w:marBottom w:val="0"/>
                  <w:divBdr>
                    <w:top w:val="none" w:sz="0" w:space="0" w:color="auto"/>
                    <w:left w:val="none" w:sz="0" w:space="0" w:color="auto"/>
                    <w:bottom w:val="none" w:sz="0" w:space="0" w:color="auto"/>
                    <w:right w:val="none" w:sz="0" w:space="0" w:color="auto"/>
                  </w:divBdr>
                </w:div>
                <w:div w:id="370493976">
                  <w:marLeft w:val="0"/>
                  <w:marRight w:val="0"/>
                  <w:marTop w:val="0"/>
                  <w:marBottom w:val="0"/>
                  <w:divBdr>
                    <w:top w:val="none" w:sz="0" w:space="0" w:color="auto"/>
                    <w:left w:val="none" w:sz="0" w:space="0" w:color="auto"/>
                    <w:bottom w:val="none" w:sz="0" w:space="0" w:color="auto"/>
                    <w:right w:val="none" w:sz="0" w:space="0" w:color="auto"/>
                  </w:divBdr>
                </w:div>
                <w:div w:id="371804160">
                  <w:marLeft w:val="0"/>
                  <w:marRight w:val="0"/>
                  <w:marTop w:val="0"/>
                  <w:marBottom w:val="0"/>
                  <w:divBdr>
                    <w:top w:val="none" w:sz="0" w:space="0" w:color="auto"/>
                    <w:left w:val="none" w:sz="0" w:space="0" w:color="auto"/>
                    <w:bottom w:val="none" w:sz="0" w:space="0" w:color="auto"/>
                    <w:right w:val="none" w:sz="0" w:space="0" w:color="auto"/>
                  </w:divBdr>
                </w:div>
                <w:div w:id="385841410">
                  <w:marLeft w:val="0"/>
                  <w:marRight w:val="0"/>
                  <w:marTop w:val="0"/>
                  <w:marBottom w:val="0"/>
                  <w:divBdr>
                    <w:top w:val="none" w:sz="0" w:space="0" w:color="auto"/>
                    <w:left w:val="none" w:sz="0" w:space="0" w:color="auto"/>
                    <w:bottom w:val="none" w:sz="0" w:space="0" w:color="auto"/>
                    <w:right w:val="none" w:sz="0" w:space="0" w:color="auto"/>
                  </w:divBdr>
                </w:div>
                <w:div w:id="404189912">
                  <w:marLeft w:val="0"/>
                  <w:marRight w:val="0"/>
                  <w:marTop w:val="0"/>
                  <w:marBottom w:val="0"/>
                  <w:divBdr>
                    <w:top w:val="none" w:sz="0" w:space="0" w:color="auto"/>
                    <w:left w:val="none" w:sz="0" w:space="0" w:color="auto"/>
                    <w:bottom w:val="none" w:sz="0" w:space="0" w:color="auto"/>
                    <w:right w:val="none" w:sz="0" w:space="0" w:color="auto"/>
                  </w:divBdr>
                </w:div>
                <w:div w:id="409935084">
                  <w:marLeft w:val="0"/>
                  <w:marRight w:val="0"/>
                  <w:marTop w:val="0"/>
                  <w:marBottom w:val="0"/>
                  <w:divBdr>
                    <w:top w:val="none" w:sz="0" w:space="0" w:color="auto"/>
                    <w:left w:val="none" w:sz="0" w:space="0" w:color="auto"/>
                    <w:bottom w:val="none" w:sz="0" w:space="0" w:color="auto"/>
                    <w:right w:val="none" w:sz="0" w:space="0" w:color="auto"/>
                  </w:divBdr>
                </w:div>
                <w:div w:id="414590460">
                  <w:marLeft w:val="0"/>
                  <w:marRight w:val="0"/>
                  <w:marTop w:val="0"/>
                  <w:marBottom w:val="0"/>
                  <w:divBdr>
                    <w:top w:val="none" w:sz="0" w:space="0" w:color="auto"/>
                    <w:left w:val="none" w:sz="0" w:space="0" w:color="auto"/>
                    <w:bottom w:val="none" w:sz="0" w:space="0" w:color="auto"/>
                    <w:right w:val="none" w:sz="0" w:space="0" w:color="auto"/>
                  </w:divBdr>
                </w:div>
                <w:div w:id="419568530">
                  <w:marLeft w:val="0"/>
                  <w:marRight w:val="0"/>
                  <w:marTop w:val="0"/>
                  <w:marBottom w:val="0"/>
                  <w:divBdr>
                    <w:top w:val="none" w:sz="0" w:space="0" w:color="auto"/>
                    <w:left w:val="none" w:sz="0" w:space="0" w:color="auto"/>
                    <w:bottom w:val="none" w:sz="0" w:space="0" w:color="auto"/>
                    <w:right w:val="none" w:sz="0" w:space="0" w:color="auto"/>
                  </w:divBdr>
                </w:div>
                <w:div w:id="419569023">
                  <w:marLeft w:val="0"/>
                  <w:marRight w:val="0"/>
                  <w:marTop w:val="0"/>
                  <w:marBottom w:val="0"/>
                  <w:divBdr>
                    <w:top w:val="none" w:sz="0" w:space="0" w:color="auto"/>
                    <w:left w:val="none" w:sz="0" w:space="0" w:color="auto"/>
                    <w:bottom w:val="none" w:sz="0" w:space="0" w:color="auto"/>
                    <w:right w:val="none" w:sz="0" w:space="0" w:color="auto"/>
                  </w:divBdr>
                </w:div>
                <w:div w:id="429744580">
                  <w:marLeft w:val="0"/>
                  <w:marRight w:val="0"/>
                  <w:marTop w:val="0"/>
                  <w:marBottom w:val="0"/>
                  <w:divBdr>
                    <w:top w:val="none" w:sz="0" w:space="0" w:color="auto"/>
                    <w:left w:val="none" w:sz="0" w:space="0" w:color="auto"/>
                    <w:bottom w:val="none" w:sz="0" w:space="0" w:color="auto"/>
                    <w:right w:val="none" w:sz="0" w:space="0" w:color="auto"/>
                  </w:divBdr>
                </w:div>
                <w:div w:id="439568609">
                  <w:marLeft w:val="0"/>
                  <w:marRight w:val="0"/>
                  <w:marTop w:val="0"/>
                  <w:marBottom w:val="0"/>
                  <w:divBdr>
                    <w:top w:val="none" w:sz="0" w:space="0" w:color="auto"/>
                    <w:left w:val="none" w:sz="0" w:space="0" w:color="auto"/>
                    <w:bottom w:val="none" w:sz="0" w:space="0" w:color="auto"/>
                    <w:right w:val="none" w:sz="0" w:space="0" w:color="auto"/>
                  </w:divBdr>
                </w:div>
                <w:div w:id="450436753">
                  <w:marLeft w:val="0"/>
                  <w:marRight w:val="0"/>
                  <w:marTop w:val="0"/>
                  <w:marBottom w:val="0"/>
                  <w:divBdr>
                    <w:top w:val="none" w:sz="0" w:space="0" w:color="auto"/>
                    <w:left w:val="none" w:sz="0" w:space="0" w:color="auto"/>
                    <w:bottom w:val="none" w:sz="0" w:space="0" w:color="auto"/>
                    <w:right w:val="none" w:sz="0" w:space="0" w:color="auto"/>
                  </w:divBdr>
                </w:div>
                <w:div w:id="466048905">
                  <w:marLeft w:val="0"/>
                  <w:marRight w:val="0"/>
                  <w:marTop w:val="0"/>
                  <w:marBottom w:val="0"/>
                  <w:divBdr>
                    <w:top w:val="none" w:sz="0" w:space="0" w:color="auto"/>
                    <w:left w:val="none" w:sz="0" w:space="0" w:color="auto"/>
                    <w:bottom w:val="none" w:sz="0" w:space="0" w:color="auto"/>
                    <w:right w:val="none" w:sz="0" w:space="0" w:color="auto"/>
                  </w:divBdr>
                </w:div>
                <w:div w:id="472017493">
                  <w:marLeft w:val="0"/>
                  <w:marRight w:val="0"/>
                  <w:marTop w:val="0"/>
                  <w:marBottom w:val="0"/>
                  <w:divBdr>
                    <w:top w:val="none" w:sz="0" w:space="0" w:color="auto"/>
                    <w:left w:val="none" w:sz="0" w:space="0" w:color="auto"/>
                    <w:bottom w:val="none" w:sz="0" w:space="0" w:color="auto"/>
                    <w:right w:val="none" w:sz="0" w:space="0" w:color="auto"/>
                  </w:divBdr>
                </w:div>
                <w:div w:id="477839657">
                  <w:marLeft w:val="0"/>
                  <w:marRight w:val="0"/>
                  <w:marTop w:val="0"/>
                  <w:marBottom w:val="0"/>
                  <w:divBdr>
                    <w:top w:val="none" w:sz="0" w:space="0" w:color="auto"/>
                    <w:left w:val="none" w:sz="0" w:space="0" w:color="auto"/>
                    <w:bottom w:val="none" w:sz="0" w:space="0" w:color="auto"/>
                    <w:right w:val="none" w:sz="0" w:space="0" w:color="auto"/>
                  </w:divBdr>
                </w:div>
                <w:div w:id="493493674">
                  <w:marLeft w:val="0"/>
                  <w:marRight w:val="0"/>
                  <w:marTop w:val="0"/>
                  <w:marBottom w:val="0"/>
                  <w:divBdr>
                    <w:top w:val="none" w:sz="0" w:space="0" w:color="auto"/>
                    <w:left w:val="none" w:sz="0" w:space="0" w:color="auto"/>
                    <w:bottom w:val="none" w:sz="0" w:space="0" w:color="auto"/>
                    <w:right w:val="none" w:sz="0" w:space="0" w:color="auto"/>
                  </w:divBdr>
                </w:div>
                <w:div w:id="496270157">
                  <w:marLeft w:val="0"/>
                  <w:marRight w:val="0"/>
                  <w:marTop w:val="0"/>
                  <w:marBottom w:val="0"/>
                  <w:divBdr>
                    <w:top w:val="none" w:sz="0" w:space="0" w:color="auto"/>
                    <w:left w:val="none" w:sz="0" w:space="0" w:color="auto"/>
                    <w:bottom w:val="none" w:sz="0" w:space="0" w:color="auto"/>
                    <w:right w:val="none" w:sz="0" w:space="0" w:color="auto"/>
                  </w:divBdr>
                </w:div>
                <w:div w:id="504975599">
                  <w:marLeft w:val="0"/>
                  <w:marRight w:val="0"/>
                  <w:marTop w:val="0"/>
                  <w:marBottom w:val="0"/>
                  <w:divBdr>
                    <w:top w:val="none" w:sz="0" w:space="0" w:color="auto"/>
                    <w:left w:val="none" w:sz="0" w:space="0" w:color="auto"/>
                    <w:bottom w:val="none" w:sz="0" w:space="0" w:color="auto"/>
                    <w:right w:val="none" w:sz="0" w:space="0" w:color="auto"/>
                  </w:divBdr>
                </w:div>
                <w:div w:id="505556988">
                  <w:marLeft w:val="0"/>
                  <w:marRight w:val="0"/>
                  <w:marTop w:val="0"/>
                  <w:marBottom w:val="0"/>
                  <w:divBdr>
                    <w:top w:val="none" w:sz="0" w:space="0" w:color="auto"/>
                    <w:left w:val="none" w:sz="0" w:space="0" w:color="auto"/>
                    <w:bottom w:val="none" w:sz="0" w:space="0" w:color="auto"/>
                    <w:right w:val="none" w:sz="0" w:space="0" w:color="auto"/>
                  </w:divBdr>
                </w:div>
                <w:div w:id="510072284">
                  <w:marLeft w:val="0"/>
                  <w:marRight w:val="0"/>
                  <w:marTop w:val="0"/>
                  <w:marBottom w:val="0"/>
                  <w:divBdr>
                    <w:top w:val="none" w:sz="0" w:space="0" w:color="auto"/>
                    <w:left w:val="none" w:sz="0" w:space="0" w:color="auto"/>
                    <w:bottom w:val="none" w:sz="0" w:space="0" w:color="auto"/>
                    <w:right w:val="none" w:sz="0" w:space="0" w:color="auto"/>
                  </w:divBdr>
                </w:div>
                <w:div w:id="517890819">
                  <w:marLeft w:val="0"/>
                  <w:marRight w:val="0"/>
                  <w:marTop w:val="0"/>
                  <w:marBottom w:val="0"/>
                  <w:divBdr>
                    <w:top w:val="none" w:sz="0" w:space="0" w:color="auto"/>
                    <w:left w:val="none" w:sz="0" w:space="0" w:color="auto"/>
                    <w:bottom w:val="none" w:sz="0" w:space="0" w:color="auto"/>
                    <w:right w:val="none" w:sz="0" w:space="0" w:color="auto"/>
                  </w:divBdr>
                </w:div>
                <w:div w:id="517933868">
                  <w:marLeft w:val="0"/>
                  <w:marRight w:val="0"/>
                  <w:marTop w:val="0"/>
                  <w:marBottom w:val="0"/>
                  <w:divBdr>
                    <w:top w:val="none" w:sz="0" w:space="0" w:color="auto"/>
                    <w:left w:val="none" w:sz="0" w:space="0" w:color="auto"/>
                    <w:bottom w:val="none" w:sz="0" w:space="0" w:color="auto"/>
                    <w:right w:val="none" w:sz="0" w:space="0" w:color="auto"/>
                  </w:divBdr>
                </w:div>
                <w:div w:id="538130281">
                  <w:marLeft w:val="0"/>
                  <w:marRight w:val="0"/>
                  <w:marTop w:val="0"/>
                  <w:marBottom w:val="0"/>
                  <w:divBdr>
                    <w:top w:val="none" w:sz="0" w:space="0" w:color="auto"/>
                    <w:left w:val="none" w:sz="0" w:space="0" w:color="auto"/>
                    <w:bottom w:val="none" w:sz="0" w:space="0" w:color="auto"/>
                    <w:right w:val="none" w:sz="0" w:space="0" w:color="auto"/>
                  </w:divBdr>
                </w:div>
                <w:div w:id="539392055">
                  <w:marLeft w:val="0"/>
                  <w:marRight w:val="0"/>
                  <w:marTop w:val="0"/>
                  <w:marBottom w:val="0"/>
                  <w:divBdr>
                    <w:top w:val="none" w:sz="0" w:space="0" w:color="auto"/>
                    <w:left w:val="none" w:sz="0" w:space="0" w:color="auto"/>
                    <w:bottom w:val="none" w:sz="0" w:space="0" w:color="auto"/>
                    <w:right w:val="none" w:sz="0" w:space="0" w:color="auto"/>
                  </w:divBdr>
                </w:div>
                <w:div w:id="541140996">
                  <w:marLeft w:val="0"/>
                  <w:marRight w:val="0"/>
                  <w:marTop w:val="0"/>
                  <w:marBottom w:val="0"/>
                  <w:divBdr>
                    <w:top w:val="none" w:sz="0" w:space="0" w:color="auto"/>
                    <w:left w:val="none" w:sz="0" w:space="0" w:color="auto"/>
                    <w:bottom w:val="none" w:sz="0" w:space="0" w:color="auto"/>
                    <w:right w:val="none" w:sz="0" w:space="0" w:color="auto"/>
                  </w:divBdr>
                </w:div>
                <w:div w:id="548886306">
                  <w:marLeft w:val="0"/>
                  <w:marRight w:val="0"/>
                  <w:marTop w:val="0"/>
                  <w:marBottom w:val="0"/>
                  <w:divBdr>
                    <w:top w:val="none" w:sz="0" w:space="0" w:color="auto"/>
                    <w:left w:val="none" w:sz="0" w:space="0" w:color="auto"/>
                    <w:bottom w:val="none" w:sz="0" w:space="0" w:color="auto"/>
                    <w:right w:val="none" w:sz="0" w:space="0" w:color="auto"/>
                  </w:divBdr>
                </w:div>
                <w:div w:id="551578966">
                  <w:marLeft w:val="0"/>
                  <w:marRight w:val="0"/>
                  <w:marTop w:val="0"/>
                  <w:marBottom w:val="0"/>
                  <w:divBdr>
                    <w:top w:val="none" w:sz="0" w:space="0" w:color="auto"/>
                    <w:left w:val="none" w:sz="0" w:space="0" w:color="auto"/>
                    <w:bottom w:val="none" w:sz="0" w:space="0" w:color="auto"/>
                    <w:right w:val="none" w:sz="0" w:space="0" w:color="auto"/>
                  </w:divBdr>
                </w:div>
                <w:div w:id="556624754">
                  <w:marLeft w:val="0"/>
                  <w:marRight w:val="0"/>
                  <w:marTop w:val="0"/>
                  <w:marBottom w:val="0"/>
                  <w:divBdr>
                    <w:top w:val="none" w:sz="0" w:space="0" w:color="auto"/>
                    <w:left w:val="none" w:sz="0" w:space="0" w:color="auto"/>
                    <w:bottom w:val="none" w:sz="0" w:space="0" w:color="auto"/>
                    <w:right w:val="none" w:sz="0" w:space="0" w:color="auto"/>
                  </w:divBdr>
                </w:div>
                <w:div w:id="563872872">
                  <w:marLeft w:val="0"/>
                  <w:marRight w:val="0"/>
                  <w:marTop w:val="0"/>
                  <w:marBottom w:val="0"/>
                  <w:divBdr>
                    <w:top w:val="none" w:sz="0" w:space="0" w:color="auto"/>
                    <w:left w:val="none" w:sz="0" w:space="0" w:color="auto"/>
                    <w:bottom w:val="none" w:sz="0" w:space="0" w:color="auto"/>
                    <w:right w:val="none" w:sz="0" w:space="0" w:color="auto"/>
                  </w:divBdr>
                </w:div>
                <w:div w:id="566302002">
                  <w:marLeft w:val="0"/>
                  <w:marRight w:val="0"/>
                  <w:marTop w:val="0"/>
                  <w:marBottom w:val="0"/>
                  <w:divBdr>
                    <w:top w:val="none" w:sz="0" w:space="0" w:color="auto"/>
                    <w:left w:val="none" w:sz="0" w:space="0" w:color="auto"/>
                    <w:bottom w:val="none" w:sz="0" w:space="0" w:color="auto"/>
                    <w:right w:val="none" w:sz="0" w:space="0" w:color="auto"/>
                  </w:divBdr>
                </w:div>
                <w:div w:id="569467055">
                  <w:marLeft w:val="0"/>
                  <w:marRight w:val="0"/>
                  <w:marTop w:val="0"/>
                  <w:marBottom w:val="0"/>
                  <w:divBdr>
                    <w:top w:val="none" w:sz="0" w:space="0" w:color="auto"/>
                    <w:left w:val="none" w:sz="0" w:space="0" w:color="auto"/>
                    <w:bottom w:val="none" w:sz="0" w:space="0" w:color="auto"/>
                    <w:right w:val="none" w:sz="0" w:space="0" w:color="auto"/>
                  </w:divBdr>
                </w:div>
                <w:div w:id="572619325">
                  <w:marLeft w:val="0"/>
                  <w:marRight w:val="0"/>
                  <w:marTop w:val="0"/>
                  <w:marBottom w:val="0"/>
                  <w:divBdr>
                    <w:top w:val="none" w:sz="0" w:space="0" w:color="auto"/>
                    <w:left w:val="none" w:sz="0" w:space="0" w:color="auto"/>
                    <w:bottom w:val="none" w:sz="0" w:space="0" w:color="auto"/>
                    <w:right w:val="none" w:sz="0" w:space="0" w:color="auto"/>
                  </w:divBdr>
                </w:div>
                <w:div w:id="581723903">
                  <w:marLeft w:val="0"/>
                  <w:marRight w:val="0"/>
                  <w:marTop w:val="0"/>
                  <w:marBottom w:val="0"/>
                  <w:divBdr>
                    <w:top w:val="none" w:sz="0" w:space="0" w:color="auto"/>
                    <w:left w:val="none" w:sz="0" w:space="0" w:color="auto"/>
                    <w:bottom w:val="none" w:sz="0" w:space="0" w:color="auto"/>
                    <w:right w:val="none" w:sz="0" w:space="0" w:color="auto"/>
                  </w:divBdr>
                </w:div>
                <w:div w:id="591470707">
                  <w:marLeft w:val="0"/>
                  <w:marRight w:val="0"/>
                  <w:marTop w:val="0"/>
                  <w:marBottom w:val="0"/>
                  <w:divBdr>
                    <w:top w:val="none" w:sz="0" w:space="0" w:color="auto"/>
                    <w:left w:val="none" w:sz="0" w:space="0" w:color="auto"/>
                    <w:bottom w:val="none" w:sz="0" w:space="0" w:color="auto"/>
                    <w:right w:val="none" w:sz="0" w:space="0" w:color="auto"/>
                  </w:divBdr>
                </w:div>
                <w:div w:id="601767979">
                  <w:marLeft w:val="0"/>
                  <w:marRight w:val="0"/>
                  <w:marTop w:val="0"/>
                  <w:marBottom w:val="0"/>
                  <w:divBdr>
                    <w:top w:val="none" w:sz="0" w:space="0" w:color="auto"/>
                    <w:left w:val="none" w:sz="0" w:space="0" w:color="auto"/>
                    <w:bottom w:val="none" w:sz="0" w:space="0" w:color="auto"/>
                    <w:right w:val="none" w:sz="0" w:space="0" w:color="auto"/>
                  </w:divBdr>
                </w:div>
                <w:div w:id="606082772">
                  <w:marLeft w:val="0"/>
                  <w:marRight w:val="0"/>
                  <w:marTop w:val="0"/>
                  <w:marBottom w:val="0"/>
                  <w:divBdr>
                    <w:top w:val="none" w:sz="0" w:space="0" w:color="auto"/>
                    <w:left w:val="none" w:sz="0" w:space="0" w:color="auto"/>
                    <w:bottom w:val="none" w:sz="0" w:space="0" w:color="auto"/>
                    <w:right w:val="none" w:sz="0" w:space="0" w:color="auto"/>
                  </w:divBdr>
                </w:div>
                <w:div w:id="626353097">
                  <w:marLeft w:val="0"/>
                  <w:marRight w:val="0"/>
                  <w:marTop w:val="0"/>
                  <w:marBottom w:val="0"/>
                  <w:divBdr>
                    <w:top w:val="none" w:sz="0" w:space="0" w:color="auto"/>
                    <w:left w:val="none" w:sz="0" w:space="0" w:color="auto"/>
                    <w:bottom w:val="none" w:sz="0" w:space="0" w:color="auto"/>
                    <w:right w:val="none" w:sz="0" w:space="0" w:color="auto"/>
                  </w:divBdr>
                </w:div>
                <w:div w:id="633604496">
                  <w:marLeft w:val="0"/>
                  <w:marRight w:val="0"/>
                  <w:marTop w:val="0"/>
                  <w:marBottom w:val="0"/>
                  <w:divBdr>
                    <w:top w:val="none" w:sz="0" w:space="0" w:color="auto"/>
                    <w:left w:val="none" w:sz="0" w:space="0" w:color="auto"/>
                    <w:bottom w:val="none" w:sz="0" w:space="0" w:color="auto"/>
                    <w:right w:val="none" w:sz="0" w:space="0" w:color="auto"/>
                  </w:divBdr>
                </w:div>
                <w:div w:id="634219224">
                  <w:marLeft w:val="0"/>
                  <w:marRight w:val="0"/>
                  <w:marTop w:val="0"/>
                  <w:marBottom w:val="0"/>
                  <w:divBdr>
                    <w:top w:val="none" w:sz="0" w:space="0" w:color="auto"/>
                    <w:left w:val="none" w:sz="0" w:space="0" w:color="auto"/>
                    <w:bottom w:val="none" w:sz="0" w:space="0" w:color="auto"/>
                    <w:right w:val="none" w:sz="0" w:space="0" w:color="auto"/>
                  </w:divBdr>
                </w:div>
                <w:div w:id="648289418">
                  <w:marLeft w:val="0"/>
                  <w:marRight w:val="0"/>
                  <w:marTop w:val="0"/>
                  <w:marBottom w:val="0"/>
                  <w:divBdr>
                    <w:top w:val="none" w:sz="0" w:space="0" w:color="auto"/>
                    <w:left w:val="none" w:sz="0" w:space="0" w:color="auto"/>
                    <w:bottom w:val="none" w:sz="0" w:space="0" w:color="auto"/>
                    <w:right w:val="none" w:sz="0" w:space="0" w:color="auto"/>
                  </w:divBdr>
                </w:div>
                <w:div w:id="653876486">
                  <w:marLeft w:val="0"/>
                  <w:marRight w:val="0"/>
                  <w:marTop w:val="0"/>
                  <w:marBottom w:val="0"/>
                  <w:divBdr>
                    <w:top w:val="none" w:sz="0" w:space="0" w:color="auto"/>
                    <w:left w:val="none" w:sz="0" w:space="0" w:color="auto"/>
                    <w:bottom w:val="none" w:sz="0" w:space="0" w:color="auto"/>
                    <w:right w:val="none" w:sz="0" w:space="0" w:color="auto"/>
                  </w:divBdr>
                </w:div>
                <w:div w:id="657730584">
                  <w:marLeft w:val="0"/>
                  <w:marRight w:val="0"/>
                  <w:marTop w:val="0"/>
                  <w:marBottom w:val="0"/>
                  <w:divBdr>
                    <w:top w:val="none" w:sz="0" w:space="0" w:color="auto"/>
                    <w:left w:val="none" w:sz="0" w:space="0" w:color="auto"/>
                    <w:bottom w:val="none" w:sz="0" w:space="0" w:color="auto"/>
                    <w:right w:val="none" w:sz="0" w:space="0" w:color="auto"/>
                  </w:divBdr>
                </w:div>
                <w:div w:id="672531546">
                  <w:marLeft w:val="0"/>
                  <w:marRight w:val="0"/>
                  <w:marTop w:val="0"/>
                  <w:marBottom w:val="0"/>
                  <w:divBdr>
                    <w:top w:val="none" w:sz="0" w:space="0" w:color="auto"/>
                    <w:left w:val="none" w:sz="0" w:space="0" w:color="auto"/>
                    <w:bottom w:val="none" w:sz="0" w:space="0" w:color="auto"/>
                    <w:right w:val="none" w:sz="0" w:space="0" w:color="auto"/>
                  </w:divBdr>
                </w:div>
                <w:div w:id="674963093">
                  <w:marLeft w:val="0"/>
                  <w:marRight w:val="0"/>
                  <w:marTop w:val="0"/>
                  <w:marBottom w:val="0"/>
                  <w:divBdr>
                    <w:top w:val="none" w:sz="0" w:space="0" w:color="auto"/>
                    <w:left w:val="none" w:sz="0" w:space="0" w:color="auto"/>
                    <w:bottom w:val="none" w:sz="0" w:space="0" w:color="auto"/>
                    <w:right w:val="none" w:sz="0" w:space="0" w:color="auto"/>
                  </w:divBdr>
                </w:div>
                <w:div w:id="678234801">
                  <w:marLeft w:val="0"/>
                  <w:marRight w:val="0"/>
                  <w:marTop w:val="0"/>
                  <w:marBottom w:val="0"/>
                  <w:divBdr>
                    <w:top w:val="none" w:sz="0" w:space="0" w:color="auto"/>
                    <w:left w:val="none" w:sz="0" w:space="0" w:color="auto"/>
                    <w:bottom w:val="none" w:sz="0" w:space="0" w:color="auto"/>
                    <w:right w:val="none" w:sz="0" w:space="0" w:color="auto"/>
                  </w:divBdr>
                </w:div>
                <w:div w:id="706219500">
                  <w:marLeft w:val="0"/>
                  <w:marRight w:val="0"/>
                  <w:marTop w:val="0"/>
                  <w:marBottom w:val="0"/>
                  <w:divBdr>
                    <w:top w:val="none" w:sz="0" w:space="0" w:color="auto"/>
                    <w:left w:val="none" w:sz="0" w:space="0" w:color="auto"/>
                    <w:bottom w:val="none" w:sz="0" w:space="0" w:color="auto"/>
                    <w:right w:val="none" w:sz="0" w:space="0" w:color="auto"/>
                  </w:divBdr>
                </w:div>
                <w:div w:id="725184881">
                  <w:marLeft w:val="0"/>
                  <w:marRight w:val="0"/>
                  <w:marTop w:val="0"/>
                  <w:marBottom w:val="0"/>
                  <w:divBdr>
                    <w:top w:val="none" w:sz="0" w:space="0" w:color="auto"/>
                    <w:left w:val="none" w:sz="0" w:space="0" w:color="auto"/>
                    <w:bottom w:val="none" w:sz="0" w:space="0" w:color="auto"/>
                    <w:right w:val="none" w:sz="0" w:space="0" w:color="auto"/>
                  </w:divBdr>
                </w:div>
                <w:div w:id="727649184">
                  <w:marLeft w:val="0"/>
                  <w:marRight w:val="0"/>
                  <w:marTop w:val="0"/>
                  <w:marBottom w:val="0"/>
                  <w:divBdr>
                    <w:top w:val="none" w:sz="0" w:space="0" w:color="auto"/>
                    <w:left w:val="none" w:sz="0" w:space="0" w:color="auto"/>
                    <w:bottom w:val="none" w:sz="0" w:space="0" w:color="auto"/>
                    <w:right w:val="none" w:sz="0" w:space="0" w:color="auto"/>
                  </w:divBdr>
                </w:div>
                <w:div w:id="730691802">
                  <w:marLeft w:val="0"/>
                  <w:marRight w:val="0"/>
                  <w:marTop w:val="0"/>
                  <w:marBottom w:val="0"/>
                  <w:divBdr>
                    <w:top w:val="none" w:sz="0" w:space="0" w:color="auto"/>
                    <w:left w:val="none" w:sz="0" w:space="0" w:color="auto"/>
                    <w:bottom w:val="none" w:sz="0" w:space="0" w:color="auto"/>
                    <w:right w:val="none" w:sz="0" w:space="0" w:color="auto"/>
                  </w:divBdr>
                </w:div>
                <w:div w:id="737679277">
                  <w:marLeft w:val="0"/>
                  <w:marRight w:val="0"/>
                  <w:marTop w:val="0"/>
                  <w:marBottom w:val="0"/>
                  <w:divBdr>
                    <w:top w:val="none" w:sz="0" w:space="0" w:color="auto"/>
                    <w:left w:val="none" w:sz="0" w:space="0" w:color="auto"/>
                    <w:bottom w:val="none" w:sz="0" w:space="0" w:color="auto"/>
                    <w:right w:val="none" w:sz="0" w:space="0" w:color="auto"/>
                  </w:divBdr>
                </w:div>
                <w:div w:id="742262835">
                  <w:marLeft w:val="0"/>
                  <w:marRight w:val="0"/>
                  <w:marTop w:val="0"/>
                  <w:marBottom w:val="0"/>
                  <w:divBdr>
                    <w:top w:val="none" w:sz="0" w:space="0" w:color="auto"/>
                    <w:left w:val="none" w:sz="0" w:space="0" w:color="auto"/>
                    <w:bottom w:val="none" w:sz="0" w:space="0" w:color="auto"/>
                    <w:right w:val="none" w:sz="0" w:space="0" w:color="auto"/>
                  </w:divBdr>
                </w:div>
                <w:div w:id="761340382">
                  <w:marLeft w:val="0"/>
                  <w:marRight w:val="0"/>
                  <w:marTop w:val="0"/>
                  <w:marBottom w:val="0"/>
                  <w:divBdr>
                    <w:top w:val="none" w:sz="0" w:space="0" w:color="auto"/>
                    <w:left w:val="none" w:sz="0" w:space="0" w:color="auto"/>
                    <w:bottom w:val="none" w:sz="0" w:space="0" w:color="auto"/>
                    <w:right w:val="none" w:sz="0" w:space="0" w:color="auto"/>
                  </w:divBdr>
                </w:div>
                <w:div w:id="765004117">
                  <w:marLeft w:val="0"/>
                  <w:marRight w:val="0"/>
                  <w:marTop w:val="0"/>
                  <w:marBottom w:val="0"/>
                  <w:divBdr>
                    <w:top w:val="none" w:sz="0" w:space="0" w:color="auto"/>
                    <w:left w:val="none" w:sz="0" w:space="0" w:color="auto"/>
                    <w:bottom w:val="none" w:sz="0" w:space="0" w:color="auto"/>
                    <w:right w:val="none" w:sz="0" w:space="0" w:color="auto"/>
                  </w:divBdr>
                </w:div>
                <w:div w:id="766004436">
                  <w:marLeft w:val="0"/>
                  <w:marRight w:val="0"/>
                  <w:marTop w:val="0"/>
                  <w:marBottom w:val="0"/>
                  <w:divBdr>
                    <w:top w:val="none" w:sz="0" w:space="0" w:color="auto"/>
                    <w:left w:val="none" w:sz="0" w:space="0" w:color="auto"/>
                    <w:bottom w:val="none" w:sz="0" w:space="0" w:color="auto"/>
                    <w:right w:val="none" w:sz="0" w:space="0" w:color="auto"/>
                  </w:divBdr>
                </w:div>
                <w:div w:id="767579476">
                  <w:marLeft w:val="0"/>
                  <w:marRight w:val="0"/>
                  <w:marTop w:val="0"/>
                  <w:marBottom w:val="0"/>
                  <w:divBdr>
                    <w:top w:val="none" w:sz="0" w:space="0" w:color="auto"/>
                    <w:left w:val="none" w:sz="0" w:space="0" w:color="auto"/>
                    <w:bottom w:val="none" w:sz="0" w:space="0" w:color="auto"/>
                    <w:right w:val="none" w:sz="0" w:space="0" w:color="auto"/>
                  </w:divBdr>
                </w:div>
                <w:div w:id="768502654">
                  <w:marLeft w:val="0"/>
                  <w:marRight w:val="0"/>
                  <w:marTop w:val="0"/>
                  <w:marBottom w:val="0"/>
                  <w:divBdr>
                    <w:top w:val="none" w:sz="0" w:space="0" w:color="auto"/>
                    <w:left w:val="none" w:sz="0" w:space="0" w:color="auto"/>
                    <w:bottom w:val="none" w:sz="0" w:space="0" w:color="auto"/>
                    <w:right w:val="none" w:sz="0" w:space="0" w:color="auto"/>
                  </w:divBdr>
                </w:div>
                <w:div w:id="789980056">
                  <w:marLeft w:val="0"/>
                  <w:marRight w:val="0"/>
                  <w:marTop w:val="0"/>
                  <w:marBottom w:val="0"/>
                  <w:divBdr>
                    <w:top w:val="none" w:sz="0" w:space="0" w:color="auto"/>
                    <w:left w:val="none" w:sz="0" w:space="0" w:color="auto"/>
                    <w:bottom w:val="none" w:sz="0" w:space="0" w:color="auto"/>
                    <w:right w:val="none" w:sz="0" w:space="0" w:color="auto"/>
                  </w:divBdr>
                </w:div>
                <w:div w:id="791896921">
                  <w:marLeft w:val="0"/>
                  <w:marRight w:val="0"/>
                  <w:marTop w:val="0"/>
                  <w:marBottom w:val="0"/>
                  <w:divBdr>
                    <w:top w:val="none" w:sz="0" w:space="0" w:color="auto"/>
                    <w:left w:val="none" w:sz="0" w:space="0" w:color="auto"/>
                    <w:bottom w:val="none" w:sz="0" w:space="0" w:color="auto"/>
                    <w:right w:val="none" w:sz="0" w:space="0" w:color="auto"/>
                  </w:divBdr>
                </w:div>
                <w:div w:id="799494250">
                  <w:marLeft w:val="0"/>
                  <w:marRight w:val="0"/>
                  <w:marTop w:val="0"/>
                  <w:marBottom w:val="0"/>
                  <w:divBdr>
                    <w:top w:val="none" w:sz="0" w:space="0" w:color="auto"/>
                    <w:left w:val="none" w:sz="0" w:space="0" w:color="auto"/>
                    <w:bottom w:val="none" w:sz="0" w:space="0" w:color="auto"/>
                    <w:right w:val="none" w:sz="0" w:space="0" w:color="auto"/>
                  </w:divBdr>
                </w:div>
                <w:div w:id="800416950">
                  <w:marLeft w:val="0"/>
                  <w:marRight w:val="0"/>
                  <w:marTop w:val="0"/>
                  <w:marBottom w:val="0"/>
                  <w:divBdr>
                    <w:top w:val="none" w:sz="0" w:space="0" w:color="auto"/>
                    <w:left w:val="none" w:sz="0" w:space="0" w:color="auto"/>
                    <w:bottom w:val="none" w:sz="0" w:space="0" w:color="auto"/>
                    <w:right w:val="none" w:sz="0" w:space="0" w:color="auto"/>
                  </w:divBdr>
                </w:div>
                <w:div w:id="805975325">
                  <w:marLeft w:val="0"/>
                  <w:marRight w:val="0"/>
                  <w:marTop w:val="0"/>
                  <w:marBottom w:val="0"/>
                  <w:divBdr>
                    <w:top w:val="none" w:sz="0" w:space="0" w:color="auto"/>
                    <w:left w:val="none" w:sz="0" w:space="0" w:color="auto"/>
                    <w:bottom w:val="none" w:sz="0" w:space="0" w:color="auto"/>
                    <w:right w:val="none" w:sz="0" w:space="0" w:color="auto"/>
                  </w:divBdr>
                </w:div>
                <w:div w:id="827403967">
                  <w:marLeft w:val="0"/>
                  <w:marRight w:val="0"/>
                  <w:marTop w:val="0"/>
                  <w:marBottom w:val="0"/>
                  <w:divBdr>
                    <w:top w:val="none" w:sz="0" w:space="0" w:color="auto"/>
                    <w:left w:val="none" w:sz="0" w:space="0" w:color="auto"/>
                    <w:bottom w:val="none" w:sz="0" w:space="0" w:color="auto"/>
                    <w:right w:val="none" w:sz="0" w:space="0" w:color="auto"/>
                  </w:divBdr>
                </w:div>
                <w:div w:id="838808536">
                  <w:marLeft w:val="0"/>
                  <w:marRight w:val="0"/>
                  <w:marTop w:val="0"/>
                  <w:marBottom w:val="0"/>
                  <w:divBdr>
                    <w:top w:val="none" w:sz="0" w:space="0" w:color="auto"/>
                    <w:left w:val="none" w:sz="0" w:space="0" w:color="auto"/>
                    <w:bottom w:val="none" w:sz="0" w:space="0" w:color="auto"/>
                    <w:right w:val="none" w:sz="0" w:space="0" w:color="auto"/>
                  </w:divBdr>
                </w:div>
                <w:div w:id="845944651">
                  <w:marLeft w:val="0"/>
                  <w:marRight w:val="0"/>
                  <w:marTop w:val="0"/>
                  <w:marBottom w:val="0"/>
                  <w:divBdr>
                    <w:top w:val="none" w:sz="0" w:space="0" w:color="auto"/>
                    <w:left w:val="none" w:sz="0" w:space="0" w:color="auto"/>
                    <w:bottom w:val="none" w:sz="0" w:space="0" w:color="auto"/>
                    <w:right w:val="none" w:sz="0" w:space="0" w:color="auto"/>
                  </w:divBdr>
                </w:div>
                <w:div w:id="859706068">
                  <w:marLeft w:val="0"/>
                  <w:marRight w:val="0"/>
                  <w:marTop w:val="0"/>
                  <w:marBottom w:val="0"/>
                  <w:divBdr>
                    <w:top w:val="none" w:sz="0" w:space="0" w:color="auto"/>
                    <w:left w:val="none" w:sz="0" w:space="0" w:color="auto"/>
                    <w:bottom w:val="none" w:sz="0" w:space="0" w:color="auto"/>
                    <w:right w:val="none" w:sz="0" w:space="0" w:color="auto"/>
                  </w:divBdr>
                </w:div>
                <w:div w:id="869687492">
                  <w:marLeft w:val="0"/>
                  <w:marRight w:val="0"/>
                  <w:marTop w:val="0"/>
                  <w:marBottom w:val="0"/>
                  <w:divBdr>
                    <w:top w:val="none" w:sz="0" w:space="0" w:color="auto"/>
                    <w:left w:val="none" w:sz="0" w:space="0" w:color="auto"/>
                    <w:bottom w:val="none" w:sz="0" w:space="0" w:color="auto"/>
                    <w:right w:val="none" w:sz="0" w:space="0" w:color="auto"/>
                  </w:divBdr>
                </w:div>
                <w:div w:id="880826986">
                  <w:marLeft w:val="0"/>
                  <w:marRight w:val="0"/>
                  <w:marTop w:val="0"/>
                  <w:marBottom w:val="0"/>
                  <w:divBdr>
                    <w:top w:val="none" w:sz="0" w:space="0" w:color="auto"/>
                    <w:left w:val="none" w:sz="0" w:space="0" w:color="auto"/>
                    <w:bottom w:val="none" w:sz="0" w:space="0" w:color="auto"/>
                    <w:right w:val="none" w:sz="0" w:space="0" w:color="auto"/>
                  </w:divBdr>
                </w:div>
                <w:div w:id="882639025">
                  <w:marLeft w:val="0"/>
                  <w:marRight w:val="0"/>
                  <w:marTop w:val="0"/>
                  <w:marBottom w:val="0"/>
                  <w:divBdr>
                    <w:top w:val="none" w:sz="0" w:space="0" w:color="auto"/>
                    <w:left w:val="none" w:sz="0" w:space="0" w:color="auto"/>
                    <w:bottom w:val="none" w:sz="0" w:space="0" w:color="auto"/>
                    <w:right w:val="none" w:sz="0" w:space="0" w:color="auto"/>
                  </w:divBdr>
                </w:div>
                <w:div w:id="888227839">
                  <w:marLeft w:val="0"/>
                  <w:marRight w:val="0"/>
                  <w:marTop w:val="0"/>
                  <w:marBottom w:val="0"/>
                  <w:divBdr>
                    <w:top w:val="none" w:sz="0" w:space="0" w:color="auto"/>
                    <w:left w:val="none" w:sz="0" w:space="0" w:color="auto"/>
                    <w:bottom w:val="none" w:sz="0" w:space="0" w:color="auto"/>
                    <w:right w:val="none" w:sz="0" w:space="0" w:color="auto"/>
                  </w:divBdr>
                </w:div>
                <w:div w:id="897667628">
                  <w:marLeft w:val="0"/>
                  <w:marRight w:val="0"/>
                  <w:marTop w:val="0"/>
                  <w:marBottom w:val="0"/>
                  <w:divBdr>
                    <w:top w:val="none" w:sz="0" w:space="0" w:color="auto"/>
                    <w:left w:val="none" w:sz="0" w:space="0" w:color="auto"/>
                    <w:bottom w:val="none" w:sz="0" w:space="0" w:color="auto"/>
                    <w:right w:val="none" w:sz="0" w:space="0" w:color="auto"/>
                  </w:divBdr>
                </w:div>
                <w:div w:id="898520746">
                  <w:marLeft w:val="0"/>
                  <w:marRight w:val="0"/>
                  <w:marTop w:val="0"/>
                  <w:marBottom w:val="0"/>
                  <w:divBdr>
                    <w:top w:val="none" w:sz="0" w:space="0" w:color="auto"/>
                    <w:left w:val="none" w:sz="0" w:space="0" w:color="auto"/>
                    <w:bottom w:val="none" w:sz="0" w:space="0" w:color="auto"/>
                    <w:right w:val="none" w:sz="0" w:space="0" w:color="auto"/>
                  </w:divBdr>
                </w:div>
                <w:div w:id="926964171">
                  <w:marLeft w:val="0"/>
                  <w:marRight w:val="0"/>
                  <w:marTop w:val="0"/>
                  <w:marBottom w:val="0"/>
                  <w:divBdr>
                    <w:top w:val="none" w:sz="0" w:space="0" w:color="auto"/>
                    <w:left w:val="none" w:sz="0" w:space="0" w:color="auto"/>
                    <w:bottom w:val="none" w:sz="0" w:space="0" w:color="auto"/>
                    <w:right w:val="none" w:sz="0" w:space="0" w:color="auto"/>
                  </w:divBdr>
                </w:div>
                <w:div w:id="934897496">
                  <w:marLeft w:val="0"/>
                  <w:marRight w:val="0"/>
                  <w:marTop w:val="0"/>
                  <w:marBottom w:val="0"/>
                  <w:divBdr>
                    <w:top w:val="none" w:sz="0" w:space="0" w:color="auto"/>
                    <w:left w:val="none" w:sz="0" w:space="0" w:color="auto"/>
                    <w:bottom w:val="none" w:sz="0" w:space="0" w:color="auto"/>
                    <w:right w:val="none" w:sz="0" w:space="0" w:color="auto"/>
                  </w:divBdr>
                </w:div>
                <w:div w:id="941454540">
                  <w:marLeft w:val="0"/>
                  <w:marRight w:val="0"/>
                  <w:marTop w:val="0"/>
                  <w:marBottom w:val="0"/>
                  <w:divBdr>
                    <w:top w:val="none" w:sz="0" w:space="0" w:color="auto"/>
                    <w:left w:val="none" w:sz="0" w:space="0" w:color="auto"/>
                    <w:bottom w:val="none" w:sz="0" w:space="0" w:color="auto"/>
                    <w:right w:val="none" w:sz="0" w:space="0" w:color="auto"/>
                  </w:divBdr>
                </w:div>
                <w:div w:id="941571506">
                  <w:marLeft w:val="0"/>
                  <w:marRight w:val="0"/>
                  <w:marTop w:val="0"/>
                  <w:marBottom w:val="0"/>
                  <w:divBdr>
                    <w:top w:val="none" w:sz="0" w:space="0" w:color="auto"/>
                    <w:left w:val="none" w:sz="0" w:space="0" w:color="auto"/>
                    <w:bottom w:val="none" w:sz="0" w:space="0" w:color="auto"/>
                    <w:right w:val="none" w:sz="0" w:space="0" w:color="auto"/>
                  </w:divBdr>
                </w:div>
                <w:div w:id="958221725">
                  <w:marLeft w:val="0"/>
                  <w:marRight w:val="0"/>
                  <w:marTop w:val="0"/>
                  <w:marBottom w:val="0"/>
                  <w:divBdr>
                    <w:top w:val="none" w:sz="0" w:space="0" w:color="auto"/>
                    <w:left w:val="none" w:sz="0" w:space="0" w:color="auto"/>
                    <w:bottom w:val="none" w:sz="0" w:space="0" w:color="auto"/>
                    <w:right w:val="none" w:sz="0" w:space="0" w:color="auto"/>
                  </w:divBdr>
                </w:div>
                <w:div w:id="964312842">
                  <w:marLeft w:val="0"/>
                  <w:marRight w:val="0"/>
                  <w:marTop w:val="0"/>
                  <w:marBottom w:val="0"/>
                  <w:divBdr>
                    <w:top w:val="none" w:sz="0" w:space="0" w:color="auto"/>
                    <w:left w:val="none" w:sz="0" w:space="0" w:color="auto"/>
                    <w:bottom w:val="none" w:sz="0" w:space="0" w:color="auto"/>
                    <w:right w:val="none" w:sz="0" w:space="0" w:color="auto"/>
                  </w:divBdr>
                </w:div>
                <w:div w:id="964383754">
                  <w:marLeft w:val="0"/>
                  <w:marRight w:val="0"/>
                  <w:marTop w:val="0"/>
                  <w:marBottom w:val="0"/>
                  <w:divBdr>
                    <w:top w:val="none" w:sz="0" w:space="0" w:color="auto"/>
                    <w:left w:val="none" w:sz="0" w:space="0" w:color="auto"/>
                    <w:bottom w:val="none" w:sz="0" w:space="0" w:color="auto"/>
                    <w:right w:val="none" w:sz="0" w:space="0" w:color="auto"/>
                  </w:divBdr>
                </w:div>
                <w:div w:id="970210479">
                  <w:marLeft w:val="0"/>
                  <w:marRight w:val="0"/>
                  <w:marTop w:val="0"/>
                  <w:marBottom w:val="0"/>
                  <w:divBdr>
                    <w:top w:val="none" w:sz="0" w:space="0" w:color="auto"/>
                    <w:left w:val="none" w:sz="0" w:space="0" w:color="auto"/>
                    <w:bottom w:val="none" w:sz="0" w:space="0" w:color="auto"/>
                    <w:right w:val="none" w:sz="0" w:space="0" w:color="auto"/>
                  </w:divBdr>
                </w:div>
                <w:div w:id="974338791">
                  <w:marLeft w:val="0"/>
                  <w:marRight w:val="0"/>
                  <w:marTop w:val="0"/>
                  <w:marBottom w:val="0"/>
                  <w:divBdr>
                    <w:top w:val="none" w:sz="0" w:space="0" w:color="auto"/>
                    <w:left w:val="none" w:sz="0" w:space="0" w:color="auto"/>
                    <w:bottom w:val="none" w:sz="0" w:space="0" w:color="auto"/>
                    <w:right w:val="none" w:sz="0" w:space="0" w:color="auto"/>
                  </w:divBdr>
                </w:div>
                <w:div w:id="975450523">
                  <w:marLeft w:val="0"/>
                  <w:marRight w:val="0"/>
                  <w:marTop w:val="0"/>
                  <w:marBottom w:val="0"/>
                  <w:divBdr>
                    <w:top w:val="none" w:sz="0" w:space="0" w:color="auto"/>
                    <w:left w:val="none" w:sz="0" w:space="0" w:color="auto"/>
                    <w:bottom w:val="none" w:sz="0" w:space="0" w:color="auto"/>
                    <w:right w:val="none" w:sz="0" w:space="0" w:color="auto"/>
                  </w:divBdr>
                </w:div>
                <w:div w:id="980887546">
                  <w:marLeft w:val="0"/>
                  <w:marRight w:val="0"/>
                  <w:marTop w:val="0"/>
                  <w:marBottom w:val="0"/>
                  <w:divBdr>
                    <w:top w:val="none" w:sz="0" w:space="0" w:color="auto"/>
                    <w:left w:val="none" w:sz="0" w:space="0" w:color="auto"/>
                    <w:bottom w:val="none" w:sz="0" w:space="0" w:color="auto"/>
                    <w:right w:val="none" w:sz="0" w:space="0" w:color="auto"/>
                  </w:divBdr>
                </w:div>
                <w:div w:id="983395315">
                  <w:marLeft w:val="0"/>
                  <w:marRight w:val="0"/>
                  <w:marTop w:val="0"/>
                  <w:marBottom w:val="0"/>
                  <w:divBdr>
                    <w:top w:val="none" w:sz="0" w:space="0" w:color="auto"/>
                    <w:left w:val="none" w:sz="0" w:space="0" w:color="auto"/>
                    <w:bottom w:val="none" w:sz="0" w:space="0" w:color="auto"/>
                    <w:right w:val="none" w:sz="0" w:space="0" w:color="auto"/>
                  </w:divBdr>
                </w:div>
                <w:div w:id="984159072">
                  <w:marLeft w:val="0"/>
                  <w:marRight w:val="0"/>
                  <w:marTop w:val="0"/>
                  <w:marBottom w:val="0"/>
                  <w:divBdr>
                    <w:top w:val="none" w:sz="0" w:space="0" w:color="auto"/>
                    <w:left w:val="none" w:sz="0" w:space="0" w:color="auto"/>
                    <w:bottom w:val="none" w:sz="0" w:space="0" w:color="auto"/>
                    <w:right w:val="none" w:sz="0" w:space="0" w:color="auto"/>
                  </w:divBdr>
                </w:div>
                <w:div w:id="986281431">
                  <w:marLeft w:val="0"/>
                  <w:marRight w:val="0"/>
                  <w:marTop w:val="0"/>
                  <w:marBottom w:val="0"/>
                  <w:divBdr>
                    <w:top w:val="none" w:sz="0" w:space="0" w:color="auto"/>
                    <w:left w:val="none" w:sz="0" w:space="0" w:color="auto"/>
                    <w:bottom w:val="none" w:sz="0" w:space="0" w:color="auto"/>
                    <w:right w:val="none" w:sz="0" w:space="0" w:color="auto"/>
                  </w:divBdr>
                </w:div>
                <w:div w:id="992106633">
                  <w:marLeft w:val="0"/>
                  <w:marRight w:val="0"/>
                  <w:marTop w:val="0"/>
                  <w:marBottom w:val="0"/>
                  <w:divBdr>
                    <w:top w:val="none" w:sz="0" w:space="0" w:color="auto"/>
                    <w:left w:val="none" w:sz="0" w:space="0" w:color="auto"/>
                    <w:bottom w:val="none" w:sz="0" w:space="0" w:color="auto"/>
                    <w:right w:val="none" w:sz="0" w:space="0" w:color="auto"/>
                  </w:divBdr>
                </w:div>
                <w:div w:id="1010840986">
                  <w:marLeft w:val="0"/>
                  <w:marRight w:val="0"/>
                  <w:marTop w:val="0"/>
                  <w:marBottom w:val="0"/>
                  <w:divBdr>
                    <w:top w:val="none" w:sz="0" w:space="0" w:color="auto"/>
                    <w:left w:val="none" w:sz="0" w:space="0" w:color="auto"/>
                    <w:bottom w:val="none" w:sz="0" w:space="0" w:color="auto"/>
                    <w:right w:val="none" w:sz="0" w:space="0" w:color="auto"/>
                  </w:divBdr>
                </w:div>
                <w:div w:id="1024212319">
                  <w:marLeft w:val="0"/>
                  <w:marRight w:val="0"/>
                  <w:marTop w:val="0"/>
                  <w:marBottom w:val="0"/>
                  <w:divBdr>
                    <w:top w:val="none" w:sz="0" w:space="0" w:color="auto"/>
                    <w:left w:val="none" w:sz="0" w:space="0" w:color="auto"/>
                    <w:bottom w:val="none" w:sz="0" w:space="0" w:color="auto"/>
                    <w:right w:val="none" w:sz="0" w:space="0" w:color="auto"/>
                  </w:divBdr>
                </w:div>
                <w:div w:id="1024672320">
                  <w:marLeft w:val="0"/>
                  <w:marRight w:val="0"/>
                  <w:marTop w:val="0"/>
                  <w:marBottom w:val="0"/>
                  <w:divBdr>
                    <w:top w:val="none" w:sz="0" w:space="0" w:color="auto"/>
                    <w:left w:val="none" w:sz="0" w:space="0" w:color="auto"/>
                    <w:bottom w:val="none" w:sz="0" w:space="0" w:color="auto"/>
                    <w:right w:val="none" w:sz="0" w:space="0" w:color="auto"/>
                  </w:divBdr>
                </w:div>
                <w:div w:id="1024869092">
                  <w:marLeft w:val="0"/>
                  <w:marRight w:val="0"/>
                  <w:marTop w:val="0"/>
                  <w:marBottom w:val="0"/>
                  <w:divBdr>
                    <w:top w:val="none" w:sz="0" w:space="0" w:color="auto"/>
                    <w:left w:val="none" w:sz="0" w:space="0" w:color="auto"/>
                    <w:bottom w:val="none" w:sz="0" w:space="0" w:color="auto"/>
                    <w:right w:val="none" w:sz="0" w:space="0" w:color="auto"/>
                  </w:divBdr>
                </w:div>
                <w:div w:id="1028488160">
                  <w:marLeft w:val="0"/>
                  <w:marRight w:val="0"/>
                  <w:marTop w:val="0"/>
                  <w:marBottom w:val="0"/>
                  <w:divBdr>
                    <w:top w:val="none" w:sz="0" w:space="0" w:color="auto"/>
                    <w:left w:val="none" w:sz="0" w:space="0" w:color="auto"/>
                    <w:bottom w:val="none" w:sz="0" w:space="0" w:color="auto"/>
                    <w:right w:val="none" w:sz="0" w:space="0" w:color="auto"/>
                  </w:divBdr>
                </w:div>
                <w:div w:id="1028677213">
                  <w:marLeft w:val="0"/>
                  <w:marRight w:val="0"/>
                  <w:marTop w:val="0"/>
                  <w:marBottom w:val="0"/>
                  <w:divBdr>
                    <w:top w:val="none" w:sz="0" w:space="0" w:color="auto"/>
                    <w:left w:val="none" w:sz="0" w:space="0" w:color="auto"/>
                    <w:bottom w:val="none" w:sz="0" w:space="0" w:color="auto"/>
                    <w:right w:val="none" w:sz="0" w:space="0" w:color="auto"/>
                  </w:divBdr>
                </w:div>
                <w:div w:id="1033844160">
                  <w:marLeft w:val="0"/>
                  <w:marRight w:val="0"/>
                  <w:marTop w:val="0"/>
                  <w:marBottom w:val="0"/>
                  <w:divBdr>
                    <w:top w:val="none" w:sz="0" w:space="0" w:color="auto"/>
                    <w:left w:val="none" w:sz="0" w:space="0" w:color="auto"/>
                    <w:bottom w:val="none" w:sz="0" w:space="0" w:color="auto"/>
                    <w:right w:val="none" w:sz="0" w:space="0" w:color="auto"/>
                  </w:divBdr>
                </w:div>
                <w:div w:id="1049646135">
                  <w:marLeft w:val="0"/>
                  <w:marRight w:val="0"/>
                  <w:marTop w:val="0"/>
                  <w:marBottom w:val="0"/>
                  <w:divBdr>
                    <w:top w:val="none" w:sz="0" w:space="0" w:color="auto"/>
                    <w:left w:val="none" w:sz="0" w:space="0" w:color="auto"/>
                    <w:bottom w:val="none" w:sz="0" w:space="0" w:color="auto"/>
                    <w:right w:val="none" w:sz="0" w:space="0" w:color="auto"/>
                  </w:divBdr>
                </w:div>
                <w:div w:id="1053314675">
                  <w:marLeft w:val="0"/>
                  <w:marRight w:val="0"/>
                  <w:marTop w:val="0"/>
                  <w:marBottom w:val="0"/>
                  <w:divBdr>
                    <w:top w:val="none" w:sz="0" w:space="0" w:color="auto"/>
                    <w:left w:val="none" w:sz="0" w:space="0" w:color="auto"/>
                    <w:bottom w:val="none" w:sz="0" w:space="0" w:color="auto"/>
                    <w:right w:val="none" w:sz="0" w:space="0" w:color="auto"/>
                  </w:divBdr>
                </w:div>
                <w:div w:id="1063798864">
                  <w:marLeft w:val="0"/>
                  <w:marRight w:val="0"/>
                  <w:marTop w:val="0"/>
                  <w:marBottom w:val="0"/>
                  <w:divBdr>
                    <w:top w:val="none" w:sz="0" w:space="0" w:color="auto"/>
                    <w:left w:val="none" w:sz="0" w:space="0" w:color="auto"/>
                    <w:bottom w:val="none" w:sz="0" w:space="0" w:color="auto"/>
                    <w:right w:val="none" w:sz="0" w:space="0" w:color="auto"/>
                  </w:divBdr>
                </w:div>
                <w:div w:id="1079474722">
                  <w:marLeft w:val="0"/>
                  <w:marRight w:val="0"/>
                  <w:marTop w:val="0"/>
                  <w:marBottom w:val="0"/>
                  <w:divBdr>
                    <w:top w:val="none" w:sz="0" w:space="0" w:color="auto"/>
                    <w:left w:val="none" w:sz="0" w:space="0" w:color="auto"/>
                    <w:bottom w:val="none" w:sz="0" w:space="0" w:color="auto"/>
                    <w:right w:val="none" w:sz="0" w:space="0" w:color="auto"/>
                  </w:divBdr>
                </w:div>
                <w:div w:id="1080129524">
                  <w:marLeft w:val="0"/>
                  <w:marRight w:val="0"/>
                  <w:marTop w:val="0"/>
                  <w:marBottom w:val="0"/>
                  <w:divBdr>
                    <w:top w:val="none" w:sz="0" w:space="0" w:color="auto"/>
                    <w:left w:val="none" w:sz="0" w:space="0" w:color="auto"/>
                    <w:bottom w:val="none" w:sz="0" w:space="0" w:color="auto"/>
                    <w:right w:val="none" w:sz="0" w:space="0" w:color="auto"/>
                  </w:divBdr>
                </w:div>
                <w:div w:id="1084183750">
                  <w:marLeft w:val="0"/>
                  <w:marRight w:val="0"/>
                  <w:marTop w:val="0"/>
                  <w:marBottom w:val="0"/>
                  <w:divBdr>
                    <w:top w:val="none" w:sz="0" w:space="0" w:color="auto"/>
                    <w:left w:val="none" w:sz="0" w:space="0" w:color="auto"/>
                    <w:bottom w:val="none" w:sz="0" w:space="0" w:color="auto"/>
                    <w:right w:val="none" w:sz="0" w:space="0" w:color="auto"/>
                  </w:divBdr>
                </w:div>
                <w:div w:id="1092898411">
                  <w:marLeft w:val="0"/>
                  <w:marRight w:val="0"/>
                  <w:marTop w:val="0"/>
                  <w:marBottom w:val="0"/>
                  <w:divBdr>
                    <w:top w:val="none" w:sz="0" w:space="0" w:color="auto"/>
                    <w:left w:val="none" w:sz="0" w:space="0" w:color="auto"/>
                    <w:bottom w:val="none" w:sz="0" w:space="0" w:color="auto"/>
                    <w:right w:val="none" w:sz="0" w:space="0" w:color="auto"/>
                  </w:divBdr>
                </w:div>
                <w:div w:id="1095437172">
                  <w:marLeft w:val="0"/>
                  <w:marRight w:val="0"/>
                  <w:marTop w:val="0"/>
                  <w:marBottom w:val="0"/>
                  <w:divBdr>
                    <w:top w:val="none" w:sz="0" w:space="0" w:color="auto"/>
                    <w:left w:val="none" w:sz="0" w:space="0" w:color="auto"/>
                    <w:bottom w:val="none" w:sz="0" w:space="0" w:color="auto"/>
                    <w:right w:val="none" w:sz="0" w:space="0" w:color="auto"/>
                  </w:divBdr>
                </w:div>
                <w:div w:id="1104158065">
                  <w:marLeft w:val="0"/>
                  <w:marRight w:val="0"/>
                  <w:marTop w:val="0"/>
                  <w:marBottom w:val="0"/>
                  <w:divBdr>
                    <w:top w:val="none" w:sz="0" w:space="0" w:color="auto"/>
                    <w:left w:val="none" w:sz="0" w:space="0" w:color="auto"/>
                    <w:bottom w:val="none" w:sz="0" w:space="0" w:color="auto"/>
                    <w:right w:val="none" w:sz="0" w:space="0" w:color="auto"/>
                  </w:divBdr>
                </w:div>
                <w:div w:id="1106580943">
                  <w:marLeft w:val="0"/>
                  <w:marRight w:val="0"/>
                  <w:marTop w:val="0"/>
                  <w:marBottom w:val="0"/>
                  <w:divBdr>
                    <w:top w:val="none" w:sz="0" w:space="0" w:color="auto"/>
                    <w:left w:val="none" w:sz="0" w:space="0" w:color="auto"/>
                    <w:bottom w:val="none" w:sz="0" w:space="0" w:color="auto"/>
                    <w:right w:val="none" w:sz="0" w:space="0" w:color="auto"/>
                  </w:divBdr>
                </w:div>
                <w:div w:id="1108888868">
                  <w:marLeft w:val="0"/>
                  <w:marRight w:val="0"/>
                  <w:marTop w:val="0"/>
                  <w:marBottom w:val="0"/>
                  <w:divBdr>
                    <w:top w:val="none" w:sz="0" w:space="0" w:color="auto"/>
                    <w:left w:val="none" w:sz="0" w:space="0" w:color="auto"/>
                    <w:bottom w:val="none" w:sz="0" w:space="0" w:color="auto"/>
                    <w:right w:val="none" w:sz="0" w:space="0" w:color="auto"/>
                  </w:divBdr>
                </w:div>
                <w:div w:id="1112169353">
                  <w:marLeft w:val="0"/>
                  <w:marRight w:val="0"/>
                  <w:marTop w:val="0"/>
                  <w:marBottom w:val="0"/>
                  <w:divBdr>
                    <w:top w:val="none" w:sz="0" w:space="0" w:color="auto"/>
                    <w:left w:val="none" w:sz="0" w:space="0" w:color="auto"/>
                    <w:bottom w:val="none" w:sz="0" w:space="0" w:color="auto"/>
                    <w:right w:val="none" w:sz="0" w:space="0" w:color="auto"/>
                  </w:divBdr>
                </w:div>
                <w:div w:id="1120103845">
                  <w:marLeft w:val="0"/>
                  <w:marRight w:val="0"/>
                  <w:marTop w:val="0"/>
                  <w:marBottom w:val="0"/>
                  <w:divBdr>
                    <w:top w:val="none" w:sz="0" w:space="0" w:color="auto"/>
                    <w:left w:val="none" w:sz="0" w:space="0" w:color="auto"/>
                    <w:bottom w:val="none" w:sz="0" w:space="0" w:color="auto"/>
                    <w:right w:val="none" w:sz="0" w:space="0" w:color="auto"/>
                  </w:divBdr>
                </w:div>
                <w:div w:id="1121920242">
                  <w:marLeft w:val="0"/>
                  <w:marRight w:val="0"/>
                  <w:marTop w:val="0"/>
                  <w:marBottom w:val="0"/>
                  <w:divBdr>
                    <w:top w:val="none" w:sz="0" w:space="0" w:color="auto"/>
                    <w:left w:val="none" w:sz="0" w:space="0" w:color="auto"/>
                    <w:bottom w:val="none" w:sz="0" w:space="0" w:color="auto"/>
                    <w:right w:val="none" w:sz="0" w:space="0" w:color="auto"/>
                  </w:divBdr>
                </w:div>
                <w:div w:id="1148209635">
                  <w:marLeft w:val="0"/>
                  <w:marRight w:val="0"/>
                  <w:marTop w:val="0"/>
                  <w:marBottom w:val="0"/>
                  <w:divBdr>
                    <w:top w:val="none" w:sz="0" w:space="0" w:color="auto"/>
                    <w:left w:val="none" w:sz="0" w:space="0" w:color="auto"/>
                    <w:bottom w:val="none" w:sz="0" w:space="0" w:color="auto"/>
                    <w:right w:val="none" w:sz="0" w:space="0" w:color="auto"/>
                  </w:divBdr>
                </w:div>
                <w:div w:id="1154569479">
                  <w:marLeft w:val="0"/>
                  <w:marRight w:val="0"/>
                  <w:marTop w:val="0"/>
                  <w:marBottom w:val="0"/>
                  <w:divBdr>
                    <w:top w:val="none" w:sz="0" w:space="0" w:color="auto"/>
                    <w:left w:val="none" w:sz="0" w:space="0" w:color="auto"/>
                    <w:bottom w:val="none" w:sz="0" w:space="0" w:color="auto"/>
                    <w:right w:val="none" w:sz="0" w:space="0" w:color="auto"/>
                  </w:divBdr>
                </w:div>
                <w:div w:id="1155412800">
                  <w:marLeft w:val="0"/>
                  <w:marRight w:val="0"/>
                  <w:marTop w:val="0"/>
                  <w:marBottom w:val="0"/>
                  <w:divBdr>
                    <w:top w:val="none" w:sz="0" w:space="0" w:color="auto"/>
                    <w:left w:val="none" w:sz="0" w:space="0" w:color="auto"/>
                    <w:bottom w:val="none" w:sz="0" w:space="0" w:color="auto"/>
                    <w:right w:val="none" w:sz="0" w:space="0" w:color="auto"/>
                  </w:divBdr>
                </w:div>
                <w:div w:id="1163820306">
                  <w:marLeft w:val="0"/>
                  <w:marRight w:val="0"/>
                  <w:marTop w:val="0"/>
                  <w:marBottom w:val="0"/>
                  <w:divBdr>
                    <w:top w:val="none" w:sz="0" w:space="0" w:color="auto"/>
                    <w:left w:val="none" w:sz="0" w:space="0" w:color="auto"/>
                    <w:bottom w:val="none" w:sz="0" w:space="0" w:color="auto"/>
                    <w:right w:val="none" w:sz="0" w:space="0" w:color="auto"/>
                  </w:divBdr>
                </w:div>
                <w:div w:id="1164279178">
                  <w:marLeft w:val="0"/>
                  <w:marRight w:val="0"/>
                  <w:marTop w:val="0"/>
                  <w:marBottom w:val="0"/>
                  <w:divBdr>
                    <w:top w:val="none" w:sz="0" w:space="0" w:color="auto"/>
                    <w:left w:val="none" w:sz="0" w:space="0" w:color="auto"/>
                    <w:bottom w:val="none" w:sz="0" w:space="0" w:color="auto"/>
                    <w:right w:val="none" w:sz="0" w:space="0" w:color="auto"/>
                  </w:divBdr>
                </w:div>
                <w:div w:id="1164861040">
                  <w:marLeft w:val="0"/>
                  <w:marRight w:val="0"/>
                  <w:marTop w:val="0"/>
                  <w:marBottom w:val="0"/>
                  <w:divBdr>
                    <w:top w:val="none" w:sz="0" w:space="0" w:color="auto"/>
                    <w:left w:val="none" w:sz="0" w:space="0" w:color="auto"/>
                    <w:bottom w:val="none" w:sz="0" w:space="0" w:color="auto"/>
                    <w:right w:val="none" w:sz="0" w:space="0" w:color="auto"/>
                  </w:divBdr>
                </w:div>
                <w:div w:id="1170633254">
                  <w:marLeft w:val="0"/>
                  <w:marRight w:val="0"/>
                  <w:marTop w:val="0"/>
                  <w:marBottom w:val="0"/>
                  <w:divBdr>
                    <w:top w:val="none" w:sz="0" w:space="0" w:color="auto"/>
                    <w:left w:val="none" w:sz="0" w:space="0" w:color="auto"/>
                    <w:bottom w:val="none" w:sz="0" w:space="0" w:color="auto"/>
                    <w:right w:val="none" w:sz="0" w:space="0" w:color="auto"/>
                  </w:divBdr>
                </w:div>
                <w:div w:id="1171407197">
                  <w:marLeft w:val="0"/>
                  <w:marRight w:val="0"/>
                  <w:marTop w:val="0"/>
                  <w:marBottom w:val="0"/>
                  <w:divBdr>
                    <w:top w:val="none" w:sz="0" w:space="0" w:color="auto"/>
                    <w:left w:val="none" w:sz="0" w:space="0" w:color="auto"/>
                    <w:bottom w:val="none" w:sz="0" w:space="0" w:color="auto"/>
                    <w:right w:val="none" w:sz="0" w:space="0" w:color="auto"/>
                  </w:divBdr>
                </w:div>
                <w:div w:id="1175729108">
                  <w:marLeft w:val="0"/>
                  <w:marRight w:val="0"/>
                  <w:marTop w:val="0"/>
                  <w:marBottom w:val="0"/>
                  <w:divBdr>
                    <w:top w:val="none" w:sz="0" w:space="0" w:color="auto"/>
                    <w:left w:val="none" w:sz="0" w:space="0" w:color="auto"/>
                    <w:bottom w:val="none" w:sz="0" w:space="0" w:color="auto"/>
                    <w:right w:val="none" w:sz="0" w:space="0" w:color="auto"/>
                  </w:divBdr>
                </w:div>
                <w:div w:id="1181550867">
                  <w:marLeft w:val="0"/>
                  <w:marRight w:val="0"/>
                  <w:marTop w:val="0"/>
                  <w:marBottom w:val="0"/>
                  <w:divBdr>
                    <w:top w:val="none" w:sz="0" w:space="0" w:color="auto"/>
                    <w:left w:val="none" w:sz="0" w:space="0" w:color="auto"/>
                    <w:bottom w:val="none" w:sz="0" w:space="0" w:color="auto"/>
                    <w:right w:val="none" w:sz="0" w:space="0" w:color="auto"/>
                  </w:divBdr>
                </w:div>
                <w:div w:id="1182473101">
                  <w:marLeft w:val="0"/>
                  <w:marRight w:val="0"/>
                  <w:marTop w:val="0"/>
                  <w:marBottom w:val="0"/>
                  <w:divBdr>
                    <w:top w:val="none" w:sz="0" w:space="0" w:color="auto"/>
                    <w:left w:val="none" w:sz="0" w:space="0" w:color="auto"/>
                    <w:bottom w:val="none" w:sz="0" w:space="0" w:color="auto"/>
                    <w:right w:val="none" w:sz="0" w:space="0" w:color="auto"/>
                  </w:divBdr>
                </w:div>
                <w:div w:id="1182932557">
                  <w:marLeft w:val="0"/>
                  <w:marRight w:val="0"/>
                  <w:marTop w:val="0"/>
                  <w:marBottom w:val="0"/>
                  <w:divBdr>
                    <w:top w:val="none" w:sz="0" w:space="0" w:color="auto"/>
                    <w:left w:val="none" w:sz="0" w:space="0" w:color="auto"/>
                    <w:bottom w:val="none" w:sz="0" w:space="0" w:color="auto"/>
                    <w:right w:val="none" w:sz="0" w:space="0" w:color="auto"/>
                  </w:divBdr>
                </w:div>
                <w:div w:id="1194228002">
                  <w:marLeft w:val="0"/>
                  <w:marRight w:val="0"/>
                  <w:marTop w:val="0"/>
                  <w:marBottom w:val="0"/>
                  <w:divBdr>
                    <w:top w:val="none" w:sz="0" w:space="0" w:color="auto"/>
                    <w:left w:val="none" w:sz="0" w:space="0" w:color="auto"/>
                    <w:bottom w:val="none" w:sz="0" w:space="0" w:color="auto"/>
                    <w:right w:val="none" w:sz="0" w:space="0" w:color="auto"/>
                  </w:divBdr>
                </w:div>
                <w:div w:id="1206404988">
                  <w:marLeft w:val="0"/>
                  <w:marRight w:val="0"/>
                  <w:marTop w:val="0"/>
                  <w:marBottom w:val="0"/>
                  <w:divBdr>
                    <w:top w:val="none" w:sz="0" w:space="0" w:color="auto"/>
                    <w:left w:val="none" w:sz="0" w:space="0" w:color="auto"/>
                    <w:bottom w:val="none" w:sz="0" w:space="0" w:color="auto"/>
                    <w:right w:val="none" w:sz="0" w:space="0" w:color="auto"/>
                  </w:divBdr>
                </w:div>
                <w:div w:id="1209605057">
                  <w:marLeft w:val="0"/>
                  <w:marRight w:val="0"/>
                  <w:marTop w:val="0"/>
                  <w:marBottom w:val="0"/>
                  <w:divBdr>
                    <w:top w:val="none" w:sz="0" w:space="0" w:color="auto"/>
                    <w:left w:val="none" w:sz="0" w:space="0" w:color="auto"/>
                    <w:bottom w:val="none" w:sz="0" w:space="0" w:color="auto"/>
                    <w:right w:val="none" w:sz="0" w:space="0" w:color="auto"/>
                  </w:divBdr>
                </w:div>
                <w:div w:id="1211918000">
                  <w:marLeft w:val="0"/>
                  <w:marRight w:val="0"/>
                  <w:marTop w:val="0"/>
                  <w:marBottom w:val="0"/>
                  <w:divBdr>
                    <w:top w:val="none" w:sz="0" w:space="0" w:color="auto"/>
                    <w:left w:val="none" w:sz="0" w:space="0" w:color="auto"/>
                    <w:bottom w:val="none" w:sz="0" w:space="0" w:color="auto"/>
                    <w:right w:val="none" w:sz="0" w:space="0" w:color="auto"/>
                  </w:divBdr>
                </w:div>
                <w:div w:id="1220553626">
                  <w:marLeft w:val="0"/>
                  <w:marRight w:val="0"/>
                  <w:marTop w:val="0"/>
                  <w:marBottom w:val="0"/>
                  <w:divBdr>
                    <w:top w:val="none" w:sz="0" w:space="0" w:color="auto"/>
                    <w:left w:val="none" w:sz="0" w:space="0" w:color="auto"/>
                    <w:bottom w:val="none" w:sz="0" w:space="0" w:color="auto"/>
                    <w:right w:val="none" w:sz="0" w:space="0" w:color="auto"/>
                  </w:divBdr>
                </w:div>
                <w:div w:id="1225331719">
                  <w:marLeft w:val="0"/>
                  <w:marRight w:val="0"/>
                  <w:marTop w:val="0"/>
                  <w:marBottom w:val="0"/>
                  <w:divBdr>
                    <w:top w:val="none" w:sz="0" w:space="0" w:color="auto"/>
                    <w:left w:val="none" w:sz="0" w:space="0" w:color="auto"/>
                    <w:bottom w:val="none" w:sz="0" w:space="0" w:color="auto"/>
                    <w:right w:val="none" w:sz="0" w:space="0" w:color="auto"/>
                  </w:divBdr>
                </w:div>
                <w:div w:id="1226641108">
                  <w:marLeft w:val="0"/>
                  <w:marRight w:val="0"/>
                  <w:marTop w:val="0"/>
                  <w:marBottom w:val="0"/>
                  <w:divBdr>
                    <w:top w:val="none" w:sz="0" w:space="0" w:color="auto"/>
                    <w:left w:val="none" w:sz="0" w:space="0" w:color="auto"/>
                    <w:bottom w:val="none" w:sz="0" w:space="0" w:color="auto"/>
                    <w:right w:val="none" w:sz="0" w:space="0" w:color="auto"/>
                  </w:divBdr>
                </w:div>
                <w:div w:id="1233010206">
                  <w:marLeft w:val="0"/>
                  <w:marRight w:val="0"/>
                  <w:marTop w:val="0"/>
                  <w:marBottom w:val="0"/>
                  <w:divBdr>
                    <w:top w:val="none" w:sz="0" w:space="0" w:color="auto"/>
                    <w:left w:val="none" w:sz="0" w:space="0" w:color="auto"/>
                    <w:bottom w:val="none" w:sz="0" w:space="0" w:color="auto"/>
                    <w:right w:val="none" w:sz="0" w:space="0" w:color="auto"/>
                  </w:divBdr>
                </w:div>
                <w:div w:id="1234392549">
                  <w:marLeft w:val="0"/>
                  <w:marRight w:val="0"/>
                  <w:marTop w:val="0"/>
                  <w:marBottom w:val="0"/>
                  <w:divBdr>
                    <w:top w:val="none" w:sz="0" w:space="0" w:color="auto"/>
                    <w:left w:val="none" w:sz="0" w:space="0" w:color="auto"/>
                    <w:bottom w:val="none" w:sz="0" w:space="0" w:color="auto"/>
                    <w:right w:val="none" w:sz="0" w:space="0" w:color="auto"/>
                  </w:divBdr>
                </w:div>
                <w:div w:id="1236360611">
                  <w:marLeft w:val="0"/>
                  <w:marRight w:val="0"/>
                  <w:marTop w:val="0"/>
                  <w:marBottom w:val="0"/>
                  <w:divBdr>
                    <w:top w:val="none" w:sz="0" w:space="0" w:color="auto"/>
                    <w:left w:val="none" w:sz="0" w:space="0" w:color="auto"/>
                    <w:bottom w:val="none" w:sz="0" w:space="0" w:color="auto"/>
                    <w:right w:val="none" w:sz="0" w:space="0" w:color="auto"/>
                  </w:divBdr>
                </w:div>
                <w:div w:id="1244333441">
                  <w:marLeft w:val="0"/>
                  <w:marRight w:val="0"/>
                  <w:marTop w:val="0"/>
                  <w:marBottom w:val="0"/>
                  <w:divBdr>
                    <w:top w:val="none" w:sz="0" w:space="0" w:color="auto"/>
                    <w:left w:val="none" w:sz="0" w:space="0" w:color="auto"/>
                    <w:bottom w:val="none" w:sz="0" w:space="0" w:color="auto"/>
                    <w:right w:val="none" w:sz="0" w:space="0" w:color="auto"/>
                  </w:divBdr>
                </w:div>
                <w:div w:id="1246065224">
                  <w:marLeft w:val="0"/>
                  <w:marRight w:val="0"/>
                  <w:marTop w:val="0"/>
                  <w:marBottom w:val="0"/>
                  <w:divBdr>
                    <w:top w:val="none" w:sz="0" w:space="0" w:color="auto"/>
                    <w:left w:val="none" w:sz="0" w:space="0" w:color="auto"/>
                    <w:bottom w:val="none" w:sz="0" w:space="0" w:color="auto"/>
                    <w:right w:val="none" w:sz="0" w:space="0" w:color="auto"/>
                  </w:divBdr>
                </w:div>
                <w:div w:id="1252161502">
                  <w:marLeft w:val="0"/>
                  <w:marRight w:val="0"/>
                  <w:marTop w:val="0"/>
                  <w:marBottom w:val="0"/>
                  <w:divBdr>
                    <w:top w:val="none" w:sz="0" w:space="0" w:color="auto"/>
                    <w:left w:val="none" w:sz="0" w:space="0" w:color="auto"/>
                    <w:bottom w:val="none" w:sz="0" w:space="0" w:color="auto"/>
                    <w:right w:val="none" w:sz="0" w:space="0" w:color="auto"/>
                  </w:divBdr>
                </w:div>
                <w:div w:id="1261109641">
                  <w:marLeft w:val="0"/>
                  <w:marRight w:val="0"/>
                  <w:marTop w:val="0"/>
                  <w:marBottom w:val="0"/>
                  <w:divBdr>
                    <w:top w:val="none" w:sz="0" w:space="0" w:color="auto"/>
                    <w:left w:val="none" w:sz="0" w:space="0" w:color="auto"/>
                    <w:bottom w:val="none" w:sz="0" w:space="0" w:color="auto"/>
                    <w:right w:val="none" w:sz="0" w:space="0" w:color="auto"/>
                  </w:divBdr>
                </w:div>
                <w:div w:id="1276212995">
                  <w:marLeft w:val="0"/>
                  <w:marRight w:val="0"/>
                  <w:marTop w:val="0"/>
                  <w:marBottom w:val="0"/>
                  <w:divBdr>
                    <w:top w:val="none" w:sz="0" w:space="0" w:color="auto"/>
                    <w:left w:val="none" w:sz="0" w:space="0" w:color="auto"/>
                    <w:bottom w:val="none" w:sz="0" w:space="0" w:color="auto"/>
                    <w:right w:val="none" w:sz="0" w:space="0" w:color="auto"/>
                  </w:divBdr>
                </w:div>
                <w:div w:id="1292249674">
                  <w:marLeft w:val="0"/>
                  <w:marRight w:val="0"/>
                  <w:marTop w:val="0"/>
                  <w:marBottom w:val="0"/>
                  <w:divBdr>
                    <w:top w:val="none" w:sz="0" w:space="0" w:color="auto"/>
                    <w:left w:val="none" w:sz="0" w:space="0" w:color="auto"/>
                    <w:bottom w:val="none" w:sz="0" w:space="0" w:color="auto"/>
                    <w:right w:val="none" w:sz="0" w:space="0" w:color="auto"/>
                  </w:divBdr>
                </w:div>
                <w:div w:id="1298216160">
                  <w:marLeft w:val="0"/>
                  <w:marRight w:val="0"/>
                  <w:marTop w:val="0"/>
                  <w:marBottom w:val="0"/>
                  <w:divBdr>
                    <w:top w:val="none" w:sz="0" w:space="0" w:color="auto"/>
                    <w:left w:val="none" w:sz="0" w:space="0" w:color="auto"/>
                    <w:bottom w:val="none" w:sz="0" w:space="0" w:color="auto"/>
                    <w:right w:val="none" w:sz="0" w:space="0" w:color="auto"/>
                  </w:divBdr>
                </w:div>
                <w:div w:id="1310673932">
                  <w:marLeft w:val="0"/>
                  <w:marRight w:val="0"/>
                  <w:marTop w:val="0"/>
                  <w:marBottom w:val="0"/>
                  <w:divBdr>
                    <w:top w:val="none" w:sz="0" w:space="0" w:color="auto"/>
                    <w:left w:val="none" w:sz="0" w:space="0" w:color="auto"/>
                    <w:bottom w:val="none" w:sz="0" w:space="0" w:color="auto"/>
                    <w:right w:val="none" w:sz="0" w:space="0" w:color="auto"/>
                  </w:divBdr>
                </w:div>
                <w:div w:id="1311249748">
                  <w:marLeft w:val="0"/>
                  <w:marRight w:val="0"/>
                  <w:marTop w:val="0"/>
                  <w:marBottom w:val="0"/>
                  <w:divBdr>
                    <w:top w:val="none" w:sz="0" w:space="0" w:color="auto"/>
                    <w:left w:val="none" w:sz="0" w:space="0" w:color="auto"/>
                    <w:bottom w:val="none" w:sz="0" w:space="0" w:color="auto"/>
                    <w:right w:val="none" w:sz="0" w:space="0" w:color="auto"/>
                  </w:divBdr>
                </w:div>
                <w:div w:id="1315065739">
                  <w:marLeft w:val="0"/>
                  <w:marRight w:val="0"/>
                  <w:marTop w:val="0"/>
                  <w:marBottom w:val="0"/>
                  <w:divBdr>
                    <w:top w:val="none" w:sz="0" w:space="0" w:color="auto"/>
                    <w:left w:val="none" w:sz="0" w:space="0" w:color="auto"/>
                    <w:bottom w:val="none" w:sz="0" w:space="0" w:color="auto"/>
                    <w:right w:val="none" w:sz="0" w:space="0" w:color="auto"/>
                  </w:divBdr>
                </w:div>
                <w:div w:id="1315405169">
                  <w:marLeft w:val="0"/>
                  <w:marRight w:val="0"/>
                  <w:marTop w:val="0"/>
                  <w:marBottom w:val="0"/>
                  <w:divBdr>
                    <w:top w:val="none" w:sz="0" w:space="0" w:color="auto"/>
                    <w:left w:val="none" w:sz="0" w:space="0" w:color="auto"/>
                    <w:bottom w:val="none" w:sz="0" w:space="0" w:color="auto"/>
                    <w:right w:val="none" w:sz="0" w:space="0" w:color="auto"/>
                  </w:divBdr>
                </w:div>
                <w:div w:id="1328438552">
                  <w:marLeft w:val="0"/>
                  <w:marRight w:val="0"/>
                  <w:marTop w:val="0"/>
                  <w:marBottom w:val="0"/>
                  <w:divBdr>
                    <w:top w:val="none" w:sz="0" w:space="0" w:color="auto"/>
                    <w:left w:val="none" w:sz="0" w:space="0" w:color="auto"/>
                    <w:bottom w:val="none" w:sz="0" w:space="0" w:color="auto"/>
                    <w:right w:val="none" w:sz="0" w:space="0" w:color="auto"/>
                  </w:divBdr>
                </w:div>
                <w:div w:id="1335105848">
                  <w:marLeft w:val="0"/>
                  <w:marRight w:val="0"/>
                  <w:marTop w:val="0"/>
                  <w:marBottom w:val="0"/>
                  <w:divBdr>
                    <w:top w:val="none" w:sz="0" w:space="0" w:color="auto"/>
                    <w:left w:val="none" w:sz="0" w:space="0" w:color="auto"/>
                    <w:bottom w:val="none" w:sz="0" w:space="0" w:color="auto"/>
                    <w:right w:val="none" w:sz="0" w:space="0" w:color="auto"/>
                  </w:divBdr>
                </w:div>
                <w:div w:id="1336298704">
                  <w:marLeft w:val="0"/>
                  <w:marRight w:val="0"/>
                  <w:marTop w:val="0"/>
                  <w:marBottom w:val="0"/>
                  <w:divBdr>
                    <w:top w:val="none" w:sz="0" w:space="0" w:color="auto"/>
                    <w:left w:val="none" w:sz="0" w:space="0" w:color="auto"/>
                    <w:bottom w:val="none" w:sz="0" w:space="0" w:color="auto"/>
                    <w:right w:val="none" w:sz="0" w:space="0" w:color="auto"/>
                  </w:divBdr>
                </w:div>
                <w:div w:id="1336614740">
                  <w:marLeft w:val="0"/>
                  <w:marRight w:val="0"/>
                  <w:marTop w:val="0"/>
                  <w:marBottom w:val="0"/>
                  <w:divBdr>
                    <w:top w:val="none" w:sz="0" w:space="0" w:color="auto"/>
                    <w:left w:val="none" w:sz="0" w:space="0" w:color="auto"/>
                    <w:bottom w:val="none" w:sz="0" w:space="0" w:color="auto"/>
                    <w:right w:val="none" w:sz="0" w:space="0" w:color="auto"/>
                  </w:divBdr>
                </w:div>
                <w:div w:id="1340305256">
                  <w:marLeft w:val="0"/>
                  <w:marRight w:val="0"/>
                  <w:marTop w:val="0"/>
                  <w:marBottom w:val="0"/>
                  <w:divBdr>
                    <w:top w:val="none" w:sz="0" w:space="0" w:color="auto"/>
                    <w:left w:val="none" w:sz="0" w:space="0" w:color="auto"/>
                    <w:bottom w:val="none" w:sz="0" w:space="0" w:color="auto"/>
                    <w:right w:val="none" w:sz="0" w:space="0" w:color="auto"/>
                  </w:divBdr>
                </w:div>
                <w:div w:id="1341277107">
                  <w:marLeft w:val="0"/>
                  <w:marRight w:val="0"/>
                  <w:marTop w:val="0"/>
                  <w:marBottom w:val="0"/>
                  <w:divBdr>
                    <w:top w:val="none" w:sz="0" w:space="0" w:color="auto"/>
                    <w:left w:val="none" w:sz="0" w:space="0" w:color="auto"/>
                    <w:bottom w:val="none" w:sz="0" w:space="0" w:color="auto"/>
                    <w:right w:val="none" w:sz="0" w:space="0" w:color="auto"/>
                  </w:divBdr>
                </w:div>
                <w:div w:id="1354653976">
                  <w:marLeft w:val="0"/>
                  <w:marRight w:val="0"/>
                  <w:marTop w:val="0"/>
                  <w:marBottom w:val="0"/>
                  <w:divBdr>
                    <w:top w:val="none" w:sz="0" w:space="0" w:color="auto"/>
                    <w:left w:val="none" w:sz="0" w:space="0" w:color="auto"/>
                    <w:bottom w:val="none" w:sz="0" w:space="0" w:color="auto"/>
                    <w:right w:val="none" w:sz="0" w:space="0" w:color="auto"/>
                  </w:divBdr>
                </w:div>
                <w:div w:id="1357079264">
                  <w:marLeft w:val="0"/>
                  <w:marRight w:val="0"/>
                  <w:marTop w:val="0"/>
                  <w:marBottom w:val="0"/>
                  <w:divBdr>
                    <w:top w:val="none" w:sz="0" w:space="0" w:color="auto"/>
                    <w:left w:val="none" w:sz="0" w:space="0" w:color="auto"/>
                    <w:bottom w:val="none" w:sz="0" w:space="0" w:color="auto"/>
                    <w:right w:val="none" w:sz="0" w:space="0" w:color="auto"/>
                  </w:divBdr>
                </w:div>
                <w:div w:id="1362783300">
                  <w:marLeft w:val="0"/>
                  <w:marRight w:val="0"/>
                  <w:marTop w:val="0"/>
                  <w:marBottom w:val="0"/>
                  <w:divBdr>
                    <w:top w:val="none" w:sz="0" w:space="0" w:color="auto"/>
                    <w:left w:val="none" w:sz="0" w:space="0" w:color="auto"/>
                    <w:bottom w:val="none" w:sz="0" w:space="0" w:color="auto"/>
                    <w:right w:val="none" w:sz="0" w:space="0" w:color="auto"/>
                  </w:divBdr>
                </w:div>
                <w:div w:id="1370109171">
                  <w:marLeft w:val="0"/>
                  <w:marRight w:val="0"/>
                  <w:marTop w:val="0"/>
                  <w:marBottom w:val="0"/>
                  <w:divBdr>
                    <w:top w:val="none" w:sz="0" w:space="0" w:color="auto"/>
                    <w:left w:val="none" w:sz="0" w:space="0" w:color="auto"/>
                    <w:bottom w:val="none" w:sz="0" w:space="0" w:color="auto"/>
                    <w:right w:val="none" w:sz="0" w:space="0" w:color="auto"/>
                  </w:divBdr>
                </w:div>
                <w:div w:id="1375815436">
                  <w:marLeft w:val="0"/>
                  <w:marRight w:val="0"/>
                  <w:marTop w:val="0"/>
                  <w:marBottom w:val="0"/>
                  <w:divBdr>
                    <w:top w:val="none" w:sz="0" w:space="0" w:color="auto"/>
                    <w:left w:val="none" w:sz="0" w:space="0" w:color="auto"/>
                    <w:bottom w:val="none" w:sz="0" w:space="0" w:color="auto"/>
                    <w:right w:val="none" w:sz="0" w:space="0" w:color="auto"/>
                  </w:divBdr>
                </w:div>
                <w:div w:id="1379235921">
                  <w:marLeft w:val="0"/>
                  <w:marRight w:val="0"/>
                  <w:marTop w:val="0"/>
                  <w:marBottom w:val="0"/>
                  <w:divBdr>
                    <w:top w:val="none" w:sz="0" w:space="0" w:color="auto"/>
                    <w:left w:val="none" w:sz="0" w:space="0" w:color="auto"/>
                    <w:bottom w:val="none" w:sz="0" w:space="0" w:color="auto"/>
                    <w:right w:val="none" w:sz="0" w:space="0" w:color="auto"/>
                  </w:divBdr>
                </w:div>
                <w:div w:id="1384525364">
                  <w:marLeft w:val="0"/>
                  <w:marRight w:val="0"/>
                  <w:marTop w:val="0"/>
                  <w:marBottom w:val="0"/>
                  <w:divBdr>
                    <w:top w:val="none" w:sz="0" w:space="0" w:color="auto"/>
                    <w:left w:val="none" w:sz="0" w:space="0" w:color="auto"/>
                    <w:bottom w:val="none" w:sz="0" w:space="0" w:color="auto"/>
                    <w:right w:val="none" w:sz="0" w:space="0" w:color="auto"/>
                  </w:divBdr>
                </w:div>
                <w:div w:id="1407417112">
                  <w:marLeft w:val="0"/>
                  <w:marRight w:val="0"/>
                  <w:marTop w:val="0"/>
                  <w:marBottom w:val="0"/>
                  <w:divBdr>
                    <w:top w:val="none" w:sz="0" w:space="0" w:color="auto"/>
                    <w:left w:val="none" w:sz="0" w:space="0" w:color="auto"/>
                    <w:bottom w:val="none" w:sz="0" w:space="0" w:color="auto"/>
                    <w:right w:val="none" w:sz="0" w:space="0" w:color="auto"/>
                  </w:divBdr>
                </w:div>
                <w:div w:id="1411349578">
                  <w:marLeft w:val="0"/>
                  <w:marRight w:val="0"/>
                  <w:marTop w:val="0"/>
                  <w:marBottom w:val="0"/>
                  <w:divBdr>
                    <w:top w:val="none" w:sz="0" w:space="0" w:color="auto"/>
                    <w:left w:val="none" w:sz="0" w:space="0" w:color="auto"/>
                    <w:bottom w:val="none" w:sz="0" w:space="0" w:color="auto"/>
                    <w:right w:val="none" w:sz="0" w:space="0" w:color="auto"/>
                  </w:divBdr>
                </w:div>
                <w:div w:id="1436289844">
                  <w:marLeft w:val="0"/>
                  <w:marRight w:val="0"/>
                  <w:marTop w:val="0"/>
                  <w:marBottom w:val="0"/>
                  <w:divBdr>
                    <w:top w:val="none" w:sz="0" w:space="0" w:color="auto"/>
                    <w:left w:val="none" w:sz="0" w:space="0" w:color="auto"/>
                    <w:bottom w:val="none" w:sz="0" w:space="0" w:color="auto"/>
                    <w:right w:val="none" w:sz="0" w:space="0" w:color="auto"/>
                  </w:divBdr>
                </w:div>
                <w:div w:id="1439912655">
                  <w:marLeft w:val="0"/>
                  <w:marRight w:val="0"/>
                  <w:marTop w:val="0"/>
                  <w:marBottom w:val="0"/>
                  <w:divBdr>
                    <w:top w:val="none" w:sz="0" w:space="0" w:color="auto"/>
                    <w:left w:val="none" w:sz="0" w:space="0" w:color="auto"/>
                    <w:bottom w:val="none" w:sz="0" w:space="0" w:color="auto"/>
                    <w:right w:val="none" w:sz="0" w:space="0" w:color="auto"/>
                  </w:divBdr>
                </w:div>
                <w:div w:id="1440640632">
                  <w:marLeft w:val="0"/>
                  <w:marRight w:val="0"/>
                  <w:marTop w:val="0"/>
                  <w:marBottom w:val="0"/>
                  <w:divBdr>
                    <w:top w:val="none" w:sz="0" w:space="0" w:color="auto"/>
                    <w:left w:val="none" w:sz="0" w:space="0" w:color="auto"/>
                    <w:bottom w:val="none" w:sz="0" w:space="0" w:color="auto"/>
                    <w:right w:val="none" w:sz="0" w:space="0" w:color="auto"/>
                  </w:divBdr>
                </w:div>
                <w:div w:id="1442841215">
                  <w:marLeft w:val="0"/>
                  <w:marRight w:val="0"/>
                  <w:marTop w:val="0"/>
                  <w:marBottom w:val="0"/>
                  <w:divBdr>
                    <w:top w:val="none" w:sz="0" w:space="0" w:color="auto"/>
                    <w:left w:val="none" w:sz="0" w:space="0" w:color="auto"/>
                    <w:bottom w:val="none" w:sz="0" w:space="0" w:color="auto"/>
                    <w:right w:val="none" w:sz="0" w:space="0" w:color="auto"/>
                  </w:divBdr>
                </w:div>
                <w:div w:id="1443768369">
                  <w:marLeft w:val="0"/>
                  <w:marRight w:val="0"/>
                  <w:marTop w:val="0"/>
                  <w:marBottom w:val="0"/>
                  <w:divBdr>
                    <w:top w:val="none" w:sz="0" w:space="0" w:color="auto"/>
                    <w:left w:val="none" w:sz="0" w:space="0" w:color="auto"/>
                    <w:bottom w:val="none" w:sz="0" w:space="0" w:color="auto"/>
                    <w:right w:val="none" w:sz="0" w:space="0" w:color="auto"/>
                  </w:divBdr>
                </w:div>
                <w:div w:id="1444421592">
                  <w:marLeft w:val="0"/>
                  <w:marRight w:val="0"/>
                  <w:marTop w:val="0"/>
                  <w:marBottom w:val="0"/>
                  <w:divBdr>
                    <w:top w:val="none" w:sz="0" w:space="0" w:color="auto"/>
                    <w:left w:val="none" w:sz="0" w:space="0" w:color="auto"/>
                    <w:bottom w:val="none" w:sz="0" w:space="0" w:color="auto"/>
                    <w:right w:val="none" w:sz="0" w:space="0" w:color="auto"/>
                  </w:divBdr>
                </w:div>
                <w:div w:id="1448083609">
                  <w:marLeft w:val="0"/>
                  <w:marRight w:val="0"/>
                  <w:marTop w:val="0"/>
                  <w:marBottom w:val="0"/>
                  <w:divBdr>
                    <w:top w:val="none" w:sz="0" w:space="0" w:color="auto"/>
                    <w:left w:val="none" w:sz="0" w:space="0" w:color="auto"/>
                    <w:bottom w:val="none" w:sz="0" w:space="0" w:color="auto"/>
                    <w:right w:val="none" w:sz="0" w:space="0" w:color="auto"/>
                  </w:divBdr>
                </w:div>
                <w:div w:id="1454783815">
                  <w:marLeft w:val="0"/>
                  <w:marRight w:val="0"/>
                  <w:marTop w:val="0"/>
                  <w:marBottom w:val="0"/>
                  <w:divBdr>
                    <w:top w:val="none" w:sz="0" w:space="0" w:color="auto"/>
                    <w:left w:val="none" w:sz="0" w:space="0" w:color="auto"/>
                    <w:bottom w:val="none" w:sz="0" w:space="0" w:color="auto"/>
                    <w:right w:val="none" w:sz="0" w:space="0" w:color="auto"/>
                  </w:divBdr>
                </w:div>
                <w:div w:id="1457871743">
                  <w:marLeft w:val="0"/>
                  <w:marRight w:val="0"/>
                  <w:marTop w:val="0"/>
                  <w:marBottom w:val="0"/>
                  <w:divBdr>
                    <w:top w:val="none" w:sz="0" w:space="0" w:color="auto"/>
                    <w:left w:val="none" w:sz="0" w:space="0" w:color="auto"/>
                    <w:bottom w:val="none" w:sz="0" w:space="0" w:color="auto"/>
                    <w:right w:val="none" w:sz="0" w:space="0" w:color="auto"/>
                  </w:divBdr>
                </w:div>
                <w:div w:id="1458722895">
                  <w:marLeft w:val="0"/>
                  <w:marRight w:val="0"/>
                  <w:marTop w:val="0"/>
                  <w:marBottom w:val="0"/>
                  <w:divBdr>
                    <w:top w:val="none" w:sz="0" w:space="0" w:color="auto"/>
                    <w:left w:val="none" w:sz="0" w:space="0" w:color="auto"/>
                    <w:bottom w:val="none" w:sz="0" w:space="0" w:color="auto"/>
                    <w:right w:val="none" w:sz="0" w:space="0" w:color="auto"/>
                  </w:divBdr>
                </w:div>
                <w:div w:id="1460033555">
                  <w:marLeft w:val="0"/>
                  <w:marRight w:val="0"/>
                  <w:marTop w:val="0"/>
                  <w:marBottom w:val="0"/>
                  <w:divBdr>
                    <w:top w:val="none" w:sz="0" w:space="0" w:color="auto"/>
                    <w:left w:val="none" w:sz="0" w:space="0" w:color="auto"/>
                    <w:bottom w:val="none" w:sz="0" w:space="0" w:color="auto"/>
                    <w:right w:val="none" w:sz="0" w:space="0" w:color="auto"/>
                  </w:divBdr>
                </w:div>
                <w:div w:id="1463814819">
                  <w:marLeft w:val="0"/>
                  <w:marRight w:val="0"/>
                  <w:marTop w:val="0"/>
                  <w:marBottom w:val="0"/>
                  <w:divBdr>
                    <w:top w:val="none" w:sz="0" w:space="0" w:color="auto"/>
                    <w:left w:val="none" w:sz="0" w:space="0" w:color="auto"/>
                    <w:bottom w:val="none" w:sz="0" w:space="0" w:color="auto"/>
                    <w:right w:val="none" w:sz="0" w:space="0" w:color="auto"/>
                  </w:divBdr>
                </w:div>
                <w:div w:id="1463887387">
                  <w:marLeft w:val="0"/>
                  <w:marRight w:val="0"/>
                  <w:marTop w:val="0"/>
                  <w:marBottom w:val="0"/>
                  <w:divBdr>
                    <w:top w:val="none" w:sz="0" w:space="0" w:color="auto"/>
                    <w:left w:val="none" w:sz="0" w:space="0" w:color="auto"/>
                    <w:bottom w:val="none" w:sz="0" w:space="0" w:color="auto"/>
                    <w:right w:val="none" w:sz="0" w:space="0" w:color="auto"/>
                  </w:divBdr>
                </w:div>
                <w:div w:id="1482502152">
                  <w:marLeft w:val="0"/>
                  <w:marRight w:val="0"/>
                  <w:marTop w:val="0"/>
                  <w:marBottom w:val="0"/>
                  <w:divBdr>
                    <w:top w:val="none" w:sz="0" w:space="0" w:color="auto"/>
                    <w:left w:val="none" w:sz="0" w:space="0" w:color="auto"/>
                    <w:bottom w:val="none" w:sz="0" w:space="0" w:color="auto"/>
                    <w:right w:val="none" w:sz="0" w:space="0" w:color="auto"/>
                  </w:divBdr>
                </w:div>
                <w:div w:id="1487091194">
                  <w:marLeft w:val="0"/>
                  <w:marRight w:val="0"/>
                  <w:marTop w:val="0"/>
                  <w:marBottom w:val="0"/>
                  <w:divBdr>
                    <w:top w:val="none" w:sz="0" w:space="0" w:color="auto"/>
                    <w:left w:val="none" w:sz="0" w:space="0" w:color="auto"/>
                    <w:bottom w:val="none" w:sz="0" w:space="0" w:color="auto"/>
                    <w:right w:val="none" w:sz="0" w:space="0" w:color="auto"/>
                  </w:divBdr>
                </w:div>
                <w:div w:id="1488979311">
                  <w:marLeft w:val="0"/>
                  <w:marRight w:val="0"/>
                  <w:marTop w:val="0"/>
                  <w:marBottom w:val="0"/>
                  <w:divBdr>
                    <w:top w:val="none" w:sz="0" w:space="0" w:color="auto"/>
                    <w:left w:val="none" w:sz="0" w:space="0" w:color="auto"/>
                    <w:bottom w:val="none" w:sz="0" w:space="0" w:color="auto"/>
                    <w:right w:val="none" w:sz="0" w:space="0" w:color="auto"/>
                  </w:divBdr>
                </w:div>
                <w:div w:id="1492679653">
                  <w:marLeft w:val="0"/>
                  <w:marRight w:val="0"/>
                  <w:marTop w:val="0"/>
                  <w:marBottom w:val="0"/>
                  <w:divBdr>
                    <w:top w:val="none" w:sz="0" w:space="0" w:color="auto"/>
                    <w:left w:val="none" w:sz="0" w:space="0" w:color="auto"/>
                    <w:bottom w:val="none" w:sz="0" w:space="0" w:color="auto"/>
                    <w:right w:val="none" w:sz="0" w:space="0" w:color="auto"/>
                  </w:divBdr>
                </w:div>
                <w:div w:id="1503547436">
                  <w:marLeft w:val="0"/>
                  <w:marRight w:val="0"/>
                  <w:marTop w:val="0"/>
                  <w:marBottom w:val="0"/>
                  <w:divBdr>
                    <w:top w:val="none" w:sz="0" w:space="0" w:color="auto"/>
                    <w:left w:val="none" w:sz="0" w:space="0" w:color="auto"/>
                    <w:bottom w:val="none" w:sz="0" w:space="0" w:color="auto"/>
                    <w:right w:val="none" w:sz="0" w:space="0" w:color="auto"/>
                  </w:divBdr>
                </w:div>
                <w:div w:id="1512453266">
                  <w:marLeft w:val="0"/>
                  <w:marRight w:val="0"/>
                  <w:marTop w:val="0"/>
                  <w:marBottom w:val="0"/>
                  <w:divBdr>
                    <w:top w:val="none" w:sz="0" w:space="0" w:color="auto"/>
                    <w:left w:val="none" w:sz="0" w:space="0" w:color="auto"/>
                    <w:bottom w:val="none" w:sz="0" w:space="0" w:color="auto"/>
                    <w:right w:val="none" w:sz="0" w:space="0" w:color="auto"/>
                  </w:divBdr>
                </w:div>
                <w:div w:id="1527522090">
                  <w:marLeft w:val="0"/>
                  <w:marRight w:val="0"/>
                  <w:marTop w:val="0"/>
                  <w:marBottom w:val="0"/>
                  <w:divBdr>
                    <w:top w:val="none" w:sz="0" w:space="0" w:color="auto"/>
                    <w:left w:val="none" w:sz="0" w:space="0" w:color="auto"/>
                    <w:bottom w:val="none" w:sz="0" w:space="0" w:color="auto"/>
                    <w:right w:val="none" w:sz="0" w:space="0" w:color="auto"/>
                  </w:divBdr>
                </w:div>
                <w:div w:id="1530679942">
                  <w:marLeft w:val="0"/>
                  <w:marRight w:val="0"/>
                  <w:marTop w:val="0"/>
                  <w:marBottom w:val="0"/>
                  <w:divBdr>
                    <w:top w:val="none" w:sz="0" w:space="0" w:color="auto"/>
                    <w:left w:val="none" w:sz="0" w:space="0" w:color="auto"/>
                    <w:bottom w:val="none" w:sz="0" w:space="0" w:color="auto"/>
                    <w:right w:val="none" w:sz="0" w:space="0" w:color="auto"/>
                  </w:divBdr>
                </w:div>
                <w:div w:id="1532494033">
                  <w:marLeft w:val="0"/>
                  <w:marRight w:val="0"/>
                  <w:marTop w:val="0"/>
                  <w:marBottom w:val="0"/>
                  <w:divBdr>
                    <w:top w:val="none" w:sz="0" w:space="0" w:color="auto"/>
                    <w:left w:val="none" w:sz="0" w:space="0" w:color="auto"/>
                    <w:bottom w:val="none" w:sz="0" w:space="0" w:color="auto"/>
                    <w:right w:val="none" w:sz="0" w:space="0" w:color="auto"/>
                  </w:divBdr>
                </w:div>
                <w:div w:id="1547596250">
                  <w:marLeft w:val="0"/>
                  <w:marRight w:val="0"/>
                  <w:marTop w:val="0"/>
                  <w:marBottom w:val="0"/>
                  <w:divBdr>
                    <w:top w:val="none" w:sz="0" w:space="0" w:color="auto"/>
                    <w:left w:val="none" w:sz="0" w:space="0" w:color="auto"/>
                    <w:bottom w:val="none" w:sz="0" w:space="0" w:color="auto"/>
                    <w:right w:val="none" w:sz="0" w:space="0" w:color="auto"/>
                  </w:divBdr>
                </w:div>
                <w:div w:id="1557082670">
                  <w:marLeft w:val="0"/>
                  <w:marRight w:val="0"/>
                  <w:marTop w:val="0"/>
                  <w:marBottom w:val="0"/>
                  <w:divBdr>
                    <w:top w:val="none" w:sz="0" w:space="0" w:color="auto"/>
                    <w:left w:val="none" w:sz="0" w:space="0" w:color="auto"/>
                    <w:bottom w:val="none" w:sz="0" w:space="0" w:color="auto"/>
                    <w:right w:val="none" w:sz="0" w:space="0" w:color="auto"/>
                  </w:divBdr>
                </w:div>
                <w:div w:id="1568564311">
                  <w:marLeft w:val="0"/>
                  <w:marRight w:val="0"/>
                  <w:marTop w:val="0"/>
                  <w:marBottom w:val="0"/>
                  <w:divBdr>
                    <w:top w:val="none" w:sz="0" w:space="0" w:color="auto"/>
                    <w:left w:val="none" w:sz="0" w:space="0" w:color="auto"/>
                    <w:bottom w:val="none" w:sz="0" w:space="0" w:color="auto"/>
                    <w:right w:val="none" w:sz="0" w:space="0" w:color="auto"/>
                  </w:divBdr>
                </w:div>
                <w:div w:id="1570384989">
                  <w:marLeft w:val="0"/>
                  <w:marRight w:val="0"/>
                  <w:marTop w:val="0"/>
                  <w:marBottom w:val="0"/>
                  <w:divBdr>
                    <w:top w:val="none" w:sz="0" w:space="0" w:color="auto"/>
                    <w:left w:val="none" w:sz="0" w:space="0" w:color="auto"/>
                    <w:bottom w:val="none" w:sz="0" w:space="0" w:color="auto"/>
                    <w:right w:val="none" w:sz="0" w:space="0" w:color="auto"/>
                  </w:divBdr>
                </w:div>
                <w:div w:id="1570581560">
                  <w:marLeft w:val="0"/>
                  <w:marRight w:val="0"/>
                  <w:marTop w:val="0"/>
                  <w:marBottom w:val="0"/>
                  <w:divBdr>
                    <w:top w:val="none" w:sz="0" w:space="0" w:color="auto"/>
                    <w:left w:val="none" w:sz="0" w:space="0" w:color="auto"/>
                    <w:bottom w:val="none" w:sz="0" w:space="0" w:color="auto"/>
                    <w:right w:val="none" w:sz="0" w:space="0" w:color="auto"/>
                  </w:divBdr>
                </w:div>
                <w:div w:id="1572425406">
                  <w:marLeft w:val="0"/>
                  <w:marRight w:val="0"/>
                  <w:marTop w:val="0"/>
                  <w:marBottom w:val="0"/>
                  <w:divBdr>
                    <w:top w:val="none" w:sz="0" w:space="0" w:color="auto"/>
                    <w:left w:val="none" w:sz="0" w:space="0" w:color="auto"/>
                    <w:bottom w:val="none" w:sz="0" w:space="0" w:color="auto"/>
                    <w:right w:val="none" w:sz="0" w:space="0" w:color="auto"/>
                  </w:divBdr>
                </w:div>
                <w:div w:id="1586454023">
                  <w:marLeft w:val="0"/>
                  <w:marRight w:val="0"/>
                  <w:marTop w:val="0"/>
                  <w:marBottom w:val="0"/>
                  <w:divBdr>
                    <w:top w:val="none" w:sz="0" w:space="0" w:color="auto"/>
                    <w:left w:val="none" w:sz="0" w:space="0" w:color="auto"/>
                    <w:bottom w:val="none" w:sz="0" w:space="0" w:color="auto"/>
                    <w:right w:val="none" w:sz="0" w:space="0" w:color="auto"/>
                  </w:divBdr>
                </w:div>
                <w:div w:id="1592350943">
                  <w:marLeft w:val="0"/>
                  <w:marRight w:val="0"/>
                  <w:marTop w:val="0"/>
                  <w:marBottom w:val="0"/>
                  <w:divBdr>
                    <w:top w:val="none" w:sz="0" w:space="0" w:color="auto"/>
                    <w:left w:val="none" w:sz="0" w:space="0" w:color="auto"/>
                    <w:bottom w:val="none" w:sz="0" w:space="0" w:color="auto"/>
                    <w:right w:val="none" w:sz="0" w:space="0" w:color="auto"/>
                  </w:divBdr>
                </w:div>
                <w:div w:id="1594246326">
                  <w:marLeft w:val="0"/>
                  <w:marRight w:val="0"/>
                  <w:marTop w:val="0"/>
                  <w:marBottom w:val="0"/>
                  <w:divBdr>
                    <w:top w:val="none" w:sz="0" w:space="0" w:color="auto"/>
                    <w:left w:val="none" w:sz="0" w:space="0" w:color="auto"/>
                    <w:bottom w:val="none" w:sz="0" w:space="0" w:color="auto"/>
                    <w:right w:val="none" w:sz="0" w:space="0" w:color="auto"/>
                  </w:divBdr>
                </w:div>
                <w:div w:id="1611817312">
                  <w:marLeft w:val="0"/>
                  <w:marRight w:val="0"/>
                  <w:marTop w:val="0"/>
                  <w:marBottom w:val="0"/>
                  <w:divBdr>
                    <w:top w:val="none" w:sz="0" w:space="0" w:color="auto"/>
                    <w:left w:val="none" w:sz="0" w:space="0" w:color="auto"/>
                    <w:bottom w:val="none" w:sz="0" w:space="0" w:color="auto"/>
                    <w:right w:val="none" w:sz="0" w:space="0" w:color="auto"/>
                  </w:divBdr>
                </w:div>
                <w:div w:id="1617756567">
                  <w:marLeft w:val="0"/>
                  <w:marRight w:val="0"/>
                  <w:marTop w:val="0"/>
                  <w:marBottom w:val="0"/>
                  <w:divBdr>
                    <w:top w:val="none" w:sz="0" w:space="0" w:color="auto"/>
                    <w:left w:val="none" w:sz="0" w:space="0" w:color="auto"/>
                    <w:bottom w:val="none" w:sz="0" w:space="0" w:color="auto"/>
                    <w:right w:val="none" w:sz="0" w:space="0" w:color="auto"/>
                  </w:divBdr>
                </w:div>
                <w:div w:id="1623684720">
                  <w:marLeft w:val="0"/>
                  <w:marRight w:val="0"/>
                  <w:marTop w:val="0"/>
                  <w:marBottom w:val="0"/>
                  <w:divBdr>
                    <w:top w:val="none" w:sz="0" w:space="0" w:color="auto"/>
                    <w:left w:val="none" w:sz="0" w:space="0" w:color="auto"/>
                    <w:bottom w:val="none" w:sz="0" w:space="0" w:color="auto"/>
                    <w:right w:val="none" w:sz="0" w:space="0" w:color="auto"/>
                  </w:divBdr>
                </w:div>
                <w:div w:id="1623732812">
                  <w:marLeft w:val="0"/>
                  <w:marRight w:val="0"/>
                  <w:marTop w:val="0"/>
                  <w:marBottom w:val="0"/>
                  <w:divBdr>
                    <w:top w:val="none" w:sz="0" w:space="0" w:color="auto"/>
                    <w:left w:val="none" w:sz="0" w:space="0" w:color="auto"/>
                    <w:bottom w:val="none" w:sz="0" w:space="0" w:color="auto"/>
                    <w:right w:val="none" w:sz="0" w:space="0" w:color="auto"/>
                  </w:divBdr>
                </w:div>
                <w:div w:id="1632243504">
                  <w:marLeft w:val="0"/>
                  <w:marRight w:val="0"/>
                  <w:marTop w:val="0"/>
                  <w:marBottom w:val="0"/>
                  <w:divBdr>
                    <w:top w:val="none" w:sz="0" w:space="0" w:color="auto"/>
                    <w:left w:val="none" w:sz="0" w:space="0" w:color="auto"/>
                    <w:bottom w:val="none" w:sz="0" w:space="0" w:color="auto"/>
                    <w:right w:val="none" w:sz="0" w:space="0" w:color="auto"/>
                  </w:divBdr>
                </w:div>
                <w:div w:id="1634167599">
                  <w:marLeft w:val="0"/>
                  <w:marRight w:val="0"/>
                  <w:marTop w:val="0"/>
                  <w:marBottom w:val="0"/>
                  <w:divBdr>
                    <w:top w:val="none" w:sz="0" w:space="0" w:color="auto"/>
                    <w:left w:val="none" w:sz="0" w:space="0" w:color="auto"/>
                    <w:bottom w:val="none" w:sz="0" w:space="0" w:color="auto"/>
                    <w:right w:val="none" w:sz="0" w:space="0" w:color="auto"/>
                  </w:divBdr>
                </w:div>
                <w:div w:id="1635676776">
                  <w:marLeft w:val="0"/>
                  <w:marRight w:val="0"/>
                  <w:marTop w:val="0"/>
                  <w:marBottom w:val="0"/>
                  <w:divBdr>
                    <w:top w:val="none" w:sz="0" w:space="0" w:color="auto"/>
                    <w:left w:val="none" w:sz="0" w:space="0" w:color="auto"/>
                    <w:bottom w:val="none" w:sz="0" w:space="0" w:color="auto"/>
                    <w:right w:val="none" w:sz="0" w:space="0" w:color="auto"/>
                  </w:divBdr>
                </w:div>
                <w:div w:id="1660033730">
                  <w:marLeft w:val="0"/>
                  <w:marRight w:val="0"/>
                  <w:marTop w:val="0"/>
                  <w:marBottom w:val="0"/>
                  <w:divBdr>
                    <w:top w:val="none" w:sz="0" w:space="0" w:color="auto"/>
                    <w:left w:val="none" w:sz="0" w:space="0" w:color="auto"/>
                    <w:bottom w:val="none" w:sz="0" w:space="0" w:color="auto"/>
                    <w:right w:val="none" w:sz="0" w:space="0" w:color="auto"/>
                  </w:divBdr>
                </w:div>
                <w:div w:id="1660116568">
                  <w:marLeft w:val="0"/>
                  <w:marRight w:val="0"/>
                  <w:marTop w:val="0"/>
                  <w:marBottom w:val="0"/>
                  <w:divBdr>
                    <w:top w:val="none" w:sz="0" w:space="0" w:color="auto"/>
                    <w:left w:val="none" w:sz="0" w:space="0" w:color="auto"/>
                    <w:bottom w:val="none" w:sz="0" w:space="0" w:color="auto"/>
                    <w:right w:val="none" w:sz="0" w:space="0" w:color="auto"/>
                  </w:divBdr>
                </w:div>
                <w:div w:id="1661814107">
                  <w:marLeft w:val="0"/>
                  <w:marRight w:val="0"/>
                  <w:marTop w:val="0"/>
                  <w:marBottom w:val="0"/>
                  <w:divBdr>
                    <w:top w:val="none" w:sz="0" w:space="0" w:color="auto"/>
                    <w:left w:val="none" w:sz="0" w:space="0" w:color="auto"/>
                    <w:bottom w:val="none" w:sz="0" w:space="0" w:color="auto"/>
                    <w:right w:val="none" w:sz="0" w:space="0" w:color="auto"/>
                  </w:divBdr>
                </w:div>
                <w:div w:id="1676692816">
                  <w:marLeft w:val="0"/>
                  <w:marRight w:val="0"/>
                  <w:marTop w:val="0"/>
                  <w:marBottom w:val="0"/>
                  <w:divBdr>
                    <w:top w:val="none" w:sz="0" w:space="0" w:color="auto"/>
                    <w:left w:val="none" w:sz="0" w:space="0" w:color="auto"/>
                    <w:bottom w:val="none" w:sz="0" w:space="0" w:color="auto"/>
                    <w:right w:val="none" w:sz="0" w:space="0" w:color="auto"/>
                  </w:divBdr>
                </w:div>
                <w:div w:id="1678652355">
                  <w:marLeft w:val="0"/>
                  <w:marRight w:val="0"/>
                  <w:marTop w:val="0"/>
                  <w:marBottom w:val="0"/>
                  <w:divBdr>
                    <w:top w:val="none" w:sz="0" w:space="0" w:color="auto"/>
                    <w:left w:val="none" w:sz="0" w:space="0" w:color="auto"/>
                    <w:bottom w:val="none" w:sz="0" w:space="0" w:color="auto"/>
                    <w:right w:val="none" w:sz="0" w:space="0" w:color="auto"/>
                  </w:divBdr>
                </w:div>
                <w:div w:id="1686517251">
                  <w:marLeft w:val="0"/>
                  <w:marRight w:val="0"/>
                  <w:marTop w:val="0"/>
                  <w:marBottom w:val="0"/>
                  <w:divBdr>
                    <w:top w:val="none" w:sz="0" w:space="0" w:color="auto"/>
                    <w:left w:val="none" w:sz="0" w:space="0" w:color="auto"/>
                    <w:bottom w:val="none" w:sz="0" w:space="0" w:color="auto"/>
                    <w:right w:val="none" w:sz="0" w:space="0" w:color="auto"/>
                  </w:divBdr>
                </w:div>
                <w:div w:id="1690838143">
                  <w:marLeft w:val="0"/>
                  <w:marRight w:val="0"/>
                  <w:marTop w:val="0"/>
                  <w:marBottom w:val="0"/>
                  <w:divBdr>
                    <w:top w:val="none" w:sz="0" w:space="0" w:color="auto"/>
                    <w:left w:val="none" w:sz="0" w:space="0" w:color="auto"/>
                    <w:bottom w:val="none" w:sz="0" w:space="0" w:color="auto"/>
                    <w:right w:val="none" w:sz="0" w:space="0" w:color="auto"/>
                  </w:divBdr>
                </w:div>
                <w:div w:id="1695496368">
                  <w:marLeft w:val="0"/>
                  <w:marRight w:val="0"/>
                  <w:marTop w:val="0"/>
                  <w:marBottom w:val="0"/>
                  <w:divBdr>
                    <w:top w:val="none" w:sz="0" w:space="0" w:color="auto"/>
                    <w:left w:val="none" w:sz="0" w:space="0" w:color="auto"/>
                    <w:bottom w:val="none" w:sz="0" w:space="0" w:color="auto"/>
                    <w:right w:val="none" w:sz="0" w:space="0" w:color="auto"/>
                  </w:divBdr>
                </w:div>
                <w:div w:id="1697462669">
                  <w:marLeft w:val="0"/>
                  <w:marRight w:val="0"/>
                  <w:marTop w:val="0"/>
                  <w:marBottom w:val="0"/>
                  <w:divBdr>
                    <w:top w:val="none" w:sz="0" w:space="0" w:color="auto"/>
                    <w:left w:val="none" w:sz="0" w:space="0" w:color="auto"/>
                    <w:bottom w:val="none" w:sz="0" w:space="0" w:color="auto"/>
                    <w:right w:val="none" w:sz="0" w:space="0" w:color="auto"/>
                  </w:divBdr>
                </w:div>
                <w:div w:id="1701125818">
                  <w:marLeft w:val="0"/>
                  <w:marRight w:val="0"/>
                  <w:marTop w:val="0"/>
                  <w:marBottom w:val="0"/>
                  <w:divBdr>
                    <w:top w:val="none" w:sz="0" w:space="0" w:color="auto"/>
                    <w:left w:val="none" w:sz="0" w:space="0" w:color="auto"/>
                    <w:bottom w:val="none" w:sz="0" w:space="0" w:color="auto"/>
                    <w:right w:val="none" w:sz="0" w:space="0" w:color="auto"/>
                  </w:divBdr>
                </w:div>
                <w:div w:id="1703898705">
                  <w:marLeft w:val="0"/>
                  <w:marRight w:val="0"/>
                  <w:marTop w:val="0"/>
                  <w:marBottom w:val="0"/>
                  <w:divBdr>
                    <w:top w:val="none" w:sz="0" w:space="0" w:color="auto"/>
                    <w:left w:val="none" w:sz="0" w:space="0" w:color="auto"/>
                    <w:bottom w:val="none" w:sz="0" w:space="0" w:color="auto"/>
                    <w:right w:val="none" w:sz="0" w:space="0" w:color="auto"/>
                  </w:divBdr>
                </w:div>
                <w:div w:id="1712072172">
                  <w:marLeft w:val="0"/>
                  <w:marRight w:val="0"/>
                  <w:marTop w:val="0"/>
                  <w:marBottom w:val="0"/>
                  <w:divBdr>
                    <w:top w:val="none" w:sz="0" w:space="0" w:color="auto"/>
                    <w:left w:val="none" w:sz="0" w:space="0" w:color="auto"/>
                    <w:bottom w:val="none" w:sz="0" w:space="0" w:color="auto"/>
                    <w:right w:val="none" w:sz="0" w:space="0" w:color="auto"/>
                  </w:divBdr>
                </w:div>
                <w:div w:id="1716850251">
                  <w:marLeft w:val="0"/>
                  <w:marRight w:val="0"/>
                  <w:marTop w:val="0"/>
                  <w:marBottom w:val="0"/>
                  <w:divBdr>
                    <w:top w:val="none" w:sz="0" w:space="0" w:color="auto"/>
                    <w:left w:val="none" w:sz="0" w:space="0" w:color="auto"/>
                    <w:bottom w:val="none" w:sz="0" w:space="0" w:color="auto"/>
                    <w:right w:val="none" w:sz="0" w:space="0" w:color="auto"/>
                  </w:divBdr>
                </w:div>
                <w:div w:id="1726640946">
                  <w:marLeft w:val="0"/>
                  <w:marRight w:val="0"/>
                  <w:marTop w:val="0"/>
                  <w:marBottom w:val="0"/>
                  <w:divBdr>
                    <w:top w:val="none" w:sz="0" w:space="0" w:color="auto"/>
                    <w:left w:val="none" w:sz="0" w:space="0" w:color="auto"/>
                    <w:bottom w:val="none" w:sz="0" w:space="0" w:color="auto"/>
                    <w:right w:val="none" w:sz="0" w:space="0" w:color="auto"/>
                  </w:divBdr>
                </w:div>
                <w:div w:id="1729958235">
                  <w:marLeft w:val="0"/>
                  <w:marRight w:val="0"/>
                  <w:marTop w:val="0"/>
                  <w:marBottom w:val="0"/>
                  <w:divBdr>
                    <w:top w:val="none" w:sz="0" w:space="0" w:color="auto"/>
                    <w:left w:val="none" w:sz="0" w:space="0" w:color="auto"/>
                    <w:bottom w:val="none" w:sz="0" w:space="0" w:color="auto"/>
                    <w:right w:val="none" w:sz="0" w:space="0" w:color="auto"/>
                  </w:divBdr>
                </w:div>
                <w:div w:id="1772820212">
                  <w:marLeft w:val="0"/>
                  <w:marRight w:val="0"/>
                  <w:marTop w:val="0"/>
                  <w:marBottom w:val="0"/>
                  <w:divBdr>
                    <w:top w:val="none" w:sz="0" w:space="0" w:color="auto"/>
                    <w:left w:val="none" w:sz="0" w:space="0" w:color="auto"/>
                    <w:bottom w:val="none" w:sz="0" w:space="0" w:color="auto"/>
                    <w:right w:val="none" w:sz="0" w:space="0" w:color="auto"/>
                  </w:divBdr>
                </w:div>
                <w:div w:id="1781073788">
                  <w:marLeft w:val="0"/>
                  <w:marRight w:val="0"/>
                  <w:marTop w:val="0"/>
                  <w:marBottom w:val="0"/>
                  <w:divBdr>
                    <w:top w:val="none" w:sz="0" w:space="0" w:color="auto"/>
                    <w:left w:val="none" w:sz="0" w:space="0" w:color="auto"/>
                    <w:bottom w:val="none" w:sz="0" w:space="0" w:color="auto"/>
                    <w:right w:val="none" w:sz="0" w:space="0" w:color="auto"/>
                  </w:divBdr>
                </w:div>
                <w:div w:id="1784954575">
                  <w:marLeft w:val="0"/>
                  <w:marRight w:val="0"/>
                  <w:marTop w:val="0"/>
                  <w:marBottom w:val="0"/>
                  <w:divBdr>
                    <w:top w:val="none" w:sz="0" w:space="0" w:color="auto"/>
                    <w:left w:val="none" w:sz="0" w:space="0" w:color="auto"/>
                    <w:bottom w:val="none" w:sz="0" w:space="0" w:color="auto"/>
                    <w:right w:val="none" w:sz="0" w:space="0" w:color="auto"/>
                  </w:divBdr>
                </w:div>
                <w:div w:id="1806894778">
                  <w:marLeft w:val="0"/>
                  <w:marRight w:val="0"/>
                  <w:marTop w:val="0"/>
                  <w:marBottom w:val="0"/>
                  <w:divBdr>
                    <w:top w:val="none" w:sz="0" w:space="0" w:color="auto"/>
                    <w:left w:val="none" w:sz="0" w:space="0" w:color="auto"/>
                    <w:bottom w:val="none" w:sz="0" w:space="0" w:color="auto"/>
                    <w:right w:val="none" w:sz="0" w:space="0" w:color="auto"/>
                  </w:divBdr>
                </w:div>
                <w:div w:id="1806896756">
                  <w:marLeft w:val="0"/>
                  <w:marRight w:val="0"/>
                  <w:marTop w:val="0"/>
                  <w:marBottom w:val="0"/>
                  <w:divBdr>
                    <w:top w:val="none" w:sz="0" w:space="0" w:color="auto"/>
                    <w:left w:val="none" w:sz="0" w:space="0" w:color="auto"/>
                    <w:bottom w:val="none" w:sz="0" w:space="0" w:color="auto"/>
                    <w:right w:val="none" w:sz="0" w:space="0" w:color="auto"/>
                  </w:divBdr>
                </w:div>
                <w:div w:id="1809473531">
                  <w:marLeft w:val="0"/>
                  <w:marRight w:val="0"/>
                  <w:marTop w:val="0"/>
                  <w:marBottom w:val="0"/>
                  <w:divBdr>
                    <w:top w:val="none" w:sz="0" w:space="0" w:color="auto"/>
                    <w:left w:val="none" w:sz="0" w:space="0" w:color="auto"/>
                    <w:bottom w:val="none" w:sz="0" w:space="0" w:color="auto"/>
                    <w:right w:val="none" w:sz="0" w:space="0" w:color="auto"/>
                  </w:divBdr>
                </w:div>
                <w:div w:id="1829515942">
                  <w:marLeft w:val="0"/>
                  <w:marRight w:val="0"/>
                  <w:marTop w:val="0"/>
                  <w:marBottom w:val="0"/>
                  <w:divBdr>
                    <w:top w:val="none" w:sz="0" w:space="0" w:color="auto"/>
                    <w:left w:val="none" w:sz="0" w:space="0" w:color="auto"/>
                    <w:bottom w:val="none" w:sz="0" w:space="0" w:color="auto"/>
                    <w:right w:val="none" w:sz="0" w:space="0" w:color="auto"/>
                  </w:divBdr>
                </w:div>
                <w:div w:id="1832941433">
                  <w:marLeft w:val="0"/>
                  <w:marRight w:val="0"/>
                  <w:marTop w:val="0"/>
                  <w:marBottom w:val="0"/>
                  <w:divBdr>
                    <w:top w:val="none" w:sz="0" w:space="0" w:color="auto"/>
                    <w:left w:val="none" w:sz="0" w:space="0" w:color="auto"/>
                    <w:bottom w:val="none" w:sz="0" w:space="0" w:color="auto"/>
                    <w:right w:val="none" w:sz="0" w:space="0" w:color="auto"/>
                  </w:divBdr>
                </w:div>
                <w:div w:id="1833065305">
                  <w:marLeft w:val="0"/>
                  <w:marRight w:val="0"/>
                  <w:marTop w:val="0"/>
                  <w:marBottom w:val="0"/>
                  <w:divBdr>
                    <w:top w:val="none" w:sz="0" w:space="0" w:color="auto"/>
                    <w:left w:val="none" w:sz="0" w:space="0" w:color="auto"/>
                    <w:bottom w:val="none" w:sz="0" w:space="0" w:color="auto"/>
                    <w:right w:val="none" w:sz="0" w:space="0" w:color="auto"/>
                  </w:divBdr>
                </w:div>
                <w:div w:id="1833255986">
                  <w:marLeft w:val="0"/>
                  <w:marRight w:val="0"/>
                  <w:marTop w:val="0"/>
                  <w:marBottom w:val="0"/>
                  <w:divBdr>
                    <w:top w:val="none" w:sz="0" w:space="0" w:color="auto"/>
                    <w:left w:val="none" w:sz="0" w:space="0" w:color="auto"/>
                    <w:bottom w:val="none" w:sz="0" w:space="0" w:color="auto"/>
                    <w:right w:val="none" w:sz="0" w:space="0" w:color="auto"/>
                  </w:divBdr>
                </w:div>
                <w:div w:id="1834295033">
                  <w:marLeft w:val="0"/>
                  <w:marRight w:val="0"/>
                  <w:marTop w:val="0"/>
                  <w:marBottom w:val="0"/>
                  <w:divBdr>
                    <w:top w:val="none" w:sz="0" w:space="0" w:color="auto"/>
                    <w:left w:val="none" w:sz="0" w:space="0" w:color="auto"/>
                    <w:bottom w:val="none" w:sz="0" w:space="0" w:color="auto"/>
                    <w:right w:val="none" w:sz="0" w:space="0" w:color="auto"/>
                  </w:divBdr>
                </w:div>
                <w:div w:id="1835682548">
                  <w:marLeft w:val="0"/>
                  <w:marRight w:val="0"/>
                  <w:marTop w:val="0"/>
                  <w:marBottom w:val="0"/>
                  <w:divBdr>
                    <w:top w:val="none" w:sz="0" w:space="0" w:color="auto"/>
                    <w:left w:val="none" w:sz="0" w:space="0" w:color="auto"/>
                    <w:bottom w:val="none" w:sz="0" w:space="0" w:color="auto"/>
                    <w:right w:val="none" w:sz="0" w:space="0" w:color="auto"/>
                  </w:divBdr>
                </w:div>
                <w:div w:id="1847210381">
                  <w:marLeft w:val="0"/>
                  <w:marRight w:val="0"/>
                  <w:marTop w:val="0"/>
                  <w:marBottom w:val="0"/>
                  <w:divBdr>
                    <w:top w:val="none" w:sz="0" w:space="0" w:color="auto"/>
                    <w:left w:val="none" w:sz="0" w:space="0" w:color="auto"/>
                    <w:bottom w:val="none" w:sz="0" w:space="0" w:color="auto"/>
                    <w:right w:val="none" w:sz="0" w:space="0" w:color="auto"/>
                  </w:divBdr>
                </w:div>
                <w:div w:id="1868591715">
                  <w:marLeft w:val="0"/>
                  <w:marRight w:val="0"/>
                  <w:marTop w:val="0"/>
                  <w:marBottom w:val="0"/>
                  <w:divBdr>
                    <w:top w:val="none" w:sz="0" w:space="0" w:color="auto"/>
                    <w:left w:val="none" w:sz="0" w:space="0" w:color="auto"/>
                    <w:bottom w:val="none" w:sz="0" w:space="0" w:color="auto"/>
                    <w:right w:val="none" w:sz="0" w:space="0" w:color="auto"/>
                  </w:divBdr>
                </w:div>
                <w:div w:id="1870222687">
                  <w:marLeft w:val="0"/>
                  <w:marRight w:val="0"/>
                  <w:marTop w:val="0"/>
                  <w:marBottom w:val="0"/>
                  <w:divBdr>
                    <w:top w:val="none" w:sz="0" w:space="0" w:color="auto"/>
                    <w:left w:val="none" w:sz="0" w:space="0" w:color="auto"/>
                    <w:bottom w:val="none" w:sz="0" w:space="0" w:color="auto"/>
                    <w:right w:val="none" w:sz="0" w:space="0" w:color="auto"/>
                  </w:divBdr>
                </w:div>
                <w:div w:id="1874538653">
                  <w:marLeft w:val="0"/>
                  <w:marRight w:val="0"/>
                  <w:marTop w:val="0"/>
                  <w:marBottom w:val="0"/>
                  <w:divBdr>
                    <w:top w:val="none" w:sz="0" w:space="0" w:color="auto"/>
                    <w:left w:val="none" w:sz="0" w:space="0" w:color="auto"/>
                    <w:bottom w:val="none" w:sz="0" w:space="0" w:color="auto"/>
                    <w:right w:val="none" w:sz="0" w:space="0" w:color="auto"/>
                  </w:divBdr>
                </w:div>
                <w:div w:id="1886867811">
                  <w:marLeft w:val="0"/>
                  <w:marRight w:val="0"/>
                  <w:marTop w:val="0"/>
                  <w:marBottom w:val="0"/>
                  <w:divBdr>
                    <w:top w:val="none" w:sz="0" w:space="0" w:color="auto"/>
                    <w:left w:val="none" w:sz="0" w:space="0" w:color="auto"/>
                    <w:bottom w:val="none" w:sz="0" w:space="0" w:color="auto"/>
                    <w:right w:val="none" w:sz="0" w:space="0" w:color="auto"/>
                  </w:divBdr>
                </w:div>
                <w:div w:id="1891111600">
                  <w:marLeft w:val="0"/>
                  <w:marRight w:val="0"/>
                  <w:marTop w:val="0"/>
                  <w:marBottom w:val="0"/>
                  <w:divBdr>
                    <w:top w:val="none" w:sz="0" w:space="0" w:color="auto"/>
                    <w:left w:val="none" w:sz="0" w:space="0" w:color="auto"/>
                    <w:bottom w:val="none" w:sz="0" w:space="0" w:color="auto"/>
                    <w:right w:val="none" w:sz="0" w:space="0" w:color="auto"/>
                  </w:divBdr>
                </w:div>
                <w:div w:id="1892233205">
                  <w:marLeft w:val="0"/>
                  <w:marRight w:val="0"/>
                  <w:marTop w:val="0"/>
                  <w:marBottom w:val="0"/>
                  <w:divBdr>
                    <w:top w:val="none" w:sz="0" w:space="0" w:color="auto"/>
                    <w:left w:val="none" w:sz="0" w:space="0" w:color="auto"/>
                    <w:bottom w:val="none" w:sz="0" w:space="0" w:color="auto"/>
                    <w:right w:val="none" w:sz="0" w:space="0" w:color="auto"/>
                  </w:divBdr>
                </w:div>
                <w:div w:id="1897740607">
                  <w:marLeft w:val="0"/>
                  <w:marRight w:val="0"/>
                  <w:marTop w:val="0"/>
                  <w:marBottom w:val="0"/>
                  <w:divBdr>
                    <w:top w:val="none" w:sz="0" w:space="0" w:color="auto"/>
                    <w:left w:val="none" w:sz="0" w:space="0" w:color="auto"/>
                    <w:bottom w:val="none" w:sz="0" w:space="0" w:color="auto"/>
                    <w:right w:val="none" w:sz="0" w:space="0" w:color="auto"/>
                  </w:divBdr>
                </w:div>
                <w:div w:id="1899121518">
                  <w:marLeft w:val="0"/>
                  <w:marRight w:val="0"/>
                  <w:marTop w:val="0"/>
                  <w:marBottom w:val="0"/>
                  <w:divBdr>
                    <w:top w:val="none" w:sz="0" w:space="0" w:color="auto"/>
                    <w:left w:val="none" w:sz="0" w:space="0" w:color="auto"/>
                    <w:bottom w:val="none" w:sz="0" w:space="0" w:color="auto"/>
                    <w:right w:val="none" w:sz="0" w:space="0" w:color="auto"/>
                  </w:divBdr>
                </w:div>
                <w:div w:id="1912811325">
                  <w:marLeft w:val="0"/>
                  <w:marRight w:val="0"/>
                  <w:marTop w:val="0"/>
                  <w:marBottom w:val="0"/>
                  <w:divBdr>
                    <w:top w:val="none" w:sz="0" w:space="0" w:color="auto"/>
                    <w:left w:val="none" w:sz="0" w:space="0" w:color="auto"/>
                    <w:bottom w:val="none" w:sz="0" w:space="0" w:color="auto"/>
                    <w:right w:val="none" w:sz="0" w:space="0" w:color="auto"/>
                  </w:divBdr>
                </w:div>
                <w:div w:id="1918635054">
                  <w:marLeft w:val="0"/>
                  <w:marRight w:val="0"/>
                  <w:marTop w:val="0"/>
                  <w:marBottom w:val="0"/>
                  <w:divBdr>
                    <w:top w:val="none" w:sz="0" w:space="0" w:color="auto"/>
                    <w:left w:val="none" w:sz="0" w:space="0" w:color="auto"/>
                    <w:bottom w:val="none" w:sz="0" w:space="0" w:color="auto"/>
                    <w:right w:val="none" w:sz="0" w:space="0" w:color="auto"/>
                  </w:divBdr>
                </w:div>
                <w:div w:id="1920477487">
                  <w:marLeft w:val="0"/>
                  <w:marRight w:val="0"/>
                  <w:marTop w:val="0"/>
                  <w:marBottom w:val="0"/>
                  <w:divBdr>
                    <w:top w:val="none" w:sz="0" w:space="0" w:color="auto"/>
                    <w:left w:val="none" w:sz="0" w:space="0" w:color="auto"/>
                    <w:bottom w:val="none" w:sz="0" w:space="0" w:color="auto"/>
                    <w:right w:val="none" w:sz="0" w:space="0" w:color="auto"/>
                  </w:divBdr>
                </w:div>
                <w:div w:id="1930043951">
                  <w:marLeft w:val="0"/>
                  <w:marRight w:val="0"/>
                  <w:marTop w:val="0"/>
                  <w:marBottom w:val="0"/>
                  <w:divBdr>
                    <w:top w:val="none" w:sz="0" w:space="0" w:color="auto"/>
                    <w:left w:val="none" w:sz="0" w:space="0" w:color="auto"/>
                    <w:bottom w:val="none" w:sz="0" w:space="0" w:color="auto"/>
                    <w:right w:val="none" w:sz="0" w:space="0" w:color="auto"/>
                  </w:divBdr>
                </w:div>
                <w:div w:id="1931430501">
                  <w:marLeft w:val="0"/>
                  <w:marRight w:val="0"/>
                  <w:marTop w:val="0"/>
                  <w:marBottom w:val="0"/>
                  <w:divBdr>
                    <w:top w:val="none" w:sz="0" w:space="0" w:color="auto"/>
                    <w:left w:val="none" w:sz="0" w:space="0" w:color="auto"/>
                    <w:bottom w:val="none" w:sz="0" w:space="0" w:color="auto"/>
                    <w:right w:val="none" w:sz="0" w:space="0" w:color="auto"/>
                  </w:divBdr>
                </w:div>
                <w:div w:id="1956594333">
                  <w:marLeft w:val="0"/>
                  <w:marRight w:val="0"/>
                  <w:marTop w:val="0"/>
                  <w:marBottom w:val="0"/>
                  <w:divBdr>
                    <w:top w:val="none" w:sz="0" w:space="0" w:color="auto"/>
                    <w:left w:val="none" w:sz="0" w:space="0" w:color="auto"/>
                    <w:bottom w:val="none" w:sz="0" w:space="0" w:color="auto"/>
                    <w:right w:val="none" w:sz="0" w:space="0" w:color="auto"/>
                  </w:divBdr>
                </w:div>
                <w:div w:id="1960719520">
                  <w:marLeft w:val="0"/>
                  <w:marRight w:val="0"/>
                  <w:marTop w:val="0"/>
                  <w:marBottom w:val="0"/>
                  <w:divBdr>
                    <w:top w:val="none" w:sz="0" w:space="0" w:color="auto"/>
                    <w:left w:val="none" w:sz="0" w:space="0" w:color="auto"/>
                    <w:bottom w:val="none" w:sz="0" w:space="0" w:color="auto"/>
                    <w:right w:val="none" w:sz="0" w:space="0" w:color="auto"/>
                  </w:divBdr>
                </w:div>
                <w:div w:id="1964537243">
                  <w:marLeft w:val="0"/>
                  <w:marRight w:val="0"/>
                  <w:marTop w:val="0"/>
                  <w:marBottom w:val="0"/>
                  <w:divBdr>
                    <w:top w:val="none" w:sz="0" w:space="0" w:color="auto"/>
                    <w:left w:val="none" w:sz="0" w:space="0" w:color="auto"/>
                    <w:bottom w:val="none" w:sz="0" w:space="0" w:color="auto"/>
                    <w:right w:val="none" w:sz="0" w:space="0" w:color="auto"/>
                  </w:divBdr>
                </w:div>
                <w:div w:id="1971207501">
                  <w:marLeft w:val="0"/>
                  <w:marRight w:val="0"/>
                  <w:marTop w:val="0"/>
                  <w:marBottom w:val="0"/>
                  <w:divBdr>
                    <w:top w:val="none" w:sz="0" w:space="0" w:color="auto"/>
                    <w:left w:val="none" w:sz="0" w:space="0" w:color="auto"/>
                    <w:bottom w:val="none" w:sz="0" w:space="0" w:color="auto"/>
                    <w:right w:val="none" w:sz="0" w:space="0" w:color="auto"/>
                  </w:divBdr>
                </w:div>
                <w:div w:id="1972708613">
                  <w:marLeft w:val="0"/>
                  <w:marRight w:val="0"/>
                  <w:marTop w:val="0"/>
                  <w:marBottom w:val="0"/>
                  <w:divBdr>
                    <w:top w:val="none" w:sz="0" w:space="0" w:color="auto"/>
                    <w:left w:val="none" w:sz="0" w:space="0" w:color="auto"/>
                    <w:bottom w:val="none" w:sz="0" w:space="0" w:color="auto"/>
                    <w:right w:val="none" w:sz="0" w:space="0" w:color="auto"/>
                  </w:divBdr>
                </w:div>
                <w:div w:id="1978870597">
                  <w:marLeft w:val="0"/>
                  <w:marRight w:val="0"/>
                  <w:marTop w:val="0"/>
                  <w:marBottom w:val="0"/>
                  <w:divBdr>
                    <w:top w:val="none" w:sz="0" w:space="0" w:color="auto"/>
                    <w:left w:val="none" w:sz="0" w:space="0" w:color="auto"/>
                    <w:bottom w:val="none" w:sz="0" w:space="0" w:color="auto"/>
                    <w:right w:val="none" w:sz="0" w:space="0" w:color="auto"/>
                  </w:divBdr>
                </w:div>
                <w:div w:id="1988850854">
                  <w:marLeft w:val="0"/>
                  <w:marRight w:val="0"/>
                  <w:marTop w:val="0"/>
                  <w:marBottom w:val="0"/>
                  <w:divBdr>
                    <w:top w:val="none" w:sz="0" w:space="0" w:color="auto"/>
                    <w:left w:val="none" w:sz="0" w:space="0" w:color="auto"/>
                    <w:bottom w:val="none" w:sz="0" w:space="0" w:color="auto"/>
                    <w:right w:val="none" w:sz="0" w:space="0" w:color="auto"/>
                  </w:divBdr>
                </w:div>
                <w:div w:id="1991253260">
                  <w:marLeft w:val="0"/>
                  <w:marRight w:val="0"/>
                  <w:marTop w:val="0"/>
                  <w:marBottom w:val="0"/>
                  <w:divBdr>
                    <w:top w:val="none" w:sz="0" w:space="0" w:color="auto"/>
                    <w:left w:val="none" w:sz="0" w:space="0" w:color="auto"/>
                    <w:bottom w:val="none" w:sz="0" w:space="0" w:color="auto"/>
                    <w:right w:val="none" w:sz="0" w:space="0" w:color="auto"/>
                  </w:divBdr>
                </w:div>
                <w:div w:id="1999461357">
                  <w:marLeft w:val="0"/>
                  <w:marRight w:val="0"/>
                  <w:marTop w:val="0"/>
                  <w:marBottom w:val="0"/>
                  <w:divBdr>
                    <w:top w:val="none" w:sz="0" w:space="0" w:color="auto"/>
                    <w:left w:val="none" w:sz="0" w:space="0" w:color="auto"/>
                    <w:bottom w:val="none" w:sz="0" w:space="0" w:color="auto"/>
                    <w:right w:val="none" w:sz="0" w:space="0" w:color="auto"/>
                  </w:divBdr>
                </w:div>
                <w:div w:id="2005010998">
                  <w:marLeft w:val="0"/>
                  <w:marRight w:val="0"/>
                  <w:marTop w:val="0"/>
                  <w:marBottom w:val="0"/>
                  <w:divBdr>
                    <w:top w:val="none" w:sz="0" w:space="0" w:color="auto"/>
                    <w:left w:val="none" w:sz="0" w:space="0" w:color="auto"/>
                    <w:bottom w:val="none" w:sz="0" w:space="0" w:color="auto"/>
                    <w:right w:val="none" w:sz="0" w:space="0" w:color="auto"/>
                  </w:divBdr>
                </w:div>
                <w:div w:id="2007053796">
                  <w:marLeft w:val="0"/>
                  <w:marRight w:val="0"/>
                  <w:marTop w:val="0"/>
                  <w:marBottom w:val="0"/>
                  <w:divBdr>
                    <w:top w:val="none" w:sz="0" w:space="0" w:color="auto"/>
                    <w:left w:val="none" w:sz="0" w:space="0" w:color="auto"/>
                    <w:bottom w:val="none" w:sz="0" w:space="0" w:color="auto"/>
                    <w:right w:val="none" w:sz="0" w:space="0" w:color="auto"/>
                  </w:divBdr>
                </w:div>
                <w:div w:id="2015719884">
                  <w:marLeft w:val="0"/>
                  <w:marRight w:val="0"/>
                  <w:marTop w:val="0"/>
                  <w:marBottom w:val="0"/>
                  <w:divBdr>
                    <w:top w:val="none" w:sz="0" w:space="0" w:color="auto"/>
                    <w:left w:val="none" w:sz="0" w:space="0" w:color="auto"/>
                    <w:bottom w:val="none" w:sz="0" w:space="0" w:color="auto"/>
                    <w:right w:val="none" w:sz="0" w:space="0" w:color="auto"/>
                  </w:divBdr>
                </w:div>
                <w:div w:id="2025742817">
                  <w:marLeft w:val="0"/>
                  <w:marRight w:val="0"/>
                  <w:marTop w:val="0"/>
                  <w:marBottom w:val="0"/>
                  <w:divBdr>
                    <w:top w:val="none" w:sz="0" w:space="0" w:color="auto"/>
                    <w:left w:val="none" w:sz="0" w:space="0" w:color="auto"/>
                    <w:bottom w:val="none" w:sz="0" w:space="0" w:color="auto"/>
                    <w:right w:val="none" w:sz="0" w:space="0" w:color="auto"/>
                  </w:divBdr>
                </w:div>
                <w:div w:id="2054696872">
                  <w:marLeft w:val="0"/>
                  <w:marRight w:val="0"/>
                  <w:marTop w:val="0"/>
                  <w:marBottom w:val="0"/>
                  <w:divBdr>
                    <w:top w:val="none" w:sz="0" w:space="0" w:color="auto"/>
                    <w:left w:val="none" w:sz="0" w:space="0" w:color="auto"/>
                    <w:bottom w:val="none" w:sz="0" w:space="0" w:color="auto"/>
                    <w:right w:val="none" w:sz="0" w:space="0" w:color="auto"/>
                  </w:divBdr>
                </w:div>
                <w:div w:id="2071615608">
                  <w:marLeft w:val="0"/>
                  <w:marRight w:val="0"/>
                  <w:marTop w:val="0"/>
                  <w:marBottom w:val="0"/>
                  <w:divBdr>
                    <w:top w:val="none" w:sz="0" w:space="0" w:color="auto"/>
                    <w:left w:val="none" w:sz="0" w:space="0" w:color="auto"/>
                    <w:bottom w:val="none" w:sz="0" w:space="0" w:color="auto"/>
                    <w:right w:val="none" w:sz="0" w:space="0" w:color="auto"/>
                  </w:divBdr>
                </w:div>
                <w:div w:id="2091658092">
                  <w:marLeft w:val="0"/>
                  <w:marRight w:val="0"/>
                  <w:marTop w:val="0"/>
                  <w:marBottom w:val="0"/>
                  <w:divBdr>
                    <w:top w:val="none" w:sz="0" w:space="0" w:color="auto"/>
                    <w:left w:val="none" w:sz="0" w:space="0" w:color="auto"/>
                    <w:bottom w:val="none" w:sz="0" w:space="0" w:color="auto"/>
                    <w:right w:val="none" w:sz="0" w:space="0" w:color="auto"/>
                  </w:divBdr>
                </w:div>
                <w:div w:id="2095662807">
                  <w:marLeft w:val="0"/>
                  <w:marRight w:val="0"/>
                  <w:marTop w:val="0"/>
                  <w:marBottom w:val="0"/>
                  <w:divBdr>
                    <w:top w:val="none" w:sz="0" w:space="0" w:color="auto"/>
                    <w:left w:val="none" w:sz="0" w:space="0" w:color="auto"/>
                    <w:bottom w:val="none" w:sz="0" w:space="0" w:color="auto"/>
                    <w:right w:val="none" w:sz="0" w:space="0" w:color="auto"/>
                  </w:divBdr>
                </w:div>
                <w:div w:id="2096976551">
                  <w:marLeft w:val="0"/>
                  <w:marRight w:val="0"/>
                  <w:marTop w:val="0"/>
                  <w:marBottom w:val="0"/>
                  <w:divBdr>
                    <w:top w:val="none" w:sz="0" w:space="0" w:color="auto"/>
                    <w:left w:val="none" w:sz="0" w:space="0" w:color="auto"/>
                    <w:bottom w:val="none" w:sz="0" w:space="0" w:color="auto"/>
                    <w:right w:val="none" w:sz="0" w:space="0" w:color="auto"/>
                  </w:divBdr>
                </w:div>
                <w:div w:id="2110421153">
                  <w:marLeft w:val="0"/>
                  <w:marRight w:val="0"/>
                  <w:marTop w:val="0"/>
                  <w:marBottom w:val="0"/>
                  <w:divBdr>
                    <w:top w:val="none" w:sz="0" w:space="0" w:color="auto"/>
                    <w:left w:val="none" w:sz="0" w:space="0" w:color="auto"/>
                    <w:bottom w:val="none" w:sz="0" w:space="0" w:color="auto"/>
                    <w:right w:val="none" w:sz="0" w:space="0" w:color="auto"/>
                  </w:divBdr>
                </w:div>
                <w:div w:id="2114471495">
                  <w:marLeft w:val="0"/>
                  <w:marRight w:val="0"/>
                  <w:marTop w:val="0"/>
                  <w:marBottom w:val="0"/>
                  <w:divBdr>
                    <w:top w:val="none" w:sz="0" w:space="0" w:color="auto"/>
                    <w:left w:val="none" w:sz="0" w:space="0" w:color="auto"/>
                    <w:bottom w:val="none" w:sz="0" w:space="0" w:color="auto"/>
                    <w:right w:val="none" w:sz="0" w:space="0" w:color="auto"/>
                  </w:divBdr>
                </w:div>
                <w:div w:id="2125271876">
                  <w:marLeft w:val="0"/>
                  <w:marRight w:val="0"/>
                  <w:marTop w:val="0"/>
                  <w:marBottom w:val="0"/>
                  <w:divBdr>
                    <w:top w:val="none" w:sz="0" w:space="0" w:color="auto"/>
                    <w:left w:val="none" w:sz="0" w:space="0" w:color="auto"/>
                    <w:bottom w:val="none" w:sz="0" w:space="0" w:color="auto"/>
                    <w:right w:val="none" w:sz="0" w:space="0" w:color="auto"/>
                  </w:divBdr>
                </w:div>
                <w:div w:id="2131242970">
                  <w:marLeft w:val="0"/>
                  <w:marRight w:val="0"/>
                  <w:marTop w:val="0"/>
                  <w:marBottom w:val="0"/>
                  <w:divBdr>
                    <w:top w:val="none" w:sz="0" w:space="0" w:color="auto"/>
                    <w:left w:val="none" w:sz="0" w:space="0" w:color="auto"/>
                    <w:bottom w:val="none" w:sz="0" w:space="0" w:color="auto"/>
                    <w:right w:val="none" w:sz="0" w:space="0" w:color="auto"/>
                  </w:divBdr>
                </w:div>
                <w:div w:id="213150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72784">
          <w:marLeft w:val="0"/>
          <w:marRight w:val="0"/>
          <w:marTop w:val="0"/>
          <w:marBottom w:val="0"/>
          <w:divBdr>
            <w:top w:val="none" w:sz="0" w:space="0" w:color="auto"/>
            <w:left w:val="none" w:sz="0" w:space="0" w:color="auto"/>
            <w:bottom w:val="none" w:sz="0" w:space="0" w:color="auto"/>
            <w:right w:val="none" w:sz="0" w:space="0" w:color="auto"/>
          </w:divBdr>
          <w:divsChild>
            <w:div w:id="33703330">
              <w:marLeft w:val="0"/>
              <w:marRight w:val="0"/>
              <w:marTop w:val="0"/>
              <w:marBottom w:val="0"/>
              <w:divBdr>
                <w:top w:val="none" w:sz="0" w:space="0" w:color="auto"/>
                <w:left w:val="none" w:sz="0" w:space="0" w:color="auto"/>
                <w:bottom w:val="none" w:sz="0" w:space="0" w:color="auto"/>
                <w:right w:val="none" w:sz="0" w:space="0" w:color="auto"/>
              </w:divBdr>
            </w:div>
            <w:div w:id="39598543">
              <w:marLeft w:val="0"/>
              <w:marRight w:val="0"/>
              <w:marTop w:val="0"/>
              <w:marBottom w:val="0"/>
              <w:divBdr>
                <w:top w:val="none" w:sz="0" w:space="0" w:color="auto"/>
                <w:left w:val="none" w:sz="0" w:space="0" w:color="auto"/>
                <w:bottom w:val="none" w:sz="0" w:space="0" w:color="auto"/>
                <w:right w:val="none" w:sz="0" w:space="0" w:color="auto"/>
              </w:divBdr>
            </w:div>
            <w:div w:id="83579738">
              <w:marLeft w:val="0"/>
              <w:marRight w:val="0"/>
              <w:marTop w:val="0"/>
              <w:marBottom w:val="0"/>
              <w:divBdr>
                <w:top w:val="none" w:sz="0" w:space="0" w:color="auto"/>
                <w:left w:val="none" w:sz="0" w:space="0" w:color="auto"/>
                <w:bottom w:val="none" w:sz="0" w:space="0" w:color="auto"/>
                <w:right w:val="none" w:sz="0" w:space="0" w:color="auto"/>
              </w:divBdr>
            </w:div>
            <w:div w:id="121582876">
              <w:marLeft w:val="0"/>
              <w:marRight w:val="0"/>
              <w:marTop w:val="0"/>
              <w:marBottom w:val="0"/>
              <w:divBdr>
                <w:top w:val="none" w:sz="0" w:space="0" w:color="auto"/>
                <w:left w:val="none" w:sz="0" w:space="0" w:color="auto"/>
                <w:bottom w:val="none" w:sz="0" w:space="0" w:color="auto"/>
                <w:right w:val="none" w:sz="0" w:space="0" w:color="auto"/>
              </w:divBdr>
            </w:div>
            <w:div w:id="165050481">
              <w:marLeft w:val="0"/>
              <w:marRight w:val="0"/>
              <w:marTop w:val="0"/>
              <w:marBottom w:val="0"/>
              <w:divBdr>
                <w:top w:val="none" w:sz="0" w:space="0" w:color="auto"/>
                <w:left w:val="none" w:sz="0" w:space="0" w:color="auto"/>
                <w:bottom w:val="none" w:sz="0" w:space="0" w:color="auto"/>
                <w:right w:val="none" w:sz="0" w:space="0" w:color="auto"/>
              </w:divBdr>
            </w:div>
            <w:div w:id="177693112">
              <w:marLeft w:val="0"/>
              <w:marRight w:val="0"/>
              <w:marTop w:val="0"/>
              <w:marBottom w:val="0"/>
              <w:divBdr>
                <w:top w:val="none" w:sz="0" w:space="0" w:color="auto"/>
                <w:left w:val="none" w:sz="0" w:space="0" w:color="auto"/>
                <w:bottom w:val="none" w:sz="0" w:space="0" w:color="auto"/>
                <w:right w:val="none" w:sz="0" w:space="0" w:color="auto"/>
              </w:divBdr>
            </w:div>
            <w:div w:id="230042214">
              <w:marLeft w:val="0"/>
              <w:marRight w:val="0"/>
              <w:marTop w:val="0"/>
              <w:marBottom w:val="0"/>
              <w:divBdr>
                <w:top w:val="none" w:sz="0" w:space="0" w:color="auto"/>
                <w:left w:val="none" w:sz="0" w:space="0" w:color="auto"/>
                <w:bottom w:val="none" w:sz="0" w:space="0" w:color="auto"/>
                <w:right w:val="none" w:sz="0" w:space="0" w:color="auto"/>
              </w:divBdr>
            </w:div>
            <w:div w:id="255018912">
              <w:marLeft w:val="0"/>
              <w:marRight w:val="0"/>
              <w:marTop w:val="0"/>
              <w:marBottom w:val="0"/>
              <w:divBdr>
                <w:top w:val="none" w:sz="0" w:space="0" w:color="auto"/>
                <w:left w:val="none" w:sz="0" w:space="0" w:color="auto"/>
                <w:bottom w:val="none" w:sz="0" w:space="0" w:color="auto"/>
                <w:right w:val="none" w:sz="0" w:space="0" w:color="auto"/>
              </w:divBdr>
            </w:div>
            <w:div w:id="287392677">
              <w:marLeft w:val="0"/>
              <w:marRight w:val="0"/>
              <w:marTop w:val="0"/>
              <w:marBottom w:val="0"/>
              <w:divBdr>
                <w:top w:val="none" w:sz="0" w:space="0" w:color="auto"/>
                <w:left w:val="none" w:sz="0" w:space="0" w:color="auto"/>
                <w:bottom w:val="none" w:sz="0" w:space="0" w:color="auto"/>
                <w:right w:val="none" w:sz="0" w:space="0" w:color="auto"/>
              </w:divBdr>
            </w:div>
            <w:div w:id="308631057">
              <w:marLeft w:val="0"/>
              <w:marRight w:val="0"/>
              <w:marTop w:val="0"/>
              <w:marBottom w:val="0"/>
              <w:divBdr>
                <w:top w:val="none" w:sz="0" w:space="0" w:color="auto"/>
                <w:left w:val="none" w:sz="0" w:space="0" w:color="auto"/>
                <w:bottom w:val="none" w:sz="0" w:space="0" w:color="auto"/>
                <w:right w:val="none" w:sz="0" w:space="0" w:color="auto"/>
              </w:divBdr>
            </w:div>
            <w:div w:id="309798117">
              <w:marLeft w:val="0"/>
              <w:marRight w:val="0"/>
              <w:marTop w:val="0"/>
              <w:marBottom w:val="0"/>
              <w:divBdr>
                <w:top w:val="none" w:sz="0" w:space="0" w:color="auto"/>
                <w:left w:val="none" w:sz="0" w:space="0" w:color="auto"/>
                <w:bottom w:val="none" w:sz="0" w:space="0" w:color="auto"/>
                <w:right w:val="none" w:sz="0" w:space="0" w:color="auto"/>
              </w:divBdr>
            </w:div>
            <w:div w:id="317534997">
              <w:marLeft w:val="0"/>
              <w:marRight w:val="0"/>
              <w:marTop w:val="0"/>
              <w:marBottom w:val="0"/>
              <w:divBdr>
                <w:top w:val="none" w:sz="0" w:space="0" w:color="auto"/>
                <w:left w:val="none" w:sz="0" w:space="0" w:color="auto"/>
                <w:bottom w:val="none" w:sz="0" w:space="0" w:color="auto"/>
                <w:right w:val="none" w:sz="0" w:space="0" w:color="auto"/>
              </w:divBdr>
            </w:div>
            <w:div w:id="378942181">
              <w:marLeft w:val="0"/>
              <w:marRight w:val="0"/>
              <w:marTop w:val="0"/>
              <w:marBottom w:val="0"/>
              <w:divBdr>
                <w:top w:val="none" w:sz="0" w:space="0" w:color="auto"/>
                <w:left w:val="none" w:sz="0" w:space="0" w:color="auto"/>
                <w:bottom w:val="none" w:sz="0" w:space="0" w:color="auto"/>
                <w:right w:val="none" w:sz="0" w:space="0" w:color="auto"/>
              </w:divBdr>
            </w:div>
            <w:div w:id="398358771">
              <w:marLeft w:val="0"/>
              <w:marRight w:val="0"/>
              <w:marTop w:val="0"/>
              <w:marBottom w:val="0"/>
              <w:divBdr>
                <w:top w:val="none" w:sz="0" w:space="0" w:color="auto"/>
                <w:left w:val="none" w:sz="0" w:space="0" w:color="auto"/>
                <w:bottom w:val="none" w:sz="0" w:space="0" w:color="auto"/>
                <w:right w:val="none" w:sz="0" w:space="0" w:color="auto"/>
              </w:divBdr>
            </w:div>
            <w:div w:id="415518567">
              <w:marLeft w:val="0"/>
              <w:marRight w:val="0"/>
              <w:marTop w:val="0"/>
              <w:marBottom w:val="0"/>
              <w:divBdr>
                <w:top w:val="none" w:sz="0" w:space="0" w:color="auto"/>
                <w:left w:val="none" w:sz="0" w:space="0" w:color="auto"/>
                <w:bottom w:val="none" w:sz="0" w:space="0" w:color="auto"/>
                <w:right w:val="none" w:sz="0" w:space="0" w:color="auto"/>
              </w:divBdr>
            </w:div>
            <w:div w:id="597564641">
              <w:marLeft w:val="0"/>
              <w:marRight w:val="0"/>
              <w:marTop w:val="0"/>
              <w:marBottom w:val="0"/>
              <w:divBdr>
                <w:top w:val="none" w:sz="0" w:space="0" w:color="auto"/>
                <w:left w:val="none" w:sz="0" w:space="0" w:color="auto"/>
                <w:bottom w:val="none" w:sz="0" w:space="0" w:color="auto"/>
                <w:right w:val="none" w:sz="0" w:space="0" w:color="auto"/>
              </w:divBdr>
            </w:div>
            <w:div w:id="688872703">
              <w:marLeft w:val="0"/>
              <w:marRight w:val="0"/>
              <w:marTop w:val="0"/>
              <w:marBottom w:val="0"/>
              <w:divBdr>
                <w:top w:val="none" w:sz="0" w:space="0" w:color="auto"/>
                <w:left w:val="none" w:sz="0" w:space="0" w:color="auto"/>
                <w:bottom w:val="none" w:sz="0" w:space="0" w:color="auto"/>
                <w:right w:val="none" w:sz="0" w:space="0" w:color="auto"/>
              </w:divBdr>
            </w:div>
            <w:div w:id="719934907">
              <w:marLeft w:val="0"/>
              <w:marRight w:val="0"/>
              <w:marTop w:val="0"/>
              <w:marBottom w:val="0"/>
              <w:divBdr>
                <w:top w:val="none" w:sz="0" w:space="0" w:color="auto"/>
                <w:left w:val="none" w:sz="0" w:space="0" w:color="auto"/>
                <w:bottom w:val="none" w:sz="0" w:space="0" w:color="auto"/>
                <w:right w:val="none" w:sz="0" w:space="0" w:color="auto"/>
              </w:divBdr>
            </w:div>
            <w:div w:id="745347064">
              <w:marLeft w:val="0"/>
              <w:marRight w:val="0"/>
              <w:marTop w:val="0"/>
              <w:marBottom w:val="0"/>
              <w:divBdr>
                <w:top w:val="none" w:sz="0" w:space="0" w:color="auto"/>
                <w:left w:val="none" w:sz="0" w:space="0" w:color="auto"/>
                <w:bottom w:val="none" w:sz="0" w:space="0" w:color="auto"/>
                <w:right w:val="none" w:sz="0" w:space="0" w:color="auto"/>
              </w:divBdr>
            </w:div>
            <w:div w:id="768356579">
              <w:marLeft w:val="0"/>
              <w:marRight w:val="0"/>
              <w:marTop w:val="0"/>
              <w:marBottom w:val="0"/>
              <w:divBdr>
                <w:top w:val="none" w:sz="0" w:space="0" w:color="auto"/>
                <w:left w:val="none" w:sz="0" w:space="0" w:color="auto"/>
                <w:bottom w:val="none" w:sz="0" w:space="0" w:color="auto"/>
                <w:right w:val="none" w:sz="0" w:space="0" w:color="auto"/>
              </w:divBdr>
            </w:div>
            <w:div w:id="872420470">
              <w:marLeft w:val="0"/>
              <w:marRight w:val="0"/>
              <w:marTop w:val="0"/>
              <w:marBottom w:val="0"/>
              <w:divBdr>
                <w:top w:val="none" w:sz="0" w:space="0" w:color="auto"/>
                <w:left w:val="none" w:sz="0" w:space="0" w:color="auto"/>
                <w:bottom w:val="none" w:sz="0" w:space="0" w:color="auto"/>
                <w:right w:val="none" w:sz="0" w:space="0" w:color="auto"/>
              </w:divBdr>
            </w:div>
            <w:div w:id="1128860189">
              <w:marLeft w:val="0"/>
              <w:marRight w:val="0"/>
              <w:marTop w:val="0"/>
              <w:marBottom w:val="0"/>
              <w:divBdr>
                <w:top w:val="none" w:sz="0" w:space="0" w:color="auto"/>
                <w:left w:val="none" w:sz="0" w:space="0" w:color="auto"/>
                <w:bottom w:val="none" w:sz="0" w:space="0" w:color="auto"/>
                <w:right w:val="none" w:sz="0" w:space="0" w:color="auto"/>
              </w:divBdr>
            </w:div>
            <w:div w:id="1161316442">
              <w:marLeft w:val="0"/>
              <w:marRight w:val="0"/>
              <w:marTop w:val="0"/>
              <w:marBottom w:val="0"/>
              <w:divBdr>
                <w:top w:val="none" w:sz="0" w:space="0" w:color="auto"/>
                <w:left w:val="none" w:sz="0" w:space="0" w:color="auto"/>
                <w:bottom w:val="none" w:sz="0" w:space="0" w:color="auto"/>
                <w:right w:val="none" w:sz="0" w:space="0" w:color="auto"/>
              </w:divBdr>
            </w:div>
            <w:div w:id="1204710410">
              <w:marLeft w:val="0"/>
              <w:marRight w:val="0"/>
              <w:marTop w:val="0"/>
              <w:marBottom w:val="0"/>
              <w:divBdr>
                <w:top w:val="none" w:sz="0" w:space="0" w:color="auto"/>
                <w:left w:val="none" w:sz="0" w:space="0" w:color="auto"/>
                <w:bottom w:val="none" w:sz="0" w:space="0" w:color="auto"/>
                <w:right w:val="none" w:sz="0" w:space="0" w:color="auto"/>
              </w:divBdr>
            </w:div>
            <w:div w:id="1326545038">
              <w:marLeft w:val="0"/>
              <w:marRight w:val="0"/>
              <w:marTop w:val="0"/>
              <w:marBottom w:val="0"/>
              <w:divBdr>
                <w:top w:val="none" w:sz="0" w:space="0" w:color="auto"/>
                <w:left w:val="none" w:sz="0" w:space="0" w:color="auto"/>
                <w:bottom w:val="none" w:sz="0" w:space="0" w:color="auto"/>
                <w:right w:val="none" w:sz="0" w:space="0" w:color="auto"/>
              </w:divBdr>
            </w:div>
            <w:div w:id="1342505998">
              <w:marLeft w:val="0"/>
              <w:marRight w:val="0"/>
              <w:marTop w:val="0"/>
              <w:marBottom w:val="0"/>
              <w:divBdr>
                <w:top w:val="none" w:sz="0" w:space="0" w:color="auto"/>
                <w:left w:val="none" w:sz="0" w:space="0" w:color="auto"/>
                <w:bottom w:val="none" w:sz="0" w:space="0" w:color="auto"/>
                <w:right w:val="none" w:sz="0" w:space="0" w:color="auto"/>
              </w:divBdr>
            </w:div>
            <w:div w:id="1354957906">
              <w:marLeft w:val="0"/>
              <w:marRight w:val="0"/>
              <w:marTop w:val="0"/>
              <w:marBottom w:val="0"/>
              <w:divBdr>
                <w:top w:val="none" w:sz="0" w:space="0" w:color="auto"/>
                <w:left w:val="none" w:sz="0" w:space="0" w:color="auto"/>
                <w:bottom w:val="none" w:sz="0" w:space="0" w:color="auto"/>
                <w:right w:val="none" w:sz="0" w:space="0" w:color="auto"/>
              </w:divBdr>
            </w:div>
            <w:div w:id="1381441838">
              <w:marLeft w:val="0"/>
              <w:marRight w:val="0"/>
              <w:marTop w:val="0"/>
              <w:marBottom w:val="0"/>
              <w:divBdr>
                <w:top w:val="none" w:sz="0" w:space="0" w:color="auto"/>
                <w:left w:val="none" w:sz="0" w:space="0" w:color="auto"/>
                <w:bottom w:val="none" w:sz="0" w:space="0" w:color="auto"/>
                <w:right w:val="none" w:sz="0" w:space="0" w:color="auto"/>
              </w:divBdr>
            </w:div>
            <w:div w:id="1402026119">
              <w:marLeft w:val="0"/>
              <w:marRight w:val="0"/>
              <w:marTop w:val="0"/>
              <w:marBottom w:val="0"/>
              <w:divBdr>
                <w:top w:val="none" w:sz="0" w:space="0" w:color="auto"/>
                <w:left w:val="none" w:sz="0" w:space="0" w:color="auto"/>
                <w:bottom w:val="none" w:sz="0" w:space="0" w:color="auto"/>
                <w:right w:val="none" w:sz="0" w:space="0" w:color="auto"/>
              </w:divBdr>
            </w:div>
            <w:div w:id="1496847557">
              <w:marLeft w:val="0"/>
              <w:marRight w:val="0"/>
              <w:marTop w:val="0"/>
              <w:marBottom w:val="0"/>
              <w:divBdr>
                <w:top w:val="none" w:sz="0" w:space="0" w:color="auto"/>
                <w:left w:val="none" w:sz="0" w:space="0" w:color="auto"/>
                <w:bottom w:val="none" w:sz="0" w:space="0" w:color="auto"/>
                <w:right w:val="none" w:sz="0" w:space="0" w:color="auto"/>
              </w:divBdr>
            </w:div>
            <w:div w:id="1504590977">
              <w:marLeft w:val="0"/>
              <w:marRight w:val="0"/>
              <w:marTop w:val="0"/>
              <w:marBottom w:val="0"/>
              <w:divBdr>
                <w:top w:val="none" w:sz="0" w:space="0" w:color="auto"/>
                <w:left w:val="none" w:sz="0" w:space="0" w:color="auto"/>
                <w:bottom w:val="none" w:sz="0" w:space="0" w:color="auto"/>
                <w:right w:val="none" w:sz="0" w:space="0" w:color="auto"/>
              </w:divBdr>
            </w:div>
            <w:div w:id="1560090973">
              <w:marLeft w:val="0"/>
              <w:marRight w:val="0"/>
              <w:marTop w:val="0"/>
              <w:marBottom w:val="0"/>
              <w:divBdr>
                <w:top w:val="none" w:sz="0" w:space="0" w:color="auto"/>
                <w:left w:val="none" w:sz="0" w:space="0" w:color="auto"/>
                <w:bottom w:val="none" w:sz="0" w:space="0" w:color="auto"/>
                <w:right w:val="none" w:sz="0" w:space="0" w:color="auto"/>
              </w:divBdr>
            </w:div>
            <w:div w:id="1771705332">
              <w:marLeft w:val="0"/>
              <w:marRight w:val="0"/>
              <w:marTop w:val="0"/>
              <w:marBottom w:val="0"/>
              <w:divBdr>
                <w:top w:val="none" w:sz="0" w:space="0" w:color="auto"/>
                <w:left w:val="none" w:sz="0" w:space="0" w:color="auto"/>
                <w:bottom w:val="none" w:sz="0" w:space="0" w:color="auto"/>
                <w:right w:val="none" w:sz="0" w:space="0" w:color="auto"/>
              </w:divBdr>
            </w:div>
            <w:div w:id="1801486316">
              <w:marLeft w:val="0"/>
              <w:marRight w:val="0"/>
              <w:marTop w:val="0"/>
              <w:marBottom w:val="0"/>
              <w:divBdr>
                <w:top w:val="none" w:sz="0" w:space="0" w:color="auto"/>
                <w:left w:val="none" w:sz="0" w:space="0" w:color="auto"/>
                <w:bottom w:val="none" w:sz="0" w:space="0" w:color="auto"/>
                <w:right w:val="none" w:sz="0" w:space="0" w:color="auto"/>
              </w:divBdr>
            </w:div>
            <w:div w:id="1872911249">
              <w:marLeft w:val="0"/>
              <w:marRight w:val="0"/>
              <w:marTop w:val="0"/>
              <w:marBottom w:val="0"/>
              <w:divBdr>
                <w:top w:val="none" w:sz="0" w:space="0" w:color="auto"/>
                <w:left w:val="none" w:sz="0" w:space="0" w:color="auto"/>
                <w:bottom w:val="none" w:sz="0" w:space="0" w:color="auto"/>
                <w:right w:val="none" w:sz="0" w:space="0" w:color="auto"/>
              </w:divBdr>
            </w:div>
            <w:div w:id="1893804218">
              <w:marLeft w:val="0"/>
              <w:marRight w:val="0"/>
              <w:marTop w:val="0"/>
              <w:marBottom w:val="0"/>
              <w:divBdr>
                <w:top w:val="none" w:sz="0" w:space="0" w:color="auto"/>
                <w:left w:val="none" w:sz="0" w:space="0" w:color="auto"/>
                <w:bottom w:val="none" w:sz="0" w:space="0" w:color="auto"/>
                <w:right w:val="none" w:sz="0" w:space="0" w:color="auto"/>
              </w:divBdr>
            </w:div>
            <w:div w:id="1932203040">
              <w:marLeft w:val="0"/>
              <w:marRight w:val="0"/>
              <w:marTop w:val="0"/>
              <w:marBottom w:val="0"/>
              <w:divBdr>
                <w:top w:val="none" w:sz="0" w:space="0" w:color="auto"/>
                <w:left w:val="none" w:sz="0" w:space="0" w:color="auto"/>
                <w:bottom w:val="none" w:sz="0" w:space="0" w:color="auto"/>
                <w:right w:val="none" w:sz="0" w:space="0" w:color="auto"/>
              </w:divBdr>
            </w:div>
            <w:div w:id="208216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522191">
      <w:bodyDiv w:val="1"/>
      <w:marLeft w:val="0"/>
      <w:marRight w:val="0"/>
      <w:marTop w:val="0"/>
      <w:marBottom w:val="0"/>
      <w:divBdr>
        <w:top w:val="none" w:sz="0" w:space="0" w:color="auto"/>
        <w:left w:val="none" w:sz="0" w:space="0" w:color="auto"/>
        <w:bottom w:val="none" w:sz="0" w:space="0" w:color="auto"/>
        <w:right w:val="none" w:sz="0" w:space="0" w:color="auto"/>
      </w:divBdr>
    </w:div>
    <w:div w:id="518395118">
      <w:bodyDiv w:val="1"/>
      <w:marLeft w:val="0"/>
      <w:marRight w:val="0"/>
      <w:marTop w:val="0"/>
      <w:marBottom w:val="0"/>
      <w:divBdr>
        <w:top w:val="none" w:sz="0" w:space="0" w:color="auto"/>
        <w:left w:val="none" w:sz="0" w:space="0" w:color="auto"/>
        <w:bottom w:val="none" w:sz="0" w:space="0" w:color="auto"/>
        <w:right w:val="none" w:sz="0" w:space="0" w:color="auto"/>
      </w:divBdr>
    </w:div>
    <w:div w:id="671955424">
      <w:bodyDiv w:val="1"/>
      <w:marLeft w:val="0"/>
      <w:marRight w:val="0"/>
      <w:marTop w:val="0"/>
      <w:marBottom w:val="0"/>
      <w:divBdr>
        <w:top w:val="none" w:sz="0" w:space="0" w:color="auto"/>
        <w:left w:val="none" w:sz="0" w:space="0" w:color="auto"/>
        <w:bottom w:val="none" w:sz="0" w:space="0" w:color="auto"/>
        <w:right w:val="none" w:sz="0" w:space="0" w:color="auto"/>
      </w:divBdr>
    </w:div>
    <w:div w:id="676201028">
      <w:bodyDiv w:val="1"/>
      <w:marLeft w:val="0"/>
      <w:marRight w:val="0"/>
      <w:marTop w:val="0"/>
      <w:marBottom w:val="0"/>
      <w:divBdr>
        <w:top w:val="none" w:sz="0" w:space="0" w:color="auto"/>
        <w:left w:val="none" w:sz="0" w:space="0" w:color="auto"/>
        <w:bottom w:val="none" w:sz="0" w:space="0" w:color="auto"/>
        <w:right w:val="none" w:sz="0" w:space="0" w:color="auto"/>
      </w:divBdr>
    </w:div>
    <w:div w:id="787771466">
      <w:bodyDiv w:val="1"/>
      <w:marLeft w:val="0"/>
      <w:marRight w:val="0"/>
      <w:marTop w:val="0"/>
      <w:marBottom w:val="0"/>
      <w:divBdr>
        <w:top w:val="none" w:sz="0" w:space="0" w:color="auto"/>
        <w:left w:val="none" w:sz="0" w:space="0" w:color="auto"/>
        <w:bottom w:val="none" w:sz="0" w:space="0" w:color="auto"/>
        <w:right w:val="none" w:sz="0" w:space="0" w:color="auto"/>
      </w:divBdr>
    </w:div>
    <w:div w:id="923565844">
      <w:bodyDiv w:val="1"/>
      <w:marLeft w:val="0"/>
      <w:marRight w:val="0"/>
      <w:marTop w:val="0"/>
      <w:marBottom w:val="0"/>
      <w:divBdr>
        <w:top w:val="none" w:sz="0" w:space="0" w:color="auto"/>
        <w:left w:val="none" w:sz="0" w:space="0" w:color="auto"/>
        <w:bottom w:val="none" w:sz="0" w:space="0" w:color="auto"/>
        <w:right w:val="none" w:sz="0" w:space="0" w:color="auto"/>
      </w:divBdr>
    </w:div>
    <w:div w:id="939803271">
      <w:bodyDiv w:val="1"/>
      <w:marLeft w:val="0"/>
      <w:marRight w:val="0"/>
      <w:marTop w:val="0"/>
      <w:marBottom w:val="0"/>
      <w:divBdr>
        <w:top w:val="none" w:sz="0" w:space="0" w:color="auto"/>
        <w:left w:val="none" w:sz="0" w:space="0" w:color="auto"/>
        <w:bottom w:val="none" w:sz="0" w:space="0" w:color="auto"/>
        <w:right w:val="none" w:sz="0" w:space="0" w:color="auto"/>
      </w:divBdr>
      <w:divsChild>
        <w:div w:id="60641065">
          <w:marLeft w:val="0"/>
          <w:marRight w:val="0"/>
          <w:marTop w:val="0"/>
          <w:marBottom w:val="0"/>
          <w:divBdr>
            <w:top w:val="none" w:sz="0" w:space="0" w:color="auto"/>
            <w:left w:val="none" w:sz="0" w:space="0" w:color="auto"/>
            <w:bottom w:val="none" w:sz="0" w:space="0" w:color="auto"/>
            <w:right w:val="none" w:sz="0" w:space="0" w:color="auto"/>
          </w:divBdr>
        </w:div>
        <w:div w:id="108552638">
          <w:marLeft w:val="0"/>
          <w:marRight w:val="0"/>
          <w:marTop w:val="0"/>
          <w:marBottom w:val="0"/>
          <w:divBdr>
            <w:top w:val="none" w:sz="0" w:space="0" w:color="auto"/>
            <w:left w:val="none" w:sz="0" w:space="0" w:color="auto"/>
            <w:bottom w:val="none" w:sz="0" w:space="0" w:color="auto"/>
            <w:right w:val="none" w:sz="0" w:space="0" w:color="auto"/>
          </w:divBdr>
        </w:div>
        <w:div w:id="134025861">
          <w:marLeft w:val="0"/>
          <w:marRight w:val="0"/>
          <w:marTop w:val="0"/>
          <w:marBottom w:val="0"/>
          <w:divBdr>
            <w:top w:val="none" w:sz="0" w:space="0" w:color="auto"/>
            <w:left w:val="none" w:sz="0" w:space="0" w:color="auto"/>
            <w:bottom w:val="none" w:sz="0" w:space="0" w:color="auto"/>
            <w:right w:val="none" w:sz="0" w:space="0" w:color="auto"/>
          </w:divBdr>
        </w:div>
        <w:div w:id="174267474">
          <w:marLeft w:val="0"/>
          <w:marRight w:val="0"/>
          <w:marTop w:val="0"/>
          <w:marBottom w:val="0"/>
          <w:divBdr>
            <w:top w:val="none" w:sz="0" w:space="0" w:color="auto"/>
            <w:left w:val="none" w:sz="0" w:space="0" w:color="auto"/>
            <w:bottom w:val="none" w:sz="0" w:space="0" w:color="auto"/>
            <w:right w:val="none" w:sz="0" w:space="0" w:color="auto"/>
          </w:divBdr>
        </w:div>
        <w:div w:id="208221959">
          <w:marLeft w:val="0"/>
          <w:marRight w:val="0"/>
          <w:marTop w:val="0"/>
          <w:marBottom w:val="0"/>
          <w:divBdr>
            <w:top w:val="none" w:sz="0" w:space="0" w:color="auto"/>
            <w:left w:val="none" w:sz="0" w:space="0" w:color="auto"/>
            <w:bottom w:val="none" w:sz="0" w:space="0" w:color="auto"/>
            <w:right w:val="none" w:sz="0" w:space="0" w:color="auto"/>
          </w:divBdr>
        </w:div>
        <w:div w:id="212009759">
          <w:marLeft w:val="0"/>
          <w:marRight w:val="0"/>
          <w:marTop w:val="0"/>
          <w:marBottom w:val="0"/>
          <w:divBdr>
            <w:top w:val="none" w:sz="0" w:space="0" w:color="auto"/>
            <w:left w:val="none" w:sz="0" w:space="0" w:color="auto"/>
            <w:bottom w:val="none" w:sz="0" w:space="0" w:color="auto"/>
            <w:right w:val="none" w:sz="0" w:space="0" w:color="auto"/>
          </w:divBdr>
        </w:div>
        <w:div w:id="314379913">
          <w:marLeft w:val="0"/>
          <w:marRight w:val="0"/>
          <w:marTop w:val="0"/>
          <w:marBottom w:val="0"/>
          <w:divBdr>
            <w:top w:val="none" w:sz="0" w:space="0" w:color="auto"/>
            <w:left w:val="none" w:sz="0" w:space="0" w:color="auto"/>
            <w:bottom w:val="none" w:sz="0" w:space="0" w:color="auto"/>
            <w:right w:val="none" w:sz="0" w:space="0" w:color="auto"/>
          </w:divBdr>
        </w:div>
        <w:div w:id="343559018">
          <w:marLeft w:val="0"/>
          <w:marRight w:val="0"/>
          <w:marTop w:val="0"/>
          <w:marBottom w:val="0"/>
          <w:divBdr>
            <w:top w:val="none" w:sz="0" w:space="0" w:color="auto"/>
            <w:left w:val="none" w:sz="0" w:space="0" w:color="auto"/>
            <w:bottom w:val="none" w:sz="0" w:space="0" w:color="auto"/>
            <w:right w:val="none" w:sz="0" w:space="0" w:color="auto"/>
          </w:divBdr>
        </w:div>
        <w:div w:id="386687572">
          <w:marLeft w:val="0"/>
          <w:marRight w:val="0"/>
          <w:marTop w:val="0"/>
          <w:marBottom w:val="0"/>
          <w:divBdr>
            <w:top w:val="none" w:sz="0" w:space="0" w:color="auto"/>
            <w:left w:val="none" w:sz="0" w:space="0" w:color="auto"/>
            <w:bottom w:val="none" w:sz="0" w:space="0" w:color="auto"/>
            <w:right w:val="none" w:sz="0" w:space="0" w:color="auto"/>
          </w:divBdr>
        </w:div>
        <w:div w:id="421491168">
          <w:marLeft w:val="0"/>
          <w:marRight w:val="0"/>
          <w:marTop w:val="0"/>
          <w:marBottom w:val="0"/>
          <w:divBdr>
            <w:top w:val="none" w:sz="0" w:space="0" w:color="auto"/>
            <w:left w:val="none" w:sz="0" w:space="0" w:color="auto"/>
            <w:bottom w:val="none" w:sz="0" w:space="0" w:color="auto"/>
            <w:right w:val="none" w:sz="0" w:space="0" w:color="auto"/>
          </w:divBdr>
        </w:div>
        <w:div w:id="552426342">
          <w:marLeft w:val="0"/>
          <w:marRight w:val="0"/>
          <w:marTop w:val="0"/>
          <w:marBottom w:val="0"/>
          <w:divBdr>
            <w:top w:val="none" w:sz="0" w:space="0" w:color="auto"/>
            <w:left w:val="none" w:sz="0" w:space="0" w:color="auto"/>
            <w:bottom w:val="none" w:sz="0" w:space="0" w:color="auto"/>
            <w:right w:val="none" w:sz="0" w:space="0" w:color="auto"/>
          </w:divBdr>
        </w:div>
        <w:div w:id="698163845">
          <w:marLeft w:val="0"/>
          <w:marRight w:val="0"/>
          <w:marTop w:val="0"/>
          <w:marBottom w:val="0"/>
          <w:divBdr>
            <w:top w:val="none" w:sz="0" w:space="0" w:color="auto"/>
            <w:left w:val="none" w:sz="0" w:space="0" w:color="auto"/>
            <w:bottom w:val="none" w:sz="0" w:space="0" w:color="auto"/>
            <w:right w:val="none" w:sz="0" w:space="0" w:color="auto"/>
          </w:divBdr>
        </w:div>
        <w:div w:id="740834623">
          <w:marLeft w:val="0"/>
          <w:marRight w:val="0"/>
          <w:marTop w:val="0"/>
          <w:marBottom w:val="0"/>
          <w:divBdr>
            <w:top w:val="none" w:sz="0" w:space="0" w:color="auto"/>
            <w:left w:val="none" w:sz="0" w:space="0" w:color="auto"/>
            <w:bottom w:val="none" w:sz="0" w:space="0" w:color="auto"/>
            <w:right w:val="none" w:sz="0" w:space="0" w:color="auto"/>
          </w:divBdr>
        </w:div>
        <w:div w:id="798379477">
          <w:marLeft w:val="0"/>
          <w:marRight w:val="0"/>
          <w:marTop w:val="0"/>
          <w:marBottom w:val="0"/>
          <w:divBdr>
            <w:top w:val="none" w:sz="0" w:space="0" w:color="auto"/>
            <w:left w:val="none" w:sz="0" w:space="0" w:color="auto"/>
            <w:bottom w:val="none" w:sz="0" w:space="0" w:color="auto"/>
            <w:right w:val="none" w:sz="0" w:space="0" w:color="auto"/>
          </w:divBdr>
        </w:div>
        <w:div w:id="933974914">
          <w:marLeft w:val="0"/>
          <w:marRight w:val="0"/>
          <w:marTop w:val="0"/>
          <w:marBottom w:val="0"/>
          <w:divBdr>
            <w:top w:val="none" w:sz="0" w:space="0" w:color="auto"/>
            <w:left w:val="none" w:sz="0" w:space="0" w:color="auto"/>
            <w:bottom w:val="none" w:sz="0" w:space="0" w:color="auto"/>
            <w:right w:val="none" w:sz="0" w:space="0" w:color="auto"/>
          </w:divBdr>
        </w:div>
        <w:div w:id="996032798">
          <w:marLeft w:val="0"/>
          <w:marRight w:val="0"/>
          <w:marTop w:val="0"/>
          <w:marBottom w:val="0"/>
          <w:divBdr>
            <w:top w:val="none" w:sz="0" w:space="0" w:color="auto"/>
            <w:left w:val="none" w:sz="0" w:space="0" w:color="auto"/>
            <w:bottom w:val="none" w:sz="0" w:space="0" w:color="auto"/>
            <w:right w:val="none" w:sz="0" w:space="0" w:color="auto"/>
          </w:divBdr>
        </w:div>
        <w:div w:id="1066492590">
          <w:marLeft w:val="0"/>
          <w:marRight w:val="0"/>
          <w:marTop w:val="0"/>
          <w:marBottom w:val="0"/>
          <w:divBdr>
            <w:top w:val="none" w:sz="0" w:space="0" w:color="auto"/>
            <w:left w:val="none" w:sz="0" w:space="0" w:color="auto"/>
            <w:bottom w:val="none" w:sz="0" w:space="0" w:color="auto"/>
            <w:right w:val="none" w:sz="0" w:space="0" w:color="auto"/>
          </w:divBdr>
        </w:div>
        <w:div w:id="1091508181">
          <w:marLeft w:val="0"/>
          <w:marRight w:val="0"/>
          <w:marTop w:val="0"/>
          <w:marBottom w:val="0"/>
          <w:divBdr>
            <w:top w:val="none" w:sz="0" w:space="0" w:color="auto"/>
            <w:left w:val="none" w:sz="0" w:space="0" w:color="auto"/>
            <w:bottom w:val="none" w:sz="0" w:space="0" w:color="auto"/>
            <w:right w:val="none" w:sz="0" w:space="0" w:color="auto"/>
          </w:divBdr>
        </w:div>
        <w:div w:id="1227107718">
          <w:marLeft w:val="0"/>
          <w:marRight w:val="0"/>
          <w:marTop w:val="0"/>
          <w:marBottom w:val="0"/>
          <w:divBdr>
            <w:top w:val="none" w:sz="0" w:space="0" w:color="auto"/>
            <w:left w:val="none" w:sz="0" w:space="0" w:color="auto"/>
            <w:bottom w:val="none" w:sz="0" w:space="0" w:color="auto"/>
            <w:right w:val="none" w:sz="0" w:space="0" w:color="auto"/>
          </w:divBdr>
        </w:div>
        <w:div w:id="1346786826">
          <w:marLeft w:val="0"/>
          <w:marRight w:val="0"/>
          <w:marTop w:val="0"/>
          <w:marBottom w:val="0"/>
          <w:divBdr>
            <w:top w:val="none" w:sz="0" w:space="0" w:color="auto"/>
            <w:left w:val="none" w:sz="0" w:space="0" w:color="auto"/>
            <w:bottom w:val="none" w:sz="0" w:space="0" w:color="auto"/>
            <w:right w:val="none" w:sz="0" w:space="0" w:color="auto"/>
          </w:divBdr>
        </w:div>
        <w:div w:id="1357006033">
          <w:marLeft w:val="0"/>
          <w:marRight w:val="0"/>
          <w:marTop w:val="0"/>
          <w:marBottom w:val="0"/>
          <w:divBdr>
            <w:top w:val="none" w:sz="0" w:space="0" w:color="auto"/>
            <w:left w:val="none" w:sz="0" w:space="0" w:color="auto"/>
            <w:bottom w:val="none" w:sz="0" w:space="0" w:color="auto"/>
            <w:right w:val="none" w:sz="0" w:space="0" w:color="auto"/>
          </w:divBdr>
        </w:div>
        <w:div w:id="1529638712">
          <w:marLeft w:val="0"/>
          <w:marRight w:val="0"/>
          <w:marTop w:val="0"/>
          <w:marBottom w:val="0"/>
          <w:divBdr>
            <w:top w:val="none" w:sz="0" w:space="0" w:color="auto"/>
            <w:left w:val="none" w:sz="0" w:space="0" w:color="auto"/>
            <w:bottom w:val="none" w:sz="0" w:space="0" w:color="auto"/>
            <w:right w:val="none" w:sz="0" w:space="0" w:color="auto"/>
          </w:divBdr>
        </w:div>
        <w:div w:id="1647322605">
          <w:marLeft w:val="0"/>
          <w:marRight w:val="0"/>
          <w:marTop w:val="0"/>
          <w:marBottom w:val="0"/>
          <w:divBdr>
            <w:top w:val="none" w:sz="0" w:space="0" w:color="auto"/>
            <w:left w:val="none" w:sz="0" w:space="0" w:color="auto"/>
            <w:bottom w:val="none" w:sz="0" w:space="0" w:color="auto"/>
            <w:right w:val="none" w:sz="0" w:space="0" w:color="auto"/>
          </w:divBdr>
        </w:div>
        <w:div w:id="1700275853">
          <w:marLeft w:val="0"/>
          <w:marRight w:val="0"/>
          <w:marTop w:val="0"/>
          <w:marBottom w:val="0"/>
          <w:divBdr>
            <w:top w:val="none" w:sz="0" w:space="0" w:color="auto"/>
            <w:left w:val="none" w:sz="0" w:space="0" w:color="auto"/>
            <w:bottom w:val="none" w:sz="0" w:space="0" w:color="auto"/>
            <w:right w:val="none" w:sz="0" w:space="0" w:color="auto"/>
          </w:divBdr>
        </w:div>
        <w:div w:id="1727684639">
          <w:marLeft w:val="0"/>
          <w:marRight w:val="0"/>
          <w:marTop w:val="0"/>
          <w:marBottom w:val="0"/>
          <w:divBdr>
            <w:top w:val="none" w:sz="0" w:space="0" w:color="auto"/>
            <w:left w:val="none" w:sz="0" w:space="0" w:color="auto"/>
            <w:bottom w:val="none" w:sz="0" w:space="0" w:color="auto"/>
            <w:right w:val="none" w:sz="0" w:space="0" w:color="auto"/>
          </w:divBdr>
        </w:div>
        <w:div w:id="1851286338">
          <w:marLeft w:val="0"/>
          <w:marRight w:val="0"/>
          <w:marTop w:val="0"/>
          <w:marBottom w:val="0"/>
          <w:divBdr>
            <w:top w:val="none" w:sz="0" w:space="0" w:color="auto"/>
            <w:left w:val="none" w:sz="0" w:space="0" w:color="auto"/>
            <w:bottom w:val="none" w:sz="0" w:space="0" w:color="auto"/>
            <w:right w:val="none" w:sz="0" w:space="0" w:color="auto"/>
          </w:divBdr>
        </w:div>
        <w:div w:id="1868327394">
          <w:marLeft w:val="0"/>
          <w:marRight w:val="0"/>
          <w:marTop w:val="0"/>
          <w:marBottom w:val="0"/>
          <w:divBdr>
            <w:top w:val="none" w:sz="0" w:space="0" w:color="auto"/>
            <w:left w:val="none" w:sz="0" w:space="0" w:color="auto"/>
            <w:bottom w:val="none" w:sz="0" w:space="0" w:color="auto"/>
            <w:right w:val="none" w:sz="0" w:space="0" w:color="auto"/>
          </w:divBdr>
        </w:div>
        <w:div w:id="1888838231">
          <w:marLeft w:val="0"/>
          <w:marRight w:val="0"/>
          <w:marTop w:val="0"/>
          <w:marBottom w:val="0"/>
          <w:divBdr>
            <w:top w:val="none" w:sz="0" w:space="0" w:color="auto"/>
            <w:left w:val="none" w:sz="0" w:space="0" w:color="auto"/>
            <w:bottom w:val="none" w:sz="0" w:space="0" w:color="auto"/>
            <w:right w:val="none" w:sz="0" w:space="0" w:color="auto"/>
          </w:divBdr>
        </w:div>
        <w:div w:id="1948537785">
          <w:marLeft w:val="0"/>
          <w:marRight w:val="0"/>
          <w:marTop w:val="0"/>
          <w:marBottom w:val="0"/>
          <w:divBdr>
            <w:top w:val="none" w:sz="0" w:space="0" w:color="auto"/>
            <w:left w:val="none" w:sz="0" w:space="0" w:color="auto"/>
            <w:bottom w:val="none" w:sz="0" w:space="0" w:color="auto"/>
            <w:right w:val="none" w:sz="0" w:space="0" w:color="auto"/>
          </w:divBdr>
        </w:div>
        <w:div w:id="2070616455">
          <w:marLeft w:val="0"/>
          <w:marRight w:val="0"/>
          <w:marTop w:val="0"/>
          <w:marBottom w:val="0"/>
          <w:divBdr>
            <w:top w:val="none" w:sz="0" w:space="0" w:color="auto"/>
            <w:left w:val="none" w:sz="0" w:space="0" w:color="auto"/>
            <w:bottom w:val="none" w:sz="0" w:space="0" w:color="auto"/>
            <w:right w:val="none" w:sz="0" w:space="0" w:color="auto"/>
          </w:divBdr>
        </w:div>
        <w:div w:id="2127656265">
          <w:marLeft w:val="0"/>
          <w:marRight w:val="0"/>
          <w:marTop w:val="0"/>
          <w:marBottom w:val="0"/>
          <w:divBdr>
            <w:top w:val="none" w:sz="0" w:space="0" w:color="auto"/>
            <w:left w:val="none" w:sz="0" w:space="0" w:color="auto"/>
            <w:bottom w:val="none" w:sz="0" w:space="0" w:color="auto"/>
            <w:right w:val="none" w:sz="0" w:space="0" w:color="auto"/>
          </w:divBdr>
        </w:div>
      </w:divsChild>
    </w:div>
    <w:div w:id="961619964">
      <w:bodyDiv w:val="1"/>
      <w:marLeft w:val="0"/>
      <w:marRight w:val="0"/>
      <w:marTop w:val="0"/>
      <w:marBottom w:val="0"/>
      <w:divBdr>
        <w:top w:val="none" w:sz="0" w:space="0" w:color="auto"/>
        <w:left w:val="none" w:sz="0" w:space="0" w:color="auto"/>
        <w:bottom w:val="none" w:sz="0" w:space="0" w:color="auto"/>
        <w:right w:val="none" w:sz="0" w:space="0" w:color="auto"/>
      </w:divBdr>
      <w:divsChild>
        <w:div w:id="34936718">
          <w:marLeft w:val="0"/>
          <w:marRight w:val="0"/>
          <w:marTop w:val="0"/>
          <w:marBottom w:val="0"/>
          <w:divBdr>
            <w:top w:val="none" w:sz="0" w:space="0" w:color="auto"/>
            <w:left w:val="none" w:sz="0" w:space="0" w:color="auto"/>
            <w:bottom w:val="none" w:sz="0" w:space="0" w:color="auto"/>
            <w:right w:val="none" w:sz="0" w:space="0" w:color="auto"/>
          </w:divBdr>
          <w:divsChild>
            <w:div w:id="1455059446">
              <w:marLeft w:val="0"/>
              <w:marRight w:val="0"/>
              <w:marTop w:val="0"/>
              <w:marBottom w:val="0"/>
              <w:divBdr>
                <w:top w:val="none" w:sz="0" w:space="0" w:color="auto"/>
                <w:left w:val="none" w:sz="0" w:space="0" w:color="auto"/>
                <w:bottom w:val="none" w:sz="0" w:space="0" w:color="auto"/>
                <w:right w:val="none" w:sz="0" w:space="0" w:color="auto"/>
              </w:divBdr>
              <w:divsChild>
                <w:div w:id="8726050">
                  <w:marLeft w:val="0"/>
                  <w:marRight w:val="0"/>
                  <w:marTop w:val="0"/>
                  <w:marBottom w:val="0"/>
                  <w:divBdr>
                    <w:top w:val="none" w:sz="0" w:space="0" w:color="auto"/>
                    <w:left w:val="none" w:sz="0" w:space="0" w:color="auto"/>
                    <w:bottom w:val="none" w:sz="0" w:space="0" w:color="auto"/>
                    <w:right w:val="none" w:sz="0" w:space="0" w:color="auto"/>
                  </w:divBdr>
                </w:div>
                <w:div w:id="16392867">
                  <w:marLeft w:val="0"/>
                  <w:marRight w:val="0"/>
                  <w:marTop w:val="0"/>
                  <w:marBottom w:val="0"/>
                  <w:divBdr>
                    <w:top w:val="none" w:sz="0" w:space="0" w:color="auto"/>
                    <w:left w:val="none" w:sz="0" w:space="0" w:color="auto"/>
                    <w:bottom w:val="none" w:sz="0" w:space="0" w:color="auto"/>
                    <w:right w:val="none" w:sz="0" w:space="0" w:color="auto"/>
                  </w:divBdr>
                </w:div>
                <w:div w:id="27418921">
                  <w:marLeft w:val="0"/>
                  <w:marRight w:val="0"/>
                  <w:marTop w:val="0"/>
                  <w:marBottom w:val="0"/>
                  <w:divBdr>
                    <w:top w:val="none" w:sz="0" w:space="0" w:color="auto"/>
                    <w:left w:val="none" w:sz="0" w:space="0" w:color="auto"/>
                    <w:bottom w:val="none" w:sz="0" w:space="0" w:color="auto"/>
                    <w:right w:val="none" w:sz="0" w:space="0" w:color="auto"/>
                  </w:divBdr>
                </w:div>
                <w:div w:id="35861602">
                  <w:marLeft w:val="0"/>
                  <w:marRight w:val="0"/>
                  <w:marTop w:val="0"/>
                  <w:marBottom w:val="0"/>
                  <w:divBdr>
                    <w:top w:val="none" w:sz="0" w:space="0" w:color="auto"/>
                    <w:left w:val="none" w:sz="0" w:space="0" w:color="auto"/>
                    <w:bottom w:val="none" w:sz="0" w:space="0" w:color="auto"/>
                    <w:right w:val="none" w:sz="0" w:space="0" w:color="auto"/>
                  </w:divBdr>
                </w:div>
                <w:div w:id="37172591">
                  <w:marLeft w:val="0"/>
                  <w:marRight w:val="0"/>
                  <w:marTop w:val="0"/>
                  <w:marBottom w:val="0"/>
                  <w:divBdr>
                    <w:top w:val="none" w:sz="0" w:space="0" w:color="auto"/>
                    <w:left w:val="none" w:sz="0" w:space="0" w:color="auto"/>
                    <w:bottom w:val="none" w:sz="0" w:space="0" w:color="auto"/>
                    <w:right w:val="none" w:sz="0" w:space="0" w:color="auto"/>
                  </w:divBdr>
                </w:div>
                <w:div w:id="42801759">
                  <w:marLeft w:val="0"/>
                  <w:marRight w:val="0"/>
                  <w:marTop w:val="0"/>
                  <w:marBottom w:val="0"/>
                  <w:divBdr>
                    <w:top w:val="none" w:sz="0" w:space="0" w:color="auto"/>
                    <w:left w:val="none" w:sz="0" w:space="0" w:color="auto"/>
                    <w:bottom w:val="none" w:sz="0" w:space="0" w:color="auto"/>
                    <w:right w:val="none" w:sz="0" w:space="0" w:color="auto"/>
                  </w:divBdr>
                </w:div>
                <w:div w:id="44569203">
                  <w:marLeft w:val="0"/>
                  <w:marRight w:val="0"/>
                  <w:marTop w:val="0"/>
                  <w:marBottom w:val="0"/>
                  <w:divBdr>
                    <w:top w:val="none" w:sz="0" w:space="0" w:color="auto"/>
                    <w:left w:val="none" w:sz="0" w:space="0" w:color="auto"/>
                    <w:bottom w:val="none" w:sz="0" w:space="0" w:color="auto"/>
                    <w:right w:val="none" w:sz="0" w:space="0" w:color="auto"/>
                  </w:divBdr>
                </w:div>
                <w:div w:id="78988120">
                  <w:marLeft w:val="0"/>
                  <w:marRight w:val="0"/>
                  <w:marTop w:val="0"/>
                  <w:marBottom w:val="0"/>
                  <w:divBdr>
                    <w:top w:val="none" w:sz="0" w:space="0" w:color="auto"/>
                    <w:left w:val="none" w:sz="0" w:space="0" w:color="auto"/>
                    <w:bottom w:val="none" w:sz="0" w:space="0" w:color="auto"/>
                    <w:right w:val="none" w:sz="0" w:space="0" w:color="auto"/>
                  </w:divBdr>
                </w:div>
                <w:div w:id="81028063">
                  <w:marLeft w:val="0"/>
                  <w:marRight w:val="0"/>
                  <w:marTop w:val="0"/>
                  <w:marBottom w:val="0"/>
                  <w:divBdr>
                    <w:top w:val="none" w:sz="0" w:space="0" w:color="auto"/>
                    <w:left w:val="none" w:sz="0" w:space="0" w:color="auto"/>
                    <w:bottom w:val="none" w:sz="0" w:space="0" w:color="auto"/>
                    <w:right w:val="none" w:sz="0" w:space="0" w:color="auto"/>
                  </w:divBdr>
                </w:div>
                <w:div w:id="88740818">
                  <w:marLeft w:val="0"/>
                  <w:marRight w:val="0"/>
                  <w:marTop w:val="0"/>
                  <w:marBottom w:val="0"/>
                  <w:divBdr>
                    <w:top w:val="none" w:sz="0" w:space="0" w:color="auto"/>
                    <w:left w:val="none" w:sz="0" w:space="0" w:color="auto"/>
                    <w:bottom w:val="none" w:sz="0" w:space="0" w:color="auto"/>
                    <w:right w:val="none" w:sz="0" w:space="0" w:color="auto"/>
                  </w:divBdr>
                </w:div>
                <w:div w:id="93671364">
                  <w:marLeft w:val="0"/>
                  <w:marRight w:val="0"/>
                  <w:marTop w:val="0"/>
                  <w:marBottom w:val="0"/>
                  <w:divBdr>
                    <w:top w:val="none" w:sz="0" w:space="0" w:color="auto"/>
                    <w:left w:val="none" w:sz="0" w:space="0" w:color="auto"/>
                    <w:bottom w:val="none" w:sz="0" w:space="0" w:color="auto"/>
                    <w:right w:val="none" w:sz="0" w:space="0" w:color="auto"/>
                  </w:divBdr>
                </w:div>
                <w:div w:id="103573776">
                  <w:marLeft w:val="0"/>
                  <w:marRight w:val="0"/>
                  <w:marTop w:val="0"/>
                  <w:marBottom w:val="0"/>
                  <w:divBdr>
                    <w:top w:val="none" w:sz="0" w:space="0" w:color="auto"/>
                    <w:left w:val="none" w:sz="0" w:space="0" w:color="auto"/>
                    <w:bottom w:val="none" w:sz="0" w:space="0" w:color="auto"/>
                    <w:right w:val="none" w:sz="0" w:space="0" w:color="auto"/>
                  </w:divBdr>
                </w:div>
                <w:div w:id="104272239">
                  <w:marLeft w:val="0"/>
                  <w:marRight w:val="0"/>
                  <w:marTop w:val="0"/>
                  <w:marBottom w:val="0"/>
                  <w:divBdr>
                    <w:top w:val="none" w:sz="0" w:space="0" w:color="auto"/>
                    <w:left w:val="none" w:sz="0" w:space="0" w:color="auto"/>
                    <w:bottom w:val="none" w:sz="0" w:space="0" w:color="auto"/>
                    <w:right w:val="none" w:sz="0" w:space="0" w:color="auto"/>
                  </w:divBdr>
                </w:div>
                <w:div w:id="108161628">
                  <w:marLeft w:val="0"/>
                  <w:marRight w:val="0"/>
                  <w:marTop w:val="0"/>
                  <w:marBottom w:val="0"/>
                  <w:divBdr>
                    <w:top w:val="none" w:sz="0" w:space="0" w:color="auto"/>
                    <w:left w:val="none" w:sz="0" w:space="0" w:color="auto"/>
                    <w:bottom w:val="none" w:sz="0" w:space="0" w:color="auto"/>
                    <w:right w:val="none" w:sz="0" w:space="0" w:color="auto"/>
                  </w:divBdr>
                </w:div>
                <w:div w:id="117260159">
                  <w:marLeft w:val="0"/>
                  <w:marRight w:val="0"/>
                  <w:marTop w:val="0"/>
                  <w:marBottom w:val="0"/>
                  <w:divBdr>
                    <w:top w:val="none" w:sz="0" w:space="0" w:color="auto"/>
                    <w:left w:val="none" w:sz="0" w:space="0" w:color="auto"/>
                    <w:bottom w:val="none" w:sz="0" w:space="0" w:color="auto"/>
                    <w:right w:val="none" w:sz="0" w:space="0" w:color="auto"/>
                  </w:divBdr>
                </w:div>
                <w:div w:id="123692361">
                  <w:marLeft w:val="0"/>
                  <w:marRight w:val="0"/>
                  <w:marTop w:val="0"/>
                  <w:marBottom w:val="0"/>
                  <w:divBdr>
                    <w:top w:val="none" w:sz="0" w:space="0" w:color="auto"/>
                    <w:left w:val="none" w:sz="0" w:space="0" w:color="auto"/>
                    <w:bottom w:val="none" w:sz="0" w:space="0" w:color="auto"/>
                    <w:right w:val="none" w:sz="0" w:space="0" w:color="auto"/>
                  </w:divBdr>
                </w:div>
                <w:div w:id="149635056">
                  <w:marLeft w:val="0"/>
                  <w:marRight w:val="0"/>
                  <w:marTop w:val="0"/>
                  <w:marBottom w:val="0"/>
                  <w:divBdr>
                    <w:top w:val="none" w:sz="0" w:space="0" w:color="auto"/>
                    <w:left w:val="none" w:sz="0" w:space="0" w:color="auto"/>
                    <w:bottom w:val="none" w:sz="0" w:space="0" w:color="auto"/>
                    <w:right w:val="none" w:sz="0" w:space="0" w:color="auto"/>
                  </w:divBdr>
                </w:div>
                <w:div w:id="160120966">
                  <w:marLeft w:val="0"/>
                  <w:marRight w:val="0"/>
                  <w:marTop w:val="0"/>
                  <w:marBottom w:val="0"/>
                  <w:divBdr>
                    <w:top w:val="none" w:sz="0" w:space="0" w:color="auto"/>
                    <w:left w:val="none" w:sz="0" w:space="0" w:color="auto"/>
                    <w:bottom w:val="none" w:sz="0" w:space="0" w:color="auto"/>
                    <w:right w:val="none" w:sz="0" w:space="0" w:color="auto"/>
                  </w:divBdr>
                </w:div>
                <w:div w:id="169569564">
                  <w:marLeft w:val="0"/>
                  <w:marRight w:val="0"/>
                  <w:marTop w:val="0"/>
                  <w:marBottom w:val="0"/>
                  <w:divBdr>
                    <w:top w:val="none" w:sz="0" w:space="0" w:color="auto"/>
                    <w:left w:val="none" w:sz="0" w:space="0" w:color="auto"/>
                    <w:bottom w:val="none" w:sz="0" w:space="0" w:color="auto"/>
                    <w:right w:val="none" w:sz="0" w:space="0" w:color="auto"/>
                  </w:divBdr>
                </w:div>
                <w:div w:id="182133806">
                  <w:marLeft w:val="0"/>
                  <w:marRight w:val="0"/>
                  <w:marTop w:val="0"/>
                  <w:marBottom w:val="0"/>
                  <w:divBdr>
                    <w:top w:val="none" w:sz="0" w:space="0" w:color="auto"/>
                    <w:left w:val="none" w:sz="0" w:space="0" w:color="auto"/>
                    <w:bottom w:val="none" w:sz="0" w:space="0" w:color="auto"/>
                    <w:right w:val="none" w:sz="0" w:space="0" w:color="auto"/>
                  </w:divBdr>
                </w:div>
                <w:div w:id="188884787">
                  <w:marLeft w:val="0"/>
                  <w:marRight w:val="0"/>
                  <w:marTop w:val="0"/>
                  <w:marBottom w:val="0"/>
                  <w:divBdr>
                    <w:top w:val="none" w:sz="0" w:space="0" w:color="auto"/>
                    <w:left w:val="none" w:sz="0" w:space="0" w:color="auto"/>
                    <w:bottom w:val="none" w:sz="0" w:space="0" w:color="auto"/>
                    <w:right w:val="none" w:sz="0" w:space="0" w:color="auto"/>
                  </w:divBdr>
                </w:div>
                <w:div w:id="194659063">
                  <w:marLeft w:val="0"/>
                  <w:marRight w:val="0"/>
                  <w:marTop w:val="0"/>
                  <w:marBottom w:val="0"/>
                  <w:divBdr>
                    <w:top w:val="none" w:sz="0" w:space="0" w:color="auto"/>
                    <w:left w:val="none" w:sz="0" w:space="0" w:color="auto"/>
                    <w:bottom w:val="none" w:sz="0" w:space="0" w:color="auto"/>
                    <w:right w:val="none" w:sz="0" w:space="0" w:color="auto"/>
                  </w:divBdr>
                </w:div>
                <w:div w:id="194855867">
                  <w:marLeft w:val="0"/>
                  <w:marRight w:val="0"/>
                  <w:marTop w:val="0"/>
                  <w:marBottom w:val="0"/>
                  <w:divBdr>
                    <w:top w:val="none" w:sz="0" w:space="0" w:color="auto"/>
                    <w:left w:val="none" w:sz="0" w:space="0" w:color="auto"/>
                    <w:bottom w:val="none" w:sz="0" w:space="0" w:color="auto"/>
                    <w:right w:val="none" w:sz="0" w:space="0" w:color="auto"/>
                  </w:divBdr>
                </w:div>
                <w:div w:id="203714326">
                  <w:marLeft w:val="0"/>
                  <w:marRight w:val="0"/>
                  <w:marTop w:val="0"/>
                  <w:marBottom w:val="0"/>
                  <w:divBdr>
                    <w:top w:val="none" w:sz="0" w:space="0" w:color="auto"/>
                    <w:left w:val="none" w:sz="0" w:space="0" w:color="auto"/>
                    <w:bottom w:val="none" w:sz="0" w:space="0" w:color="auto"/>
                    <w:right w:val="none" w:sz="0" w:space="0" w:color="auto"/>
                  </w:divBdr>
                </w:div>
                <w:div w:id="209073274">
                  <w:marLeft w:val="0"/>
                  <w:marRight w:val="0"/>
                  <w:marTop w:val="0"/>
                  <w:marBottom w:val="0"/>
                  <w:divBdr>
                    <w:top w:val="none" w:sz="0" w:space="0" w:color="auto"/>
                    <w:left w:val="none" w:sz="0" w:space="0" w:color="auto"/>
                    <w:bottom w:val="none" w:sz="0" w:space="0" w:color="auto"/>
                    <w:right w:val="none" w:sz="0" w:space="0" w:color="auto"/>
                  </w:divBdr>
                </w:div>
                <w:div w:id="214440236">
                  <w:marLeft w:val="0"/>
                  <w:marRight w:val="0"/>
                  <w:marTop w:val="0"/>
                  <w:marBottom w:val="0"/>
                  <w:divBdr>
                    <w:top w:val="none" w:sz="0" w:space="0" w:color="auto"/>
                    <w:left w:val="none" w:sz="0" w:space="0" w:color="auto"/>
                    <w:bottom w:val="none" w:sz="0" w:space="0" w:color="auto"/>
                    <w:right w:val="none" w:sz="0" w:space="0" w:color="auto"/>
                  </w:divBdr>
                </w:div>
                <w:div w:id="215699861">
                  <w:marLeft w:val="0"/>
                  <w:marRight w:val="0"/>
                  <w:marTop w:val="0"/>
                  <w:marBottom w:val="0"/>
                  <w:divBdr>
                    <w:top w:val="none" w:sz="0" w:space="0" w:color="auto"/>
                    <w:left w:val="none" w:sz="0" w:space="0" w:color="auto"/>
                    <w:bottom w:val="none" w:sz="0" w:space="0" w:color="auto"/>
                    <w:right w:val="none" w:sz="0" w:space="0" w:color="auto"/>
                  </w:divBdr>
                </w:div>
                <w:div w:id="220479417">
                  <w:marLeft w:val="0"/>
                  <w:marRight w:val="0"/>
                  <w:marTop w:val="0"/>
                  <w:marBottom w:val="0"/>
                  <w:divBdr>
                    <w:top w:val="none" w:sz="0" w:space="0" w:color="auto"/>
                    <w:left w:val="none" w:sz="0" w:space="0" w:color="auto"/>
                    <w:bottom w:val="none" w:sz="0" w:space="0" w:color="auto"/>
                    <w:right w:val="none" w:sz="0" w:space="0" w:color="auto"/>
                  </w:divBdr>
                </w:div>
                <w:div w:id="242421465">
                  <w:marLeft w:val="0"/>
                  <w:marRight w:val="0"/>
                  <w:marTop w:val="0"/>
                  <w:marBottom w:val="0"/>
                  <w:divBdr>
                    <w:top w:val="none" w:sz="0" w:space="0" w:color="auto"/>
                    <w:left w:val="none" w:sz="0" w:space="0" w:color="auto"/>
                    <w:bottom w:val="none" w:sz="0" w:space="0" w:color="auto"/>
                    <w:right w:val="none" w:sz="0" w:space="0" w:color="auto"/>
                  </w:divBdr>
                </w:div>
                <w:div w:id="255867158">
                  <w:marLeft w:val="0"/>
                  <w:marRight w:val="0"/>
                  <w:marTop w:val="0"/>
                  <w:marBottom w:val="0"/>
                  <w:divBdr>
                    <w:top w:val="none" w:sz="0" w:space="0" w:color="auto"/>
                    <w:left w:val="none" w:sz="0" w:space="0" w:color="auto"/>
                    <w:bottom w:val="none" w:sz="0" w:space="0" w:color="auto"/>
                    <w:right w:val="none" w:sz="0" w:space="0" w:color="auto"/>
                  </w:divBdr>
                </w:div>
                <w:div w:id="261303378">
                  <w:marLeft w:val="0"/>
                  <w:marRight w:val="0"/>
                  <w:marTop w:val="0"/>
                  <w:marBottom w:val="0"/>
                  <w:divBdr>
                    <w:top w:val="none" w:sz="0" w:space="0" w:color="auto"/>
                    <w:left w:val="none" w:sz="0" w:space="0" w:color="auto"/>
                    <w:bottom w:val="none" w:sz="0" w:space="0" w:color="auto"/>
                    <w:right w:val="none" w:sz="0" w:space="0" w:color="auto"/>
                  </w:divBdr>
                </w:div>
                <w:div w:id="271324697">
                  <w:marLeft w:val="0"/>
                  <w:marRight w:val="0"/>
                  <w:marTop w:val="0"/>
                  <w:marBottom w:val="0"/>
                  <w:divBdr>
                    <w:top w:val="none" w:sz="0" w:space="0" w:color="auto"/>
                    <w:left w:val="none" w:sz="0" w:space="0" w:color="auto"/>
                    <w:bottom w:val="none" w:sz="0" w:space="0" w:color="auto"/>
                    <w:right w:val="none" w:sz="0" w:space="0" w:color="auto"/>
                  </w:divBdr>
                </w:div>
                <w:div w:id="274680422">
                  <w:marLeft w:val="0"/>
                  <w:marRight w:val="0"/>
                  <w:marTop w:val="0"/>
                  <w:marBottom w:val="0"/>
                  <w:divBdr>
                    <w:top w:val="none" w:sz="0" w:space="0" w:color="auto"/>
                    <w:left w:val="none" w:sz="0" w:space="0" w:color="auto"/>
                    <w:bottom w:val="none" w:sz="0" w:space="0" w:color="auto"/>
                    <w:right w:val="none" w:sz="0" w:space="0" w:color="auto"/>
                  </w:divBdr>
                </w:div>
                <w:div w:id="276646315">
                  <w:marLeft w:val="0"/>
                  <w:marRight w:val="0"/>
                  <w:marTop w:val="0"/>
                  <w:marBottom w:val="0"/>
                  <w:divBdr>
                    <w:top w:val="none" w:sz="0" w:space="0" w:color="auto"/>
                    <w:left w:val="none" w:sz="0" w:space="0" w:color="auto"/>
                    <w:bottom w:val="none" w:sz="0" w:space="0" w:color="auto"/>
                    <w:right w:val="none" w:sz="0" w:space="0" w:color="auto"/>
                  </w:divBdr>
                </w:div>
                <w:div w:id="278414321">
                  <w:marLeft w:val="0"/>
                  <w:marRight w:val="0"/>
                  <w:marTop w:val="0"/>
                  <w:marBottom w:val="0"/>
                  <w:divBdr>
                    <w:top w:val="none" w:sz="0" w:space="0" w:color="auto"/>
                    <w:left w:val="none" w:sz="0" w:space="0" w:color="auto"/>
                    <w:bottom w:val="none" w:sz="0" w:space="0" w:color="auto"/>
                    <w:right w:val="none" w:sz="0" w:space="0" w:color="auto"/>
                  </w:divBdr>
                </w:div>
                <w:div w:id="278755743">
                  <w:marLeft w:val="0"/>
                  <w:marRight w:val="0"/>
                  <w:marTop w:val="0"/>
                  <w:marBottom w:val="0"/>
                  <w:divBdr>
                    <w:top w:val="none" w:sz="0" w:space="0" w:color="auto"/>
                    <w:left w:val="none" w:sz="0" w:space="0" w:color="auto"/>
                    <w:bottom w:val="none" w:sz="0" w:space="0" w:color="auto"/>
                    <w:right w:val="none" w:sz="0" w:space="0" w:color="auto"/>
                  </w:divBdr>
                </w:div>
                <w:div w:id="297689843">
                  <w:marLeft w:val="0"/>
                  <w:marRight w:val="0"/>
                  <w:marTop w:val="0"/>
                  <w:marBottom w:val="0"/>
                  <w:divBdr>
                    <w:top w:val="none" w:sz="0" w:space="0" w:color="auto"/>
                    <w:left w:val="none" w:sz="0" w:space="0" w:color="auto"/>
                    <w:bottom w:val="none" w:sz="0" w:space="0" w:color="auto"/>
                    <w:right w:val="none" w:sz="0" w:space="0" w:color="auto"/>
                  </w:divBdr>
                </w:div>
                <w:div w:id="320159563">
                  <w:marLeft w:val="0"/>
                  <w:marRight w:val="0"/>
                  <w:marTop w:val="0"/>
                  <w:marBottom w:val="0"/>
                  <w:divBdr>
                    <w:top w:val="none" w:sz="0" w:space="0" w:color="auto"/>
                    <w:left w:val="none" w:sz="0" w:space="0" w:color="auto"/>
                    <w:bottom w:val="none" w:sz="0" w:space="0" w:color="auto"/>
                    <w:right w:val="none" w:sz="0" w:space="0" w:color="auto"/>
                  </w:divBdr>
                </w:div>
                <w:div w:id="326710667">
                  <w:marLeft w:val="0"/>
                  <w:marRight w:val="0"/>
                  <w:marTop w:val="0"/>
                  <w:marBottom w:val="0"/>
                  <w:divBdr>
                    <w:top w:val="none" w:sz="0" w:space="0" w:color="auto"/>
                    <w:left w:val="none" w:sz="0" w:space="0" w:color="auto"/>
                    <w:bottom w:val="none" w:sz="0" w:space="0" w:color="auto"/>
                    <w:right w:val="none" w:sz="0" w:space="0" w:color="auto"/>
                  </w:divBdr>
                </w:div>
                <w:div w:id="339478789">
                  <w:marLeft w:val="0"/>
                  <w:marRight w:val="0"/>
                  <w:marTop w:val="0"/>
                  <w:marBottom w:val="0"/>
                  <w:divBdr>
                    <w:top w:val="none" w:sz="0" w:space="0" w:color="auto"/>
                    <w:left w:val="none" w:sz="0" w:space="0" w:color="auto"/>
                    <w:bottom w:val="none" w:sz="0" w:space="0" w:color="auto"/>
                    <w:right w:val="none" w:sz="0" w:space="0" w:color="auto"/>
                  </w:divBdr>
                </w:div>
                <w:div w:id="339940293">
                  <w:marLeft w:val="0"/>
                  <w:marRight w:val="0"/>
                  <w:marTop w:val="0"/>
                  <w:marBottom w:val="0"/>
                  <w:divBdr>
                    <w:top w:val="none" w:sz="0" w:space="0" w:color="auto"/>
                    <w:left w:val="none" w:sz="0" w:space="0" w:color="auto"/>
                    <w:bottom w:val="none" w:sz="0" w:space="0" w:color="auto"/>
                    <w:right w:val="none" w:sz="0" w:space="0" w:color="auto"/>
                  </w:divBdr>
                </w:div>
                <w:div w:id="344596028">
                  <w:marLeft w:val="0"/>
                  <w:marRight w:val="0"/>
                  <w:marTop w:val="0"/>
                  <w:marBottom w:val="0"/>
                  <w:divBdr>
                    <w:top w:val="none" w:sz="0" w:space="0" w:color="auto"/>
                    <w:left w:val="none" w:sz="0" w:space="0" w:color="auto"/>
                    <w:bottom w:val="none" w:sz="0" w:space="0" w:color="auto"/>
                    <w:right w:val="none" w:sz="0" w:space="0" w:color="auto"/>
                  </w:divBdr>
                </w:div>
                <w:div w:id="349768222">
                  <w:marLeft w:val="0"/>
                  <w:marRight w:val="0"/>
                  <w:marTop w:val="0"/>
                  <w:marBottom w:val="0"/>
                  <w:divBdr>
                    <w:top w:val="none" w:sz="0" w:space="0" w:color="auto"/>
                    <w:left w:val="none" w:sz="0" w:space="0" w:color="auto"/>
                    <w:bottom w:val="none" w:sz="0" w:space="0" w:color="auto"/>
                    <w:right w:val="none" w:sz="0" w:space="0" w:color="auto"/>
                  </w:divBdr>
                </w:div>
                <w:div w:id="355237262">
                  <w:marLeft w:val="0"/>
                  <w:marRight w:val="0"/>
                  <w:marTop w:val="0"/>
                  <w:marBottom w:val="0"/>
                  <w:divBdr>
                    <w:top w:val="none" w:sz="0" w:space="0" w:color="auto"/>
                    <w:left w:val="none" w:sz="0" w:space="0" w:color="auto"/>
                    <w:bottom w:val="none" w:sz="0" w:space="0" w:color="auto"/>
                    <w:right w:val="none" w:sz="0" w:space="0" w:color="auto"/>
                  </w:divBdr>
                </w:div>
                <w:div w:id="379398710">
                  <w:marLeft w:val="0"/>
                  <w:marRight w:val="0"/>
                  <w:marTop w:val="0"/>
                  <w:marBottom w:val="0"/>
                  <w:divBdr>
                    <w:top w:val="none" w:sz="0" w:space="0" w:color="auto"/>
                    <w:left w:val="none" w:sz="0" w:space="0" w:color="auto"/>
                    <w:bottom w:val="none" w:sz="0" w:space="0" w:color="auto"/>
                    <w:right w:val="none" w:sz="0" w:space="0" w:color="auto"/>
                  </w:divBdr>
                </w:div>
                <w:div w:id="386992734">
                  <w:marLeft w:val="0"/>
                  <w:marRight w:val="0"/>
                  <w:marTop w:val="0"/>
                  <w:marBottom w:val="0"/>
                  <w:divBdr>
                    <w:top w:val="none" w:sz="0" w:space="0" w:color="auto"/>
                    <w:left w:val="none" w:sz="0" w:space="0" w:color="auto"/>
                    <w:bottom w:val="none" w:sz="0" w:space="0" w:color="auto"/>
                    <w:right w:val="none" w:sz="0" w:space="0" w:color="auto"/>
                  </w:divBdr>
                </w:div>
                <w:div w:id="404881414">
                  <w:marLeft w:val="0"/>
                  <w:marRight w:val="0"/>
                  <w:marTop w:val="0"/>
                  <w:marBottom w:val="0"/>
                  <w:divBdr>
                    <w:top w:val="none" w:sz="0" w:space="0" w:color="auto"/>
                    <w:left w:val="none" w:sz="0" w:space="0" w:color="auto"/>
                    <w:bottom w:val="none" w:sz="0" w:space="0" w:color="auto"/>
                    <w:right w:val="none" w:sz="0" w:space="0" w:color="auto"/>
                  </w:divBdr>
                </w:div>
                <w:div w:id="420417392">
                  <w:marLeft w:val="0"/>
                  <w:marRight w:val="0"/>
                  <w:marTop w:val="0"/>
                  <w:marBottom w:val="0"/>
                  <w:divBdr>
                    <w:top w:val="none" w:sz="0" w:space="0" w:color="auto"/>
                    <w:left w:val="none" w:sz="0" w:space="0" w:color="auto"/>
                    <w:bottom w:val="none" w:sz="0" w:space="0" w:color="auto"/>
                    <w:right w:val="none" w:sz="0" w:space="0" w:color="auto"/>
                  </w:divBdr>
                </w:div>
                <w:div w:id="422990190">
                  <w:marLeft w:val="0"/>
                  <w:marRight w:val="0"/>
                  <w:marTop w:val="0"/>
                  <w:marBottom w:val="0"/>
                  <w:divBdr>
                    <w:top w:val="none" w:sz="0" w:space="0" w:color="auto"/>
                    <w:left w:val="none" w:sz="0" w:space="0" w:color="auto"/>
                    <w:bottom w:val="none" w:sz="0" w:space="0" w:color="auto"/>
                    <w:right w:val="none" w:sz="0" w:space="0" w:color="auto"/>
                  </w:divBdr>
                </w:div>
                <w:div w:id="423259789">
                  <w:marLeft w:val="0"/>
                  <w:marRight w:val="0"/>
                  <w:marTop w:val="0"/>
                  <w:marBottom w:val="0"/>
                  <w:divBdr>
                    <w:top w:val="none" w:sz="0" w:space="0" w:color="auto"/>
                    <w:left w:val="none" w:sz="0" w:space="0" w:color="auto"/>
                    <w:bottom w:val="none" w:sz="0" w:space="0" w:color="auto"/>
                    <w:right w:val="none" w:sz="0" w:space="0" w:color="auto"/>
                  </w:divBdr>
                </w:div>
                <w:div w:id="425228579">
                  <w:marLeft w:val="0"/>
                  <w:marRight w:val="0"/>
                  <w:marTop w:val="0"/>
                  <w:marBottom w:val="0"/>
                  <w:divBdr>
                    <w:top w:val="none" w:sz="0" w:space="0" w:color="auto"/>
                    <w:left w:val="none" w:sz="0" w:space="0" w:color="auto"/>
                    <w:bottom w:val="none" w:sz="0" w:space="0" w:color="auto"/>
                    <w:right w:val="none" w:sz="0" w:space="0" w:color="auto"/>
                  </w:divBdr>
                </w:div>
                <w:div w:id="433719254">
                  <w:marLeft w:val="0"/>
                  <w:marRight w:val="0"/>
                  <w:marTop w:val="0"/>
                  <w:marBottom w:val="0"/>
                  <w:divBdr>
                    <w:top w:val="none" w:sz="0" w:space="0" w:color="auto"/>
                    <w:left w:val="none" w:sz="0" w:space="0" w:color="auto"/>
                    <w:bottom w:val="none" w:sz="0" w:space="0" w:color="auto"/>
                    <w:right w:val="none" w:sz="0" w:space="0" w:color="auto"/>
                  </w:divBdr>
                </w:div>
                <w:div w:id="438914023">
                  <w:marLeft w:val="0"/>
                  <w:marRight w:val="0"/>
                  <w:marTop w:val="0"/>
                  <w:marBottom w:val="0"/>
                  <w:divBdr>
                    <w:top w:val="none" w:sz="0" w:space="0" w:color="auto"/>
                    <w:left w:val="none" w:sz="0" w:space="0" w:color="auto"/>
                    <w:bottom w:val="none" w:sz="0" w:space="0" w:color="auto"/>
                    <w:right w:val="none" w:sz="0" w:space="0" w:color="auto"/>
                  </w:divBdr>
                </w:div>
                <w:div w:id="440271175">
                  <w:marLeft w:val="0"/>
                  <w:marRight w:val="0"/>
                  <w:marTop w:val="0"/>
                  <w:marBottom w:val="0"/>
                  <w:divBdr>
                    <w:top w:val="none" w:sz="0" w:space="0" w:color="auto"/>
                    <w:left w:val="none" w:sz="0" w:space="0" w:color="auto"/>
                    <w:bottom w:val="none" w:sz="0" w:space="0" w:color="auto"/>
                    <w:right w:val="none" w:sz="0" w:space="0" w:color="auto"/>
                  </w:divBdr>
                </w:div>
                <w:div w:id="450705575">
                  <w:marLeft w:val="0"/>
                  <w:marRight w:val="0"/>
                  <w:marTop w:val="0"/>
                  <w:marBottom w:val="0"/>
                  <w:divBdr>
                    <w:top w:val="none" w:sz="0" w:space="0" w:color="auto"/>
                    <w:left w:val="none" w:sz="0" w:space="0" w:color="auto"/>
                    <w:bottom w:val="none" w:sz="0" w:space="0" w:color="auto"/>
                    <w:right w:val="none" w:sz="0" w:space="0" w:color="auto"/>
                  </w:divBdr>
                </w:div>
                <w:div w:id="451170804">
                  <w:marLeft w:val="0"/>
                  <w:marRight w:val="0"/>
                  <w:marTop w:val="0"/>
                  <w:marBottom w:val="0"/>
                  <w:divBdr>
                    <w:top w:val="none" w:sz="0" w:space="0" w:color="auto"/>
                    <w:left w:val="none" w:sz="0" w:space="0" w:color="auto"/>
                    <w:bottom w:val="none" w:sz="0" w:space="0" w:color="auto"/>
                    <w:right w:val="none" w:sz="0" w:space="0" w:color="auto"/>
                  </w:divBdr>
                </w:div>
                <w:div w:id="455412275">
                  <w:marLeft w:val="0"/>
                  <w:marRight w:val="0"/>
                  <w:marTop w:val="0"/>
                  <w:marBottom w:val="0"/>
                  <w:divBdr>
                    <w:top w:val="none" w:sz="0" w:space="0" w:color="auto"/>
                    <w:left w:val="none" w:sz="0" w:space="0" w:color="auto"/>
                    <w:bottom w:val="none" w:sz="0" w:space="0" w:color="auto"/>
                    <w:right w:val="none" w:sz="0" w:space="0" w:color="auto"/>
                  </w:divBdr>
                </w:div>
                <w:div w:id="476920201">
                  <w:marLeft w:val="0"/>
                  <w:marRight w:val="0"/>
                  <w:marTop w:val="0"/>
                  <w:marBottom w:val="0"/>
                  <w:divBdr>
                    <w:top w:val="none" w:sz="0" w:space="0" w:color="auto"/>
                    <w:left w:val="none" w:sz="0" w:space="0" w:color="auto"/>
                    <w:bottom w:val="none" w:sz="0" w:space="0" w:color="auto"/>
                    <w:right w:val="none" w:sz="0" w:space="0" w:color="auto"/>
                  </w:divBdr>
                </w:div>
                <w:div w:id="500587373">
                  <w:marLeft w:val="0"/>
                  <w:marRight w:val="0"/>
                  <w:marTop w:val="0"/>
                  <w:marBottom w:val="0"/>
                  <w:divBdr>
                    <w:top w:val="none" w:sz="0" w:space="0" w:color="auto"/>
                    <w:left w:val="none" w:sz="0" w:space="0" w:color="auto"/>
                    <w:bottom w:val="none" w:sz="0" w:space="0" w:color="auto"/>
                    <w:right w:val="none" w:sz="0" w:space="0" w:color="auto"/>
                  </w:divBdr>
                </w:div>
                <w:div w:id="522327365">
                  <w:marLeft w:val="0"/>
                  <w:marRight w:val="0"/>
                  <w:marTop w:val="0"/>
                  <w:marBottom w:val="0"/>
                  <w:divBdr>
                    <w:top w:val="none" w:sz="0" w:space="0" w:color="auto"/>
                    <w:left w:val="none" w:sz="0" w:space="0" w:color="auto"/>
                    <w:bottom w:val="none" w:sz="0" w:space="0" w:color="auto"/>
                    <w:right w:val="none" w:sz="0" w:space="0" w:color="auto"/>
                  </w:divBdr>
                </w:div>
                <w:div w:id="533153557">
                  <w:marLeft w:val="0"/>
                  <w:marRight w:val="0"/>
                  <w:marTop w:val="0"/>
                  <w:marBottom w:val="0"/>
                  <w:divBdr>
                    <w:top w:val="none" w:sz="0" w:space="0" w:color="auto"/>
                    <w:left w:val="none" w:sz="0" w:space="0" w:color="auto"/>
                    <w:bottom w:val="none" w:sz="0" w:space="0" w:color="auto"/>
                    <w:right w:val="none" w:sz="0" w:space="0" w:color="auto"/>
                  </w:divBdr>
                </w:div>
                <w:div w:id="539319093">
                  <w:marLeft w:val="0"/>
                  <w:marRight w:val="0"/>
                  <w:marTop w:val="0"/>
                  <w:marBottom w:val="0"/>
                  <w:divBdr>
                    <w:top w:val="none" w:sz="0" w:space="0" w:color="auto"/>
                    <w:left w:val="none" w:sz="0" w:space="0" w:color="auto"/>
                    <w:bottom w:val="none" w:sz="0" w:space="0" w:color="auto"/>
                    <w:right w:val="none" w:sz="0" w:space="0" w:color="auto"/>
                  </w:divBdr>
                </w:div>
                <w:div w:id="555706887">
                  <w:marLeft w:val="0"/>
                  <w:marRight w:val="0"/>
                  <w:marTop w:val="0"/>
                  <w:marBottom w:val="0"/>
                  <w:divBdr>
                    <w:top w:val="none" w:sz="0" w:space="0" w:color="auto"/>
                    <w:left w:val="none" w:sz="0" w:space="0" w:color="auto"/>
                    <w:bottom w:val="none" w:sz="0" w:space="0" w:color="auto"/>
                    <w:right w:val="none" w:sz="0" w:space="0" w:color="auto"/>
                  </w:divBdr>
                </w:div>
                <w:div w:id="559831458">
                  <w:marLeft w:val="0"/>
                  <w:marRight w:val="0"/>
                  <w:marTop w:val="0"/>
                  <w:marBottom w:val="0"/>
                  <w:divBdr>
                    <w:top w:val="none" w:sz="0" w:space="0" w:color="auto"/>
                    <w:left w:val="none" w:sz="0" w:space="0" w:color="auto"/>
                    <w:bottom w:val="none" w:sz="0" w:space="0" w:color="auto"/>
                    <w:right w:val="none" w:sz="0" w:space="0" w:color="auto"/>
                  </w:divBdr>
                </w:div>
                <w:div w:id="578292806">
                  <w:marLeft w:val="0"/>
                  <w:marRight w:val="0"/>
                  <w:marTop w:val="0"/>
                  <w:marBottom w:val="0"/>
                  <w:divBdr>
                    <w:top w:val="none" w:sz="0" w:space="0" w:color="auto"/>
                    <w:left w:val="none" w:sz="0" w:space="0" w:color="auto"/>
                    <w:bottom w:val="none" w:sz="0" w:space="0" w:color="auto"/>
                    <w:right w:val="none" w:sz="0" w:space="0" w:color="auto"/>
                  </w:divBdr>
                </w:div>
                <w:div w:id="589702830">
                  <w:marLeft w:val="0"/>
                  <w:marRight w:val="0"/>
                  <w:marTop w:val="0"/>
                  <w:marBottom w:val="0"/>
                  <w:divBdr>
                    <w:top w:val="none" w:sz="0" w:space="0" w:color="auto"/>
                    <w:left w:val="none" w:sz="0" w:space="0" w:color="auto"/>
                    <w:bottom w:val="none" w:sz="0" w:space="0" w:color="auto"/>
                    <w:right w:val="none" w:sz="0" w:space="0" w:color="auto"/>
                  </w:divBdr>
                </w:div>
                <w:div w:id="601188924">
                  <w:marLeft w:val="0"/>
                  <w:marRight w:val="0"/>
                  <w:marTop w:val="0"/>
                  <w:marBottom w:val="0"/>
                  <w:divBdr>
                    <w:top w:val="none" w:sz="0" w:space="0" w:color="auto"/>
                    <w:left w:val="none" w:sz="0" w:space="0" w:color="auto"/>
                    <w:bottom w:val="none" w:sz="0" w:space="0" w:color="auto"/>
                    <w:right w:val="none" w:sz="0" w:space="0" w:color="auto"/>
                  </w:divBdr>
                </w:div>
                <w:div w:id="604188226">
                  <w:marLeft w:val="0"/>
                  <w:marRight w:val="0"/>
                  <w:marTop w:val="0"/>
                  <w:marBottom w:val="0"/>
                  <w:divBdr>
                    <w:top w:val="none" w:sz="0" w:space="0" w:color="auto"/>
                    <w:left w:val="none" w:sz="0" w:space="0" w:color="auto"/>
                    <w:bottom w:val="none" w:sz="0" w:space="0" w:color="auto"/>
                    <w:right w:val="none" w:sz="0" w:space="0" w:color="auto"/>
                  </w:divBdr>
                </w:div>
                <w:div w:id="611669080">
                  <w:marLeft w:val="0"/>
                  <w:marRight w:val="0"/>
                  <w:marTop w:val="0"/>
                  <w:marBottom w:val="0"/>
                  <w:divBdr>
                    <w:top w:val="none" w:sz="0" w:space="0" w:color="auto"/>
                    <w:left w:val="none" w:sz="0" w:space="0" w:color="auto"/>
                    <w:bottom w:val="none" w:sz="0" w:space="0" w:color="auto"/>
                    <w:right w:val="none" w:sz="0" w:space="0" w:color="auto"/>
                  </w:divBdr>
                </w:div>
                <w:div w:id="617763717">
                  <w:marLeft w:val="0"/>
                  <w:marRight w:val="0"/>
                  <w:marTop w:val="0"/>
                  <w:marBottom w:val="0"/>
                  <w:divBdr>
                    <w:top w:val="none" w:sz="0" w:space="0" w:color="auto"/>
                    <w:left w:val="none" w:sz="0" w:space="0" w:color="auto"/>
                    <w:bottom w:val="none" w:sz="0" w:space="0" w:color="auto"/>
                    <w:right w:val="none" w:sz="0" w:space="0" w:color="auto"/>
                  </w:divBdr>
                </w:div>
                <w:div w:id="623928074">
                  <w:marLeft w:val="0"/>
                  <w:marRight w:val="0"/>
                  <w:marTop w:val="0"/>
                  <w:marBottom w:val="0"/>
                  <w:divBdr>
                    <w:top w:val="none" w:sz="0" w:space="0" w:color="auto"/>
                    <w:left w:val="none" w:sz="0" w:space="0" w:color="auto"/>
                    <w:bottom w:val="none" w:sz="0" w:space="0" w:color="auto"/>
                    <w:right w:val="none" w:sz="0" w:space="0" w:color="auto"/>
                  </w:divBdr>
                </w:div>
                <w:div w:id="635069197">
                  <w:marLeft w:val="0"/>
                  <w:marRight w:val="0"/>
                  <w:marTop w:val="0"/>
                  <w:marBottom w:val="0"/>
                  <w:divBdr>
                    <w:top w:val="none" w:sz="0" w:space="0" w:color="auto"/>
                    <w:left w:val="none" w:sz="0" w:space="0" w:color="auto"/>
                    <w:bottom w:val="none" w:sz="0" w:space="0" w:color="auto"/>
                    <w:right w:val="none" w:sz="0" w:space="0" w:color="auto"/>
                  </w:divBdr>
                </w:div>
                <w:div w:id="647440838">
                  <w:marLeft w:val="0"/>
                  <w:marRight w:val="0"/>
                  <w:marTop w:val="0"/>
                  <w:marBottom w:val="0"/>
                  <w:divBdr>
                    <w:top w:val="none" w:sz="0" w:space="0" w:color="auto"/>
                    <w:left w:val="none" w:sz="0" w:space="0" w:color="auto"/>
                    <w:bottom w:val="none" w:sz="0" w:space="0" w:color="auto"/>
                    <w:right w:val="none" w:sz="0" w:space="0" w:color="auto"/>
                  </w:divBdr>
                </w:div>
                <w:div w:id="666593954">
                  <w:marLeft w:val="0"/>
                  <w:marRight w:val="0"/>
                  <w:marTop w:val="0"/>
                  <w:marBottom w:val="0"/>
                  <w:divBdr>
                    <w:top w:val="none" w:sz="0" w:space="0" w:color="auto"/>
                    <w:left w:val="none" w:sz="0" w:space="0" w:color="auto"/>
                    <w:bottom w:val="none" w:sz="0" w:space="0" w:color="auto"/>
                    <w:right w:val="none" w:sz="0" w:space="0" w:color="auto"/>
                  </w:divBdr>
                </w:div>
                <w:div w:id="672143521">
                  <w:marLeft w:val="0"/>
                  <w:marRight w:val="0"/>
                  <w:marTop w:val="0"/>
                  <w:marBottom w:val="0"/>
                  <w:divBdr>
                    <w:top w:val="none" w:sz="0" w:space="0" w:color="auto"/>
                    <w:left w:val="none" w:sz="0" w:space="0" w:color="auto"/>
                    <w:bottom w:val="none" w:sz="0" w:space="0" w:color="auto"/>
                    <w:right w:val="none" w:sz="0" w:space="0" w:color="auto"/>
                  </w:divBdr>
                </w:div>
                <w:div w:id="713889572">
                  <w:marLeft w:val="0"/>
                  <w:marRight w:val="0"/>
                  <w:marTop w:val="0"/>
                  <w:marBottom w:val="0"/>
                  <w:divBdr>
                    <w:top w:val="none" w:sz="0" w:space="0" w:color="auto"/>
                    <w:left w:val="none" w:sz="0" w:space="0" w:color="auto"/>
                    <w:bottom w:val="none" w:sz="0" w:space="0" w:color="auto"/>
                    <w:right w:val="none" w:sz="0" w:space="0" w:color="auto"/>
                  </w:divBdr>
                </w:div>
                <w:div w:id="714164878">
                  <w:marLeft w:val="0"/>
                  <w:marRight w:val="0"/>
                  <w:marTop w:val="0"/>
                  <w:marBottom w:val="0"/>
                  <w:divBdr>
                    <w:top w:val="none" w:sz="0" w:space="0" w:color="auto"/>
                    <w:left w:val="none" w:sz="0" w:space="0" w:color="auto"/>
                    <w:bottom w:val="none" w:sz="0" w:space="0" w:color="auto"/>
                    <w:right w:val="none" w:sz="0" w:space="0" w:color="auto"/>
                  </w:divBdr>
                </w:div>
                <w:div w:id="715930574">
                  <w:marLeft w:val="0"/>
                  <w:marRight w:val="0"/>
                  <w:marTop w:val="0"/>
                  <w:marBottom w:val="0"/>
                  <w:divBdr>
                    <w:top w:val="none" w:sz="0" w:space="0" w:color="auto"/>
                    <w:left w:val="none" w:sz="0" w:space="0" w:color="auto"/>
                    <w:bottom w:val="none" w:sz="0" w:space="0" w:color="auto"/>
                    <w:right w:val="none" w:sz="0" w:space="0" w:color="auto"/>
                  </w:divBdr>
                </w:div>
                <w:div w:id="719786556">
                  <w:marLeft w:val="0"/>
                  <w:marRight w:val="0"/>
                  <w:marTop w:val="0"/>
                  <w:marBottom w:val="0"/>
                  <w:divBdr>
                    <w:top w:val="none" w:sz="0" w:space="0" w:color="auto"/>
                    <w:left w:val="none" w:sz="0" w:space="0" w:color="auto"/>
                    <w:bottom w:val="none" w:sz="0" w:space="0" w:color="auto"/>
                    <w:right w:val="none" w:sz="0" w:space="0" w:color="auto"/>
                  </w:divBdr>
                </w:div>
                <w:div w:id="719865346">
                  <w:marLeft w:val="0"/>
                  <w:marRight w:val="0"/>
                  <w:marTop w:val="0"/>
                  <w:marBottom w:val="0"/>
                  <w:divBdr>
                    <w:top w:val="none" w:sz="0" w:space="0" w:color="auto"/>
                    <w:left w:val="none" w:sz="0" w:space="0" w:color="auto"/>
                    <w:bottom w:val="none" w:sz="0" w:space="0" w:color="auto"/>
                    <w:right w:val="none" w:sz="0" w:space="0" w:color="auto"/>
                  </w:divBdr>
                </w:div>
                <w:div w:id="747768707">
                  <w:marLeft w:val="0"/>
                  <w:marRight w:val="0"/>
                  <w:marTop w:val="0"/>
                  <w:marBottom w:val="0"/>
                  <w:divBdr>
                    <w:top w:val="none" w:sz="0" w:space="0" w:color="auto"/>
                    <w:left w:val="none" w:sz="0" w:space="0" w:color="auto"/>
                    <w:bottom w:val="none" w:sz="0" w:space="0" w:color="auto"/>
                    <w:right w:val="none" w:sz="0" w:space="0" w:color="auto"/>
                  </w:divBdr>
                </w:div>
                <w:div w:id="750155492">
                  <w:marLeft w:val="0"/>
                  <w:marRight w:val="0"/>
                  <w:marTop w:val="0"/>
                  <w:marBottom w:val="0"/>
                  <w:divBdr>
                    <w:top w:val="none" w:sz="0" w:space="0" w:color="auto"/>
                    <w:left w:val="none" w:sz="0" w:space="0" w:color="auto"/>
                    <w:bottom w:val="none" w:sz="0" w:space="0" w:color="auto"/>
                    <w:right w:val="none" w:sz="0" w:space="0" w:color="auto"/>
                  </w:divBdr>
                </w:div>
                <w:div w:id="752508789">
                  <w:marLeft w:val="0"/>
                  <w:marRight w:val="0"/>
                  <w:marTop w:val="0"/>
                  <w:marBottom w:val="0"/>
                  <w:divBdr>
                    <w:top w:val="none" w:sz="0" w:space="0" w:color="auto"/>
                    <w:left w:val="none" w:sz="0" w:space="0" w:color="auto"/>
                    <w:bottom w:val="none" w:sz="0" w:space="0" w:color="auto"/>
                    <w:right w:val="none" w:sz="0" w:space="0" w:color="auto"/>
                  </w:divBdr>
                </w:div>
                <w:div w:id="754782465">
                  <w:marLeft w:val="0"/>
                  <w:marRight w:val="0"/>
                  <w:marTop w:val="0"/>
                  <w:marBottom w:val="0"/>
                  <w:divBdr>
                    <w:top w:val="none" w:sz="0" w:space="0" w:color="auto"/>
                    <w:left w:val="none" w:sz="0" w:space="0" w:color="auto"/>
                    <w:bottom w:val="none" w:sz="0" w:space="0" w:color="auto"/>
                    <w:right w:val="none" w:sz="0" w:space="0" w:color="auto"/>
                  </w:divBdr>
                </w:div>
                <w:div w:id="755396647">
                  <w:marLeft w:val="0"/>
                  <w:marRight w:val="0"/>
                  <w:marTop w:val="0"/>
                  <w:marBottom w:val="0"/>
                  <w:divBdr>
                    <w:top w:val="none" w:sz="0" w:space="0" w:color="auto"/>
                    <w:left w:val="none" w:sz="0" w:space="0" w:color="auto"/>
                    <w:bottom w:val="none" w:sz="0" w:space="0" w:color="auto"/>
                    <w:right w:val="none" w:sz="0" w:space="0" w:color="auto"/>
                  </w:divBdr>
                </w:div>
                <w:div w:id="756630256">
                  <w:marLeft w:val="0"/>
                  <w:marRight w:val="0"/>
                  <w:marTop w:val="0"/>
                  <w:marBottom w:val="0"/>
                  <w:divBdr>
                    <w:top w:val="none" w:sz="0" w:space="0" w:color="auto"/>
                    <w:left w:val="none" w:sz="0" w:space="0" w:color="auto"/>
                    <w:bottom w:val="none" w:sz="0" w:space="0" w:color="auto"/>
                    <w:right w:val="none" w:sz="0" w:space="0" w:color="auto"/>
                  </w:divBdr>
                </w:div>
                <w:div w:id="759133131">
                  <w:marLeft w:val="0"/>
                  <w:marRight w:val="0"/>
                  <w:marTop w:val="0"/>
                  <w:marBottom w:val="0"/>
                  <w:divBdr>
                    <w:top w:val="none" w:sz="0" w:space="0" w:color="auto"/>
                    <w:left w:val="none" w:sz="0" w:space="0" w:color="auto"/>
                    <w:bottom w:val="none" w:sz="0" w:space="0" w:color="auto"/>
                    <w:right w:val="none" w:sz="0" w:space="0" w:color="auto"/>
                  </w:divBdr>
                </w:div>
                <w:div w:id="766652994">
                  <w:marLeft w:val="0"/>
                  <w:marRight w:val="0"/>
                  <w:marTop w:val="0"/>
                  <w:marBottom w:val="0"/>
                  <w:divBdr>
                    <w:top w:val="none" w:sz="0" w:space="0" w:color="auto"/>
                    <w:left w:val="none" w:sz="0" w:space="0" w:color="auto"/>
                    <w:bottom w:val="none" w:sz="0" w:space="0" w:color="auto"/>
                    <w:right w:val="none" w:sz="0" w:space="0" w:color="auto"/>
                  </w:divBdr>
                </w:div>
                <w:div w:id="775248151">
                  <w:marLeft w:val="0"/>
                  <w:marRight w:val="0"/>
                  <w:marTop w:val="0"/>
                  <w:marBottom w:val="0"/>
                  <w:divBdr>
                    <w:top w:val="none" w:sz="0" w:space="0" w:color="auto"/>
                    <w:left w:val="none" w:sz="0" w:space="0" w:color="auto"/>
                    <w:bottom w:val="none" w:sz="0" w:space="0" w:color="auto"/>
                    <w:right w:val="none" w:sz="0" w:space="0" w:color="auto"/>
                  </w:divBdr>
                </w:div>
                <w:div w:id="783039452">
                  <w:marLeft w:val="0"/>
                  <w:marRight w:val="0"/>
                  <w:marTop w:val="0"/>
                  <w:marBottom w:val="0"/>
                  <w:divBdr>
                    <w:top w:val="none" w:sz="0" w:space="0" w:color="auto"/>
                    <w:left w:val="none" w:sz="0" w:space="0" w:color="auto"/>
                    <w:bottom w:val="none" w:sz="0" w:space="0" w:color="auto"/>
                    <w:right w:val="none" w:sz="0" w:space="0" w:color="auto"/>
                  </w:divBdr>
                </w:div>
                <w:div w:id="790444233">
                  <w:marLeft w:val="0"/>
                  <w:marRight w:val="0"/>
                  <w:marTop w:val="0"/>
                  <w:marBottom w:val="0"/>
                  <w:divBdr>
                    <w:top w:val="none" w:sz="0" w:space="0" w:color="auto"/>
                    <w:left w:val="none" w:sz="0" w:space="0" w:color="auto"/>
                    <w:bottom w:val="none" w:sz="0" w:space="0" w:color="auto"/>
                    <w:right w:val="none" w:sz="0" w:space="0" w:color="auto"/>
                  </w:divBdr>
                </w:div>
                <w:div w:id="795025480">
                  <w:marLeft w:val="0"/>
                  <w:marRight w:val="0"/>
                  <w:marTop w:val="0"/>
                  <w:marBottom w:val="0"/>
                  <w:divBdr>
                    <w:top w:val="none" w:sz="0" w:space="0" w:color="auto"/>
                    <w:left w:val="none" w:sz="0" w:space="0" w:color="auto"/>
                    <w:bottom w:val="none" w:sz="0" w:space="0" w:color="auto"/>
                    <w:right w:val="none" w:sz="0" w:space="0" w:color="auto"/>
                  </w:divBdr>
                </w:div>
                <w:div w:id="805659215">
                  <w:marLeft w:val="0"/>
                  <w:marRight w:val="0"/>
                  <w:marTop w:val="0"/>
                  <w:marBottom w:val="0"/>
                  <w:divBdr>
                    <w:top w:val="none" w:sz="0" w:space="0" w:color="auto"/>
                    <w:left w:val="none" w:sz="0" w:space="0" w:color="auto"/>
                    <w:bottom w:val="none" w:sz="0" w:space="0" w:color="auto"/>
                    <w:right w:val="none" w:sz="0" w:space="0" w:color="auto"/>
                  </w:divBdr>
                </w:div>
                <w:div w:id="818114506">
                  <w:marLeft w:val="0"/>
                  <w:marRight w:val="0"/>
                  <w:marTop w:val="0"/>
                  <w:marBottom w:val="0"/>
                  <w:divBdr>
                    <w:top w:val="none" w:sz="0" w:space="0" w:color="auto"/>
                    <w:left w:val="none" w:sz="0" w:space="0" w:color="auto"/>
                    <w:bottom w:val="none" w:sz="0" w:space="0" w:color="auto"/>
                    <w:right w:val="none" w:sz="0" w:space="0" w:color="auto"/>
                  </w:divBdr>
                </w:div>
                <w:div w:id="826750089">
                  <w:marLeft w:val="0"/>
                  <w:marRight w:val="0"/>
                  <w:marTop w:val="0"/>
                  <w:marBottom w:val="0"/>
                  <w:divBdr>
                    <w:top w:val="none" w:sz="0" w:space="0" w:color="auto"/>
                    <w:left w:val="none" w:sz="0" w:space="0" w:color="auto"/>
                    <w:bottom w:val="none" w:sz="0" w:space="0" w:color="auto"/>
                    <w:right w:val="none" w:sz="0" w:space="0" w:color="auto"/>
                  </w:divBdr>
                </w:div>
                <w:div w:id="827474613">
                  <w:marLeft w:val="0"/>
                  <w:marRight w:val="0"/>
                  <w:marTop w:val="0"/>
                  <w:marBottom w:val="0"/>
                  <w:divBdr>
                    <w:top w:val="none" w:sz="0" w:space="0" w:color="auto"/>
                    <w:left w:val="none" w:sz="0" w:space="0" w:color="auto"/>
                    <w:bottom w:val="none" w:sz="0" w:space="0" w:color="auto"/>
                    <w:right w:val="none" w:sz="0" w:space="0" w:color="auto"/>
                  </w:divBdr>
                </w:div>
                <w:div w:id="831026755">
                  <w:marLeft w:val="0"/>
                  <w:marRight w:val="0"/>
                  <w:marTop w:val="0"/>
                  <w:marBottom w:val="0"/>
                  <w:divBdr>
                    <w:top w:val="none" w:sz="0" w:space="0" w:color="auto"/>
                    <w:left w:val="none" w:sz="0" w:space="0" w:color="auto"/>
                    <w:bottom w:val="none" w:sz="0" w:space="0" w:color="auto"/>
                    <w:right w:val="none" w:sz="0" w:space="0" w:color="auto"/>
                  </w:divBdr>
                </w:div>
                <w:div w:id="848645672">
                  <w:marLeft w:val="0"/>
                  <w:marRight w:val="0"/>
                  <w:marTop w:val="0"/>
                  <w:marBottom w:val="0"/>
                  <w:divBdr>
                    <w:top w:val="none" w:sz="0" w:space="0" w:color="auto"/>
                    <w:left w:val="none" w:sz="0" w:space="0" w:color="auto"/>
                    <w:bottom w:val="none" w:sz="0" w:space="0" w:color="auto"/>
                    <w:right w:val="none" w:sz="0" w:space="0" w:color="auto"/>
                  </w:divBdr>
                </w:div>
                <w:div w:id="856582787">
                  <w:marLeft w:val="0"/>
                  <w:marRight w:val="0"/>
                  <w:marTop w:val="0"/>
                  <w:marBottom w:val="0"/>
                  <w:divBdr>
                    <w:top w:val="none" w:sz="0" w:space="0" w:color="auto"/>
                    <w:left w:val="none" w:sz="0" w:space="0" w:color="auto"/>
                    <w:bottom w:val="none" w:sz="0" w:space="0" w:color="auto"/>
                    <w:right w:val="none" w:sz="0" w:space="0" w:color="auto"/>
                  </w:divBdr>
                </w:div>
                <w:div w:id="858740616">
                  <w:marLeft w:val="0"/>
                  <w:marRight w:val="0"/>
                  <w:marTop w:val="0"/>
                  <w:marBottom w:val="0"/>
                  <w:divBdr>
                    <w:top w:val="none" w:sz="0" w:space="0" w:color="auto"/>
                    <w:left w:val="none" w:sz="0" w:space="0" w:color="auto"/>
                    <w:bottom w:val="none" w:sz="0" w:space="0" w:color="auto"/>
                    <w:right w:val="none" w:sz="0" w:space="0" w:color="auto"/>
                  </w:divBdr>
                </w:div>
                <w:div w:id="881791015">
                  <w:marLeft w:val="0"/>
                  <w:marRight w:val="0"/>
                  <w:marTop w:val="0"/>
                  <w:marBottom w:val="0"/>
                  <w:divBdr>
                    <w:top w:val="none" w:sz="0" w:space="0" w:color="auto"/>
                    <w:left w:val="none" w:sz="0" w:space="0" w:color="auto"/>
                    <w:bottom w:val="none" w:sz="0" w:space="0" w:color="auto"/>
                    <w:right w:val="none" w:sz="0" w:space="0" w:color="auto"/>
                  </w:divBdr>
                </w:div>
                <w:div w:id="895580290">
                  <w:marLeft w:val="0"/>
                  <w:marRight w:val="0"/>
                  <w:marTop w:val="0"/>
                  <w:marBottom w:val="0"/>
                  <w:divBdr>
                    <w:top w:val="none" w:sz="0" w:space="0" w:color="auto"/>
                    <w:left w:val="none" w:sz="0" w:space="0" w:color="auto"/>
                    <w:bottom w:val="none" w:sz="0" w:space="0" w:color="auto"/>
                    <w:right w:val="none" w:sz="0" w:space="0" w:color="auto"/>
                  </w:divBdr>
                </w:div>
                <w:div w:id="904535722">
                  <w:marLeft w:val="0"/>
                  <w:marRight w:val="0"/>
                  <w:marTop w:val="0"/>
                  <w:marBottom w:val="0"/>
                  <w:divBdr>
                    <w:top w:val="none" w:sz="0" w:space="0" w:color="auto"/>
                    <w:left w:val="none" w:sz="0" w:space="0" w:color="auto"/>
                    <w:bottom w:val="none" w:sz="0" w:space="0" w:color="auto"/>
                    <w:right w:val="none" w:sz="0" w:space="0" w:color="auto"/>
                  </w:divBdr>
                </w:div>
                <w:div w:id="904998804">
                  <w:marLeft w:val="0"/>
                  <w:marRight w:val="0"/>
                  <w:marTop w:val="0"/>
                  <w:marBottom w:val="0"/>
                  <w:divBdr>
                    <w:top w:val="none" w:sz="0" w:space="0" w:color="auto"/>
                    <w:left w:val="none" w:sz="0" w:space="0" w:color="auto"/>
                    <w:bottom w:val="none" w:sz="0" w:space="0" w:color="auto"/>
                    <w:right w:val="none" w:sz="0" w:space="0" w:color="auto"/>
                  </w:divBdr>
                </w:div>
                <w:div w:id="921258226">
                  <w:marLeft w:val="0"/>
                  <w:marRight w:val="0"/>
                  <w:marTop w:val="0"/>
                  <w:marBottom w:val="0"/>
                  <w:divBdr>
                    <w:top w:val="none" w:sz="0" w:space="0" w:color="auto"/>
                    <w:left w:val="none" w:sz="0" w:space="0" w:color="auto"/>
                    <w:bottom w:val="none" w:sz="0" w:space="0" w:color="auto"/>
                    <w:right w:val="none" w:sz="0" w:space="0" w:color="auto"/>
                  </w:divBdr>
                </w:div>
                <w:div w:id="924727545">
                  <w:marLeft w:val="0"/>
                  <w:marRight w:val="0"/>
                  <w:marTop w:val="0"/>
                  <w:marBottom w:val="0"/>
                  <w:divBdr>
                    <w:top w:val="none" w:sz="0" w:space="0" w:color="auto"/>
                    <w:left w:val="none" w:sz="0" w:space="0" w:color="auto"/>
                    <w:bottom w:val="none" w:sz="0" w:space="0" w:color="auto"/>
                    <w:right w:val="none" w:sz="0" w:space="0" w:color="auto"/>
                  </w:divBdr>
                </w:div>
                <w:div w:id="927539978">
                  <w:marLeft w:val="0"/>
                  <w:marRight w:val="0"/>
                  <w:marTop w:val="0"/>
                  <w:marBottom w:val="0"/>
                  <w:divBdr>
                    <w:top w:val="none" w:sz="0" w:space="0" w:color="auto"/>
                    <w:left w:val="none" w:sz="0" w:space="0" w:color="auto"/>
                    <w:bottom w:val="none" w:sz="0" w:space="0" w:color="auto"/>
                    <w:right w:val="none" w:sz="0" w:space="0" w:color="auto"/>
                  </w:divBdr>
                </w:div>
                <w:div w:id="937254679">
                  <w:marLeft w:val="0"/>
                  <w:marRight w:val="0"/>
                  <w:marTop w:val="0"/>
                  <w:marBottom w:val="0"/>
                  <w:divBdr>
                    <w:top w:val="none" w:sz="0" w:space="0" w:color="auto"/>
                    <w:left w:val="none" w:sz="0" w:space="0" w:color="auto"/>
                    <w:bottom w:val="none" w:sz="0" w:space="0" w:color="auto"/>
                    <w:right w:val="none" w:sz="0" w:space="0" w:color="auto"/>
                  </w:divBdr>
                </w:div>
                <w:div w:id="966934650">
                  <w:marLeft w:val="0"/>
                  <w:marRight w:val="0"/>
                  <w:marTop w:val="0"/>
                  <w:marBottom w:val="0"/>
                  <w:divBdr>
                    <w:top w:val="none" w:sz="0" w:space="0" w:color="auto"/>
                    <w:left w:val="none" w:sz="0" w:space="0" w:color="auto"/>
                    <w:bottom w:val="none" w:sz="0" w:space="0" w:color="auto"/>
                    <w:right w:val="none" w:sz="0" w:space="0" w:color="auto"/>
                  </w:divBdr>
                </w:div>
                <w:div w:id="969365274">
                  <w:marLeft w:val="0"/>
                  <w:marRight w:val="0"/>
                  <w:marTop w:val="0"/>
                  <w:marBottom w:val="0"/>
                  <w:divBdr>
                    <w:top w:val="none" w:sz="0" w:space="0" w:color="auto"/>
                    <w:left w:val="none" w:sz="0" w:space="0" w:color="auto"/>
                    <w:bottom w:val="none" w:sz="0" w:space="0" w:color="auto"/>
                    <w:right w:val="none" w:sz="0" w:space="0" w:color="auto"/>
                  </w:divBdr>
                </w:div>
                <w:div w:id="971056336">
                  <w:marLeft w:val="0"/>
                  <w:marRight w:val="0"/>
                  <w:marTop w:val="0"/>
                  <w:marBottom w:val="0"/>
                  <w:divBdr>
                    <w:top w:val="none" w:sz="0" w:space="0" w:color="auto"/>
                    <w:left w:val="none" w:sz="0" w:space="0" w:color="auto"/>
                    <w:bottom w:val="none" w:sz="0" w:space="0" w:color="auto"/>
                    <w:right w:val="none" w:sz="0" w:space="0" w:color="auto"/>
                  </w:divBdr>
                </w:div>
                <w:div w:id="972978026">
                  <w:marLeft w:val="0"/>
                  <w:marRight w:val="0"/>
                  <w:marTop w:val="0"/>
                  <w:marBottom w:val="0"/>
                  <w:divBdr>
                    <w:top w:val="none" w:sz="0" w:space="0" w:color="auto"/>
                    <w:left w:val="none" w:sz="0" w:space="0" w:color="auto"/>
                    <w:bottom w:val="none" w:sz="0" w:space="0" w:color="auto"/>
                    <w:right w:val="none" w:sz="0" w:space="0" w:color="auto"/>
                  </w:divBdr>
                </w:div>
                <w:div w:id="1010718169">
                  <w:marLeft w:val="0"/>
                  <w:marRight w:val="0"/>
                  <w:marTop w:val="0"/>
                  <w:marBottom w:val="0"/>
                  <w:divBdr>
                    <w:top w:val="none" w:sz="0" w:space="0" w:color="auto"/>
                    <w:left w:val="none" w:sz="0" w:space="0" w:color="auto"/>
                    <w:bottom w:val="none" w:sz="0" w:space="0" w:color="auto"/>
                    <w:right w:val="none" w:sz="0" w:space="0" w:color="auto"/>
                  </w:divBdr>
                </w:div>
                <w:div w:id="1020200441">
                  <w:marLeft w:val="0"/>
                  <w:marRight w:val="0"/>
                  <w:marTop w:val="0"/>
                  <w:marBottom w:val="0"/>
                  <w:divBdr>
                    <w:top w:val="none" w:sz="0" w:space="0" w:color="auto"/>
                    <w:left w:val="none" w:sz="0" w:space="0" w:color="auto"/>
                    <w:bottom w:val="none" w:sz="0" w:space="0" w:color="auto"/>
                    <w:right w:val="none" w:sz="0" w:space="0" w:color="auto"/>
                  </w:divBdr>
                </w:div>
                <w:div w:id="1026784840">
                  <w:marLeft w:val="0"/>
                  <w:marRight w:val="0"/>
                  <w:marTop w:val="0"/>
                  <w:marBottom w:val="0"/>
                  <w:divBdr>
                    <w:top w:val="none" w:sz="0" w:space="0" w:color="auto"/>
                    <w:left w:val="none" w:sz="0" w:space="0" w:color="auto"/>
                    <w:bottom w:val="none" w:sz="0" w:space="0" w:color="auto"/>
                    <w:right w:val="none" w:sz="0" w:space="0" w:color="auto"/>
                  </w:divBdr>
                </w:div>
                <w:div w:id="1032850811">
                  <w:marLeft w:val="0"/>
                  <w:marRight w:val="0"/>
                  <w:marTop w:val="0"/>
                  <w:marBottom w:val="0"/>
                  <w:divBdr>
                    <w:top w:val="none" w:sz="0" w:space="0" w:color="auto"/>
                    <w:left w:val="none" w:sz="0" w:space="0" w:color="auto"/>
                    <w:bottom w:val="none" w:sz="0" w:space="0" w:color="auto"/>
                    <w:right w:val="none" w:sz="0" w:space="0" w:color="auto"/>
                  </w:divBdr>
                </w:div>
                <w:div w:id="1049571100">
                  <w:marLeft w:val="0"/>
                  <w:marRight w:val="0"/>
                  <w:marTop w:val="0"/>
                  <w:marBottom w:val="0"/>
                  <w:divBdr>
                    <w:top w:val="none" w:sz="0" w:space="0" w:color="auto"/>
                    <w:left w:val="none" w:sz="0" w:space="0" w:color="auto"/>
                    <w:bottom w:val="none" w:sz="0" w:space="0" w:color="auto"/>
                    <w:right w:val="none" w:sz="0" w:space="0" w:color="auto"/>
                  </w:divBdr>
                </w:div>
                <w:div w:id="1050960230">
                  <w:marLeft w:val="0"/>
                  <w:marRight w:val="0"/>
                  <w:marTop w:val="0"/>
                  <w:marBottom w:val="0"/>
                  <w:divBdr>
                    <w:top w:val="none" w:sz="0" w:space="0" w:color="auto"/>
                    <w:left w:val="none" w:sz="0" w:space="0" w:color="auto"/>
                    <w:bottom w:val="none" w:sz="0" w:space="0" w:color="auto"/>
                    <w:right w:val="none" w:sz="0" w:space="0" w:color="auto"/>
                  </w:divBdr>
                </w:div>
                <w:div w:id="1066996571">
                  <w:marLeft w:val="0"/>
                  <w:marRight w:val="0"/>
                  <w:marTop w:val="0"/>
                  <w:marBottom w:val="0"/>
                  <w:divBdr>
                    <w:top w:val="none" w:sz="0" w:space="0" w:color="auto"/>
                    <w:left w:val="none" w:sz="0" w:space="0" w:color="auto"/>
                    <w:bottom w:val="none" w:sz="0" w:space="0" w:color="auto"/>
                    <w:right w:val="none" w:sz="0" w:space="0" w:color="auto"/>
                  </w:divBdr>
                </w:div>
                <w:div w:id="1076785485">
                  <w:marLeft w:val="0"/>
                  <w:marRight w:val="0"/>
                  <w:marTop w:val="0"/>
                  <w:marBottom w:val="0"/>
                  <w:divBdr>
                    <w:top w:val="none" w:sz="0" w:space="0" w:color="auto"/>
                    <w:left w:val="none" w:sz="0" w:space="0" w:color="auto"/>
                    <w:bottom w:val="none" w:sz="0" w:space="0" w:color="auto"/>
                    <w:right w:val="none" w:sz="0" w:space="0" w:color="auto"/>
                  </w:divBdr>
                </w:div>
                <w:div w:id="1104418231">
                  <w:marLeft w:val="0"/>
                  <w:marRight w:val="0"/>
                  <w:marTop w:val="0"/>
                  <w:marBottom w:val="0"/>
                  <w:divBdr>
                    <w:top w:val="none" w:sz="0" w:space="0" w:color="auto"/>
                    <w:left w:val="none" w:sz="0" w:space="0" w:color="auto"/>
                    <w:bottom w:val="none" w:sz="0" w:space="0" w:color="auto"/>
                    <w:right w:val="none" w:sz="0" w:space="0" w:color="auto"/>
                  </w:divBdr>
                </w:div>
                <w:div w:id="1120805556">
                  <w:marLeft w:val="0"/>
                  <w:marRight w:val="0"/>
                  <w:marTop w:val="0"/>
                  <w:marBottom w:val="0"/>
                  <w:divBdr>
                    <w:top w:val="none" w:sz="0" w:space="0" w:color="auto"/>
                    <w:left w:val="none" w:sz="0" w:space="0" w:color="auto"/>
                    <w:bottom w:val="none" w:sz="0" w:space="0" w:color="auto"/>
                    <w:right w:val="none" w:sz="0" w:space="0" w:color="auto"/>
                  </w:divBdr>
                </w:div>
                <w:div w:id="1129320743">
                  <w:marLeft w:val="0"/>
                  <w:marRight w:val="0"/>
                  <w:marTop w:val="0"/>
                  <w:marBottom w:val="0"/>
                  <w:divBdr>
                    <w:top w:val="none" w:sz="0" w:space="0" w:color="auto"/>
                    <w:left w:val="none" w:sz="0" w:space="0" w:color="auto"/>
                    <w:bottom w:val="none" w:sz="0" w:space="0" w:color="auto"/>
                    <w:right w:val="none" w:sz="0" w:space="0" w:color="auto"/>
                  </w:divBdr>
                </w:div>
                <w:div w:id="1133252117">
                  <w:marLeft w:val="0"/>
                  <w:marRight w:val="0"/>
                  <w:marTop w:val="0"/>
                  <w:marBottom w:val="0"/>
                  <w:divBdr>
                    <w:top w:val="none" w:sz="0" w:space="0" w:color="auto"/>
                    <w:left w:val="none" w:sz="0" w:space="0" w:color="auto"/>
                    <w:bottom w:val="none" w:sz="0" w:space="0" w:color="auto"/>
                    <w:right w:val="none" w:sz="0" w:space="0" w:color="auto"/>
                  </w:divBdr>
                </w:div>
                <w:div w:id="1136336216">
                  <w:marLeft w:val="0"/>
                  <w:marRight w:val="0"/>
                  <w:marTop w:val="0"/>
                  <w:marBottom w:val="0"/>
                  <w:divBdr>
                    <w:top w:val="none" w:sz="0" w:space="0" w:color="auto"/>
                    <w:left w:val="none" w:sz="0" w:space="0" w:color="auto"/>
                    <w:bottom w:val="none" w:sz="0" w:space="0" w:color="auto"/>
                    <w:right w:val="none" w:sz="0" w:space="0" w:color="auto"/>
                  </w:divBdr>
                </w:div>
                <w:div w:id="1137069064">
                  <w:marLeft w:val="0"/>
                  <w:marRight w:val="0"/>
                  <w:marTop w:val="0"/>
                  <w:marBottom w:val="0"/>
                  <w:divBdr>
                    <w:top w:val="none" w:sz="0" w:space="0" w:color="auto"/>
                    <w:left w:val="none" w:sz="0" w:space="0" w:color="auto"/>
                    <w:bottom w:val="none" w:sz="0" w:space="0" w:color="auto"/>
                    <w:right w:val="none" w:sz="0" w:space="0" w:color="auto"/>
                  </w:divBdr>
                </w:div>
                <w:div w:id="1141268122">
                  <w:marLeft w:val="0"/>
                  <w:marRight w:val="0"/>
                  <w:marTop w:val="0"/>
                  <w:marBottom w:val="0"/>
                  <w:divBdr>
                    <w:top w:val="none" w:sz="0" w:space="0" w:color="auto"/>
                    <w:left w:val="none" w:sz="0" w:space="0" w:color="auto"/>
                    <w:bottom w:val="none" w:sz="0" w:space="0" w:color="auto"/>
                    <w:right w:val="none" w:sz="0" w:space="0" w:color="auto"/>
                  </w:divBdr>
                </w:div>
                <w:div w:id="1141309500">
                  <w:marLeft w:val="0"/>
                  <w:marRight w:val="0"/>
                  <w:marTop w:val="0"/>
                  <w:marBottom w:val="0"/>
                  <w:divBdr>
                    <w:top w:val="none" w:sz="0" w:space="0" w:color="auto"/>
                    <w:left w:val="none" w:sz="0" w:space="0" w:color="auto"/>
                    <w:bottom w:val="none" w:sz="0" w:space="0" w:color="auto"/>
                    <w:right w:val="none" w:sz="0" w:space="0" w:color="auto"/>
                  </w:divBdr>
                </w:div>
                <w:div w:id="1142161783">
                  <w:marLeft w:val="0"/>
                  <w:marRight w:val="0"/>
                  <w:marTop w:val="0"/>
                  <w:marBottom w:val="0"/>
                  <w:divBdr>
                    <w:top w:val="none" w:sz="0" w:space="0" w:color="auto"/>
                    <w:left w:val="none" w:sz="0" w:space="0" w:color="auto"/>
                    <w:bottom w:val="none" w:sz="0" w:space="0" w:color="auto"/>
                    <w:right w:val="none" w:sz="0" w:space="0" w:color="auto"/>
                  </w:divBdr>
                </w:div>
                <w:div w:id="1153448473">
                  <w:marLeft w:val="0"/>
                  <w:marRight w:val="0"/>
                  <w:marTop w:val="0"/>
                  <w:marBottom w:val="0"/>
                  <w:divBdr>
                    <w:top w:val="none" w:sz="0" w:space="0" w:color="auto"/>
                    <w:left w:val="none" w:sz="0" w:space="0" w:color="auto"/>
                    <w:bottom w:val="none" w:sz="0" w:space="0" w:color="auto"/>
                    <w:right w:val="none" w:sz="0" w:space="0" w:color="auto"/>
                  </w:divBdr>
                </w:div>
                <w:div w:id="1170829125">
                  <w:marLeft w:val="0"/>
                  <w:marRight w:val="0"/>
                  <w:marTop w:val="0"/>
                  <w:marBottom w:val="0"/>
                  <w:divBdr>
                    <w:top w:val="none" w:sz="0" w:space="0" w:color="auto"/>
                    <w:left w:val="none" w:sz="0" w:space="0" w:color="auto"/>
                    <w:bottom w:val="none" w:sz="0" w:space="0" w:color="auto"/>
                    <w:right w:val="none" w:sz="0" w:space="0" w:color="auto"/>
                  </w:divBdr>
                </w:div>
                <w:div w:id="1174421669">
                  <w:marLeft w:val="0"/>
                  <w:marRight w:val="0"/>
                  <w:marTop w:val="0"/>
                  <w:marBottom w:val="0"/>
                  <w:divBdr>
                    <w:top w:val="none" w:sz="0" w:space="0" w:color="auto"/>
                    <w:left w:val="none" w:sz="0" w:space="0" w:color="auto"/>
                    <w:bottom w:val="none" w:sz="0" w:space="0" w:color="auto"/>
                    <w:right w:val="none" w:sz="0" w:space="0" w:color="auto"/>
                  </w:divBdr>
                </w:div>
                <w:div w:id="1198815080">
                  <w:marLeft w:val="0"/>
                  <w:marRight w:val="0"/>
                  <w:marTop w:val="0"/>
                  <w:marBottom w:val="0"/>
                  <w:divBdr>
                    <w:top w:val="none" w:sz="0" w:space="0" w:color="auto"/>
                    <w:left w:val="none" w:sz="0" w:space="0" w:color="auto"/>
                    <w:bottom w:val="none" w:sz="0" w:space="0" w:color="auto"/>
                    <w:right w:val="none" w:sz="0" w:space="0" w:color="auto"/>
                  </w:divBdr>
                </w:div>
                <w:div w:id="1201476808">
                  <w:marLeft w:val="0"/>
                  <w:marRight w:val="0"/>
                  <w:marTop w:val="0"/>
                  <w:marBottom w:val="0"/>
                  <w:divBdr>
                    <w:top w:val="none" w:sz="0" w:space="0" w:color="auto"/>
                    <w:left w:val="none" w:sz="0" w:space="0" w:color="auto"/>
                    <w:bottom w:val="none" w:sz="0" w:space="0" w:color="auto"/>
                    <w:right w:val="none" w:sz="0" w:space="0" w:color="auto"/>
                  </w:divBdr>
                </w:div>
                <w:div w:id="1223636784">
                  <w:marLeft w:val="0"/>
                  <w:marRight w:val="0"/>
                  <w:marTop w:val="0"/>
                  <w:marBottom w:val="0"/>
                  <w:divBdr>
                    <w:top w:val="none" w:sz="0" w:space="0" w:color="auto"/>
                    <w:left w:val="none" w:sz="0" w:space="0" w:color="auto"/>
                    <w:bottom w:val="none" w:sz="0" w:space="0" w:color="auto"/>
                    <w:right w:val="none" w:sz="0" w:space="0" w:color="auto"/>
                  </w:divBdr>
                </w:div>
                <w:div w:id="1229071050">
                  <w:marLeft w:val="0"/>
                  <w:marRight w:val="0"/>
                  <w:marTop w:val="0"/>
                  <w:marBottom w:val="0"/>
                  <w:divBdr>
                    <w:top w:val="none" w:sz="0" w:space="0" w:color="auto"/>
                    <w:left w:val="none" w:sz="0" w:space="0" w:color="auto"/>
                    <w:bottom w:val="none" w:sz="0" w:space="0" w:color="auto"/>
                    <w:right w:val="none" w:sz="0" w:space="0" w:color="auto"/>
                  </w:divBdr>
                </w:div>
                <w:div w:id="1235550496">
                  <w:marLeft w:val="0"/>
                  <w:marRight w:val="0"/>
                  <w:marTop w:val="0"/>
                  <w:marBottom w:val="0"/>
                  <w:divBdr>
                    <w:top w:val="none" w:sz="0" w:space="0" w:color="auto"/>
                    <w:left w:val="none" w:sz="0" w:space="0" w:color="auto"/>
                    <w:bottom w:val="none" w:sz="0" w:space="0" w:color="auto"/>
                    <w:right w:val="none" w:sz="0" w:space="0" w:color="auto"/>
                  </w:divBdr>
                </w:div>
                <w:div w:id="1297251558">
                  <w:marLeft w:val="0"/>
                  <w:marRight w:val="0"/>
                  <w:marTop w:val="0"/>
                  <w:marBottom w:val="0"/>
                  <w:divBdr>
                    <w:top w:val="none" w:sz="0" w:space="0" w:color="auto"/>
                    <w:left w:val="none" w:sz="0" w:space="0" w:color="auto"/>
                    <w:bottom w:val="none" w:sz="0" w:space="0" w:color="auto"/>
                    <w:right w:val="none" w:sz="0" w:space="0" w:color="auto"/>
                  </w:divBdr>
                </w:div>
                <w:div w:id="1302230497">
                  <w:marLeft w:val="0"/>
                  <w:marRight w:val="0"/>
                  <w:marTop w:val="0"/>
                  <w:marBottom w:val="0"/>
                  <w:divBdr>
                    <w:top w:val="none" w:sz="0" w:space="0" w:color="auto"/>
                    <w:left w:val="none" w:sz="0" w:space="0" w:color="auto"/>
                    <w:bottom w:val="none" w:sz="0" w:space="0" w:color="auto"/>
                    <w:right w:val="none" w:sz="0" w:space="0" w:color="auto"/>
                  </w:divBdr>
                </w:div>
                <w:div w:id="1310327344">
                  <w:marLeft w:val="0"/>
                  <w:marRight w:val="0"/>
                  <w:marTop w:val="0"/>
                  <w:marBottom w:val="0"/>
                  <w:divBdr>
                    <w:top w:val="none" w:sz="0" w:space="0" w:color="auto"/>
                    <w:left w:val="none" w:sz="0" w:space="0" w:color="auto"/>
                    <w:bottom w:val="none" w:sz="0" w:space="0" w:color="auto"/>
                    <w:right w:val="none" w:sz="0" w:space="0" w:color="auto"/>
                  </w:divBdr>
                </w:div>
                <w:div w:id="1314749172">
                  <w:marLeft w:val="0"/>
                  <w:marRight w:val="0"/>
                  <w:marTop w:val="0"/>
                  <w:marBottom w:val="0"/>
                  <w:divBdr>
                    <w:top w:val="none" w:sz="0" w:space="0" w:color="auto"/>
                    <w:left w:val="none" w:sz="0" w:space="0" w:color="auto"/>
                    <w:bottom w:val="none" w:sz="0" w:space="0" w:color="auto"/>
                    <w:right w:val="none" w:sz="0" w:space="0" w:color="auto"/>
                  </w:divBdr>
                </w:div>
                <w:div w:id="1314916336">
                  <w:marLeft w:val="0"/>
                  <w:marRight w:val="0"/>
                  <w:marTop w:val="0"/>
                  <w:marBottom w:val="0"/>
                  <w:divBdr>
                    <w:top w:val="none" w:sz="0" w:space="0" w:color="auto"/>
                    <w:left w:val="none" w:sz="0" w:space="0" w:color="auto"/>
                    <w:bottom w:val="none" w:sz="0" w:space="0" w:color="auto"/>
                    <w:right w:val="none" w:sz="0" w:space="0" w:color="auto"/>
                  </w:divBdr>
                </w:div>
                <w:div w:id="1325355137">
                  <w:marLeft w:val="0"/>
                  <w:marRight w:val="0"/>
                  <w:marTop w:val="0"/>
                  <w:marBottom w:val="0"/>
                  <w:divBdr>
                    <w:top w:val="none" w:sz="0" w:space="0" w:color="auto"/>
                    <w:left w:val="none" w:sz="0" w:space="0" w:color="auto"/>
                    <w:bottom w:val="none" w:sz="0" w:space="0" w:color="auto"/>
                    <w:right w:val="none" w:sz="0" w:space="0" w:color="auto"/>
                  </w:divBdr>
                </w:div>
                <w:div w:id="1326931811">
                  <w:marLeft w:val="0"/>
                  <w:marRight w:val="0"/>
                  <w:marTop w:val="0"/>
                  <w:marBottom w:val="0"/>
                  <w:divBdr>
                    <w:top w:val="none" w:sz="0" w:space="0" w:color="auto"/>
                    <w:left w:val="none" w:sz="0" w:space="0" w:color="auto"/>
                    <w:bottom w:val="none" w:sz="0" w:space="0" w:color="auto"/>
                    <w:right w:val="none" w:sz="0" w:space="0" w:color="auto"/>
                  </w:divBdr>
                </w:div>
                <w:div w:id="1334643892">
                  <w:marLeft w:val="0"/>
                  <w:marRight w:val="0"/>
                  <w:marTop w:val="0"/>
                  <w:marBottom w:val="0"/>
                  <w:divBdr>
                    <w:top w:val="none" w:sz="0" w:space="0" w:color="auto"/>
                    <w:left w:val="none" w:sz="0" w:space="0" w:color="auto"/>
                    <w:bottom w:val="none" w:sz="0" w:space="0" w:color="auto"/>
                    <w:right w:val="none" w:sz="0" w:space="0" w:color="auto"/>
                  </w:divBdr>
                </w:div>
                <w:div w:id="1368607540">
                  <w:marLeft w:val="0"/>
                  <w:marRight w:val="0"/>
                  <w:marTop w:val="0"/>
                  <w:marBottom w:val="0"/>
                  <w:divBdr>
                    <w:top w:val="none" w:sz="0" w:space="0" w:color="auto"/>
                    <w:left w:val="none" w:sz="0" w:space="0" w:color="auto"/>
                    <w:bottom w:val="none" w:sz="0" w:space="0" w:color="auto"/>
                    <w:right w:val="none" w:sz="0" w:space="0" w:color="auto"/>
                  </w:divBdr>
                </w:div>
                <w:div w:id="1387342260">
                  <w:marLeft w:val="0"/>
                  <w:marRight w:val="0"/>
                  <w:marTop w:val="0"/>
                  <w:marBottom w:val="0"/>
                  <w:divBdr>
                    <w:top w:val="none" w:sz="0" w:space="0" w:color="auto"/>
                    <w:left w:val="none" w:sz="0" w:space="0" w:color="auto"/>
                    <w:bottom w:val="none" w:sz="0" w:space="0" w:color="auto"/>
                    <w:right w:val="none" w:sz="0" w:space="0" w:color="auto"/>
                  </w:divBdr>
                </w:div>
                <w:div w:id="1398286057">
                  <w:marLeft w:val="0"/>
                  <w:marRight w:val="0"/>
                  <w:marTop w:val="0"/>
                  <w:marBottom w:val="0"/>
                  <w:divBdr>
                    <w:top w:val="none" w:sz="0" w:space="0" w:color="auto"/>
                    <w:left w:val="none" w:sz="0" w:space="0" w:color="auto"/>
                    <w:bottom w:val="none" w:sz="0" w:space="0" w:color="auto"/>
                    <w:right w:val="none" w:sz="0" w:space="0" w:color="auto"/>
                  </w:divBdr>
                </w:div>
                <w:div w:id="1405103963">
                  <w:marLeft w:val="0"/>
                  <w:marRight w:val="0"/>
                  <w:marTop w:val="0"/>
                  <w:marBottom w:val="0"/>
                  <w:divBdr>
                    <w:top w:val="none" w:sz="0" w:space="0" w:color="auto"/>
                    <w:left w:val="none" w:sz="0" w:space="0" w:color="auto"/>
                    <w:bottom w:val="none" w:sz="0" w:space="0" w:color="auto"/>
                    <w:right w:val="none" w:sz="0" w:space="0" w:color="auto"/>
                  </w:divBdr>
                </w:div>
                <w:div w:id="1406882555">
                  <w:marLeft w:val="0"/>
                  <w:marRight w:val="0"/>
                  <w:marTop w:val="0"/>
                  <w:marBottom w:val="0"/>
                  <w:divBdr>
                    <w:top w:val="none" w:sz="0" w:space="0" w:color="auto"/>
                    <w:left w:val="none" w:sz="0" w:space="0" w:color="auto"/>
                    <w:bottom w:val="none" w:sz="0" w:space="0" w:color="auto"/>
                    <w:right w:val="none" w:sz="0" w:space="0" w:color="auto"/>
                  </w:divBdr>
                </w:div>
                <w:div w:id="1412120782">
                  <w:marLeft w:val="0"/>
                  <w:marRight w:val="0"/>
                  <w:marTop w:val="0"/>
                  <w:marBottom w:val="0"/>
                  <w:divBdr>
                    <w:top w:val="none" w:sz="0" w:space="0" w:color="auto"/>
                    <w:left w:val="none" w:sz="0" w:space="0" w:color="auto"/>
                    <w:bottom w:val="none" w:sz="0" w:space="0" w:color="auto"/>
                    <w:right w:val="none" w:sz="0" w:space="0" w:color="auto"/>
                  </w:divBdr>
                </w:div>
                <w:div w:id="1413817269">
                  <w:marLeft w:val="0"/>
                  <w:marRight w:val="0"/>
                  <w:marTop w:val="0"/>
                  <w:marBottom w:val="0"/>
                  <w:divBdr>
                    <w:top w:val="none" w:sz="0" w:space="0" w:color="auto"/>
                    <w:left w:val="none" w:sz="0" w:space="0" w:color="auto"/>
                    <w:bottom w:val="none" w:sz="0" w:space="0" w:color="auto"/>
                    <w:right w:val="none" w:sz="0" w:space="0" w:color="auto"/>
                  </w:divBdr>
                </w:div>
                <w:div w:id="1417823312">
                  <w:marLeft w:val="0"/>
                  <w:marRight w:val="0"/>
                  <w:marTop w:val="0"/>
                  <w:marBottom w:val="0"/>
                  <w:divBdr>
                    <w:top w:val="none" w:sz="0" w:space="0" w:color="auto"/>
                    <w:left w:val="none" w:sz="0" w:space="0" w:color="auto"/>
                    <w:bottom w:val="none" w:sz="0" w:space="0" w:color="auto"/>
                    <w:right w:val="none" w:sz="0" w:space="0" w:color="auto"/>
                  </w:divBdr>
                </w:div>
                <w:div w:id="1422489788">
                  <w:marLeft w:val="0"/>
                  <w:marRight w:val="0"/>
                  <w:marTop w:val="0"/>
                  <w:marBottom w:val="0"/>
                  <w:divBdr>
                    <w:top w:val="none" w:sz="0" w:space="0" w:color="auto"/>
                    <w:left w:val="none" w:sz="0" w:space="0" w:color="auto"/>
                    <w:bottom w:val="none" w:sz="0" w:space="0" w:color="auto"/>
                    <w:right w:val="none" w:sz="0" w:space="0" w:color="auto"/>
                  </w:divBdr>
                </w:div>
                <w:div w:id="1427918463">
                  <w:marLeft w:val="0"/>
                  <w:marRight w:val="0"/>
                  <w:marTop w:val="0"/>
                  <w:marBottom w:val="0"/>
                  <w:divBdr>
                    <w:top w:val="none" w:sz="0" w:space="0" w:color="auto"/>
                    <w:left w:val="none" w:sz="0" w:space="0" w:color="auto"/>
                    <w:bottom w:val="none" w:sz="0" w:space="0" w:color="auto"/>
                    <w:right w:val="none" w:sz="0" w:space="0" w:color="auto"/>
                  </w:divBdr>
                </w:div>
                <w:div w:id="1432893916">
                  <w:marLeft w:val="0"/>
                  <w:marRight w:val="0"/>
                  <w:marTop w:val="0"/>
                  <w:marBottom w:val="0"/>
                  <w:divBdr>
                    <w:top w:val="none" w:sz="0" w:space="0" w:color="auto"/>
                    <w:left w:val="none" w:sz="0" w:space="0" w:color="auto"/>
                    <w:bottom w:val="none" w:sz="0" w:space="0" w:color="auto"/>
                    <w:right w:val="none" w:sz="0" w:space="0" w:color="auto"/>
                  </w:divBdr>
                </w:div>
                <w:div w:id="1438326430">
                  <w:marLeft w:val="0"/>
                  <w:marRight w:val="0"/>
                  <w:marTop w:val="0"/>
                  <w:marBottom w:val="0"/>
                  <w:divBdr>
                    <w:top w:val="none" w:sz="0" w:space="0" w:color="auto"/>
                    <w:left w:val="none" w:sz="0" w:space="0" w:color="auto"/>
                    <w:bottom w:val="none" w:sz="0" w:space="0" w:color="auto"/>
                    <w:right w:val="none" w:sz="0" w:space="0" w:color="auto"/>
                  </w:divBdr>
                </w:div>
                <w:div w:id="1448700761">
                  <w:marLeft w:val="0"/>
                  <w:marRight w:val="0"/>
                  <w:marTop w:val="0"/>
                  <w:marBottom w:val="0"/>
                  <w:divBdr>
                    <w:top w:val="none" w:sz="0" w:space="0" w:color="auto"/>
                    <w:left w:val="none" w:sz="0" w:space="0" w:color="auto"/>
                    <w:bottom w:val="none" w:sz="0" w:space="0" w:color="auto"/>
                    <w:right w:val="none" w:sz="0" w:space="0" w:color="auto"/>
                  </w:divBdr>
                </w:div>
                <w:div w:id="1452818328">
                  <w:marLeft w:val="0"/>
                  <w:marRight w:val="0"/>
                  <w:marTop w:val="0"/>
                  <w:marBottom w:val="0"/>
                  <w:divBdr>
                    <w:top w:val="none" w:sz="0" w:space="0" w:color="auto"/>
                    <w:left w:val="none" w:sz="0" w:space="0" w:color="auto"/>
                    <w:bottom w:val="none" w:sz="0" w:space="0" w:color="auto"/>
                    <w:right w:val="none" w:sz="0" w:space="0" w:color="auto"/>
                  </w:divBdr>
                </w:div>
                <w:div w:id="1454863152">
                  <w:marLeft w:val="0"/>
                  <w:marRight w:val="0"/>
                  <w:marTop w:val="0"/>
                  <w:marBottom w:val="0"/>
                  <w:divBdr>
                    <w:top w:val="none" w:sz="0" w:space="0" w:color="auto"/>
                    <w:left w:val="none" w:sz="0" w:space="0" w:color="auto"/>
                    <w:bottom w:val="none" w:sz="0" w:space="0" w:color="auto"/>
                    <w:right w:val="none" w:sz="0" w:space="0" w:color="auto"/>
                  </w:divBdr>
                </w:div>
                <w:div w:id="1459180574">
                  <w:marLeft w:val="0"/>
                  <w:marRight w:val="0"/>
                  <w:marTop w:val="0"/>
                  <w:marBottom w:val="0"/>
                  <w:divBdr>
                    <w:top w:val="none" w:sz="0" w:space="0" w:color="auto"/>
                    <w:left w:val="none" w:sz="0" w:space="0" w:color="auto"/>
                    <w:bottom w:val="none" w:sz="0" w:space="0" w:color="auto"/>
                    <w:right w:val="none" w:sz="0" w:space="0" w:color="auto"/>
                  </w:divBdr>
                </w:div>
                <w:div w:id="1459765530">
                  <w:marLeft w:val="0"/>
                  <w:marRight w:val="0"/>
                  <w:marTop w:val="0"/>
                  <w:marBottom w:val="0"/>
                  <w:divBdr>
                    <w:top w:val="none" w:sz="0" w:space="0" w:color="auto"/>
                    <w:left w:val="none" w:sz="0" w:space="0" w:color="auto"/>
                    <w:bottom w:val="none" w:sz="0" w:space="0" w:color="auto"/>
                    <w:right w:val="none" w:sz="0" w:space="0" w:color="auto"/>
                  </w:divBdr>
                </w:div>
                <w:div w:id="1466192361">
                  <w:marLeft w:val="0"/>
                  <w:marRight w:val="0"/>
                  <w:marTop w:val="0"/>
                  <w:marBottom w:val="0"/>
                  <w:divBdr>
                    <w:top w:val="none" w:sz="0" w:space="0" w:color="auto"/>
                    <w:left w:val="none" w:sz="0" w:space="0" w:color="auto"/>
                    <w:bottom w:val="none" w:sz="0" w:space="0" w:color="auto"/>
                    <w:right w:val="none" w:sz="0" w:space="0" w:color="auto"/>
                  </w:divBdr>
                </w:div>
                <w:div w:id="1477801000">
                  <w:marLeft w:val="0"/>
                  <w:marRight w:val="0"/>
                  <w:marTop w:val="0"/>
                  <w:marBottom w:val="0"/>
                  <w:divBdr>
                    <w:top w:val="none" w:sz="0" w:space="0" w:color="auto"/>
                    <w:left w:val="none" w:sz="0" w:space="0" w:color="auto"/>
                    <w:bottom w:val="none" w:sz="0" w:space="0" w:color="auto"/>
                    <w:right w:val="none" w:sz="0" w:space="0" w:color="auto"/>
                  </w:divBdr>
                </w:div>
                <w:div w:id="1479108681">
                  <w:marLeft w:val="0"/>
                  <w:marRight w:val="0"/>
                  <w:marTop w:val="0"/>
                  <w:marBottom w:val="0"/>
                  <w:divBdr>
                    <w:top w:val="none" w:sz="0" w:space="0" w:color="auto"/>
                    <w:left w:val="none" w:sz="0" w:space="0" w:color="auto"/>
                    <w:bottom w:val="none" w:sz="0" w:space="0" w:color="auto"/>
                    <w:right w:val="none" w:sz="0" w:space="0" w:color="auto"/>
                  </w:divBdr>
                </w:div>
                <w:div w:id="1504272379">
                  <w:marLeft w:val="0"/>
                  <w:marRight w:val="0"/>
                  <w:marTop w:val="0"/>
                  <w:marBottom w:val="0"/>
                  <w:divBdr>
                    <w:top w:val="none" w:sz="0" w:space="0" w:color="auto"/>
                    <w:left w:val="none" w:sz="0" w:space="0" w:color="auto"/>
                    <w:bottom w:val="none" w:sz="0" w:space="0" w:color="auto"/>
                    <w:right w:val="none" w:sz="0" w:space="0" w:color="auto"/>
                  </w:divBdr>
                </w:div>
                <w:div w:id="1509101642">
                  <w:marLeft w:val="0"/>
                  <w:marRight w:val="0"/>
                  <w:marTop w:val="0"/>
                  <w:marBottom w:val="0"/>
                  <w:divBdr>
                    <w:top w:val="none" w:sz="0" w:space="0" w:color="auto"/>
                    <w:left w:val="none" w:sz="0" w:space="0" w:color="auto"/>
                    <w:bottom w:val="none" w:sz="0" w:space="0" w:color="auto"/>
                    <w:right w:val="none" w:sz="0" w:space="0" w:color="auto"/>
                  </w:divBdr>
                </w:div>
                <w:div w:id="1513303950">
                  <w:marLeft w:val="0"/>
                  <w:marRight w:val="0"/>
                  <w:marTop w:val="0"/>
                  <w:marBottom w:val="0"/>
                  <w:divBdr>
                    <w:top w:val="none" w:sz="0" w:space="0" w:color="auto"/>
                    <w:left w:val="none" w:sz="0" w:space="0" w:color="auto"/>
                    <w:bottom w:val="none" w:sz="0" w:space="0" w:color="auto"/>
                    <w:right w:val="none" w:sz="0" w:space="0" w:color="auto"/>
                  </w:divBdr>
                </w:div>
                <w:div w:id="1516461874">
                  <w:marLeft w:val="0"/>
                  <w:marRight w:val="0"/>
                  <w:marTop w:val="0"/>
                  <w:marBottom w:val="0"/>
                  <w:divBdr>
                    <w:top w:val="none" w:sz="0" w:space="0" w:color="auto"/>
                    <w:left w:val="none" w:sz="0" w:space="0" w:color="auto"/>
                    <w:bottom w:val="none" w:sz="0" w:space="0" w:color="auto"/>
                    <w:right w:val="none" w:sz="0" w:space="0" w:color="auto"/>
                  </w:divBdr>
                </w:div>
                <w:div w:id="1520580860">
                  <w:marLeft w:val="0"/>
                  <w:marRight w:val="0"/>
                  <w:marTop w:val="0"/>
                  <w:marBottom w:val="0"/>
                  <w:divBdr>
                    <w:top w:val="none" w:sz="0" w:space="0" w:color="auto"/>
                    <w:left w:val="none" w:sz="0" w:space="0" w:color="auto"/>
                    <w:bottom w:val="none" w:sz="0" w:space="0" w:color="auto"/>
                    <w:right w:val="none" w:sz="0" w:space="0" w:color="auto"/>
                  </w:divBdr>
                </w:div>
                <w:div w:id="1523131389">
                  <w:marLeft w:val="0"/>
                  <w:marRight w:val="0"/>
                  <w:marTop w:val="0"/>
                  <w:marBottom w:val="0"/>
                  <w:divBdr>
                    <w:top w:val="none" w:sz="0" w:space="0" w:color="auto"/>
                    <w:left w:val="none" w:sz="0" w:space="0" w:color="auto"/>
                    <w:bottom w:val="none" w:sz="0" w:space="0" w:color="auto"/>
                    <w:right w:val="none" w:sz="0" w:space="0" w:color="auto"/>
                  </w:divBdr>
                </w:div>
                <w:div w:id="1531651789">
                  <w:marLeft w:val="0"/>
                  <w:marRight w:val="0"/>
                  <w:marTop w:val="0"/>
                  <w:marBottom w:val="0"/>
                  <w:divBdr>
                    <w:top w:val="none" w:sz="0" w:space="0" w:color="auto"/>
                    <w:left w:val="none" w:sz="0" w:space="0" w:color="auto"/>
                    <w:bottom w:val="none" w:sz="0" w:space="0" w:color="auto"/>
                    <w:right w:val="none" w:sz="0" w:space="0" w:color="auto"/>
                  </w:divBdr>
                </w:div>
                <w:div w:id="1539507948">
                  <w:marLeft w:val="0"/>
                  <w:marRight w:val="0"/>
                  <w:marTop w:val="0"/>
                  <w:marBottom w:val="0"/>
                  <w:divBdr>
                    <w:top w:val="none" w:sz="0" w:space="0" w:color="auto"/>
                    <w:left w:val="none" w:sz="0" w:space="0" w:color="auto"/>
                    <w:bottom w:val="none" w:sz="0" w:space="0" w:color="auto"/>
                    <w:right w:val="none" w:sz="0" w:space="0" w:color="auto"/>
                  </w:divBdr>
                </w:div>
                <w:div w:id="1542595685">
                  <w:marLeft w:val="0"/>
                  <w:marRight w:val="0"/>
                  <w:marTop w:val="0"/>
                  <w:marBottom w:val="0"/>
                  <w:divBdr>
                    <w:top w:val="none" w:sz="0" w:space="0" w:color="auto"/>
                    <w:left w:val="none" w:sz="0" w:space="0" w:color="auto"/>
                    <w:bottom w:val="none" w:sz="0" w:space="0" w:color="auto"/>
                    <w:right w:val="none" w:sz="0" w:space="0" w:color="auto"/>
                  </w:divBdr>
                </w:div>
                <w:div w:id="1551454503">
                  <w:marLeft w:val="0"/>
                  <w:marRight w:val="0"/>
                  <w:marTop w:val="0"/>
                  <w:marBottom w:val="0"/>
                  <w:divBdr>
                    <w:top w:val="none" w:sz="0" w:space="0" w:color="auto"/>
                    <w:left w:val="none" w:sz="0" w:space="0" w:color="auto"/>
                    <w:bottom w:val="none" w:sz="0" w:space="0" w:color="auto"/>
                    <w:right w:val="none" w:sz="0" w:space="0" w:color="auto"/>
                  </w:divBdr>
                </w:div>
                <w:div w:id="1554349922">
                  <w:marLeft w:val="0"/>
                  <w:marRight w:val="0"/>
                  <w:marTop w:val="0"/>
                  <w:marBottom w:val="0"/>
                  <w:divBdr>
                    <w:top w:val="none" w:sz="0" w:space="0" w:color="auto"/>
                    <w:left w:val="none" w:sz="0" w:space="0" w:color="auto"/>
                    <w:bottom w:val="none" w:sz="0" w:space="0" w:color="auto"/>
                    <w:right w:val="none" w:sz="0" w:space="0" w:color="auto"/>
                  </w:divBdr>
                </w:div>
                <w:div w:id="1554466144">
                  <w:marLeft w:val="0"/>
                  <w:marRight w:val="0"/>
                  <w:marTop w:val="0"/>
                  <w:marBottom w:val="0"/>
                  <w:divBdr>
                    <w:top w:val="none" w:sz="0" w:space="0" w:color="auto"/>
                    <w:left w:val="none" w:sz="0" w:space="0" w:color="auto"/>
                    <w:bottom w:val="none" w:sz="0" w:space="0" w:color="auto"/>
                    <w:right w:val="none" w:sz="0" w:space="0" w:color="auto"/>
                  </w:divBdr>
                </w:div>
                <w:div w:id="1561280677">
                  <w:marLeft w:val="0"/>
                  <w:marRight w:val="0"/>
                  <w:marTop w:val="0"/>
                  <w:marBottom w:val="0"/>
                  <w:divBdr>
                    <w:top w:val="none" w:sz="0" w:space="0" w:color="auto"/>
                    <w:left w:val="none" w:sz="0" w:space="0" w:color="auto"/>
                    <w:bottom w:val="none" w:sz="0" w:space="0" w:color="auto"/>
                    <w:right w:val="none" w:sz="0" w:space="0" w:color="auto"/>
                  </w:divBdr>
                </w:div>
                <w:div w:id="1563246329">
                  <w:marLeft w:val="0"/>
                  <w:marRight w:val="0"/>
                  <w:marTop w:val="0"/>
                  <w:marBottom w:val="0"/>
                  <w:divBdr>
                    <w:top w:val="none" w:sz="0" w:space="0" w:color="auto"/>
                    <w:left w:val="none" w:sz="0" w:space="0" w:color="auto"/>
                    <w:bottom w:val="none" w:sz="0" w:space="0" w:color="auto"/>
                    <w:right w:val="none" w:sz="0" w:space="0" w:color="auto"/>
                  </w:divBdr>
                </w:div>
                <w:div w:id="1576817048">
                  <w:marLeft w:val="0"/>
                  <w:marRight w:val="0"/>
                  <w:marTop w:val="0"/>
                  <w:marBottom w:val="0"/>
                  <w:divBdr>
                    <w:top w:val="none" w:sz="0" w:space="0" w:color="auto"/>
                    <w:left w:val="none" w:sz="0" w:space="0" w:color="auto"/>
                    <w:bottom w:val="none" w:sz="0" w:space="0" w:color="auto"/>
                    <w:right w:val="none" w:sz="0" w:space="0" w:color="auto"/>
                  </w:divBdr>
                </w:div>
                <w:div w:id="1577976379">
                  <w:marLeft w:val="0"/>
                  <w:marRight w:val="0"/>
                  <w:marTop w:val="0"/>
                  <w:marBottom w:val="0"/>
                  <w:divBdr>
                    <w:top w:val="none" w:sz="0" w:space="0" w:color="auto"/>
                    <w:left w:val="none" w:sz="0" w:space="0" w:color="auto"/>
                    <w:bottom w:val="none" w:sz="0" w:space="0" w:color="auto"/>
                    <w:right w:val="none" w:sz="0" w:space="0" w:color="auto"/>
                  </w:divBdr>
                </w:div>
                <w:div w:id="1601834969">
                  <w:marLeft w:val="0"/>
                  <w:marRight w:val="0"/>
                  <w:marTop w:val="0"/>
                  <w:marBottom w:val="0"/>
                  <w:divBdr>
                    <w:top w:val="none" w:sz="0" w:space="0" w:color="auto"/>
                    <w:left w:val="none" w:sz="0" w:space="0" w:color="auto"/>
                    <w:bottom w:val="none" w:sz="0" w:space="0" w:color="auto"/>
                    <w:right w:val="none" w:sz="0" w:space="0" w:color="auto"/>
                  </w:divBdr>
                </w:div>
                <w:div w:id="1611157169">
                  <w:marLeft w:val="0"/>
                  <w:marRight w:val="0"/>
                  <w:marTop w:val="0"/>
                  <w:marBottom w:val="0"/>
                  <w:divBdr>
                    <w:top w:val="none" w:sz="0" w:space="0" w:color="auto"/>
                    <w:left w:val="none" w:sz="0" w:space="0" w:color="auto"/>
                    <w:bottom w:val="none" w:sz="0" w:space="0" w:color="auto"/>
                    <w:right w:val="none" w:sz="0" w:space="0" w:color="auto"/>
                  </w:divBdr>
                </w:div>
                <w:div w:id="1612199924">
                  <w:marLeft w:val="0"/>
                  <w:marRight w:val="0"/>
                  <w:marTop w:val="0"/>
                  <w:marBottom w:val="0"/>
                  <w:divBdr>
                    <w:top w:val="none" w:sz="0" w:space="0" w:color="auto"/>
                    <w:left w:val="none" w:sz="0" w:space="0" w:color="auto"/>
                    <w:bottom w:val="none" w:sz="0" w:space="0" w:color="auto"/>
                    <w:right w:val="none" w:sz="0" w:space="0" w:color="auto"/>
                  </w:divBdr>
                </w:div>
                <w:div w:id="1636522584">
                  <w:marLeft w:val="0"/>
                  <w:marRight w:val="0"/>
                  <w:marTop w:val="0"/>
                  <w:marBottom w:val="0"/>
                  <w:divBdr>
                    <w:top w:val="none" w:sz="0" w:space="0" w:color="auto"/>
                    <w:left w:val="none" w:sz="0" w:space="0" w:color="auto"/>
                    <w:bottom w:val="none" w:sz="0" w:space="0" w:color="auto"/>
                    <w:right w:val="none" w:sz="0" w:space="0" w:color="auto"/>
                  </w:divBdr>
                </w:div>
                <w:div w:id="1655795235">
                  <w:marLeft w:val="0"/>
                  <w:marRight w:val="0"/>
                  <w:marTop w:val="0"/>
                  <w:marBottom w:val="0"/>
                  <w:divBdr>
                    <w:top w:val="none" w:sz="0" w:space="0" w:color="auto"/>
                    <w:left w:val="none" w:sz="0" w:space="0" w:color="auto"/>
                    <w:bottom w:val="none" w:sz="0" w:space="0" w:color="auto"/>
                    <w:right w:val="none" w:sz="0" w:space="0" w:color="auto"/>
                  </w:divBdr>
                </w:div>
                <w:div w:id="1679774544">
                  <w:marLeft w:val="0"/>
                  <w:marRight w:val="0"/>
                  <w:marTop w:val="0"/>
                  <w:marBottom w:val="0"/>
                  <w:divBdr>
                    <w:top w:val="none" w:sz="0" w:space="0" w:color="auto"/>
                    <w:left w:val="none" w:sz="0" w:space="0" w:color="auto"/>
                    <w:bottom w:val="none" w:sz="0" w:space="0" w:color="auto"/>
                    <w:right w:val="none" w:sz="0" w:space="0" w:color="auto"/>
                  </w:divBdr>
                </w:div>
                <w:div w:id="1680430152">
                  <w:marLeft w:val="0"/>
                  <w:marRight w:val="0"/>
                  <w:marTop w:val="0"/>
                  <w:marBottom w:val="0"/>
                  <w:divBdr>
                    <w:top w:val="none" w:sz="0" w:space="0" w:color="auto"/>
                    <w:left w:val="none" w:sz="0" w:space="0" w:color="auto"/>
                    <w:bottom w:val="none" w:sz="0" w:space="0" w:color="auto"/>
                    <w:right w:val="none" w:sz="0" w:space="0" w:color="auto"/>
                  </w:divBdr>
                </w:div>
                <w:div w:id="1698652914">
                  <w:marLeft w:val="0"/>
                  <w:marRight w:val="0"/>
                  <w:marTop w:val="0"/>
                  <w:marBottom w:val="0"/>
                  <w:divBdr>
                    <w:top w:val="none" w:sz="0" w:space="0" w:color="auto"/>
                    <w:left w:val="none" w:sz="0" w:space="0" w:color="auto"/>
                    <w:bottom w:val="none" w:sz="0" w:space="0" w:color="auto"/>
                    <w:right w:val="none" w:sz="0" w:space="0" w:color="auto"/>
                  </w:divBdr>
                </w:div>
                <w:div w:id="1705014939">
                  <w:marLeft w:val="0"/>
                  <w:marRight w:val="0"/>
                  <w:marTop w:val="0"/>
                  <w:marBottom w:val="0"/>
                  <w:divBdr>
                    <w:top w:val="none" w:sz="0" w:space="0" w:color="auto"/>
                    <w:left w:val="none" w:sz="0" w:space="0" w:color="auto"/>
                    <w:bottom w:val="none" w:sz="0" w:space="0" w:color="auto"/>
                    <w:right w:val="none" w:sz="0" w:space="0" w:color="auto"/>
                  </w:divBdr>
                </w:div>
                <w:div w:id="1706170516">
                  <w:marLeft w:val="0"/>
                  <w:marRight w:val="0"/>
                  <w:marTop w:val="0"/>
                  <w:marBottom w:val="0"/>
                  <w:divBdr>
                    <w:top w:val="none" w:sz="0" w:space="0" w:color="auto"/>
                    <w:left w:val="none" w:sz="0" w:space="0" w:color="auto"/>
                    <w:bottom w:val="none" w:sz="0" w:space="0" w:color="auto"/>
                    <w:right w:val="none" w:sz="0" w:space="0" w:color="auto"/>
                  </w:divBdr>
                </w:div>
                <w:div w:id="1708097471">
                  <w:marLeft w:val="0"/>
                  <w:marRight w:val="0"/>
                  <w:marTop w:val="0"/>
                  <w:marBottom w:val="0"/>
                  <w:divBdr>
                    <w:top w:val="none" w:sz="0" w:space="0" w:color="auto"/>
                    <w:left w:val="none" w:sz="0" w:space="0" w:color="auto"/>
                    <w:bottom w:val="none" w:sz="0" w:space="0" w:color="auto"/>
                    <w:right w:val="none" w:sz="0" w:space="0" w:color="auto"/>
                  </w:divBdr>
                </w:div>
                <w:div w:id="1708603401">
                  <w:marLeft w:val="0"/>
                  <w:marRight w:val="0"/>
                  <w:marTop w:val="0"/>
                  <w:marBottom w:val="0"/>
                  <w:divBdr>
                    <w:top w:val="none" w:sz="0" w:space="0" w:color="auto"/>
                    <w:left w:val="none" w:sz="0" w:space="0" w:color="auto"/>
                    <w:bottom w:val="none" w:sz="0" w:space="0" w:color="auto"/>
                    <w:right w:val="none" w:sz="0" w:space="0" w:color="auto"/>
                  </w:divBdr>
                </w:div>
                <w:div w:id="1722170418">
                  <w:marLeft w:val="0"/>
                  <w:marRight w:val="0"/>
                  <w:marTop w:val="0"/>
                  <w:marBottom w:val="0"/>
                  <w:divBdr>
                    <w:top w:val="none" w:sz="0" w:space="0" w:color="auto"/>
                    <w:left w:val="none" w:sz="0" w:space="0" w:color="auto"/>
                    <w:bottom w:val="none" w:sz="0" w:space="0" w:color="auto"/>
                    <w:right w:val="none" w:sz="0" w:space="0" w:color="auto"/>
                  </w:divBdr>
                </w:div>
                <w:div w:id="1727757336">
                  <w:marLeft w:val="0"/>
                  <w:marRight w:val="0"/>
                  <w:marTop w:val="0"/>
                  <w:marBottom w:val="0"/>
                  <w:divBdr>
                    <w:top w:val="none" w:sz="0" w:space="0" w:color="auto"/>
                    <w:left w:val="none" w:sz="0" w:space="0" w:color="auto"/>
                    <w:bottom w:val="none" w:sz="0" w:space="0" w:color="auto"/>
                    <w:right w:val="none" w:sz="0" w:space="0" w:color="auto"/>
                  </w:divBdr>
                </w:div>
                <w:div w:id="1730180741">
                  <w:marLeft w:val="0"/>
                  <w:marRight w:val="0"/>
                  <w:marTop w:val="0"/>
                  <w:marBottom w:val="0"/>
                  <w:divBdr>
                    <w:top w:val="none" w:sz="0" w:space="0" w:color="auto"/>
                    <w:left w:val="none" w:sz="0" w:space="0" w:color="auto"/>
                    <w:bottom w:val="none" w:sz="0" w:space="0" w:color="auto"/>
                    <w:right w:val="none" w:sz="0" w:space="0" w:color="auto"/>
                  </w:divBdr>
                </w:div>
                <w:div w:id="1734350057">
                  <w:marLeft w:val="0"/>
                  <w:marRight w:val="0"/>
                  <w:marTop w:val="0"/>
                  <w:marBottom w:val="0"/>
                  <w:divBdr>
                    <w:top w:val="none" w:sz="0" w:space="0" w:color="auto"/>
                    <w:left w:val="none" w:sz="0" w:space="0" w:color="auto"/>
                    <w:bottom w:val="none" w:sz="0" w:space="0" w:color="auto"/>
                    <w:right w:val="none" w:sz="0" w:space="0" w:color="auto"/>
                  </w:divBdr>
                </w:div>
                <w:div w:id="1735663833">
                  <w:marLeft w:val="0"/>
                  <w:marRight w:val="0"/>
                  <w:marTop w:val="0"/>
                  <w:marBottom w:val="0"/>
                  <w:divBdr>
                    <w:top w:val="none" w:sz="0" w:space="0" w:color="auto"/>
                    <w:left w:val="none" w:sz="0" w:space="0" w:color="auto"/>
                    <w:bottom w:val="none" w:sz="0" w:space="0" w:color="auto"/>
                    <w:right w:val="none" w:sz="0" w:space="0" w:color="auto"/>
                  </w:divBdr>
                </w:div>
                <w:div w:id="1766612533">
                  <w:marLeft w:val="0"/>
                  <w:marRight w:val="0"/>
                  <w:marTop w:val="0"/>
                  <w:marBottom w:val="0"/>
                  <w:divBdr>
                    <w:top w:val="none" w:sz="0" w:space="0" w:color="auto"/>
                    <w:left w:val="none" w:sz="0" w:space="0" w:color="auto"/>
                    <w:bottom w:val="none" w:sz="0" w:space="0" w:color="auto"/>
                    <w:right w:val="none" w:sz="0" w:space="0" w:color="auto"/>
                  </w:divBdr>
                </w:div>
                <w:div w:id="1773278820">
                  <w:marLeft w:val="0"/>
                  <w:marRight w:val="0"/>
                  <w:marTop w:val="0"/>
                  <w:marBottom w:val="0"/>
                  <w:divBdr>
                    <w:top w:val="none" w:sz="0" w:space="0" w:color="auto"/>
                    <w:left w:val="none" w:sz="0" w:space="0" w:color="auto"/>
                    <w:bottom w:val="none" w:sz="0" w:space="0" w:color="auto"/>
                    <w:right w:val="none" w:sz="0" w:space="0" w:color="auto"/>
                  </w:divBdr>
                </w:div>
                <w:div w:id="1778863546">
                  <w:marLeft w:val="0"/>
                  <w:marRight w:val="0"/>
                  <w:marTop w:val="0"/>
                  <w:marBottom w:val="0"/>
                  <w:divBdr>
                    <w:top w:val="none" w:sz="0" w:space="0" w:color="auto"/>
                    <w:left w:val="none" w:sz="0" w:space="0" w:color="auto"/>
                    <w:bottom w:val="none" w:sz="0" w:space="0" w:color="auto"/>
                    <w:right w:val="none" w:sz="0" w:space="0" w:color="auto"/>
                  </w:divBdr>
                </w:div>
                <w:div w:id="1786659270">
                  <w:marLeft w:val="0"/>
                  <w:marRight w:val="0"/>
                  <w:marTop w:val="0"/>
                  <w:marBottom w:val="0"/>
                  <w:divBdr>
                    <w:top w:val="none" w:sz="0" w:space="0" w:color="auto"/>
                    <w:left w:val="none" w:sz="0" w:space="0" w:color="auto"/>
                    <w:bottom w:val="none" w:sz="0" w:space="0" w:color="auto"/>
                    <w:right w:val="none" w:sz="0" w:space="0" w:color="auto"/>
                  </w:divBdr>
                </w:div>
                <w:div w:id="1799060206">
                  <w:marLeft w:val="0"/>
                  <w:marRight w:val="0"/>
                  <w:marTop w:val="0"/>
                  <w:marBottom w:val="0"/>
                  <w:divBdr>
                    <w:top w:val="none" w:sz="0" w:space="0" w:color="auto"/>
                    <w:left w:val="none" w:sz="0" w:space="0" w:color="auto"/>
                    <w:bottom w:val="none" w:sz="0" w:space="0" w:color="auto"/>
                    <w:right w:val="none" w:sz="0" w:space="0" w:color="auto"/>
                  </w:divBdr>
                </w:div>
                <w:div w:id="1805735541">
                  <w:marLeft w:val="0"/>
                  <w:marRight w:val="0"/>
                  <w:marTop w:val="0"/>
                  <w:marBottom w:val="0"/>
                  <w:divBdr>
                    <w:top w:val="none" w:sz="0" w:space="0" w:color="auto"/>
                    <w:left w:val="none" w:sz="0" w:space="0" w:color="auto"/>
                    <w:bottom w:val="none" w:sz="0" w:space="0" w:color="auto"/>
                    <w:right w:val="none" w:sz="0" w:space="0" w:color="auto"/>
                  </w:divBdr>
                </w:div>
                <w:div w:id="1813861082">
                  <w:marLeft w:val="0"/>
                  <w:marRight w:val="0"/>
                  <w:marTop w:val="0"/>
                  <w:marBottom w:val="0"/>
                  <w:divBdr>
                    <w:top w:val="none" w:sz="0" w:space="0" w:color="auto"/>
                    <w:left w:val="none" w:sz="0" w:space="0" w:color="auto"/>
                    <w:bottom w:val="none" w:sz="0" w:space="0" w:color="auto"/>
                    <w:right w:val="none" w:sz="0" w:space="0" w:color="auto"/>
                  </w:divBdr>
                </w:div>
                <w:div w:id="1815098619">
                  <w:marLeft w:val="0"/>
                  <w:marRight w:val="0"/>
                  <w:marTop w:val="0"/>
                  <w:marBottom w:val="0"/>
                  <w:divBdr>
                    <w:top w:val="none" w:sz="0" w:space="0" w:color="auto"/>
                    <w:left w:val="none" w:sz="0" w:space="0" w:color="auto"/>
                    <w:bottom w:val="none" w:sz="0" w:space="0" w:color="auto"/>
                    <w:right w:val="none" w:sz="0" w:space="0" w:color="auto"/>
                  </w:divBdr>
                </w:div>
                <w:div w:id="1823158673">
                  <w:marLeft w:val="0"/>
                  <w:marRight w:val="0"/>
                  <w:marTop w:val="0"/>
                  <w:marBottom w:val="0"/>
                  <w:divBdr>
                    <w:top w:val="none" w:sz="0" w:space="0" w:color="auto"/>
                    <w:left w:val="none" w:sz="0" w:space="0" w:color="auto"/>
                    <w:bottom w:val="none" w:sz="0" w:space="0" w:color="auto"/>
                    <w:right w:val="none" w:sz="0" w:space="0" w:color="auto"/>
                  </w:divBdr>
                </w:div>
                <w:div w:id="1827356775">
                  <w:marLeft w:val="0"/>
                  <w:marRight w:val="0"/>
                  <w:marTop w:val="0"/>
                  <w:marBottom w:val="0"/>
                  <w:divBdr>
                    <w:top w:val="none" w:sz="0" w:space="0" w:color="auto"/>
                    <w:left w:val="none" w:sz="0" w:space="0" w:color="auto"/>
                    <w:bottom w:val="none" w:sz="0" w:space="0" w:color="auto"/>
                    <w:right w:val="none" w:sz="0" w:space="0" w:color="auto"/>
                  </w:divBdr>
                </w:div>
                <w:div w:id="1846361736">
                  <w:marLeft w:val="0"/>
                  <w:marRight w:val="0"/>
                  <w:marTop w:val="0"/>
                  <w:marBottom w:val="0"/>
                  <w:divBdr>
                    <w:top w:val="none" w:sz="0" w:space="0" w:color="auto"/>
                    <w:left w:val="none" w:sz="0" w:space="0" w:color="auto"/>
                    <w:bottom w:val="none" w:sz="0" w:space="0" w:color="auto"/>
                    <w:right w:val="none" w:sz="0" w:space="0" w:color="auto"/>
                  </w:divBdr>
                </w:div>
                <w:div w:id="1858689737">
                  <w:marLeft w:val="0"/>
                  <w:marRight w:val="0"/>
                  <w:marTop w:val="0"/>
                  <w:marBottom w:val="0"/>
                  <w:divBdr>
                    <w:top w:val="none" w:sz="0" w:space="0" w:color="auto"/>
                    <w:left w:val="none" w:sz="0" w:space="0" w:color="auto"/>
                    <w:bottom w:val="none" w:sz="0" w:space="0" w:color="auto"/>
                    <w:right w:val="none" w:sz="0" w:space="0" w:color="auto"/>
                  </w:divBdr>
                </w:div>
                <w:div w:id="1859612046">
                  <w:marLeft w:val="0"/>
                  <w:marRight w:val="0"/>
                  <w:marTop w:val="0"/>
                  <w:marBottom w:val="0"/>
                  <w:divBdr>
                    <w:top w:val="none" w:sz="0" w:space="0" w:color="auto"/>
                    <w:left w:val="none" w:sz="0" w:space="0" w:color="auto"/>
                    <w:bottom w:val="none" w:sz="0" w:space="0" w:color="auto"/>
                    <w:right w:val="none" w:sz="0" w:space="0" w:color="auto"/>
                  </w:divBdr>
                </w:div>
                <w:div w:id="1860462517">
                  <w:marLeft w:val="0"/>
                  <w:marRight w:val="0"/>
                  <w:marTop w:val="0"/>
                  <w:marBottom w:val="0"/>
                  <w:divBdr>
                    <w:top w:val="none" w:sz="0" w:space="0" w:color="auto"/>
                    <w:left w:val="none" w:sz="0" w:space="0" w:color="auto"/>
                    <w:bottom w:val="none" w:sz="0" w:space="0" w:color="auto"/>
                    <w:right w:val="none" w:sz="0" w:space="0" w:color="auto"/>
                  </w:divBdr>
                </w:div>
                <w:div w:id="1861892654">
                  <w:marLeft w:val="0"/>
                  <w:marRight w:val="0"/>
                  <w:marTop w:val="0"/>
                  <w:marBottom w:val="0"/>
                  <w:divBdr>
                    <w:top w:val="none" w:sz="0" w:space="0" w:color="auto"/>
                    <w:left w:val="none" w:sz="0" w:space="0" w:color="auto"/>
                    <w:bottom w:val="none" w:sz="0" w:space="0" w:color="auto"/>
                    <w:right w:val="none" w:sz="0" w:space="0" w:color="auto"/>
                  </w:divBdr>
                </w:div>
                <w:div w:id="1882327565">
                  <w:marLeft w:val="0"/>
                  <w:marRight w:val="0"/>
                  <w:marTop w:val="0"/>
                  <w:marBottom w:val="0"/>
                  <w:divBdr>
                    <w:top w:val="none" w:sz="0" w:space="0" w:color="auto"/>
                    <w:left w:val="none" w:sz="0" w:space="0" w:color="auto"/>
                    <w:bottom w:val="none" w:sz="0" w:space="0" w:color="auto"/>
                    <w:right w:val="none" w:sz="0" w:space="0" w:color="auto"/>
                  </w:divBdr>
                </w:div>
                <w:div w:id="1883008190">
                  <w:marLeft w:val="0"/>
                  <w:marRight w:val="0"/>
                  <w:marTop w:val="0"/>
                  <w:marBottom w:val="0"/>
                  <w:divBdr>
                    <w:top w:val="none" w:sz="0" w:space="0" w:color="auto"/>
                    <w:left w:val="none" w:sz="0" w:space="0" w:color="auto"/>
                    <w:bottom w:val="none" w:sz="0" w:space="0" w:color="auto"/>
                    <w:right w:val="none" w:sz="0" w:space="0" w:color="auto"/>
                  </w:divBdr>
                </w:div>
                <w:div w:id="1898083459">
                  <w:marLeft w:val="0"/>
                  <w:marRight w:val="0"/>
                  <w:marTop w:val="0"/>
                  <w:marBottom w:val="0"/>
                  <w:divBdr>
                    <w:top w:val="none" w:sz="0" w:space="0" w:color="auto"/>
                    <w:left w:val="none" w:sz="0" w:space="0" w:color="auto"/>
                    <w:bottom w:val="none" w:sz="0" w:space="0" w:color="auto"/>
                    <w:right w:val="none" w:sz="0" w:space="0" w:color="auto"/>
                  </w:divBdr>
                </w:div>
                <w:div w:id="1914269146">
                  <w:marLeft w:val="0"/>
                  <w:marRight w:val="0"/>
                  <w:marTop w:val="0"/>
                  <w:marBottom w:val="0"/>
                  <w:divBdr>
                    <w:top w:val="none" w:sz="0" w:space="0" w:color="auto"/>
                    <w:left w:val="none" w:sz="0" w:space="0" w:color="auto"/>
                    <w:bottom w:val="none" w:sz="0" w:space="0" w:color="auto"/>
                    <w:right w:val="none" w:sz="0" w:space="0" w:color="auto"/>
                  </w:divBdr>
                </w:div>
                <w:div w:id="1916084709">
                  <w:marLeft w:val="0"/>
                  <w:marRight w:val="0"/>
                  <w:marTop w:val="0"/>
                  <w:marBottom w:val="0"/>
                  <w:divBdr>
                    <w:top w:val="none" w:sz="0" w:space="0" w:color="auto"/>
                    <w:left w:val="none" w:sz="0" w:space="0" w:color="auto"/>
                    <w:bottom w:val="none" w:sz="0" w:space="0" w:color="auto"/>
                    <w:right w:val="none" w:sz="0" w:space="0" w:color="auto"/>
                  </w:divBdr>
                </w:div>
                <w:div w:id="1934585083">
                  <w:marLeft w:val="0"/>
                  <w:marRight w:val="0"/>
                  <w:marTop w:val="0"/>
                  <w:marBottom w:val="0"/>
                  <w:divBdr>
                    <w:top w:val="none" w:sz="0" w:space="0" w:color="auto"/>
                    <w:left w:val="none" w:sz="0" w:space="0" w:color="auto"/>
                    <w:bottom w:val="none" w:sz="0" w:space="0" w:color="auto"/>
                    <w:right w:val="none" w:sz="0" w:space="0" w:color="auto"/>
                  </w:divBdr>
                </w:div>
                <w:div w:id="1936086148">
                  <w:marLeft w:val="0"/>
                  <w:marRight w:val="0"/>
                  <w:marTop w:val="0"/>
                  <w:marBottom w:val="0"/>
                  <w:divBdr>
                    <w:top w:val="none" w:sz="0" w:space="0" w:color="auto"/>
                    <w:left w:val="none" w:sz="0" w:space="0" w:color="auto"/>
                    <w:bottom w:val="none" w:sz="0" w:space="0" w:color="auto"/>
                    <w:right w:val="none" w:sz="0" w:space="0" w:color="auto"/>
                  </w:divBdr>
                </w:div>
                <w:div w:id="1937710289">
                  <w:marLeft w:val="0"/>
                  <w:marRight w:val="0"/>
                  <w:marTop w:val="0"/>
                  <w:marBottom w:val="0"/>
                  <w:divBdr>
                    <w:top w:val="none" w:sz="0" w:space="0" w:color="auto"/>
                    <w:left w:val="none" w:sz="0" w:space="0" w:color="auto"/>
                    <w:bottom w:val="none" w:sz="0" w:space="0" w:color="auto"/>
                    <w:right w:val="none" w:sz="0" w:space="0" w:color="auto"/>
                  </w:divBdr>
                </w:div>
                <w:div w:id="1942755306">
                  <w:marLeft w:val="0"/>
                  <w:marRight w:val="0"/>
                  <w:marTop w:val="0"/>
                  <w:marBottom w:val="0"/>
                  <w:divBdr>
                    <w:top w:val="none" w:sz="0" w:space="0" w:color="auto"/>
                    <w:left w:val="none" w:sz="0" w:space="0" w:color="auto"/>
                    <w:bottom w:val="none" w:sz="0" w:space="0" w:color="auto"/>
                    <w:right w:val="none" w:sz="0" w:space="0" w:color="auto"/>
                  </w:divBdr>
                </w:div>
                <w:div w:id="1952201340">
                  <w:marLeft w:val="0"/>
                  <w:marRight w:val="0"/>
                  <w:marTop w:val="0"/>
                  <w:marBottom w:val="0"/>
                  <w:divBdr>
                    <w:top w:val="none" w:sz="0" w:space="0" w:color="auto"/>
                    <w:left w:val="none" w:sz="0" w:space="0" w:color="auto"/>
                    <w:bottom w:val="none" w:sz="0" w:space="0" w:color="auto"/>
                    <w:right w:val="none" w:sz="0" w:space="0" w:color="auto"/>
                  </w:divBdr>
                </w:div>
                <w:div w:id="1953130892">
                  <w:marLeft w:val="0"/>
                  <w:marRight w:val="0"/>
                  <w:marTop w:val="0"/>
                  <w:marBottom w:val="0"/>
                  <w:divBdr>
                    <w:top w:val="none" w:sz="0" w:space="0" w:color="auto"/>
                    <w:left w:val="none" w:sz="0" w:space="0" w:color="auto"/>
                    <w:bottom w:val="none" w:sz="0" w:space="0" w:color="auto"/>
                    <w:right w:val="none" w:sz="0" w:space="0" w:color="auto"/>
                  </w:divBdr>
                </w:div>
                <w:div w:id="2017876953">
                  <w:marLeft w:val="0"/>
                  <w:marRight w:val="0"/>
                  <w:marTop w:val="0"/>
                  <w:marBottom w:val="0"/>
                  <w:divBdr>
                    <w:top w:val="none" w:sz="0" w:space="0" w:color="auto"/>
                    <w:left w:val="none" w:sz="0" w:space="0" w:color="auto"/>
                    <w:bottom w:val="none" w:sz="0" w:space="0" w:color="auto"/>
                    <w:right w:val="none" w:sz="0" w:space="0" w:color="auto"/>
                  </w:divBdr>
                </w:div>
                <w:div w:id="2018267805">
                  <w:marLeft w:val="0"/>
                  <w:marRight w:val="0"/>
                  <w:marTop w:val="0"/>
                  <w:marBottom w:val="0"/>
                  <w:divBdr>
                    <w:top w:val="none" w:sz="0" w:space="0" w:color="auto"/>
                    <w:left w:val="none" w:sz="0" w:space="0" w:color="auto"/>
                    <w:bottom w:val="none" w:sz="0" w:space="0" w:color="auto"/>
                    <w:right w:val="none" w:sz="0" w:space="0" w:color="auto"/>
                  </w:divBdr>
                </w:div>
                <w:div w:id="2021543230">
                  <w:marLeft w:val="0"/>
                  <w:marRight w:val="0"/>
                  <w:marTop w:val="0"/>
                  <w:marBottom w:val="0"/>
                  <w:divBdr>
                    <w:top w:val="none" w:sz="0" w:space="0" w:color="auto"/>
                    <w:left w:val="none" w:sz="0" w:space="0" w:color="auto"/>
                    <w:bottom w:val="none" w:sz="0" w:space="0" w:color="auto"/>
                    <w:right w:val="none" w:sz="0" w:space="0" w:color="auto"/>
                  </w:divBdr>
                </w:div>
                <w:div w:id="2022120681">
                  <w:marLeft w:val="0"/>
                  <w:marRight w:val="0"/>
                  <w:marTop w:val="0"/>
                  <w:marBottom w:val="0"/>
                  <w:divBdr>
                    <w:top w:val="none" w:sz="0" w:space="0" w:color="auto"/>
                    <w:left w:val="none" w:sz="0" w:space="0" w:color="auto"/>
                    <w:bottom w:val="none" w:sz="0" w:space="0" w:color="auto"/>
                    <w:right w:val="none" w:sz="0" w:space="0" w:color="auto"/>
                  </w:divBdr>
                </w:div>
                <w:div w:id="2025131546">
                  <w:marLeft w:val="0"/>
                  <w:marRight w:val="0"/>
                  <w:marTop w:val="0"/>
                  <w:marBottom w:val="0"/>
                  <w:divBdr>
                    <w:top w:val="none" w:sz="0" w:space="0" w:color="auto"/>
                    <w:left w:val="none" w:sz="0" w:space="0" w:color="auto"/>
                    <w:bottom w:val="none" w:sz="0" w:space="0" w:color="auto"/>
                    <w:right w:val="none" w:sz="0" w:space="0" w:color="auto"/>
                  </w:divBdr>
                </w:div>
                <w:div w:id="2030712134">
                  <w:marLeft w:val="0"/>
                  <w:marRight w:val="0"/>
                  <w:marTop w:val="0"/>
                  <w:marBottom w:val="0"/>
                  <w:divBdr>
                    <w:top w:val="none" w:sz="0" w:space="0" w:color="auto"/>
                    <w:left w:val="none" w:sz="0" w:space="0" w:color="auto"/>
                    <w:bottom w:val="none" w:sz="0" w:space="0" w:color="auto"/>
                    <w:right w:val="none" w:sz="0" w:space="0" w:color="auto"/>
                  </w:divBdr>
                </w:div>
                <w:div w:id="2032144310">
                  <w:marLeft w:val="0"/>
                  <w:marRight w:val="0"/>
                  <w:marTop w:val="0"/>
                  <w:marBottom w:val="0"/>
                  <w:divBdr>
                    <w:top w:val="none" w:sz="0" w:space="0" w:color="auto"/>
                    <w:left w:val="none" w:sz="0" w:space="0" w:color="auto"/>
                    <w:bottom w:val="none" w:sz="0" w:space="0" w:color="auto"/>
                    <w:right w:val="none" w:sz="0" w:space="0" w:color="auto"/>
                  </w:divBdr>
                </w:div>
                <w:div w:id="2034500795">
                  <w:marLeft w:val="0"/>
                  <w:marRight w:val="0"/>
                  <w:marTop w:val="0"/>
                  <w:marBottom w:val="0"/>
                  <w:divBdr>
                    <w:top w:val="none" w:sz="0" w:space="0" w:color="auto"/>
                    <w:left w:val="none" w:sz="0" w:space="0" w:color="auto"/>
                    <w:bottom w:val="none" w:sz="0" w:space="0" w:color="auto"/>
                    <w:right w:val="none" w:sz="0" w:space="0" w:color="auto"/>
                  </w:divBdr>
                </w:div>
                <w:div w:id="2034720525">
                  <w:marLeft w:val="0"/>
                  <w:marRight w:val="0"/>
                  <w:marTop w:val="0"/>
                  <w:marBottom w:val="0"/>
                  <w:divBdr>
                    <w:top w:val="none" w:sz="0" w:space="0" w:color="auto"/>
                    <w:left w:val="none" w:sz="0" w:space="0" w:color="auto"/>
                    <w:bottom w:val="none" w:sz="0" w:space="0" w:color="auto"/>
                    <w:right w:val="none" w:sz="0" w:space="0" w:color="auto"/>
                  </w:divBdr>
                </w:div>
                <w:div w:id="2036223068">
                  <w:marLeft w:val="0"/>
                  <w:marRight w:val="0"/>
                  <w:marTop w:val="0"/>
                  <w:marBottom w:val="0"/>
                  <w:divBdr>
                    <w:top w:val="none" w:sz="0" w:space="0" w:color="auto"/>
                    <w:left w:val="none" w:sz="0" w:space="0" w:color="auto"/>
                    <w:bottom w:val="none" w:sz="0" w:space="0" w:color="auto"/>
                    <w:right w:val="none" w:sz="0" w:space="0" w:color="auto"/>
                  </w:divBdr>
                </w:div>
                <w:div w:id="2039118727">
                  <w:marLeft w:val="0"/>
                  <w:marRight w:val="0"/>
                  <w:marTop w:val="0"/>
                  <w:marBottom w:val="0"/>
                  <w:divBdr>
                    <w:top w:val="none" w:sz="0" w:space="0" w:color="auto"/>
                    <w:left w:val="none" w:sz="0" w:space="0" w:color="auto"/>
                    <w:bottom w:val="none" w:sz="0" w:space="0" w:color="auto"/>
                    <w:right w:val="none" w:sz="0" w:space="0" w:color="auto"/>
                  </w:divBdr>
                </w:div>
                <w:div w:id="2045904231">
                  <w:marLeft w:val="0"/>
                  <w:marRight w:val="0"/>
                  <w:marTop w:val="0"/>
                  <w:marBottom w:val="0"/>
                  <w:divBdr>
                    <w:top w:val="none" w:sz="0" w:space="0" w:color="auto"/>
                    <w:left w:val="none" w:sz="0" w:space="0" w:color="auto"/>
                    <w:bottom w:val="none" w:sz="0" w:space="0" w:color="auto"/>
                    <w:right w:val="none" w:sz="0" w:space="0" w:color="auto"/>
                  </w:divBdr>
                </w:div>
                <w:div w:id="2054889040">
                  <w:marLeft w:val="0"/>
                  <w:marRight w:val="0"/>
                  <w:marTop w:val="0"/>
                  <w:marBottom w:val="0"/>
                  <w:divBdr>
                    <w:top w:val="none" w:sz="0" w:space="0" w:color="auto"/>
                    <w:left w:val="none" w:sz="0" w:space="0" w:color="auto"/>
                    <w:bottom w:val="none" w:sz="0" w:space="0" w:color="auto"/>
                    <w:right w:val="none" w:sz="0" w:space="0" w:color="auto"/>
                  </w:divBdr>
                </w:div>
                <w:div w:id="2055881890">
                  <w:marLeft w:val="0"/>
                  <w:marRight w:val="0"/>
                  <w:marTop w:val="0"/>
                  <w:marBottom w:val="0"/>
                  <w:divBdr>
                    <w:top w:val="none" w:sz="0" w:space="0" w:color="auto"/>
                    <w:left w:val="none" w:sz="0" w:space="0" w:color="auto"/>
                    <w:bottom w:val="none" w:sz="0" w:space="0" w:color="auto"/>
                    <w:right w:val="none" w:sz="0" w:space="0" w:color="auto"/>
                  </w:divBdr>
                </w:div>
                <w:div w:id="2056151526">
                  <w:marLeft w:val="0"/>
                  <w:marRight w:val="0"/>
                  <w:marTop w:val="0"/>
                  <w:marBottom w:val="0"/>
                  <w:divBdr>
                    <w:top w:val="none" w:sz="0" w:space="0" w:color="auto"/>
                    <w:left w:val="none" w:sz="0" w:space="0" w:color="auto"/>
                    <w:bottom w:val="none" w:sz="0" w:space="0" w:color="auto"/>
                    <w:right w:val="none" w:sz="0" w:space="0" w:color="auto"/>
                  </w:divBdr>
                </w:div>
                <w:div w:id="2064326968">
                  <w:marLeft w:val="0"/>
                  <w:marRight w:val="0"/>
                  <w:marTop w:val="0"/>
                  <w:marBottom w:val="0"/>
                  <w:divBdr>
                    <w:top w:val="none" w:sz="0" w:space="0" w:color="auto"/>
                    <w:left w:val="none" w:sz="0" w:space="0" w:color="auto"/>
                    <w:bottom w:val="none" w:sz="0" w:space="0" w:color="auto"/>
                    <w:right w:val="none" w:sz="0" w:space="0" w:color="auto"/>
                  </w:divBdr>
                </w:div>
                <w:div w:id="2065370524">
                  <w:marLeft w:val="0"/>
                  <w:marRight w:val="0"/>
                  <w:marTop w:val="0"/>
                  <w:marBottom w:val="0"/>
                  <w:divBdr>
                    <w:top w:val="none" w:sz="0" w:space="0" w:color="auto"/>
                    <w:left w:val="none" w:sz="0" w:space="0" w:color="auto"/>
                    <w:bottom w:val="none" w:sz="0" w:space="0" w:color="auto"/>
                    <w:right w:val="none" w:sz="0" w:space="0" w:color="auto"/>
                  </w:divBdr>
                </w:div>
                <w:div w:id="2073038420">
                  <w:marLeft w:val="0"/>
                  <w:marRight w:val="0"/>
                  <w:marTop w:val="0"/>
                  <w:marBottom w:val="0"/>
                  <w:divBdr>
                    <w:top w:val="none" w:sz="0" w:space="0" w:color="auto"/>
                    <w:left w:val="none" w:sz="0" w:space="0" w:color="auto"/>
                    <w:bottom w:val="none" w:sz="0" w:space="0" w:color="auto"/>
                    <w:right w:val="none" w:sz="0" w:space="0" w:color="auto"/>
                  </w:divBdr>
                </w:div>
                <w:div w:id="2084838328">
                  <w:marLeft w:val="0"/>
                  <w:marRight w:val="0"/>
                  <w:marTop w:val="0"/>
                  <w:marBottom w:val="0"/>
                  <w:divBdr>
                    <w:top w:val="none" w:sz="0" w:space="0" w:color="auto"/>
                    <w:left w:val="none" w:sz="0" w:space="0" w:color="auto"/>
                    <w:bottom w:val="none" w:sz="0" w:space="0" w:color="auto"/>
                    <w:right w:val="none" w:sz="0" w:space="0" w:color="auto"/>
                  </w:divBdr>
                </w:div>
                <w:div w:id="2095276193">
                  <w:marLeft w:val="0"/>
                  <w:marRight w:val="0"/>
                  <w:marTop w:val="0"/>
                  <w:marBottom w:val="0"/>
                  <w:divBdr>
                    <w:top w:val="none" w:sz="0" w:space="0" w:color="auto"/>
                    <w:left w:val="none" w:sz="0" w:space="0" w:color="auto"/>
                    <w:bottom w:val="none" w:sz="0" w:space="0" w:color="auto"/>
                    <w:right w:val="none" w:sz="0" w:space="0" w:color="auto"/>
                  </w:divBdr>
                </w:div>
                <w:div w:id="2101677154">
                  <w:marLeft w:val="0"/>
                  <w:marRight w:val="0"/>
                  <w:marTop w:val="0"/>
                  <w:marBottom w:val="0"/>
                  <w:divBdr>
                    <w:top w:val="none" w:sz="0" w:space="0" w:color="auto"/>
                    <w:left w:val="none" w:sz="0" w:space="0" w:color="auto"/>
                    <w:bottom w:val="none" w:sz="0" w:space="0" w:color="auto"/>
                    <w:right w:val="none" w:sz="0" w:space="0" w:color="auto"/>
                  </w:divBdr>
                </w:div>
                <w:div w:id="2107380391">
                  <w:marLeft w:val="0"/>
                  <w:marRight w:val="0"/>
                  <w:marTop w:val="0"/>
                  <w:marBottom w:val="0"/>
                  <w:divBdr>
                    <w:top w:val="none" w:sz="0" w:space="0" w:color="auto"/>
                    <w:left w:val="none" w:sz="0" w:space="0" w:color="auto"/>
                    <w:bottom w:val="none" w:sz="0" w:space="0" w:color="auto"/>
                    <w:right w:val="none" w:sz="0" w:space="0" w:color="auto"/>
                  </w:divBdr>
                </w:div>
                <w:div w:id="2123188556">
                  <w:marLeft w:val="0"/>
                  <w:marRight w:val="0"/>
                  <w:marTop w:val="0"/>
                  <w:marBottom w:val="0"/>
                  <w:divBdr>
                    <w:top w:val="none" w:sz="0" w:space="0" w:color="auto"/>
                    <w:left w:val="none" w:sz="0" w:space="0" w:color="auto"/>
                    <w:bottom w:val="none" w:sz="0" w:space="0" w:color="auto"/>
                    <w:right w:val="none" w:sz="0" w:space="0" w:color="auto"/>
                  </w:divBdr>
                </w:div>
                <w:div w:id="2125728855">
                  <w:marLeft w:val="0"/>
                  <w:marRight w:val="0"/>
                  <w:marTop w:val="0"/>
                  <w:marBottom w:val="0"/>
                  <w:divBdr>
                    <w:top w:val="none" w:sz="0" w:space="0" w:color="auto"/>
                    <w:left w:val="none" w:sz="0" w:space="0" w:color="auto"/>
                    <w:bottom w:val="none" w:sz="0" w:space="0" w:color="auto"/>
                    <w:right w:val="none" w:sz="0" w:space="0" w:color="auto"/>
                  </w:divBdr>
                </w:div>
                <w:div w:id="2139445687">
                  <w:marLeft w:val="0"/>
                  <w:marRight w:val="0"/>
                  <w:marTop w:val="0"/>
                  <w:marBottom w:val="0"/>
                  <w:divBdr>
                    <w:top w:val="none" w:sz="0" w:space="0" w:color="auto"/>
                    <w:left w:val="none" w:sz="0" w:space="0" w:color="auto"/>
                    <w:bottom w:val="none" w:sz="0" w:space="0" w:color="auto"/>
                    <w:right w:val="none" w:sz="0" w:space="0" w:color="auto"/>
                  </w:divBdr>
                </w:div>
                <w:div w:id="214473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1144">
          <w:marLeft w:val="0"/>
          <w:marRight w:val="0"/>
          <w:marTop w:val="0"/>
          <w:marBottom w:val="0"/>
          <w:divBdr>
            <w:top w:val="none" w:sz="0" w:space="0" w:color="auto"/>
            <w:left w:val="none" w:sz="0" w:space="0" w:color="auto"/>
            <w:bottom w:val="none" w:sz="0" w:space="0" w:color="auto"/>
            <w:right w:val="none" w:sz="0" w:space="0" w:color="auto"/>
          </w:divBdr>
          <w:divsChild>
            <w:div w:id="420219431">
              <w:marLeft w:val="0"/>
              <w:marRight w:val="0"/>
              <w:marTop w:val="0"/>
              <w:marBottom w:val="0"/>
              <w:divBdr>
                <w:top w:val="none" w:sz="0" w:space="0" w:color="auto"/>
                <w:left w:val="none" w:sz="0" w:space="0" w:color="auto"/>
                <w:bottom w:val="none" w:sz="0" w:space="0" w:color="auto"/>
                <w:right w:val="none" w:sz="0" w:space="0" w:color="auto"/>
              </w:divBdr>
              <w:divsChild>
                <w:div w:id="8414654">
                  <w:marLeft w:val="0"/>
                  <w:marRight w:val="0"/>
                  <w:marTop w:val="0"/>
                  <w:marBottom w:val="0"/>
                  <w:divBdr>
                    <w:top w:val="none" w:sz="0" w:space="0" w:color="auto"/>
                    <w:left w:val="none" w:sz="0" w:space="0" w:color="auto"/>
                    <w:bottom w:val="none" w:sz="0" w:space="0" w:color="auto"/>
                    <w:right w:val="none" w:sz="0" w:space="0" w:color="auto"/>
                  </w:divBdr>
                </w:div>
                <w:div w:id="12809274">
                  <w:marLeft w:val="0"/>
                  <w:marRight w:val="0"/>
                  <w:marTop w:val="0"/>
                  <w:marBottom w:val="0"/>
                  <w:divBdr>
                    <w:top w:val="none" w:sz="0" w:space="0" w:color="auto"/>
                    <w:left w:val="none" w:sz="0" w:space="0" w:color="auto"/>
                    <w:bottom w:val="none" w:sz="0" w:space="0" w:color="auto"/>
                    <w:right w:val="none" w:sz="0" w:space="0" w:color="auto"/>
                  </w:divBdr>
                </w:div>
                <w:div w:id="59445037">
                  <w:marLeft w:val="0"/>
                  <w:marRight w:val="0"/>
                  <w:marTop w:val="0"/>
                  <w:marBottom w:val="0"/>
                  <w:divBdr>
                    <w:top w:val="none" w:sz="0" w:space="0" w:color="auto"/>
                    <w:left w:val="none" w:sz="0" w:space="0" w:color="auto"/>
                    <w:bottom w:val="none" w:sz="0" w:space="0" w:color="auto"/>
                    <w:right w:val="none" w:sz="0" w:space="0" w:color="auto"/>
                  </w:divBdr>
                </w:div>
                <w:div w:id="62946705">
                  <w:marLeft w:val="0"/>
                  <w:marRight w:val="0"/>
                  <w:marTop w:val="0"/>
                  <w:marBottom w:val="0"/>
                  <w:divBdr>
                    <w:top w:val="none" w:sz="0" w:space="0" w:color="auto"/>
                    <w:left w:val="none" w:sz="0" w:space="0" w:color="auto"/>
                    <w:bottom w:val="none" w:sz="0" w:space="0" w:color="auto"/>
                    <w:right w:val="none" w:sz="0" w:space="0" w:color="auto"/>
                  </w:divBdr>
                </w:div>
                <w:div w:id="74136881">
                  <w:marLeft w:val="0"/>
                  <w:marRight w:val="0"/>
                  <w:marTop w:val="0"/>
                  <w:marBottom w:val="0"/>
                  <w:divBdr>
                    <w:top w:val="none" w:sz="0" w:space="0" w:color="auto"/>
                    <w:left w:val="none" w:sz="0" w:space="0" w:color="auto"/>
                    <w:bottom w:val="none" w:sz="0" w:space="0" w:color="auto"/>
                    <w:right w:val="none" w:sz="0" w:space="0" w:color="auto"/>
                  </w:divBdr>
                </w:div>
                <w:div w:id="76682072">
                  <w:marLeft w:val="0"/>
                  <w:marRight w:val="0"/>
                  <w:marTop w:val="0"/>
                  <w:marBottom w:val="0"/>
                  <w:divBdr>
                    <w:top w:val="none" w:sz="0" w:space="0" w:color="auto"/>
                    <w:left w:val="none" w:sz="0" w:space="0" w:color="auto"/>
                    <w:bottom w:val="none" w:sz="0" w:space="0" w:color="auto"/>
                    <w:right w:val="none" w:sz="0" w:space="0" w:color="auto"/>
                  </w:divBdr>
                </w:div>
                <w:div w:id="92090186">
                  <w:marLeft w:val="0"/>
                  <w:marRight w:val="0"/>
                  <w:marTop w:val="0"/>
                  <w:marBottom w:val="0"/>
                  <w:divBdr>
                    <w:top w:val="none" w:sz="0" w:space="0" w:color="auto"/>
                    <w:left w:val="none" w:sz="0" w:space="0" w:color="auto"/>
                    <w:bottom w:val="none" w:sz="0" w:space="0" w:color="auto"/>
                    <w:right w:val="none" w:sz="0" w:space="0" w:color="auto"/>
                  </w:divBdr>
                </w:div>
                <w:div w:id="95441884">
                  <w:marLeft w:val="0"/>
                  <w:marRight w:val="0"/>
                  <w:marTop w:val="0"/>
                  <w:marBottom w:val="0"/>
                  <w:divBdr>
                    <w:top w:val="none" w:sz="0" w:space="0" w:color="auto"/>
                    <w:left w:val="none" w:sz="0" w:space="0" w:color="auto"/>
                    <w:bottom w:val="none" w:sz="0" w:space="0" w:color="auto"/>
                    <w:right w:val="none" w:sz="0" w:space="0" w:color="auto"/>
                  </w:divBdr>
                </w:div>
                <w:div w:id="107702172">
                  <w:marLeft w:val="0"/>
                  <w:marRight w:val="0"/>
                  <w:marTop w:val="0"/>
                  <w:marBottom w:val="0"/>
                  <w:divBdr>
                    <w:top w:val="none" w:sz="0" w:space="0" w:color="auto"/>
                    <w:left w:val="none" w:sz="0" w:space="0" w:color="auto"/>
                    <w:bottom w:val="none" w:sz="0" w:space="0" w:color="auto"/>
                    <w:right w:val="none" w:sz="0" w:space="0" w:color="auto"/>
                  </w:divBdr>
                </w:div>
                <w:div w:id="113863302">
                  <w:marLeft w:val="0"/>
                  <w:marRight w:val="0"/>
                  <w:marTop w:val="0"/>
                  <w:marBottom w:val="0"/>
                  <w:divBdr>
                    <w:top w:val="none" w:sz="0" w:space="0" w:color="auto"/>
                    <w:left w:val="none" w:sz="0" w:space="0" w:color="auto"/>
                    <w:bottom w:val="none" w:sz="0" w:space="0" w:color="auto"/>
                    <w:right w:val="none" w:sz="0" w:space="0" w:color="auto"/>
                  </w:divBdr>
                </w:div>
                <w:div w:id="118230475">
                  <w:marLeft w:val="0"/>
                  <w:marRight w:val="0"/>
                  <w:marTop w:val="0"/>
                  <w:marBottom w:val="0"/>
                  <w:divBdr>
                    <w:top w:val="none" w:sz="0" w:space="0" w:color="auto"/>
                    <w:left w:val="none" w:sz="0" w:space="0" w:color="auto"/>
                    <w:bottom w:val="none" w:sz="0" w:space="0" w:color="auto"/>
                    <w:right w:val="none" w:sz="0" w:space="0" w:color="auto"/>
                  </w:divBdr>
                </w:div>
                <w:div w:id="138496805">
                  <w:marLeft w:val="0"/>
                  <w:marRight w:val="0"/>
                  <w:marTop w:val="0"/>
                  <w:marBottom w:val="0"/>
                  <w:divBdr>
                    <w:top w:val="none" w:sz="0" w:space="0" w:color="auto"/>
                    <w:left w:val="none" w:sz="0" w:space="0" w:color="auto"/>
                    <w:bottom w:val="none" w:sz="0" w:space="0" w:color="auto"/>
                    <w:right w:val="none" w:sz="0" w:space="0" w:color="auto"/>
                  </w:divBdr>
                </w:div>
                <w:div w:id="141000642">
                  <w:marLeft w:val="0"/>
                  <w:marRight w:val="0"/>
                  <w:marTop w:val="0"/>
                  <w:marBottom w:val="0"/>
                  <w:divBdr>
                    <w:top w:val="none" w:sz="0" w:space="0" w:color="auto"/>
                    <w:left w:val="none" w:sz="0" w:space="0" w:color="auto"/>
                    <w:bottom w:val="none" w:sz="0" w:space="0" w:color="auto"/>
                    <w:right w:val="none" w:sz="0" w:space="0" w:color="auto"/>
                  </w:divBdr>
                </w:div>
                <w:div w:id="141388642">
                  <w:marLeft w:val="0"/>
                  <w:marRight w:val="0"/>
                  <w:marTop w:val="0"/>
                  <w:marBottom w:val="0"/>
                  <w:divBdr>
                    <w:top w:val="none" w:sz="0" w:space="0" w:color="auto"/>
                    <w:left w:val="none" w:sz="0" w:space="0" w:color="auto"/>
                    <w:bottom w:val="none" w:sz="0" w:space="0" w:color="auto"/>
                    <w:right w:val="none" w:sz="0" w:space="0" w:color="auto"/>
                  </w:divBdr>
                </w:div>
                <w:div w:id="144785455">
                  <w:marLeft w:val="0"/>
                  <w:marRight w:val="0"/>
                  <w:marTop w:val="0"/>
                  <w:marBottom w:val="0"/>
                  <w:divBdr>
                    <w:top w:val="none" w:sz="0" w:space="0" w:color="auto"/>
                    <w:left w:val="none" w:sz="0" w:space="0" w:color="auto"/>
                    <w:bottom w:val="none" w:sz="0" w:space="0" w:color="auto"/>
                    <w:right w:val="none" w:sz="0" w:space="0" w:color="auto"/>
                  </w:divBdr>
                </w:div>
                <w:div w:id="156842435">
                  <w:marLeft w:val="0"/>
                  <w:marRight w:val="0"/>
                  <w:marTop w:val="0"/>
                  <w:marBottom w:val="0"/>
                  <w:divBdr>
                    <w:top w:val="none" w:sz="0" w:space="0" w:color="auto"/>
                    <w:left w:val="none" w:sz="0" w:space="0" w:color="auto"/>
                    <w:bottom w:val="none" w:sz="0" w:space="0" w:color="auto"/>
                    <w:right w:val="none" w:sz="0" w:space="0" w:color="auto"/>
                  </w:divBdr>
                </w:div>
                <w:div w:id="167451902">
                  <w:marLeft w:val="0"/>
                  <w:marRight w:val="0"/>
                  <w:marTop w:val="0"/>
                  <w:marBottom w:val="0"/>
                  <w:divBdr>
                    <w:top w:val="none" w:sz="0" w:space="0" w:color="auto"/>
                    <w:left w:val="none" w:sz="0" w:space="0" w:color="auto"/>
                    <w:bottom w:val="none" w:sz="0" w:space="0" w:color="auto"/>
                    <w:right w:val="none" w:sz="0" w:space="0" w:color="auto"/>
                  </w:divBdr>
                </w:div>
                <w:div w:id="170343912">
                  <w:marLeft w:val="0"/>
                  <w:marRight w:val="0"/>
                  <w:marTop w:val="0"/>
                  <w:marBottom w:val="0"/>
                  <w:divBdr>
                    <w:top w:val="none" w:sz="0" w:space="0" w:color="auto"/>
                    <w:left w:val="none" w:sz="0" w:space="0" w:color="auto"/>
                    <w:bottom w:val="none" w:sz="0" w:space="0" w:color="auto"/>
                    <w:right w:val="none" w:sz="0" w:space="0" w:color="auto"/>
                  </w:divBdr>
                </w:div>
                <w:div w:id="199629264">
                  <w:marLeft w:val="0"/>
                  <w:marRight w:val="0"/>
                  <w:marTop w:val="0"/>
                  <w:marBottom w:val="0"/>
                  <w:divBdr>
                    <w:top w:val="none" w:sz="0" w:space="0" w:color="auto"/>
                    <w:left w:val="none" w:sz="0" w:space="0" w:color="auto"/>
                    <w:bottom w:val="none" w:sz="0" w:space="0" w:color="auto"/>
                    <w:right w:val="none" w:sz="0" w:space="0" w:color="auto"/>
                  </w:divBdr>
                </w:div>
                <w:div w:id="222718744">
                  <w:marLeft w:val="0"/>
                  <w:marRight w:val="0"/>
                  <w:marTop w:val="0"/>
                  <w:marBottom w:val="0"/>
                  <w:divBdr>
                    <w:top w:val="none" w:sz="0" w:space="0" w:color="auto"/>
                    <w:left w:val="none" w:sz="0" w:space="0" w:color="auto"/>
                    <w:bottom w:val="none" w:sz="0" w:space="0" w:color="auto"/>
                    <w:right w:val="none" w:sz="0" w:space="0" w:color="auto"/>
                  </w:divBdr>
                </w:div>
                <w:div w:id="230774335">
                  <w:marLeft w:val="0"/>
                  <w:marRight w:val="0"/>
                  <w:marTop w:val="0"/>
                  <w:marBottom w:val="0"/>
                  <w:divBdr>
                    <w:top w:val="none" w:sz="0" w:space="0" w:color="auto"/>
                    <w:left w:val="none" w:sz="0" w:space="0" w:color="auto"/>
                    <w:bottom w:val="none" w:sz="0" w:space="0" w:color="auto"/>
                    <w:right w:val="none" w:sz="0" w:space="0" w:color="auto"/>
                  </w:divBdr>
                </w:div>
                <w:div w:id="248929588">
                  <w:marLeft w:val="0"/>
                  <w:marRight w:val="0"/>
                  <w:marTop w:val="0"/>
                  <w:marBottom w:val="0"/>
                  <w:divBdr>
                    <w:top w:val="none" w:sz="0" w:space="0" w:color="auto"/>
                    <w:left w:val="none" w:sz="0" w:space="0" w:color="auto"/>
                    <w:bottom w:val="none" w:sz="0" w:space="0" w:color="auto"/>
                    <w:right w:val="none" w:sz="0" w:space="0" w:color="auto"/>
                  </w:divBdr>
                </w:div>
                <w:div w:id="255943993">
                  <w:marLeft w:val="0"/>
                  <w:marRight w:val="0"/>
                  <w:marTop w:val="0"/>
                  <w:marBottom w:val="0"/>
                  <w:divBdr>
                    <w:top w:val="none" w:sz="0" w:space="0" w:color="auto"/>
                    <w:left w:val="none" w:sz="0" w:space="0" w:color="auto"/>
                    <w:bottom w:val="none" w:sz="0" w:space="0" w:color="auto"/>
                    <w:right w:val="none" w:sz="0" w:space="0" w:color="auto"/>
                  </w:divBdr>
                </w:div>
                <w:div w:id="258177423">
                  <w:marLeft w:val="0"/>
                  <w:marRight w:val="0"/>
                  <w:marTop w:val="0"/>
                  <w:marBottom w:val="0"/>
                  <w:divBdr>
                    <w:top w:val="none" w:sz="0" w:space="0" w:color="auto"/>
                    <w:left w:val="none" w:sz="0" w:space="0" w:color="auto"/>
                    <w:bottom w:val="none" w:sz="0" w:space="0" w:color="auto"/>
                    <w:right w:val="none" w:sz="0" w:space="0" w:color="auto"/>
                  </w:divBdr>
                </w:div>
                <w:div w:id="258760529">
                  <w:marLeft w:val="0"/>
                  <w:marRight w:val="0"/>
                  <w:marTop w:val="0"/>
                  <w:marBottom w:val="0"/>
                  <w:divBdr>
                    <w:top w:val="none" w:sz="0" w:space="0" w:color="auto"/>
                    <w:left w:val="none" w:sz="0" w:space="0" w:color="auto"/>
                    <w:bottom w:val="none" w:sz="0" w:space="0" w:color="auto"/>
                    <w:right w:val="none" w:sz="0" w:space="0" w:color="auto"/>
                  </w:divBdr>
                </w:div>
                <w:div w:id="268004160">
                  <w:marLeft w:val="0"/>
                  <w:marRight w:val="0"/>
                  <w:marTop w:val="0"/>
                  <w:marBottom w:val="0"/>
                  <w:divBdr>
                    <w:top w:val="none" w:sz="0" w:space="0" w:color="auto"/>
                    <w:left w:val="none" w:sz="0" w:space="0" w:color="auto"/>
                    <w:bottom w:val="none" w:sz="0" w:space="0" w:color="auto"/>
                    <w:right w:val="none" w:sz="0" w:space="0" w:color="auto"/>
                  </w:divBdr>
                </w:div>
                <w:div w:id="281111782">
                  <w:marLeft w:val="0"/>
                  <w:marRight w:val="0"/>
                  <w:marTop w:val="0"/>
                  <w:marBottom w:val="0"/>
                  <w:divBdr>
                    <w:top w:val="none" w:sz="0" w:space="0" w:color="auto"/>
                    <w:left w:val="none" w:sz="0" w:space="0" w:color="auto"/>
                    <w:bottom w:val="none" w:sz="0" w:space="0" w:color="auto"/>
                    <w:right w:val="none" w:sz="0" w:space="0" w:color="auto"/>
                  </w:divBdr>
                </w:div>
                <w:div w:id="285041261">
                  <w:marLeft w:val="0"/>
                  <w:marRight w:val="0"/>
                  <w:marTop w:val="0"/>
                  <w:marBottom w:val="0"/>
                  <w:divBdr>
                    <w:top w:val="none" w:sz="0" w:space="0" w:color="auto"/>
                    <w:left w:val="none" w:sz="0" w:space="0" w:color="auto"/>
                    <w:bottom w:val="none" w:sz="0" w:space="0" w:color="auto"/>
                    <w:right w:val="none" w:sz="0" w:space="0" w:color="auto"/>
                  </w:divBdr>
                </w:div>
                <w:div w:id="296373150">
                  <w:marLeft w:val="0"/>
                  <w:marRight w:val="0"/>
                  <w:marTop w:val="0"/>
                  <w:marBottom w:val="0"/>
                  <w:divBdr>
                    <w:top w:val="none" w:sz="0" w:space="0" w:color="auto"/>
                    <w:left w:val="none" w:sz="0" w:space="0" w:color="auto"/>
                    <w:bottom w:val="none" w:sz="0" w:space="0" w:color="auto"/>
                    <w:right w:val="none" w:sz="0" w:space="0" w:color="auto"/>
                  </w:divBdr>
                </w:div>
                <w:div w:id="297734550">
                  <w:marLeft w:val="0"/>
                  <w:marRight w:val="0"/>
                  <w:marTop w:val="0"/>
                  <w:marBottom w:val="0"/>
                  <w:divBdr>
                    <w:top w:val="none" w:sz="0" w:space="0" w:color="auto"/>
                    <w:left w:val="none" w:sz="0" w:space="0" w:color="auto"/>
                    <w:bottom w:val="none" w:sz="0" w:space="0" w:color="auto"/>
                    <w:right w:val="none" w:sz="0" w:space="0" w:color="auto"/>
                  </w:divBdr>
                </w:div>
                <w:div w:id="299386424">
                  <w:marLeft w:val="0"/>
                  <w:marRight w:val="0"/>
                  <w:marTop w:val="0"/>
                  <w:marBottom w:val="0"/>
                  <w:divBdr>
                    <w:top w:val="none" w:sz="0" w:space="0" w:color="auto"/>
                    <w:left w:val="none" w:sz="0" w:space="0" w:color="auto"/>
                    <w:bottom w:val="none" w:sz="0" w:space="0" w:color="auto"/>
                    <w:right w:val="none" w:sz="0" w:space="0" w:color="auto"/>
                  </w:divBdr>
                </w:div>
                <w:div w:id="299656473">
                  <w:marLeft w:val="0"/>
                  <w:marRight w:val="0"/>
                  <w:marTop w:val="0"/>
                  <w:marBottom w:val="0"/>
                  <w:divBdr>
                    <w:top w:val="none" w:sz="0" w:space="0" w:color="auto"/>
                    <w:left w:val="none" w:sz="0" w:space="0" w:color="auto"/>
                    <w:bottom w:val="none" w:sz="0" w:space="0" w:color="auto"/>
                    <w:right w:val="none" w:sz="0" w:space="0" w:color="auto"/>
                  </w:divBdr>
                </w:div>
                <w:div w:id="301812524">
                  <w:marLeft w:val="0"/>
                  <w:marRight w:val="0"/>
                  <w:marTop w:val="0"/>
                  <w:marBottom w:val="0"/>
                  <w:divBdr>
                    <w:top w:val="none" w:sz="0" w:space="0" w:color="auto"/>
                    <w:left w:val="none" w:sz="0" w:space="0" w:color="auto"/>
                    <w:bottom w:val="none" w:sz="0" w:space="0" w:color="auto"/>
                    <w:right w:val="none" w:sz="0" w:space="0" w:color="auto"/>
                  </w:divBdr>
                </w:div>
                <w:div w:id="322129300">
                  <w:marLeft w:val="0"/>
                  <w:marRight w:val="0"/>
                  <w:marTop w:val="0"/>
                  <w:marBottom w:val="0"/>
                  <w:divBdr>
                    <w:top w:val="none" w:sz="0" w:space="0" w:color="auto"/>
                    <w:left w:val="none" w:sz="0" w:space="0" w:color="auto"/>
                    <w:bottom w:val="none" w:sz="0" w:space="0" w:color="auto"/>
                    <w:right w:val="none" w:sz="0" w:space="0" w:color="auto"/>
                  </w:divBdr>
                </w:div>
                <w:div w:id="323096344">
                  <w:marLeft w:val="0"/>
                  <w:marRight w:val="0"/>
                  <w:marTop w:val="0"/>
                  <w:marBottom w:val="0"/>
                  <w:divBdr>
                    <w:top w:val="none" w:sz="0" w:space="0" w:color="auto"/>
                    <w:left w:val="none" w:sz="0" w:space="0" w:color="auto"/>
                    <w:bottom w:val="none" w:sz="0" w:space="0" w:color="auto"/>
                    <w:right w:val="none" w:sz="0" w:space="0" w:color="auto"/>
                  </w:divBdr>
                </w:div>
                <w:div w:id="334305312">
                  <w:marLeft w:val="0"/>
                  <w:marRight w:val="0"/>
                  <w:marTop w:val="0"/>
                  <w:marBottom w:val="0"/>
                  <w:divBdr>
                    <w:top w:val="none" w:sz="0" w:space="0" w:color="auto"/>
                    <w:left w:val="none" w:sz="0" w:space="0" w:color="auto"/>
                    <w:bottom w:val="none" w:sz="0" w:space="0" w:color="auto"/>
                    <w:right w:val="none" w:sz="0" w:space="0" w:color="auto"/>
                  </w:divBdr>
                </w:div>
                <w:div w:id="355271003">
                  <w:marLeft w:val="0"/>
                  <w:marRight w:val="0"/>
                  <w:marTop w:val="0"/>
                  <w:marBottom w:val="0"/>
                  <w:divBdr>
                    <w:top w:val="none" w:sz="0" w:space="0" w:color="auto"/>
                    <w:left w:val="none" w:sz="0" w:space="0" w:color="auto"/>
                    <w:bottom w:val="none" w:sz="0" w:space="0" w:color="auto"/>
                    <w:right w:val="none" w:sz="0" w:space="0" w:color="auto"/>
                  </w:divBdr>
                </w:div>
                <w:div w:id="356780507">
                  <w:marLeft w:val="0"/>
                  <w:marRight w:val="0"/>
                  <w:marTop w:val="0"/>
                  <w:marBottom w:val="0"/>
                  <w:divBdr>
                    <w:top w:val="none" w:sz="0" w:space="0" w:color="auto"/>
                    <w:left w:val="none" w:sz="0" w:space="0" w:color="auto"/>
                    <w:bottom w:val="none" w:sz="0" w:space="0" w:color="auto"/>
                    <w:right w:val="none" w:sz="0" w:space="0" w:color="auto"/>
                  </w:divBdr>
                </w:div>
                <w:div w:id="358360940">
                  <w:marLeft w:val="0"/>
                  <w:marRight w:val="0"/>
                  <w:marTop w:val="0"/>
                  <w:marBottom w:val="0"/>
                  <w:divBdr>
                    <w:top w:val="none" w:sz="0" w:space="0" w:color="auto"/>
                    <w:left w:val="none" w:sz="0" w:space="0" w:color="auto"/>
                    <w:bottom w:val="none" w:sz="0" w:space="0" w:color="auto"/>
                    <w:right w:val="none" w:sz="0" w:space="0" w:color="auto"/>
                  </w:divBdr>
                </w:div>
                <w:div w:id="360982421">
                  <w:marLeft w:val="0"/>
                  <w:marRight w:val="0"/>
                  <w:marTop w:val="0"/>
                  <w:marBottom w:val="0"/>
                  <w:divBdr>
                    <w:top w:val="none" w:sz="0" w:space="0" w:color="auto"/>
                    <w:left w:val="none" w:sz="0" w:space="0" w:color="auto"/>
                    <w:bottom w:val="none" w:sz="0" w:space="0" w:color="auto"/>
                    <w:right w:val="none" w:sz="0" w:space="0" w:color="auto"/>
                  </w:divBdr>
                </w:div>
                <w:div w:id="371424471">
                  <w:marLeft w:val="0"/>
                  <w:marRight w:val="0"/>
                  <w:marTop w:val="0"/>
                  <w:marBottom w:val="0"/>
                  <w:divBdr>
                    <w:top w:val="none" w:sz="0" w:space="0" w:color="auto"/>
                    <w:left w:val="none" w:sz="0" w:space="0" w:color="auto"/>
                    <w:bottom w:val="none" w:sz="0" w:space="0" w:color="auto"/>
                    <w:right w:val="none" w:sz="0" w:space="0" w:color="auto"/>
                  </w:divBdr>
                </w:div>
                <w:div w:id="373234667">
                  <w:marLeft w:val="0"/>
                  <w:marRight w:val="0"/>
                  <w:marTop w:val="0"/>
                  <w:marBottom w:val="0"/>
                  <w:divBdr>
                    <w:top w:val="none" w:sz="0" w:space="0" w:color="auto"/>
                    <w:left w:val="none" w:sz="0" w:space="0" w:color="auto"/>
                    <w:bottom w:val="none" w:sz="0" w:space="0" w:color="auto"/>
                    <w:right w:val="none" w:sz="0" w:space="0" w:color="auto"/>
                  </w:divBdr>
                </w:div>
                <w:div w:id="374886706">
                  <w:marLeft w:val="0"/>
                  <w:marRight w:val="0"/>
                  <w:marTop w:val="0"/>
                  <w:marBottom w:val="0"/>
                  <w:divBdr>
                    <w:top w:val="none" w:sz="0" w:space="0" w:color="auto"/>
                    <w:left w:val="none" w:sz="0" w:space="0" w:color="auto"/>
                    <w:bottom w:val="none" w:sz="0" w:space="0" w:color="auto"/>
                    <w:right w:val="none" w:sz="0" w:space="0" w:color="auto"/>
                  </w:divBdr>
                </w:div>
                <w:div w:id="376977191">
                  <w:marLeft w:val="0"/>
                  <w:marRight w:val="0"/>
                  <w:marTop w:val="0"/>
                  <w:marBottom w:val="0"/>
                  <w:divBdr>
                    <w:top w:val="none" w:sz="0" w:space="0" w:color="auto"/>
                    <w:left w:val="none" w:sz="0" w:space="0" w:color="auto"/>
                    <w:bottom w:val="none" w:sz="0" w:space="0" w:color="auto"/>
                    <w:right w:val="none" w:sz="0" w:space="0" w:color="auto"/>
                  </w:divBdr>
                </w:div>
                <w:div w:id="379480731">
                  <w:marLeft w:val="0"/>
                  <w:marRight w:val="0"/>
                  <w:marTop w:val="0"/>
                  <w:marBottom w:val="0"/>
                  <w:divBdr>
                    <w:top w:val="none" w:sz="0" w:space="0" w:color="auto"/>
                    <w:left w:val="none" w:sz="0" w:space="0" w:color="auto"/>
                    <w:bottom w:val="none" w:sz="0" w:space="0" w:color="auto"/>
                    <w:right w:val="none" w:sz="0" w:space="0" w:color="auto"/>
                  </w:divBdr>
                </w:div>
                <w:div w:id="391006059">
                  <w:marLeft w:val="0"/>
                  <w:marRight w:val="0"/>
                  <w:marTop w:val="0"/>
                  <w:marBottom w:val="0"/>
                  <w:divBdr>
                    <w:top w:val="none" w:sz="0" w:space="0" w:color="auto"/>
                    <w:left w:val="none" w:sz="0" w:space="0" w:color="auto"/>
                    <w:bottom w:val="none" w:sz="0" w:space="0" w:color="auto"/>
                    <w:right w:val="none" w:sz="0" w:space="0" w:color="auto"/>
                  </w:divBdr>
                </w:div>
                <w:div w:id="392044419">
                  <w:marLeft w:val="0"/>
                  <w:marRight w:val="0"/>
                  <w:marTop w:val="0"/>
                  <w:marBottom w:val="0"/>
                  <w:divBdr>
                    <w:top w:val="none" w:sz="0" w:space="0" w:color="auto"/>
                    <w:left w:val="none" w:sz="0" w:space="0" w:color="auto"/>
                    <w:bottom w:val="none" w:sz="0" w:space="0" w:color="auto"/>
                    <w:right w:val="none" w:sz="0" w:space="0" w:color="auto"/>
                  </w:divBdr>
                </w:div>
                <w:div w:id="423767015">
                  <w:marLeft w:val="0"/>
                  <w:marRight w:val="0"/>
                  <w:marTop w:val="0"/>
                  <w:marBottom w:val="0"/>
                  <w:divBdr>
                    <w:top w:val="none" w:sz="0" w:space="0" w:color="auto"/>
                    <w:left w:val="none" w:sz="0" w:space="0" w:color="auto"/>
                    <w:bottom w:val="none" w:sz="0" w:space="0" w:color="auto"/>
                    <w:right w:val="none" w:sz="0" w:space="0" w:color="auto"/>
                  </w:divBdr>
                </w:div>
                <w:div w:id="431822883">
                  <w:marLeft w:val="0"/>
                  <w:marRight w:val="0"/>
                  <w:marTop w:val="0"/>
                  <w:marBottom w:val="0"/>
                  <w:divBdr>
                    <w:top w:val="none" w:sz="0" w:space="0" w:color="auto"/>
                    <w:left w:val="none" w:sz="0" w:space="0" w:color="auto"/>
                    <w:bottom w:val="none" w:sz="0" w:space="0" w:color="auto"/>
                    <w:right w:val="none" w:sz="0" w:space="0" w:color="auto"/>
                  </w:divBdr>
                </w:div>
                <w:div w:id="445200625">
                  <w:marLeft w:val="0"/>
                  <w:marRight w:val="0"/>
                  <w:marTop w:val="0"/>
                  <w:marBottom w:val="0"/>
                  <w:divBdr>
                    <w:top w:val="none" w:sz="0" w:space="0" w:color="auto"/>
                    <w:left w:val="none" w:sz="0" w:space="0" w:color="auto"/>
                    <w:bottom w:val="none" w:sz="0" w:space="0" w:color="auto"/>
                    <w:right w:val="none" w:sz="0" w:space="0" w:color="auto"/>
                  </w:divBdr>
                </w:div>
                <w:div w:id="455415450">
                  <w:marLeft w:val="0"/>
                  <w:marRight w:val="0"/>
                  <w:marTop w:val="0"/>
                  <w:marBottom w:val="0"/>
                  <w:divBdr>
                    <w:top w:val="none" w:sz="0" w:space="0" w:color="auto"/>
                    <w:left w:val="none" w:sz="0" w:space="0" w:color="auto"/>
                    <w:bottom w:val="none" w:sz="0" w:space="0" w:color="auto"/>
                    <w:right w:val="none" w:sz="0" w:space="0" w:color="auto"/>
                  </w:divBdr>
                </w:div>
                <w:div w:id="477113548">
                  <w:marLeft w:val="0"/>
                  <w:marRight w:val="0"/>
                  <w:marTop w:val="0"/>
                  <w:marBottom w:val="0"/>
                  <w:divBdr>
                    <w:top w:val="none" w:sz="0" w:space="0" w:color="auto"/>
                    <w:left w:val="none" w:sz="0" w:space="0" w:color="auto"/>
                    <w:bottom w:val="none" w:sz="0" w:space="0" w:color="auto"/>
                    <w:right w:val="none" w:sz="0" w:space="0" w:color="auto"/>
                  </w:divBdr>
                </w:div>
                <w:div w:id="484517785">
                  <w:marLeft w:val="0"/>
                  <w:marRight w:val="0"/>
                  <w:marTop w:val="0"/>
                  <w:marBottom w:val="0"/>
                  <w:divBdr>
                    <w:top w:val="none" w:sz="0" w:space="0" w:color="auto"/>
                    <w:left w:val="none" w:sz="0" w:space="0" w:color="auto"/>
                    <w:bottom w:val="none" w:sz="0" w:space="0" w:color="auto"/>
                    <w:right w:val="none" w:sz="0" w:space="0" w:color="auto"/>
                  </w:divBdr>
                </w:div>
                <w:div w:id="497042300">
                  <w:marLeft w:val="0"/>
                  <w:marRight w:val="0"/>
                  <w:marTop w:val="0"/>
                  <w:marBottom w:val="0"/>
                  <w:divBdr>
                    <w:top w:val="none" w:sz="0" w:space="0" w:color="auto"/>
                    <w:left w:val="none" w:sz="0" w:space="0" w:color="auto"/>
                    <w:bottom w:val="none" w:sz="0" w:space="0" w:color="auto"/>
                    <w:right w:val="none" w:sz="0" w:space="0" w:color="auto"/>
                  </w:divBdr>
                </w:div>
                <w:div w:id="513106205">
                  <w:marLeft w:val="0"/>
                  <w:marRight w:val="0"/>
                  <w:marTop w:val="0"/>
                  <w:marBottom w:val="0"/>
                  <w:divBdr>
                    <w:top w:val="none" w:sz="0" w:space="0" w:color="auto"/>
                    <w:left w:val="none" w:sz="0" w:space="0" w:color="auto"/>
                    <w:bottom w:val="none" w:sz="0" w:space="0" w:color="auto"/>
                    <w:right w:val="none" w:sz="0" w:space="0" w:color="auto"/>
                  </w:divBdr>
                </w:div>
                <w:div w:id="521091418">
                  <w:marLeft w:val="0"/>
                  <w:marRight w:val="0"/>
                  <w:marTop w:val="0"/>
                  <w:marBottom w:val="0"/>
                  <w:divBdr>
                    <w:top w:val="none" w:sz="0" w:space="0" w:color="auto"/>
                    <w:left w:val="none" w:sz="0" w:space="0" w:color="auto"/>
                    <w:bottom w:val="none" w:sz="0" w:space="0" w:color="auto"/>
                    <w:right w:val="none" w:sz="0" w:space="0" w:color="auto"/>
                  </w:divBdr>
                </w:div>
                <w:div w:id="526600167">
                  <w:marLeft w:val="0"/>
                  <w:marRight w:val="0"/>
                  <w:marTop w:val="0"/>
                  <w:marBottom w:val="0"/>
                  <w:divBdr>
                    <w:top w:val="none" w:sz="0" w:space="0" w:color="auto"/>
                    <w:left w:val="none" w:sz="0" w:space="0" w:color="auto"/>
                    <w:bottom w:val="none" w:sz="0" w:space="0" w:color="auto"/>
                    <w:right w:val="none" w:sz="0" w:space="0" w:color="auto"/>
                  </w:divBdr>
                </w:div>
                <w:div w:id="546839631">
                  <w:marLeft w:val="0"/>
                  <w:marRight w:val="0"/>
                  <w:marTop w:val="0"/>
                  <w:marBottom w:val="0"/>
                  <w:divBdr>
                    <w:top w:val="none" w:sz="0" w:space="0" w:color="auto"/>
                    <w:left w:val="none" w:sz="0" w:space="0" w:color="auto"/>
                    <w:bottom w:val="none" w:sz="0" w:space="0" w:color="auto"/>
                    <w:right w:val="none" w:sz="0" w:space="0" w:color="auto"/>
                  </w:divBdr>
                </w:div>
                <w:div w:id="559054324">
                  <w:marLeft w:val="0"/>
                  <w:marRight w:val="0"/>
                  <w:marTop w:val="0"/>
                  <w:marBottom w:val="0"/>
                  <w:divBdr>
                    <w:top w:val="none" w:sz="0" w:space="0" w:color="auto"/>
                    <w:left w:val="none" w:sz="0" w:space="0" w:color="auto"/>
                    <w:bottom w:val="none" w:sz="0" w:space="0" w:color="auto"/>
                    <w:right w:val="none" w:sz="0" w:space="0" w:color="auto"/>
                  </w:divBdr>
                </w:div>
                <w:div w:id="581065724">
                  <w:marLeft w:val="0"/>
                  <w:marRight w:val="0"/>
                  <w:marTop w:val="0"/>
                  <w:marBottom w:val="0"/>
                  <w:divBdr>
                    <w:top w:val="none" w:sz="0" w:space="0" w:color="auto"/>
                    <w:left w:val="none" w:sz="0" w:space="0" w:color="auto"/>
                    <w:bottom w:val="none" w:sz="0" w:space="0" w:color="auto"/>
                    <w:right w:val="none" w:sz="0" w:space="0" w:color="auto"/>
                  </w:divBdr>
                </w:div>
                <w:div w:id="581182082">
                  <w:marLeft w:val="0"/>
                  <w:marRight w:val="0"/>
                  <w:marTop w:val="0"/>
                  <w:marBottom w:val="0"/>
                  <w:divBdr>
                    <w:top w:val="none" w:sz="0" w:space="0" w:color="auto"/>
                    <w:left w:val="none" w:sz="0" w:space="0" w:color="auto"/>
                    <w:bottom w:val="none" w:sz="0" w:space="0" w:color="auto"/>
                    <w:right w:val="none" w:sz="0" w:space="0" w:color="auto"/>
                  </w:divBdr>
                </w:div>
                <w:div w:id="581449195">
                  <w:marLeft w:val="0"/>
                  <w:marRight w:val="0"/>
                  <w:marTop w:val="0"/>
                  <w:marBottom w:val="0"/>
                  <w:divBdr>
                    <w:top w:val="none" w:sz="0" w:space="0" w:color="auto"/>
                    <w:left w:val="none" w:sz="0" w:space="0" w:color="auto"/>
                    <w:bottom w:val="none" w:sz="0" w:space="0" w:color="auto"/>
                    <w:right w:val="none" w:sz="0" w:space="0" w:color="auto"/>
                  </w:divBdr>
                </w:div>
                <w:div w:id="582027894">
                  <w:marLeft w:val="0"/>
                  <w:marRight w:val="0"/>
                  <w:marTop w:val="0"/>
                  <w:marBottom w:val="0"/>
                  <w:divBdr>
                    <w:top w:val="none" w:sz="0" w:space="0" w:color="auto"/>
                    <w:left w:val="none" w:sz="0" w:space="0" w:color="auto"/>
                    <w:bottom w:val="none" w:sz="0" w:space="0" w:color="auto"/>
                    <w:right w:val="none" w:sz="0" w:space="0" w:color="auto"/>
                  </w:divBdr>
                </w:div>
                <w:div w:id="585498927">
                  <w:marLeft w:val="0"/>
                  <w:marRight w:val="0"/>
                  <w:marTop w:val="0"/>
                  <w:marBottom w:val="0"/>
                  <w:divBdr>
                    <w:top w:val="none" w:sz="0" w:space="0" w:color="auto"/>
                    <w:left w:val="none" w:sz="0" w:space="0" w:color="auto"/>
                    <w:bottom w:val="none" w:sz="0" w:space="0" w:color="auto"/>
                    <w:right w:val="none" w:sz="0" w:space="0" w:color="auto"/>
                  </w:divBdr>
                </w:div>
                <w:div w:id="588731238">
                  <w:marLeft w:val="0"/>
                  <w:marRight w:val="0"/>
                  <w:marTop w:val="0"/>
                  <w:marBottom w:val="0"/>
                  <w:divBdr>
                    <w:top w:val="none" w:sz="0" w:space="0" w:color="auto"/>
                    <w:left w:val="none" w:sz="0" w:space="0" w:color="auto"/>
                    <w:bottom w:val="none" w:sz="0" w:space="0" w:color="auto"/>
                    <w:right w:val="none" w:sz="0" w:space="0" w:color="auto"/>
                  </w:divBdr>
                </w:div>
                <w:div w:id="593516203">
                  <w:marLeft w:val="0"/>
                  <w:marRight w:val="0"/>
                  <w:marTop w:val="0"/>
                  <w:marBottom w:val="0"/>
                  <w:divBdr>
                    <w:top w:val="none" w:sz="0" w:space="0" w:color="auto"/>
                    <w:left w:val="none" w:sz="0" w:space="0" w:color="auto"/>
                    <w:bottom w:val="none" w:sz="0" w:space="0" w:color="auto"/>
                    <w:right w:val="none" w:sz="0" w:space="0" w:color="auto"/>
                  </w:divBdr>
                </w:div>
                <w:div w:id="631179359">
                  <w:marLeft w:val="0"/>
                  <w:marRight w:val="0"/>
                  <w:marTop w:val="0"/>
                  <w:marBottom w:val="0"/>
                  <w:divBdr>
                    <w:top w:val="none" w:sz="0" w:space="0" w:color="auto"/>
                    <w:left w:val="none" w:sz="0" w:space="0" w:color="auto"/>
                    <w:bottom w:val="none" w:sz="0" w:space="0" w:color="auto"/>
                    <w:right w:val="none" w:sz="0" w:space="0" w:color="auto"/>
                  </w:divBdr>
                </w:div>
                <w:div w:id="636107943">
                  <w:marLeft w:val="0"/>
                  <w:marRight w:val="0"/>
                  <w:marTop w:val="0"/>
                  <w:marBottom w:val="0"/>
                  <w:divBdr>
                    <w:top w:val="none" w:sz="0" w:space="0" w:color="auto"/>
                    <w:left w:val="none" w:sz="0" w:space="0" w:color="auto"/>
                    <w:bottom w:val="none" w:sz="0" w:space="0" w:color="auto"/>
                    <w:right w:val="none" w:sz="0" w:space="0" w:color="auto"/>
                  </w:divBdr>
                </w:div>
                <w:div w:id="638077917">
                  <w:marLeft w:val="0"/>
                  <w:marRight w:val="0"/>
                  <w:marTop w:val="0"/>
                  <w:marBottom w:val="0"/>
                  <w:divBdr>
                    <w:top w:val="none" w:sz="0" w:space="0" w:color="auto"/>
                    <w:left w:val="none" w:sz="0" w:space="0" w:color="auto"/>
                    <w:bottom w:val="none" w:sz="0" w:space="0" w:color="auto"/>
                    <w:right w:val="none" w:sz="0" w:space="0" w:color="auto"/>
                  </w:divBdr>
                </w:div>
                <w:div w:id="644550429">
                  <w:marLeft w:val="0"/>
                  <w:marRight w:val="0"/>
                  <w:marTop w:val="0"/>
                  <w:marBottom w:val="0"/>
                  <w:divBdr>
                    <w:top w:val="none" w:sz="0" w:space="0" w:color="auto"/>
                    <w:left w:val="none" w:sz="0" w:space="0" w:color="auto"/>
                    <w:bottom w:val="none" w:sz="0" w:space="0" w:color="auto"/>
                    <w:right w:val="none" w:sz="0" w:space="0" w:color="auto"/>
                  </w:divBdr>
                </w:div>
                <w:div w:id="649287738">
                  <w:marLeft w:val="0"/>
                  <w:marRight w:val="0"/>
                  <w:marTop w:val="0"/>
                  <w:marBottom w:val="0"/>
                  <w:divBdr>
                    <w:top w:val="none" w:sz="0" w:space="0" w:color="auto"/>
                    <w:left w:val="none" w:sz="0" w:space="0" w:color="auto"/>
                    <w:bottom w:val="none" w:sz="0" w:space="0" w:color="auto"/>
                    <w:right w:val="none" w:sz="0" w:space="0" w:color="auto"/>
                  </w:divBdr>
                </w:div>
                <w:div w:id="671838122">
                  <w:marLeft w:val="0"/>
                  <w:marRight w:val="0"/>
                  <w:marTop w:val="0"/>
                  <w:marBottom w:val="0"/>
                  <w:divBdr>
                    <w:top w:val="none" w:sz="0" w:space="0" w:color="auto"/>
                    <w:left w:val="none" w:sz="0" w:space="0" w:color="auto"/>
                    <w:bottom w:val="none" w:sz="0" w:space="0" w:color="auto"/>
                    <w:right w:val="none" w:sz="0" w:space="0" w:color="auto"/>
                  </w:divBdr>
                </w:div>
                <w:div w:id="683164255">
                  <w:marLeft w:val="0"/>
                  <w:marRight w:val="0"/>
                  <w:marTop w:val="0"/>
                  <w:marBottom w:val="0"/>
                  <w:divBdr>
                    <w:top w:val="none" w:sz="0" w:space="0" w:color="auto"/>
                    <w:left w:val="none" w:sz="0" w:space="0" w:color="auto"/>
                    <w:bottom w:val="none" w:sz="0" w:space="0" w:color="auto"/>
                    <w:right w:val="none" w:sz="0" w:space="0" w:color="auto"/>
                  </w:divBdr>
                </w:div>
                <w:div w:id="727805548">
                  <w:marLeft w:val="0"/>
                  <w:marRight w:val="0"/>
                  <w:marTop w:val="0"/>
                  <w:marBottom w:val="0"/>
                  <w:divBdr>
                    <w:top w:val="none" w:sz="0" w:space="0" w:color="auto"/>
                    <w:left w:val="none" w:sz="0" w:space="0" w:color="auto"/>
                    <w:bottom w:val="none" w:sz="0" w:space="0" w:color="auto"/>
                    <w:right w:val="none" w:sz="0" w:space="0" w:color="auto"/>
                  </w:divBdr>
                </w:div>
                <w:div w:id="731460843">
                  <w:marLeft w:val="0"/>
                  <w:marRight w:val="0"/>
                  <w:marTop w:val="0"/>
                  <w:marBottom w:val="0"/>
                  <w:divBdr>
                    <w:top w:val="none" w:sz="0" w:space="0" w:color="auto"/>
                    <w:left w:val="none" w:sz="0" w:space="0" w:color="auto"/>
                    <w:bottom w:val="none" w:sz="0" w:space="0" w:color="auto"/>
                    <w:right w:val="none" w:sz="0" w:space="0" w:color="auto"/>
                  </w:divBdr>
                </w:div>
                <w:div w:id="732773113">
                  <w:marLeft w:val="0"/>
                  <w:marRight w:val="0"/>
                  <w:marTop w:val="0"/>
                  <w:marBottom w:val="0"/>
                  <w:divBdr>
                    <w:top w:val="none" w:sz="0" w:space="0" w:color="auto"/>
                    <w:left w:val="none" w:sz="0" w:space="0" w:color="auto"/>
                    <w:bottom w:val="none" w:sz="0" w:space="0" w:color="auto"/>
                    <w:right w:val="none" w:sz="0" w:space="0" w:color="auto"/>
                  </w:divBdr>
                </w:div>
                <w:div w:id="736903049">
                  <w:marLeft w:val="0"/>
                  <w:marRight w:val="0"/>
                  <w:marTop w:val="0"/>
                  <w:marBottom w:val="0"/>
                  <w:divBdr>
                    <w:top w:val="none" w:sz="0" w:space="0" w:color="auto"/>
                    <w:left w:val="none" w:sz="0" w:space="0" w:color="auto"/>
                    <w:bottom w:val="none" w:sz="0" w:space="0" w:color="auto"/>
                    <w:right w:val="none" w:sz="0" w:space="0" w:color="auto"/>
                  </w:divBdr>
                </w:div>
                <w:div w:id="738016259">
                  <w:marLeft w:val="0"/>
                  <w:marRight w:val="0"/>
                  <w:marTop w:val="0"/>
                  <w:marBottom w:val="0"/>
                  <w:divBdr>
                    <w:top w:val="none" w:sz="0" w:space="0" w:color="auto"/>
                    <w:left w:val="none" w:sz="0" w:space="0" w:color="auto"/>
                    <w:bottom w:val="none" w:sz="0" w:space="0" w:color="auto"/>
                    <w:right w:val="none" w:sz="0" w:space="0" w:color="auto"/>
                  </w:divBdr>
                </w:div>
                <w:div w:id="743646286">
                  <w:marLeft w:val="0"/>
                  <w:marRight w:val="0"/>
                  <w:marTop w:val="0"/>
                  <w:marBottom w:val="0"/>
                  <w:divBdr>
                    <w:top w:val="none" w:sz="0" w:space="0" w:color="auto"/>
                    <w:left w:val="none" w:sz="0" w:space="0" w:color="auto"/>
                    <w:bottom w:val="none" w:sz="0" w:space="0" w:color="auto"/>
                    <w:right w:val="none" w:sz="0" w:space="0" w:color="auto"/>
                  </w:divBdr>
                </w:div>
                <w:div w:id="744573295">
                  <w:marLeft w:val="0"/>
                  <w:marRight w:val="0"/>
                  <w:marTop w:val="0"/>
                  <w:marBottom w:val="0"/>
                  <w:divBdr>
                    <w:top w:val="none" w:sz="0" w:space="0" w:color="auto"/>
                    <w:left w:val="none" w:sz="0" w:space="0" w:color="auto"/>
                    <w:bottom w:val="none" w:sz="0" w:space="0" w:color="auto"/>
                    <w:right w:val="none" w:sz="0" w:space="0" w:color="auto"/>
                  </w:divBdr>
                </w:div>
                <w:div w:id="746225099">
                  <w:marLeft w:val="0"/>
                  <w:marRight w:val="0"/>
                  <w:marTop w:val="0"/>
                  <w:marBottom w:val="0"/>
                  <w:divBdr>
                    <w:top w:val="none" w:sz="0" w:space="0" w:color="auto"/>
                    <w:left w:val="none" w:sz="0" w:space="0" w:color="auto"/>
                    <w:bottom w:val="none" w:sz="0" w:space="0" w:color="auto"/>
                    <w:right w:val="none" w:sz="0" w:space="0" w:color="auto"/>
                  </w:divBdr>
                </w:div>
                <w:div w:id="751123639">
                  <w:marLeft w:val="0"/>
                  <w:marRight w:val="0"/>
                  <w:marTop w:val="0"/>
                  <w:marBottom w:val="0"/>
                  <w:divBdr>
                    <w:top w:val="none" w:sz="0" w:space="0" w:color="auto"/>
                    <w:left w:val="none" w:sz="0" w:space="0" w:color="auto"/>
                    <w:bottom w:val="none" w:sz="0" w:space="0" w:color="auto"/>
                    <w:right w:val="none" w:sz="0" w:space="0" w:color="auto"/>
                  </w:divBdr>
                </w:div>
                <w:div w:id="760182023">
                  <w:marLeft w:val="0"/>
                  <w:marRight w:val="0"/>
                  <w:marTop w:val="0"/>
                  <w:marBottom w:val="0"/>
                  <w:divBdr>
                    <w:top w:val="none" w:sz="0" w:space="0" w:color="auto"/>
                    <w:left w:val="none" w:sz="0" w:space="0" w:color="auto"/>
                    <w:bottom w:val="none" w:sz="0" w:space="0" w:color="auto"/>
                    <w:right w:val="none" w:sz="0" w:space="0" w:color="auto"/>
                  </w:divBdr>
                </w:div>
                <w:div w:id="760369833">
                  <w:marLeft w:val="0"/>
                  <w:marRight w:val="0"/>
                  <w:marTop w:val="0"/>
                  <w:marBottom w:val="0"/>
                  <w:divBdr>
                    <w:top w:val="none" w:sz="0" w:space="0" w:color="auto"/>
                    <w:left w:val="none" w:sz="0" w:space="0" w:color="auto"/>
                    <w:bottom w:val="none" w:sz="0" w:space="0" w:color="auto"/>
                    <w:right w:val="none" w:sz="0" w:space="0" w:color="auto"/>
                  </w:divBdr>
                </w:div>
                <w:div w:id="767698557">
                  <w:marLeft w:val="0"/>
                  <w:marRight w:val="0"/>
                  <w:marTop w:val="0"/>
                  <w:marBottom w:val="0"/>
                  <w:divBdr>
                    <w:top w:val="none" w:sz="0" w:space="0" w:color="auto"/>
                    <w:left w:val="none" w:sz="0" w:space="0" w:color="auto"/>
                    <w:bottom w:val="none" w:sz="0" w:space="0" w:color="auto"/>
                    <w:right w:val="none" w:sz="0" w:space="0" w:color="auto"/>
                  </w:divBdr>
                </w:div>
                <w:div w:id="788550998">
                  <w:marLeft w:val="0"/>
                  <w:marRight w:val="0"/>
                  <w:marTop w:val="0"/>
                  <w:marBottom w:val="0"/>
                  <w:divBdr>
                    <w:top w:val="none" w:sz="0" w:space="0" w:color="auto"/>
                    <w:left w:val="none" w:sz="0" w:space="0" w:color="auto"/>
                    <w:bottom w:val="none" w:sz="0" w:space="0" w:color="auto"/>
                    <w:right w:val="none" w:sz="0" w:space="0" w:color="auto"/>
                  </w:divBdr>
                </w:div>
                <w:div w:id="793712953">
                  <w:marLeft w:val="0"/>
                  <w:marRight w:val="0"/>
                  <w:marTop w:val="0"/>
                  <w:marBottom w:val="0"/>
                  <w:divBdr>
                    <w:top w:val="none" w:sz="0" w:space="0" w:color="auto"/>
                    <w:left w:val="none" w:sz="0" w:space="0" w:color="auto"/>
                    <w:bottom w:val="none" w:sz="0" w:space="0" w:color="auto"/>
                    <w:right w:val="none" w:sz="0" w:space="0" w:color="auto"/>
                  </w:divBdr>
                </w:div>
                <w:div w:id="794984104">
                  <w:marLeft w:val="0"/>
                  <w:marRight w:val="0"/>
                  <w:marTop w:val="0"/>
                  <w:marBottom w:val="0"/>
                  <w:divBdr>
                    <w:top w:val="none" w:sz="0" w:space="0" w:color="auto"/>
                    <w:left w:val="none" w:sz="0" w:space="0" w:color="auto"/>
                    <w:bottom w:val="none" w:sz="0" w:space="0" w:color="auto"/>
                    <w:right w:val="none" w:sz="0" w:space="0" w:color="auto"/>
                  </w:divBdr>
                </w:div>
                <w:div w:id="804006550">
                  <w:marLeft w:val="0"/>
                  <w:marRight w:val="0"/>
                  <w:marTop w:val="0"/>
                  <w:marBottom w:val="0"/>
                  <w:divBdr>
                    <w:top w:val="none" w:sz="0" w:space="0" w:color="auto"/>
                    <w:left w:val="none" w:sz="0" w:space="0" w:color="auto"/>
                    <w:bottom w:val="none" w:sz="0" w:space="0" w:color="auto"/>
                    <w:right w:val="none" w:sz="0" w:space="0" w:color="auto"/>
                  </w:divBdr>
                </w:div>
                <w:div w:id="808476626">
                  <w:marLeft w:val="0"/>
                  <w:marRight w:val="0"/>
                  <w:marTop w:val="0"/>
                  <w:marBottom w:val="0"/>
                  <w:divBdr>
                    <w:top w:val="none" w:sz="0" w:space="0" w:color="auto"/>
                    <w:left w:val="none" w:sz="0" w:space="0" w:color="auto"/>
                    <w:bottom w:val="none" w:sz="0" w:space="0" w:color="auto"/>
                    <w:right w:val="none" w:sz="0" w:space="0" w:color="auto"/>
                  </w:divBdr>
                </w:div>
                <w:div w:id="822310964">
                  <w:marLeft w:val="0"/>
                  <w:marRight w:val="0"/>
                  <w:marTop w:val="0"/>
                  <w:marBottom w:val="0"/>
                  <w:divBdr>
                    <w:top w:val="none" w:sz="0" w:space="0" w:color="auto"/>
                    <w:left w:val="none" w:sz="0" w:space="0" w:color="auto"/>
                    <w:bottom w:val="none" w:sz="0" w:space="0" w:color="auto"/>
                    <w:right w:val="none" w:sz="0" w:space="0" w:color="auto"/>
                  </w:divBdr>
                </w:div>
                <w:div w:id="824125197">
                  <w:marLeft w:val="0"/>
                  <w:marRight w:val="0"/>
                  <w:marTop w:val="0"/>
                  <w:marBottom w:val="0"/>
                  <w:divBdr>
                    <w:top w:val="none" w:sz="0" w:space="0" w:color="auto"/>
                    <w:left w:val="none" w:sz="0" w:space="0" w:color="auto"/>
                    <w:bottom w:val="none" w:sz="0" w:space="0" w:color="auto"/>
                    <w:right w:val="none" w:sz="0" w:space="0" w:color="auto"/>
                  </w:divBdr>
                </w:div>
                <w:div w:id="824737702">
                  <w:marLeft w:val="0"/>
                  <w:marRight w:val="0"/>
                  <w:marTop w:val="0"/>
                  <w:marBottom w:val="0"/>
                  <w:divBdr>
                    <w:top w:val="none" w:sz="0" w:space="0" w:color="auto"/>
                    <w:left w:val="none" w:sz="0" w:space="0" w:color="auto"/>
                    <w:bottom w:val="none" w:sz="0" w:space="0" w:color="auto"/>
                    <w:right w:val="none" w:sz="0" w:space="0" w:color="auto"/>
                  </w:divBdr>
                </w:div>
                <w:div w:id="831990034">
                  <w:marLeft w:val="0"/>
                  <w:marRight w:val="0"/>
                  <w:marTop w:val="0"/>
                  <w:marBottom w:val="0"/>
                  <w:divBdr>
                    <w:top w:val="none" w:sz="0" w:space="0" w:color="auto"/>
                    <w:left w:val="none" w:sz="0" w:space="0" w:color="auto"/>
                    <w:bottom w:val="none" w:sz="0" w:space="0" w:color="auto"/>
                    <w:right w:val="none" w:sz="0" w:space="0" w:color="auto"/>
                  </w:divBdr>
                </w:div>
                <w:div w:id="837502676">
                  <w:marLeft w:val="0"/>
                  <w:marRight w:val="0"/>
                  <w:marTop w:val="0"/>
                  <w:marBottom w:val="0"/>
                  <w:divBdr>
                    <w:top w:val="none" w:sz="0" w:space="0" w:color="auto"/>
                    <w:left w:val="none" w:sz="0" w:space="0" w:color="auto"/>
                    <w:bottom w:val="none" w:sz="0" w:space="0" w:color="auto"/>
                    <w:right w:val="none" w:sz="0" w:space="0" w:color="auto"/>
                  </w:divBdr>
                </w:div>
                <w:div w:id="850725228">
                  <w:marLeft w:val="0"/>
                  <w:marRight w:val="0"/>
                  <w:marTop w:val="0"/>
                  <w:marBottom w:val="0"/>
                  <w:divBdr>
                    <w:top w:val="none" w:sz="0" w:space="0" w:color="auto"/>
                    <w:left w:val="none" w:sz="0" w:space="0" w:color="auto"/>
                    <w:bottom w:val="none" w:sz="0" w:space="0" w:color="auto"/>
                    <w:right w:val="none" w:sz="0" w:space="0" w:color="auto"/>
                  </w:divBdr>
                </w:div>
                <w:div w:id="854079961">
                  <w:marLeft w:val="0"/>
                  <w:marRight w:val="0"/>
                  <w:marTop w:val="0"/>
                  <w:marBottom w:val="0"/>
                  <w:divBdr>
                    <w:top w:val="none" w:sz="0" w:space="0" w:color="auto"/>
                    <w:left w:val="none" w:sz="0" w:space="0" w:color="auto"/>
                    <w:bottom w:val="none" w:sz="0" w:space="0" w:color="auto"/>
                    <w:right w:val="none" w:sz="0" w:space="0" w:color="auto"/>
                  </w:divBdr>
                </w:div>
                <w:div w:id="868303270">
                  <w:marLeft w:val="0"/>
                  <w:marRight w:val="0"/>
                  <w:marTop w:val="0"/>
                  <w:marBottom w:val="0"/>
                  <w:divBdr>
                    <w:top w:val="none" w:sz="0" w:space="0" w:color="auto"/>
                    <w:left w:val="none" w:sz="0" w:space="0" w:color="auto"/>
                    <w:bottom w:val="none" w:sz="0" w:space="0" w:color="auto"/>
                    <w:right w:val="none" w:sz="0" w:space="0" w:color="auto"/>
                  </w:divBdr>
                </w:div>
                <w:div w:id="869995003">
                  <w:marLeft w:val="0"/>
                  <w:marRight w:val="0"/>
                  <w:marTop w:val="0"/>
                  <w:marBottom w:val="0"/>
                  <w:divBdr>
                    <w:top w:val="none" w:sz="0" w:space="0" w:color="auto"/>
                    <w:left w:val="none" w:sz="0" w:space="0" w:color="auto"/>
                    <w:bottom w:val="none" w:sz="0" w:space="0" w:color="auto"/>
                    <w:right w:val="none" w:sz="0" w:space="0" w:color="auto"/>
                  </w:divBdr>
                </w:div>
                <w:div w:id="877090421">
                  <w:marLeft w:val="0"/>
                  <w:marRight w:val="0"/>
                  <w:marTop w:val="0"/>
                  <w:marBottom w:val="0"/>
                  <w:divBdr>
                    <w:top w:val="none" w:sz="0" w:space="0" w:color="auto"/>
                    <w:left w:val="none" w:sz="0" w:space="0" w:color="auto"/>
                    <w:bottom w:val="none" w:sz="0" w:space="0" w:color="auto"/>
                    <w:right w:val="none" w:sz="0" w:space="0" w:color="auto"/>
                  </w:divBdr>
                </w:div>
                <w:div w:id="892153871">
                  <w:marLeft w:val="0"/>
                  <w:marRight w:val="0"/>
                  <w:marTop w:val="0"/>
                  <w:marBottom w:val="0"/>
                  <w:divBdr>
                    <w:top w:val="none" w:sz="0" w:space="0" w:color="auto"/>
                    <w:left w:val="none" w:sz="0" w:space="0" w:color="auto"/>
                    <w:bottom w:val="none" w:sz="0" w:space="0" w:color="auto"/>
                    <w:right w:val="none" w:sz="0" w:space="0" w:color="auto"/>
                  </w:divBdr>
                </w:div>
                <w:div w:id="895899490">
                  <w:marLeft w:val="0"/>
                  <w:marRight w:val="0"/>
                  <w:marTop w:val="0"/>
                  <w:marBottom w:val="0"/>
                  <w:divBdr>
                    <w:top w:val="none" w:sz="0" w:space="0" w:color="auto"/>
                    <w:left w:val="none" w:sz="0" w:space="0" w:color="auto"/>
                    <w:bottom w:val="none" w:sz="0" w:space="0" w:color="auto"/>
                    <w:right w:val="none" w:sz="0" w:space="0" w:color="auto"/>
                  </w:divBdr>
                </w:div>
                <w:div w:id="908030108">
                  <w:marLeft w:val="0"/>
                  <w:marRight w:val="0"/>
                  <w:marTop w:val="0"/>
                  <w:marBottom w:val="0"/>
                  <w:divBdr>
                    <w:top w:val="none" w:sz="0" w:space="0" w:color="auto"/>
                    <w:left w:val="none" w:sz="0" w:space="0" w:color="auto"/>
                    <w:bottom w:val="none" w:sz="0" w:space="0" w:color="auto"/>
                    <w:right w:val="none" w:sz="0" w:space="0" w:color="auto"/>
                  </w:divBdr>
                </w:div>
                <w:div w:id="915239459">
                  <w:marLeft w:val="0"/>
                  <w:marRight w:val="0"/>
                  <w:marTop w:val="0"/>
                  <w:marBottom w:val="0"/>
                  <w:divBdr>
                    <w:top w:val="none" w:sz="0" w:space="0" w:color="auto"/>
                    <w:left w:val="none" w:sz="0" w:space="0" w:color="auto"/>
                    <w:bottom w:val="none" w:sz="0" w:space="0" w:color="auto"/>
                    <w:right w:val="none" w:sz="0" w:space="0" w:color="auto"/>
                  </w:divBdr>
                </w:div>
                <w:div w:id="926111854">
                  <w:marLeft w:val="0"/>
                  <w:marRight w:val="0"/>
                  <w:marTop w:val="0"/>
                  <w:marBottom w:val="0"/>
                  <w:divBdr>
                    <w:top w:val="none" w:sz="0" w:space="0" w:color="auto"/>
                    <w:left w:val="none" w:sz="0" w:space="0" w:color="auto"/>
                    <w:bottom w:val="none" w:sz="0" w:space="0" w:color="auto"/>
                    <w:right w:val="none" w:sz="0" w:space="0" w:color="auto"/>
                  </w:divBdr>
                </w:div>
                <w:div w:id="928974485">
                  <w:marLeft w:val="0"/>
                  <w:marRight w:val="0"/>
                  <w:marTop w:val="0"/>
                  <w:marBottom w:val="0"/>
                  <w:divBdr>
                    <w:top w:val="none" w:sz="0" w:space="0" w:color="auto"/>
                    <w:left w:val="none" w:sz="0" w:space="0" w:color="auto"/>
                    <w:bottom w:val="none" w:sz="0" w:space="0" w:color="auto"/>
                    <w:right w:val="none" w:sz="0" w:space="0" w:color="auto"/>
                  </w:divBdr>
                </w:div>
                <w:div w:id="943071690">
                  <w:marLeft w:val="0"/>
                  <w:marRight w:val="0"/>
                  <w:marTop w:val="0"/>
                  <w:marBottom w:val="0"/>
                  <w:divBdr>
                    <w:top w:val="none" w:sz="0" w:space="0" w:color="auto"/>
                    <w:left w:val="none" w:sz="0" w:space="0" w:color="auto"/>
                    <w:bottom w:val="none" w:sz="0" w:space="0" w:color="auto"/>
                    <w:right w:val="none" w:sz="0" w:space="0" w:color="auto"/>
                  </w:divBdr>
                </w:div>
                <w:div w:id="943419459">
                  <w:marLeft w:val="0"/>
                  <w:marRight w:val="0"/>
                  <w:marTop w:val="0"/>
                  <w:marBottom w:val="0"/>
                  <w:divBdr>
                    <w:top w:val="none" w:sz="0" w:space="0" w:color="auto"/>
                    <w:left w:val="none" w:sz="0" w:space="0" w:color="auto"/>
                    <w:bottom w:val="none" w:sz="0" w:space="0" w:color="auto"/>
                    <w:right w:val="none" w:sz="0" w:space="0" w:color="auto"/>
                  </w:divBdr>
                </w:div>
                <w:div w:id="943540940">
                  <w:marLeft w:val="0"/>
                  <w:marRight w:val="0"/>
                  <w:marTop w:val="0"/>
                  <w:marBottom w:val="0"/>
                  <w:divBdr>
                    <w:top w:val="none" w:sz="0" w:space="0" w:color="auto"/>
                    <w:left w:val="none" w:sz="0" w:space="0" w:color="auto"/>
                    <w:bottom w:val="none" w:sz="0" w:space="0" w:color="auto"/>
                    <w:right w:val="none" w:sz="0" w:space="0" w:color="auto"/>
                  </w:divBdr>
                </w:div>
                <w:div w:id="944266797">
                  <w:marLeft w:val="0"/>
                  <w:marRight w:val="0"/>
                  <w:marTop w:val="0"/>
                  <w:marBottom w:val="0"/>
                  <w:divBdr>
                    <w:top w:val="none" w:sz="0" w:space="0" w:color="auto"/>
                    <w:left w:val="none" w:sz="0" w:space="0" w:color="auto"/>
                    <w:bottom w:val="none" w:sz="0" w:space="0" w:color="auto"/>
                    <w:right w:val="none" w:sz="0" w:space="0" w:color="auto"/>
                  </w:divBdr>
                </w:div>
                <w:div w:id="957905659">
                  <w:marLeft w:val="0"/>
                  <w:marRight w:val="0"/>
                  <w:marTop w:val="0"/>
                  <w:marBottom w:val="0"/>
                  <w:divBdr>
                    <w:top w:val="none" w:sz="0" w:space="0" w:color="auto"/>
                    <w:left w:val="none" w:sz="0" w:space="0" w:color="auto"/>
                    <w:bottom w:val="none" w:sz="0" w:space="0" w:color="auto"/>
                    <w:right w:val="none" w:sz="0" w:space="0" w:color="auto"/>
                  </w:divBdr>
                </w:div>
                <w:div w:id="961618380">
                  <w:marLeft w:val="0"/>
                  <w:marRight w:val="0"/>
                  <w:marTop w:val="0"/>
                  <w:marBottom w:val="0"/>
                  <w:divBdr>
                    <w:top w:val="none" w:sz="0" w:space="0" w:color="auto"/>
                    <w:left w:val="none" w:sz="0" w:space="0" w:color="auto"/>
                    <w:bottom w:val="none" w:sz="0" w:space="0" w:color="auto"/>
                    <w:right w:val="none" w:sz="0" w:space="0" w:color="auto"/>
                  </w:divBdr>
                </w:div>
                <w:div w:id="978263624">
                  <w:marLeft w:val="0"/>
                  <w:marRight w:val="0"/>
                  <w:marTop w:val="0"/>
                  <w:marBottom w:val="0"/>
                  <w:divBdr>
                    <w:top w:val="none" w:sz="0" w:space="0" w:color="auto"/>
                    <w:left w:val="none" w:sz="0" w:space="0" w:color="auto"/>
                    <w:bottom w:val="none" w:sz="0" w:space="0" w:color="auto"/>
                    <w:right w:val="none" w:sz="0" w:space="0" w:color="auto"/>
                  </w:divBdr>
                </w:div>
                <w:div w:id="978605467">
                  <w:marLeft w:val="0"/>
                  <w:marRight w:val="0"/>
                  <w:marTop w:val="0"/>
                  <w:marBottom w:val="0"/>
                  <w:divBdr>
                    <w:top w:val="none" w:sz="0" w:space="0" w:color="auto"/>
                    <w:left w:val="none" w:sz="0" w:space="0" w:color="auto"/>
                    <w:bottom w:val="none" w:sz="0" w:space="0" w:color="auto"/>
                    <w:right w:val="none" w:sz="0" w:space="0" w:color="auto"/>
                  </w:divBdr>
                </w:div>
                <w:div w:id="980228334">
                  <w:marLeft w:val="0"/>
                  <w:marRight w:val="0"/>
                  <w:marTop w:val="0"/>
                  <w:marBottom w:val="0"/>
                  <w:divBdr>
                    <w:top w:val="none" w:sz="0" w:space="0" w:color="auto"/>
                    <w:left w:val="none" w:sz="0" w:space="0" w:color="auto"/>
                    <w:bottom w:val="none" w:sz="0" w:space="0" w:color="auto"/>
                    <w:right w:val="none" w:sz="0" w:space="0" w:color="auto"/>
                  </w:divBdr>
                </w:div>
                <w:div w:id="997080045">
                  <w:marLeft w:val="0"/>
                  <w:marRight w:val="0"/>
                  <w:marTop w:val="0"/>
                  <w:marBottom w:val="0"/>
                  <w:divBdr>
                    <w:top w:val="none" w:sz="0" w:space="0" w:color="auto"/>
                    <w:left w:val="none" w:sz="0" w:space="0" w:color="auto"/>
                    <w:bottom w:val="none" w:sz="0" w:space="0" w:color="auto"/>
                    <w:right w:val="none" w:sz="0" w:space="0" w:color="auto"/>
                  </w:divBdr>
                </w:div>
                <w:div w:id="1014188346">
                  <w:marLeft w:val="0"/>
                  <w:marRight w:val="0"/>
                  <w:marTop w:val="0"/>
                  <w:marBottom w:val="0"/>
                  <w:divBdr>
                    <w:top w:val="none" w:sz="0" w:space="0" w:color="auto"/>
                    <w:left w:val="none" w:sz="0" w:space="0" w:color="auto"/>
                    <w:bottom w:val="none" w:sz="0" w:space="0" w:color="auto"/>
                    <w:right w:val="none" w:sz="0" w:space="0" w:color="auto"/>
                  </w:divBdr>
                </w:div>
                <w:div w:id="1032611823">
                  <w:marLeft w:val="0"/>
                  <w:marRight w:val="0"/>
                  <w:marTop w:val="0"/>
                  <w:marBottom w:val="0"/>
                  <w:divBdr>
                    <w:top w:val="none" w:sz="0" w:space="0" w:color="auto"/>
                    <w:left w:val="none" w:sz="0" w:space="0" w:color="auto"/>
                    <w:bottom w:val="none" w:sz="0" w:space="0" w:color="auto"/>
                    <w:right w:val="none" w:sz="0" w:space="0" w:color="auto"/>
                  </w:divBdr>
                </w:div>
                <w:div w:id="1038968100">
                  <w:marLeft w:val="0"/>
                  <w:marRight w:val="0"/>
                  <w:marTop w:val="0"/>
                  <w:marBottom w:val="0"/>
                  <w:divBdr>
                    <w:top w:val="none" w:sz="0" w:space="0" w:color="auto"/>
                    <w:left w:val="none" w:sz="0" w:space="0" w:color="auto"/>
                    <w:bottom w:val="none" w:sz="0" w:space="0" w:color="auto"/>
                    <w:right w:val="none" w:sz="0" w:space="0" w:color="auto"/>
                  </w:divBdr>
                </w:div>
                <w:div w:id="1042173479">
                  <w:marLeft w:val="0"/>
                  <w:marRight w:val="0"/>
                  <w:marTop w:val="0"/>
                  <w:marBottom w:val="0"/>
                  <w:divBdr>
                    <w:top w:val="none" w:sz="0" w:space="0" w:color="auto"/>
                    <w:left w:val="none" w:sz="0" w:space="0" w:color="auto"/>
                    <w:bottom w:val="none" w:sz="0" w:space="0" w:color="auto"/>
                    <w:right w:val="none" w:sz="0" w:space="0" w:color="auto"/>
                  </w:divBdr>
                </w:div>
                <w:div w:id="1043285977">
                  <w:marLeft w:val="0"/>
                  <w:marRight w:val="0"/>
                  <w:marTop w:val="0"/>
                  <w:marBottom w:val="0"/>
                  <w:divBdr>
                    <w:top w:val="none" w:sz="0" w:space="0" w:color="auto"/>
                    <w:left w:val="none" w:sz="0" w:space="0" w:color="auto"/>
                    <w:bottom w:val="none" w:sz="0" w:space="0" w:color="auto"/>
                    <w:right w:val="none" w:sz="0" w:space="0" w:color="auto"/>
                  </w:divBdr>
                </w:div>
                <w:div w:id="1056008976">
                  <w:marLeft w:val="0"/>
                  <w:marRight w:val="0"/>
                  <w:marTop w:val="0"/>
                  <w:marBottom w:val="0"/>
                  <w:divBdr>
                    <w:top w:val="none" w:sz="0" w:space="0" w:color="auto"/>
                    <w:left w:val="none" w:sz="0" w:space="0" w:color="auto"/>
                    <w:bottom w:val="none" w:sz="0" w:space="0" w:color="auto"/>
                    <w:right w:val="none" w:sz="0" w:space="0" w:color="auto"/>
                  </w:divBdr>
                </w:div>
                <w:div w:id="1057823076">
                  <w:marLeft w:val="0"/>
                  <w:marRight w:val="0"/>
                  <w:marTop w:val="0"/>
                  <w:marBottom w:val="0"/>
                  <w:divBdr>
                    <w:top w:val="none" w:sz="0" w:space="0" w:color="auto"/>
                    <w:left w:val="none" w:sz="0" w:space="0" w:color="auto"/>
                    <w:bottom w:val="none" w:sz="0" w:space="0" w:color="auto"/>
                    <w:right w:val="none" w:sz="0" w:space="0" w:color="auto"/>
                  </w:divBdr>
                </w:div>
                <w:div w:id="1070075796">
                  <w:marLeft w:val="0"/>
                  <w:marRight w:val="0"/>
                  <w:marTop w:val="0"/>
                  <w:marBottom w:val="0"/>
                  <w:divBdr>
                    <w:top w:val="none" w:sz="0" w:space="0" w:color="auto"/>
                    <w:left w:val="none" w:sz="0" w:space="0" w:color="auto"/>
                    <w:bottom w:val="none" w:sz="0" w:space="0" w:color="auto"/>
                    <w:right w:val="none" w:sz="0" w:space="0" w:color="auto"/>
                  </w:divBdr>
                </w:div>
                <w:div w:id="1079910531">
                  <w:marLeft w:val="0"/>
                  <w:marRight w:val="0"/>
                  <w:marTop w:val="0"/>
                  <w:marBottom w:val="0"/>
                  <w:divBdr>
                    <w:top w:val="none" w:sz="0" w:space="0" w:color="auto"/>
                    <w:left w:val="none" w:sz="0" w:space="0" w:color="auto"/>
                    <w:bottom w:val="none" w:sz="0" w:space="0" w:color="auto"/>
                    <w:right w:val="none" w:sz="0" w:space="0" w:color="auto"/>
                  </w:divBdr>
                </w:div>
                <w:div w:id="1091005660">
                  <w:marLeft w:val="0"/>
                  <w:marRight w:val="0"/>
                  <w:marTop w:val="0"/>
                  <w:marBottom w:val="0"/>
                  <w:divBdr>
                    <w:top w:val="none" w:sz="0" w:space="0" w:color="auto"/>
                    <w:left w:val="none" w:sz="0" w:space="0" w:color="auto"/>
                    <w:bottom w:val="none" w:sz="0" w:space="0" w:color="auto"/>
                    <w:right w:val="none" w:sz="0" w:space="0" w:color="auto"/>
                  </w:divBdr>
                </w:div>
                <w:div w:id="1097675991">
                  <w:marLeft w:val="0"/>
                  <w:marRight w:val="0"/>
                  <w:marTop w:val="0"/>
                  <w:marBottom w:val="0"/>
                  <w:divBdr>
                    <w:top w:val="none" w:sz="0" w:space="0" w:color="auto"/>
                    <w:left w:val="none" w:sz="0" w:space="0" w:color="auto"/>
                    <w:bottom w:val="none" w:sz="0" w:space="0" w:color="auto"/>
                    <w:right w:val="none" w:sz="0" w:space="0" w:color="auto"/>
                  </w:divBdr>
                </w:div>
                <w:div w:id="1101267018">
                  <w:marLeft w:val="0"/>
                  <w:marRight w:val="0"/>
                  <w:marTop w:val="0"/>
                  <w:marBottom w:val="0"/>
                  <w:divBdr>
                    <w:top w:val="none" w:sz="0" w:space="0" w:color="auto"/>
                    <w:left w:val="none" w:sz="0" w:space="0" w:color="auto"/>
                    <w:bottom w:val="none" w:sz="0" w:space="0" w:color="auto"/>
                    <w:right w:val="none" w:sz="0" w:space="0" w:color="auto"/>
                  </w:divBdr>
                </w:div>
                <w:div w:id="1108699783">
                  <w:marLeft w:val="0"/>
                  <w:marRight w:val="0"/>
                  <w:marTop w:val="0"/>
                  <w:marBottom w:val="0"/>
                  <w:divBdr>
                    <w:top w:val="none" w:sz="0" w:space="0" w:color="auto"/>
                    <w:left w:val="none" w:sz="0" w:space="0" w:color="auto"/>
                    <w:bottom w:val="none" w:sz="0" w:space="0" w:color="auto"/>
                    <w:right w:val="none" w:sz="0" w:space="0" w:color="auto"/>
                  </w:divBdr>
                </w:div>
                <w:div w:id="1147359255">
                  <w:marLeft w:val="0"/>
                  <w:marRight w:val="0"/>
                  <w:marTop w:val="0"/>
                  <w:marBottom w:val="0"/>
                  <w:divBdr>
                    <w:top w:val="none" w:sz="0" w:space="0" w:color="auto"/>
                    <w:left w:val="none" w:sz="0" w:space="0" w:color="auto"/>
                    <w:bottom w:val="none" w:sz="0" w:space="0" w:color="auto"/>
                    <w:right w:val="none" w:sz="0" w:space="0" w:color="auto"/>
                  </w:divBdr>
                </w:div>
                <w:div w:id="1148130147">
                  <w:marLeft w:val="0"/>
                  <w:marRight w:val="0"/>
                  <w:marTop w:val="0"/>
                  <w:marBottom w:val="0"/>
                  <w:divBdr>
                    <w:top w:val="none" w:sz="0" w:space="0" w:color="auto"/>
                    <w:left w:val="none" w:sz="0" w:space="0" w:color="auto"/>
                    <w:bottom w:val="none" w:sz="0" w:space="0" w:color="auto"/>
                    <w:right w:val="none" w:sz="0" w:space="0" w:color="auto"/>
                  </w:divBdr>
                </w:div>
                <w:div w:id="1148980346">
                  <w:marLeft w:val="0"/>
                  <w:marRight w:val="0"/>
                  <w:marTop w:val="0"/>
                  <w:marBottom w:val="0"/>
                  <w:divBdr>
                    <w:top w:val="none" w:sz="0" w:space="0" w:color="auto"/>
                    <w:left w:val="none" w:sz="0" w:space="0" w:color="auto"/>
                    <w:bottom w:val="none" w:sz="0" w:space="0" w:color="auto"/>
                    <w:right w:val="none" w:sz="0" w:space="0" w:color="auto"/>
                  </w:divBdr>
                </w:div>
                <w:div w:id="1162500037">
                  <w:marLeft w:val="0"/>
                  <w:marRight w:val="0"/>
                  <w:marTop w:val="0"/>
                  <w:marBottom w:val="0"/>
                  <w:divBdr>
                    <w:top w:val="none" w:sz="0" w:space="0" w:color="auto"/>
                    <w:left w:val="none" w:sz="0" w:space="0" w:color="auto"/>
                    <w:bottom w:val="none" w:sz="0" w:space="0" w:color="auto"/>
                    <w:right w:val="none" w:sz="0" w:space="0" w:color="auto"/>
                  </w:divBdr>
                </w:div>
                <w:div w:id="1163740376">
                  <w:marLeft w:val="0"/>
                  <w:marRight w:val="0"/>
                  <w:marTop w:val="0"/>
                  <w:marBottom w:val="0"/>
                  <w:divBdr>
                    <w:top w:val="none" w:sz="0" w:space="0" w:color="auto"/>
                    <w:left w:val="none" w:sz="0" w:space="0" w:color="auto"/>
                    <w:bottom w:val="none" w:sz="0" w:space="0" w:color="auto"/>
                    <w:right w:val="none" w:sz="0" w:space="0" w:color="auto"/>
                  </w:divBdr>
                </w:div>
                <w:div w:id="1172836677">
                  <w:marLeft w:val="0"/>
                  <w:marRight w:val="0"/>
                  <w:marTop w:val="0"/>
                  <w:marBottom w:val="0"/>
                  <w:divBdr>
                    <w:top w:val="none" w:sz="0" w:space="0" w:color="auto"/>
                    <w:left w:val="none" w:sz="0" w:space="0" w:color="auto"/>
                    <w:bottom w:val="none" w:sz="0" w:space="0" w:color="auto"/>
                    <w:right w:val="none" w:sz="0" w:space="0" w:color="auto"/>
                  </w:divBdr>
                </w:div>
                <w:div w:id="1175534105">
                  <w:marLeft w:val="0"/>
                  <w:marRight w:val="0"/>
                  <w:marTop w:val="0"/>
                  <w:marBottom w:val="0"/>
                  <w:divBdr>
                    <w:top w:val="none" w:sz="0" w:space="0" w:color="auto"/>
                    <w:left w:val="none" w:sz="0" w:space="0" w:color="auto"/>
                    <w:bottom w:val="none" w:sz="0" w:space="0" w:color="auto"/>
                    <w:right w:val="none" w:sz="0" w:space="0" w:color="auto"/>
                  </w:divBdr>
                </w:div>
                <w:div w:id="1177115749">
                  <w:marLeft w:val="0"/>
                  <w:marRight w:val="0"/>
                  <w:marTop w:val="0"/>
                  <w:marBottom w:val="0"/>
                  <w:divBdr>
                    <w:top w:val="none" w:sz="0" w:space="0" w:color="auto"/>
                    <w:left w:val="none" w:sz="0" w:space="0" w:color="auto"/>
                    <w:bottom w:val="none" w:sz="0" w:space="0" w:color="auto"/>
                    <w:right w:val="none" w:sz="0" w:space="0" w:color="auto"/>
                  </w:divBdr>
                </w:div>
                <w:div w:id="1177845278">
                  <w:marLeft w:val="0"/>
                  <w:marRight w:val="0"/>
                  <w:marTop w:val="0"/>
                  <w:marBottom w:val="0"/>
                  <w:divBdr>
                    <w:top w:val="none" w:sz="0" w:space="0" w:color="auto"/>
                    <w:left w:val="none" w:sz="0" w:space="0" w:color="auto"/>
                    <w:bottom w:val="none" w:sz="0" w:space="0" w:color="auto"/>
                    <w:right w:val="none" w:sz="0" w:space="0" w:color="auto"/>
                  </w:divBdr>
                </w:div>
                <w:div w:id="1183711278">
                  <w:marLeft w:val="0"/>
                  <w:marRight w:val="0"/>
                  <w:marTop w:val="0"/>
                  <w:marBottom w:val="0"/>
                  <w:divBdr>
                    <w:top w:val="none" w:sz="0" w:space="0" w:color="auto"/>
                    <w:left w:val="none" w:sz="0" w:space="0" w:color="auto"/>
                    <w:bottom w:val="none" w:sz="0" w:space="0" w:color="auto"/>
                    <w:right w:val="none" w:sz="0" w:space="0" w:color="auto"/>
                  </w:divBdr>
                </w:div>
                <w:div w:id="1184708822">
                  <w:marLeft w:val="0"/>
                  <w:marRight w:val="0"/>
                  <w:marTop w:val="0"/>
                  <w:marBottom w:val="0"/>
                  <w:divBdr>
                    <w:top w:val="none" w:sz="0" w:space="0" w:color="auto"/>
                    <w:left w:val="none" w:sz="0" w:space="0" w:color="auto"/>
                    <w:bottom w:val="none" w:sz="0" w:space="0" w:color="auto"/>
                    <w:right w:val="none" w:sz="0" w:space="0" w:color="auto"/>
                  </w:divBdr>
                </w:div>
                <w:div w:id="1196503655">
                  <w:marLeft w:val="0"/>
                  <w:marRight w:val="0"/>
                  <w:marTop w:val="0"/>
                  <w:marBottom w:val="0"/>
                  <w:divBdr>
                    <w:top w:val="none" w:sz="0" w:space="0" w:color="auto"/>
                    <w:left w:val="none" w:sz="0" w:space="0" w:color="auto"/>
                    <w:bottom w:val="none" w:sz="0" w:space="0" w:color="auto"/>
                    <w:right w:val="none" w:sz="0" w:space="0" w:color="auto"/>
                  </w:divBdr>
                </w:div>
                <w:div w:id="1200893162">
                  <w:marLeft w:val="0"/>
                  <w:marRight w:val="0"/>
                  <w:marTop w:val="0"/>
                  <w:marBottom w:val="0"/>
                  <w:divBdr>
                    <w:top w:val="none" w:sz="0" w:space="0" w:color="auto"/>
                    <w:left w:val="none" w:sz="0" w:space="0" w:color="auto"/>
                    <w:bottom w:val="none" w:sz="0" w:space="0" w:color="auto"/>
                    <w:right w:val="none" w:sz="0" w:space="0" w:color="auto"/>
                  </w:divBdr>
                </w:div>
                <w:div w:id="1201236804">
                  <w:marLeft w:val="0"/>
                  <w:marRight w:val="0"/>
                  <w:marTop w:val="0"/>
                  <w:marBottom w:val="0"/>
                  <w:divBdr>
                    <w:top w:val="none" w:sz="0" w:space="0" w:color="auto"/>
                    <w:left w:val="none" w:sz="0" w:space="0" w:color="auto"/>
                    <w:bottom w:val="none" w:sz="0" w:space="0" w:color="auto"/>
                    <w:right w:val="none" w:sz="0" w:space="0" w:color="auto"/>
                  </w:divBdr>
                </w:div>
                <w:div w:id="1230269581">
                  <w:marLeft w:val="0"/>
                  <w:marRight w:val="0"/>
                  <w:marTop w:val="0"/>
                  <w:marBottom w:val="0"/>
                  <w:divBdr>
                    <w:top w:val="none" w:sz="0" w:space="0" w:color="auto"/>
                    <w:left w:val="none" w:sz="0" w:space="0" w:color="auto"/>
                    <w:bottom w:val="none" w:sz="0" w:space="0" w:color="auto"/>
                    <w:right w:val="none" w:sz="0" w:space="0" w:color="auto"/>
                  </w:divBdr>
                </w:div>
                <w:div w:id="1232428467">
                  <w:marLeft w:val="0"/>
                  <w:marRight w:val="0"/>
                  <w:marTop w:val="0"/>
                  <w:marBottom w:val="0"/>
                  <w:divBdr>
                    <w:top w:val="none" w:sz="0" w:space="0" w:color="auto"/>
                    <w:left w:val="none" w:sz="0" w:space="0" w:color="auto"/>
                    <w:bottom w:val="none" w:sz="0" w:space="0" w:color="auto"/>
                    <w:right w:val="none" w:sz="0" w:space="0" w:color="auto"/>
                  </w:divBdr>
                </w:div>
                <w:div w:id="1233000973">
                  <w:marLeft w:val="0"/>
                  <w:marRight w:val="0"/>
                  <w:marTop w:val="0"/>
                  <w:marBottom w:val="0"/>
                  <w:divBdr>
                    <w:top w:val="none" w:sz="0" w:space="0" w:color="auto"/>
                    <w:left w:val="none" w:sz="0" w:space="0" w:color="auto"/>
                    <w:bottom w:val="none" w:sz="0" w:space="0" w:color="auto"/>
                    <w:right w:val="none" w:sz="0" w:space="0" w:color="auto"/>
                  </w:divBdr>
                </w:div>
                <w:div w:id="1240167827">
                  <w:marLeft w:val="0"/>
                  <w:marRight w:val="0"/>
                  <w:marTop w:val="0"/>
                  <w:marBottom w:val="0"/>
                  <w:divBdr>
                    <w:top w:val="none" w:sz="0" w:space="0" w:color="auto"/>
                    <w:left w:val="none" w:sz="0" w:space="0" w:color="auto"/>
                    <w:bottom w:val="none" w:sz="0" w:space="0" w:color="auto"/>
                    <w:right w:val="none" w:sz="0" w:space="0" w:color="auto"/>
                  </w:divBdr>
                </w:div>
                <w:div w:id="1255477864">
                  <w:marLeft w:val="0"/>
                  <w:marRight w:val="0"/>
                  <w:marTop w:val="0"/>
                  <w:marBottom w:val="0"/>
                  <w:divBdr>
                    <w:top w:val="none" w:sz="0" w:space="0" w:color="auto"/>
                    <w:left w:val="none" w:sz="0" w:space="0" w:color="auto"/>
                    <w:bottom w:val="none" w:sz="0" w:space="0" w:color="auto"/>
                    <w:right w:val="none" w:sz="0" w:space="0" w:color="auto"/>
                  </w:divBdr>
                </w:div>
                <w:div w:id="1257982223">
                  <w:marLeft w:val="0"/>
                  <w:marRight w:val="0"/>
                  <w:marTop w:val="0"/>
                  <w:marBottom w:val="0"/>
                  <w:divBdr>
                    <w:top w:val="none" w:sz="0" w:space="0" w:color="auto"/>
                    <w:left w:val="none" w:sz="0" w:space="0" w:color="auto"/>
                    <w:bottom w:val="none" w:sz="0" w:space="0" w:color="auto"/>
                    <w:right w:val="none" w:sz="0" w:space="0" w:color="auto"/>
                  </w:divBdr>
                </w:div>
                <w:div w:id="1265579592">
                  <w:marLeft w:val="0"/>
                  <w:marRight w:val="0"/>
                  <w:marTop w:val="0"/>
                  <w:marBottom w:val="0"/>
                  <w:divBdr>
                    <w:top w:val="none" w:sz="0" w:space="0" w:color="auto"/>
                    <w:left w:val="none" w:sz="0" w:space="0" w:color="auto"/>
                    <w:bottom w:val="none" w:sz="0" w:space="0" w:color="auto"/>
                    <w:right w:val="none" w:sz="0" w:space="0" w:color="auto"/>
                  </w:divBdr>
                </w:div>
                <w:div w:id="1269460155">
                  <w:marLeft w:val="0"/>
                  <w:marRight w:val="0"/>
                  <w:marTop w:val="0"/>
                  <w:marBottom w:val="0"/>
                  <w:divBdr>
                    <w:top w:val="none" w:sz="0" w:space="0" w:color="auto"/>
                    <w:left w:val="none" w:sz="0" w:space="0" w:color="auto"/>
                    <w:bottom w:val="none" w:sz="0" w:space="0" w:color="auto"/>
                    <w:right w:val="none" w:sz="0" w:space="0" w:color="auto"/>
                  </w:divBdr>
                </w:div>
                <w:div w:id="1270091076">
                  <w:marLeft w:val="0"/>
                  <w:marRight w:val="0"/>
                  <w:marTop w:val="0"/>
                  <w:marBottom w:val="0"/>
                  <w:divBdr>
                    <w:top w:val="none" w:sz="0" w:space="0" w:color="auto"/>
                    <w:left w:val="none" w:sz="0" w:space="0" w:color="auto"/>
                    <w:bottom w:val="none" w:sz="0" w:space="0" w:color="auto"/>
                    <w:right w:val="none" w:sz="0" w:space="0" w:color="auto"/>
                  </w:divBdr>
                </w:div>
                <w:div w:id="1274557928">
                  <w:marLeft w:val="0"/>
                  <w:marRight w:val="0"/>
                  <w:marTop w:val="0"/>
                  <w:marBottom w:val="0"/>
                  <w:divBdr>
                    <w:top w:val="none" w:sz="0" w:space="0" w:color="auto"/>
                    <w:left w:val="none" w:sz="0" w:space="0" w:color="auto"/>
                    <w:bottom w:val="none" w:sz="0" w:space="0" w:color="auto"/>
                    <w:right w:val="none" w:sz="0" w:space="0" w:color="auto"/>
                  </w:divBdr>
                </w:div>
                <w:div w:id="1275988275">
                  <w:marLeft w:val="0"/>
                  <w:marRight w:val="0"/>
                  <w:marTop w:val="0"/>
                  <w:marBottom w:val="0"/>
                  <w:divBdr>
                    <w:top w:val="none" w:sz="0" w:space="0" w:color="auto"/>
                    <w:left w:val="none" w:sz="0" w:space="0" w:color="auto"/>
                    <w:bottom w:val="none" w:sz="0" w:space="0" w:color="auto"/>
                    <w:right w:val="none" w:sz="0" w:space="0" w:color="auto"/>
                  </w:divBdr>
                </w:div>
                <w:div w:id="1282539891">
                  <w:marLeft w:val="0"/>
                  <w:marRight w:val="0"/>
                  <w:marTop w:val="0"/>
                  <w:marBottom w:val="0"/>
                  <w:divBdr>
                    <w:top w:val="none" w:sz="0" w:space="0" w:color="auto"/>
                    <w:left w:val="none" w:sz="0" w:space="0" w:color="auto"/>
                    <w:bottom w:val="none" w:sz="0" w:space="0" w:color="auto"/>
                    <w:right w:val="none" w:sz="0" w:space="0" w:color="auto"/>
                  </w:divBdr>
                </w:div>
                <w:div w:id="1285427449">
                  <w:marLeft w:val="0"/>
                  <w:marRight w:val="0"/>
                  <w:marTop w:val="0"/>
                  <w:marBottom w:val="0"/>
                  <w:divBdr>
                    <w:top w:val="none" w:sz="0" w:space="0" w:color="auto"/>
                    <w:left w:val="none" w:sz="0" w:space="0" w:color="auto"/>
                    <w:bottom w:val="none" w:sz="0" w:space="0" w:color="auto"/>
                    <w:right w:val="none" w:sz="0" w:space="0" w:color="auto"/>
                  </w:divBdr>
                </w:div>
                <w:div w:id="1304971355">
                  <w:marLeft w:val="0"/>
                  <w:marRight w:val="0"/>
                  <w:marTop w:val="0"/>
                  <w:marBottom w:val="0"/>
                  <w:divBdr>
                    <w:top w:val="none" w:sz="0" w:space="0" w:color="auto"/>
                    <w:left w:val="none" w:sz="0" w:space="0" w:color="auto"/>
                    <w:bottom w:val="none" w:sz="0" w:space="0" w:color="auto"/>
                    <w:right w:val="none" w:sz="0" w:space="0" w:color="auto"/>
                  </w:divBdr>
                </w:div>
                <w:div w:id="1314523859">
                  <w:marLeft w:val="0"/>
                  <w:marRight w:val="0"/>
                  <w:marTop w:val="0"/>
                  <w:marBottom w:val="0"/>
                  <w:divBdr>
                    <w:top w:val="none" w:sz="0" w:space="0" w:color="auto"/>
                    <w:left w:val="none" w:sz="0" w:space="0" w:color="auto"/>
                    <w:bottom w:val="none" w:sz="0" w:space="0" w:color="auto"/>
                    <w:right w:val="none" w:sz="0" w:space="0" w:color="auto"/>
                  </w:divBdr>
                </w:div>
                <w:div w:id="1321273488">
                  <w:marLeft w:val="0"/>
                  <w:marRight w:val="0"/>
                  <w:marTop w:val="0"/>
                  <w:marBottom w:val="0"/>
                  <w:divBdr>
                    <w:top w:val="none" w:sz="0" w:space="0" w:color="auto"/>
                    <w:left w:val="none" w:sz="0" w:space="0" w:color="auto"/>
                    <w:bottom w:val="none" w:sz="0" w:space="0" w:color="auto"/>
                    <w:right w:val="none" w:sz="0" w:space="0" w:color="auto"/>
                  </w:divBdr>
                </w:div>
                <w:div w:id="1327248797">
                  <w:marLeft w:val="0"/>
                  <w:marRight w:val="0"/>
                  <w:marTop w:val="0"/>
                  <w:marBottom w:val="0"/>
                  <w:divBdr>
                    <w:top w:val="none" w:sz="0" w:space="0" w:color="auto"/>
                    <w:left w:val="none" w:sz="0" w:space="0" w:color="auto"/>
                    <w:bottom w:val="none" w:sz="0" w:space="0" w:color="auto"/>
                    <w:right w:val="none" w:sz="0" w:space="0" w:color="auto"/>
                  </w:divBdr>
                </w:div>
                <w:div w:id="1334989191">
                  <w:marLeft w:val="0"/>
                  <w:marRight w:val="0"/>
                  <w:marTop w:val="0"/>
                  <w:marBottom w:val="0"/>
                  <w:divBdr>
                    <w:top w:val="none" w:sz="0" w:space="0" w:color="auto"/>
                    <w:left w:val="none" w:sz="0" w:space="0" w:color="auto"/>
                    <w:bottom w:val="none" w:sz="0" w:space="0" w:color="auto"/>
                    <w:right w:val="none" w:sz="0" w:space="0" w:color="auto"/>
                  </w:divBdr>
                </w:div>
                <w:div w:id="1339772799">
                  <w:marLeft w:val="0"/>
                  <w:marRight w:val="0"/>
                  <w:marTop w:val="0"/>
                  <w:marBottom w:val="0"/>
                  <w:divBdr>
                    <w:top w:val="none" w:sz="0" w:space="0" w:color="auto"/>
                    <w:left w:val="none" w:sz="0" w:space="0" w:color="auto"/>
                    <w:bottom w:val="none" w:sz="0" w:space="0" w:color="auto"/>
                    <w:right w:val="none" w:sz="0" w:space="0" w:color="auto"/>
                  </w:divBdr>
                </w:div>
                <w:div w:id="1360862258">
                  <w:marLeft w:val="0"/>
                  <w:marRight w:val="0"/>
                  <w:marTop w:val="0"/>
                  <w:marBottom w:val="0"/>
                  <w:divBdr>
                    <w:top w:val="none" w:sz="0" w:space="0" w:color="auto"/>
                    <w:left w:val="none" w:sz="0" w:space="0" w:color="auto"/>
                    <w:bottom w:val="none" w:sz="0" w:space="0" w:color="auto"/>
                    <w:right w:val="none" w:sz="0" w:space="0" w:color="auto"/>
                  </w:divBdr>
                </w:div>
                <w:div w:id="1369795896">
                  <w:marLeft w:val="0"/>
                  <w:marRight w:val="0"/>
                  <w:marTop w:val="0"/>
                  <w:marBottom w:val="0"/>
                  <w:divBdr>
                    <w:top w:val="none" w:sz="0" w:space="0" w:color="auto"/>
                    <w:left w:val="none" w:sz="0" w:space="0" w:color="auto"/>
                    <w:bottom w:val="none" w:sz="0" w:space="0" w:color="auto"/>
                    <w:right w:val="none" w:sz="0" w:space="0" w:color="auto"/>
                  </w:divBdr>
                </w:div>
                <w:div w:id="1370447657">
                  <w:marLeft w:val="0"/>
                  <w:marRight w:val="0"/>
                  <w:marTop w:val="0"/>
                  <w:marBottom w:val="0"/>
                  <w:divBdr>
                    <w:top w:val="none" w:sz="0" w:space="0" w:color="auto"/>
                    <w:left w:val="none" w:sz="0" w:space="0" w:color="auto"/>
                    <w:bottom w:val="none" w:sz="0" w:space="0" w:color="auto"/>
                    <w:right w:val="none" w:sz="0" w:space="0" w:color="auto"/>
                  </w:divBdr>
                </w:div>
                <w:div w:id="1370838021">
                  <w:marLeft w:val="0"/>
                  <w:marRight w:val="0"/>
                  <w:marTop w:val="0"/>
                  <w:marBottom w:val="0"/>
                  <w:divBdr>
                    <w:top w:val="none" w:sz="0" w:space="0" w:color="auto"/>
                    <w:left w:val="none" w:sz="0" w:space="0" w:color="auto"/>
                    <w:bottom w:val="none" w:sz="0" w:space="0" w:color="auto"/>
                    <w:right w:val="none" w:sz="0" w:space="0" w:color="auto"/>
                  </w:divBdr>
                </w:div>
                <w:div w:id="1379091774">
                  <w:marLeft w:val="0"/>
                  <w:marRight w:val="0"/>
                  <w:marTop w:val="0"/>
                  <w:marBottom w:val="0"/>
                  <w:divBdr>
                    <w:top w:val="none" w:sz="0" w:space="0" w:color="auto"/>
                    <w:left w:val="none" w:sz="0" w:space="0" w:color="auto"/>
                    <w:bottom w:val="none" w:sz="0" w:space="0" w:color="auto"/>
                    <w:right w:val="none" w:sz="0" w:space="0" w:color="auto"/>
                  </w:divBdr>
                </w:div>
                <w:div w:id="1380862012">
                  <w:marLeft w:val="0"/>
                  <w:marRight w:val="0"/>
                  <w:marTop w:val="0"/>
                  <w:marBottom w:val="0"/>
                  <w:divBdr>
                    <w:top w:val="none" w:sz="0" w:space="0" w:color="auto"/>
                    <w:left w:val="none" w:sz="0" w:space="0" w:color="auto"/>
                    <w:bottom w:val="none" w:sz="0" w:space="0" w:color="auto"/>
                    <w:right w:val="none" w:sz="0" w:space="0" w:color="auto"/>
                  </w:divBdr>
                </w:div>
                <w:div w:id="1389256755">
                  <w:marLeft w:val="0"/>
                  <w:marRight w:val="0"/>
                  <w:marTop w:val="0"/>
                  <w:marBottom w:val="0"/>
                  <w:divBdr>
                    <w:top w:val="none" w:sz="0" w:space="0" w:color="auto"/>
                    <w:left w:val="none" w:sz="0" w:space="0" w:color="auto"/>
                    <w:bottom w:val="none" w:sz="0" w:space="0" w:color="auto"/>
                    <w:right w:val="none" w:sz="0" w:space="0" w:color="auto"/>
                  </w:divBdr>
                </w:div>
                <w:div w:id="1391886280">
                  <w:marLeft w:val="0"/>
                  <w:marRight w:val="0"/>
                  <w:marTop w:val="0"/>
                  <w:marBottom w:val="0"/>
                  <w:divBdr>
                    <w:top w:val="none" w:sz="0" w:space="0" w:color="auto"/>
                    <w:left w:val="none" w:sz="0" w:space="0" w:color="auto"/>
                    <w:bottom w:val="none" w:sz="0" w:space="0" w:color="auto"/>
                    <w:right w:val="none" w:sz="0" w:space="0" w:color="auto"/>
                  </w:divBdr>
                </w:div>
                <w:div w:id="1392773538">
                  <w:marLeft w:val="0"/>
                  <w:marRight w:val="0"/>
                  <w:marTop w:val="0"/>
                  <w:marBottom w:val="0"/>
                  <w:divBdr>
                    <w:top w:val="none" w:sz="0" w:space="0" w:color="auto"/>
                    <w:left w:val="none" w:sz="0" w:space="0" w:color="auto"/>
                    <w:bottom w:val="none" w:sz="0" w:space="0" w:color="auto"/>
                    <w:right w:val="none" w:sz="0" w:space="0" w:color="auto"/>
                  </w:divBdr>
                </w:div>
                <w:div w:id="1398167404">
                  <w:marLeft w:val="0"/>
                  <w:marRight w:val="0"/>
                  <w:marTop w:val="0"/>
                  <w:marBottom w:val="0"/>
                  <w:divBdr>
                    <w:top w:val="none" w:sz="0" w:space="0" w:color="auto"/>
                    <w:left w:val="none" w:sz="0" w:space="0" w:color="auto"/>
                    <w:bottom w:val="none" w:sz="0" w:space="0" w:color="auto"/>
                    <w:right w:val="none" w:sz="0" w:space="0" w:color="auto"/>
                  </w:divBdr>
                </w:div>
                <w:div w:id="1401557350">
                  <w:marLeft w:val="0"/>
                  <w:marRight w:val="0"/>
                  <w:marTop w:val="0"/>
                  <w:marBottom w:val="0"/>
                  <w:divBdr>
                    <w:top w:val="none" w:sz="0" w:space="0" w:color="auto"/>
                    <w:left w:val="none" w:sz="0" w:space="0" w:color="auto"/>
                    <w:bottom w:val="none" w:sz="0" w:space="0" w:color="auto"/>
                    <w:right w:val="none" w:sz="0" w:space="0" w:color="auto"/>
                  </w:divBdr>
                </w:div>
                <w:div w:id="1412654767">
                  <w:marLeft w:val="0"/>
                  <w:marRight w:val="0"/>
                  <w:marTop w:val="0"/>
                  <w:marBottom w:val="0"/>
                  <w:divBdr>
                    <w:top w:val="none" w:sz="0" w:space="0" w:color="auto"/>
                    <w:left w:val="none" w:sz="0" w:space="0" w:color="auto"/>
                    <w:bottom w:val="none" w:sz="0" w:space="0" w:color="auto"/>
                    <w:right w:val="none" w:sz="0" w:space="0" w:color="auto"/>
                  </w:divBdr>
                </w:div>
                <w:div w:id="1418598458">
                  <w:marLeft w:val="0"/>
                  <w:marRight w:val="0"/>
                  <w:marTop w:val="0"/>
                  <w:marBottom w:val="0"/>
                  <w:divBdr>
                    <w:top w:val="none" w:sz="0" w:space="0" w:color="auto"/>
                    <w:left w:val="none" w:sz="0" w:space="0" w:color="auto"/>
                    <w:bottom w:val="none" w:sz="0" w:space="0" w:color="auto"/>
                    <w:right w:val="none" w:sz="0" w:space="0" w:color="auto"/>
                  </w:divBdr>
                </w:div>
                <w:div w:id="1420717088">
                  <w:marLeft w:val="0"/>
                  <w:marRight w:val="0"/>
                  <w:marTop w:val="0"/>
                  <w:marBottom w:val="0"/>
                  <w:divBdr>
                    <w:top w:val="none" w:sz="0" w:space="0" w:color="auto"/>
                    <w:left w:val="none" w:sz="0" w:space="0" w:color="auto"/>
                    <w:bottom w:val="none" w:sz="0" w:space="0" w:color="auto"/>
                    <w:right w:val="none" w:sz="0" w:space="0" w:color="auto"/>
                  </w:divBdr>
                </w:div>
                <w:div w:id="1433014504">
                  <w:marLeft w:val="0"/>
                  <w:marRight w:val="0"/>
                  <w:marTop w:val="0"/>
                  <w:marBottom w:val="0"/>
                  <w:divBdr>
                    <w:top w:val="none" w:sz="0" w:space="0" w:color="auto"/>
                    <w:left w:val="none" w:sz="0" w:space="0" w:color="auto"/>
                    <w:bottom w:val="none" w:sz="0" w:space="0" w:color="auto"/>
                    <w:right w:val="none" w:sz="0" w:space="0" w:color="auto"/>
                  </w:divBdr>
                </w:div>
                <w:div w:id="1445880267">
                  <w:marLeft w:val="0"/>
                  <w:marRight w:val="0"/>
                  <w:marTop w:val="0"/>
                  <w:marBottom w:val="0"/>
                  <w:divBdr>
                    <w:top w:val="none" w:sz="0" w:space="0" w:color="auto"/>
                    <w:left w:val="none" w:sz="0" w:space="0" w:color="auto"/>
                    <w:bottom w:val="none" w:sz="0" w:space="0" w:color="auto"/>
                    <w:right w:val="none" w:sz="0" w:space="0" w:color="auto"/>
                  </w:divBdr>
                </w:div>
                <w:div w:id="1446582159">
                  <w:marLeft w:val="0"/>
                  <w:marRight w:val="0"/>
                  <w:marTop w:val="0"/>
                  <w:marBottom w:val="0"/>
                  <w:divBdr>
                    <w:top w:val="none" w:sz="0" w:space="0" w:color="auto"/>
                    <w:left w:val="none" w:sz="0" w:space="0" w:color="auto"/>
                    <w:bottom w:val="none" w:sz="0" w:space="0" w:color="auto"/>
                    <w:right w:val="none" w:sz="0" w:space="0" w:color="auto"/>
                  </w:divBdr>
                </w:div>
                <w:div w:id="1471946393">
                  <w:marLeft w:val="0"/>
                  <w:marRight w:val="0"/>
                  <w:marTop w:val="0"/>
                  <w:marBottom w:val="0"/>
                  <w:divBdr>
                    <w:top w:val="none" w:sz="0" w:space="0" w:color="auto"/>
                    <w:left w:val="none" w:sz="0" w:space="0" w:color="auto"/>
                    <w:bottom w:val="none" w:sz="0" w:space="0" w:color="auto"/>
                    <w:right w:val="none" w:sz="0" w:space="0" w:color="auto"/>
                  </w:divBdr>
                </w:div>
                <w:div w:id="1472407983">
                  <w:marLeft w:val="0"/>
                  <w:marRight w:val="0"/>
                  <w:marTop w:val="0"/>
                  <w:marBottom w:val="0"/>
                  <w:divBdr>
                    <w:top w:val="none" w:sz="0" w:space="0" w:color="auto"/>
                    <w:left w:val="none" w:sz="0" w:space="0" w:color="auto"/>
                    <w:bottom w:val="none" w:sz="0" w:space="0" w:color="auto"/>
                    <w:right w:val="none" w:sz="0" w:space="0" w:color="auto"/>
                  </w:divBdr>
                </w:div>
                <w:div w:id="1473474324">
                  <w:marLeft w:val="0"/>
                  <w:marRight w:val="0"/>
                  <w:marTop w:val="0"/>
                  <w:marBottom w:val="0"/>
                  <w:divBdr>
                    <w:top w:val="none" w:sz="0" w:space="0" w:color="auto"/>
                    <w:left w:val="none" w:sz="0" w:space="0" w:color="auto"/>
                    <w:bottom w:val="none" w:sz="0" w:space="0" w:color="auto"/>
                    <w:right w:val="none" w:sz="0" w:space="0" w:color="auto"/>
                  </w:divBdr>
                </w:div>
                <w:div w:id="1478106642">
                  <w:marLeft w:val="0"/>
                  <w:marRight w:val="0"/>
                  <w:marTop w:val="0"/>
                  <w:marBottom w:val="0"/>
                  <w:divBdr>
                    <w:top w:val="none" w:sz="0" w:space="0" w:color="auto"/>
                    <w:left w:val="none" w:sz="0" w:space="0" w:color="auto"/>
                    <w:bottom w:val="none" w:sz="0" w:space="0" w:color="auto"/>
                    <w:right w:val="none" w:sz="0" w:space="0" w:color="auto"/>
                  </w:divBdr>
                </w:div>
                <w:div w:id="1490249791">
                  <w:marLeft w:val="0"/>
                  <w:marRight w:val="0"/>
                  <w:marTop w:val="0"/>
                  <w:marBottom w:val="0"/>
                  <w:divBdr>
                    <w:top w:val="none" w:sz="0" w:space="0" w:color="auto"/>
                    <w:left w:val="none" w:sz="0" w:space="0" w:color="auto"/>
                    <w:bottom w:val="none" w:sz="0" w:space="0" w:color="auto"/>
                    <w:right w:val="none" w:sz="0" w:space="0" w:color="auto"/>
                  </w:divBdr>
                </w:div>
                <w:div w:id="1499733883">
                  <w:marLeft w:val="0"/>
                  <w:marRight w:val="0"/>
                  <w:marTop w:val="0"/>
                  <w:marBottom w:val="0"/>
                  <w:divBdr>
                    <w:top w:val="none" w:sz="0" w:space="0" w:color="auto"/>
                    <w:left w:val="none" w:sz="0" w:space="0" w:color="auto"/>
                    <w:bottom w:val="none" w:sz="0" w:space="0" w:color="auto"/>
                    <w:right w:val="none" w:sz="0" w:space="0" w:color="auto"/>
                  </w:divBdr>
                </w:div>
                <w:div w:id="1523203555">
                  <w:marLeft w:val="0"/>
                  <w:marRight w:val="0"/>
                  <w:marTop w:val="0"/>
                  <w:marBottom w:val="0"/>
                  <w:divBdr>
                    <w:top w:val="none" w:sz="0" w:space="0" w:color="auto"/>
                    <w:left w:val="none" w:sz="0" w:space="0" w:color="auto"/>
                    <w:bottom w:val="none" w:sz="0" w:space="0" w:color="auto"/>
                    <w:right w:val="none" w:sz="0" w:space="0" w:color="auto"/>
                  </w:divBdr>
                </w:div>
                <w:div w:id="1523740318">
                  <w:marLeft w:val="0"/>
                  <w:marRight w:val="0"/>
                  <w:marTop w:val="0"/>
                  <w:marBottom w:val="0"/>
                  <w:divBdr>
                    <w:top w:val="none" w:sz="0" w:space="0" w:color="auto"/>
                    <w:left w:val="none" w:sz="0" w:space="0" w:color="auto"/>
                    <w:bottom w:val="none" w:sz="0" w:space="0" w:color="auto"/>
                    <w:right w:val="none" w:sz="0" w:space="0" w:color="auto"/>
                  </w:divBdr>
                </w:div>
                <w:div w:id="1529177821">
                  <w:marLeft w:val="0"/>
                  <w:marRight w:val="0"/>
                  <w:marTop w:val="0"/>
                  <w:marBottom w:val="0"/>
                  <w:divBdr>
                    <w:top w:val="none" w:sz="0" w:space="0" w:color="auto"/>
                    <w:left w:val="none" w:sz="0" w:space="0" w:color="auto"/>
                    <w:bottom w:val="none" w:sz="0" w:space="0" w:color="auto"/>
                    <w:right w:val="none" w:sz="0" w:space="0" w:color="auto"/>
                  </w:divBdr>
                </w:div>
                <w:div w:id="1541017829">
                  <w:marLeft w:val="0"/>
                  <w:marRight w:val="0"/>
                  <w:marTop w:val="0"/>
                  <w:marBottom w:val="0"/>
                  <w:divBdr>
                    <w:top w:val="none" w:sz="0" w:space="0" w:color="auto"/>
                    <w:left w:val="none" w:sz="0" w:space="0" w:color="auto"/>
                    <w:bottom w:val="none" w:sz="0" w:space="0" w:color="auto"/>
                    <w:right w:val="none" w:sz="0" w:space="0" w:color="auto"/>
                  </w:divBdr>
                </w:div>
                <w:div w:id="1547788526">
                  <w:marLeft w:val="0"/>
                  <w:marRight w:val="0"/>
                  <w:marTop w:val="0"/>
                  <w:marBottom w:val="0"/>
                  <w:divBdr>
                    <w:top w:val="none" w:sz="0" w:space="0" w:color="auto"/>
                    <w:left w:val="none" w:sz="0" w:space="0" w:color="auto"/>
                    <w:bottom w:val="none" w:sz="0" w:space="0" w:color="auto"/>
                    <w:right w:val="none" w:sz="0" w:space="0" w:color="auto"/>
                  </w:divBdr>
                </w:div>
                <w:div w:id="1548371451">
                  <w:marLeft w:val="0"/>
                  <w:marRight w:val="0"/>
                  <w:marTop w:val="0"/>
                  <w:marBottom w:val="0"/>
                  <w:divBdr>
                    <w:top w:val="none" w:sz="0" w:space="0" w:color="auto"/>
                    <w:left w:val="none" w:sz="0" w:space="0" w:color="auto"/>
                    <w:bottom w:val="none" w:sz="0" w:space="0" w:color="auto"/>
                    <w:right w:val="none" w:sz="0" w:space="0" w:color="auto"/>
                  </w:divBdr>
                </w:div>
                <w:div w:id="1549104596">
                  <w:marLeft w:val="0"/>
                  <w:marRight w:val="0"/>
                  <w:marTop w:val="0"/>
                  <w:marBottom w:val="0"/>
                  <w:divBdr>
                    <w:top w:val="none" w:sz="0" w:space="0" w:color="auto"/>
                    <w:left w:val="none" w:sz="0" w:space="0" w:color="auto"/>
                    <w:bottom w:val="none" w:sz="0" w:space="0" w:color="auto"/>
                    <w:right w:val="none" w:sz="0" w:space="0" w:color="auto"/>
                  </w:divBdr>
                </w:div>
                <w:div w:id="1553687510">
                  <w:marLeft w:val="0"/>
                  <w:marRight w:val="0"/>
                  <w:marTop w:val="0"/>
                  <w:marBottom w:val="0"/>
                  <w:divBdr>
                    <w:top w:val="none" w:sz="0" w:space="0" w:color="auto"/>
                    <w:left w:val="none" w:sz="0" w:space="0" w:color="auto"/>
                    <w:bottom w:val="none" w:sz="0" w:space="0" w:color="auto"/>
                    <w:right w:val="none" w:sz="0" w:space="0" w:color="auto"/>
                  </w:divBdr>
                </w:div>
                <w:div w:id="1557275519">
                  <w:marLeft w:val="0"/>
                  <w:marRight w:val="0"/>
                  <w:marTop w:val="0"/>
                  <w:marBottom w:val="0"/>
                  <w:divBdr>
                    <w:top w:val="none" w:sz="0" w:space="0" w:color="auto"/>
                    <w:left w:val="none" w:sz="0" w:space="0" w:color="auto"/>
                    <w:bottom w:val="none" w:sz="0" w:space="0" w:color="auto"/>
                    <w:right w:val="none" w:sz="0" w:space="0" w:color="auto"/>
                  </w:divBdr>
                </w:div>
                <w:div w:id="1565216594">
                  <w:marLeft w:val="0"/>
                  <w:marRight w:val="0"/>
                  <w:marTop w:val="0"/>
                  <w:marBottom w:val="0"/>
                  <w:divBdr>
                    <w:top w:val="none" w:sz="0" w:space="0" w:color="auto"/>
                    <w:left w:val="none" w:sz="0" w:space="0" w:color="auto"/>
                    <w:bottom w:val="none" w:sz="0" w:space="0" w:color="auto"/>
                    <w:right w:val="none" w:sz="0" w:space="0" w:color="auto"/>
                  </w:divBdr>
                </w:div>
                <w:div w:id="1565529141">
                  <w:marLeft w:val="0"/>
                  <w:marRight w:val="0"/>
                  <w:marTop w:val="0"/>
                  <w:marBottom w:val="0"/>
                  <w:divBdr>
                    <w:top w:val="none" w:sz="0" w:space="0" w:color="auto"/>
                    <w:left w:val="none" w:sz="0" w:space="0" w:color="auto"/>
                    <w:bottom w:val="none" w:sz="0" w:space="0" w:color="auto"/>
                    <w:right w:val="none" w:sz="0" w:space="0" w:color="auto"/>
                  </w:divBdr>
                </w:div>
                <w:div w:id="1582905427">
                  <w:marLeft w:val="0"/>
                  <w:marRight w:val="0"/>
                  <w:marTop w:val="0"/>
                  <w:marBottom w:val="0"/>
                  <w:divBdr>
                    <w:top w:val="none" w:sz="0" w:space="0" w:color="auto"/>
                    <w:left w:val="none" w:sz="0" w:space="0" w:color="auto"/>
                    <w:bottom w:val="none" w:sz="0" w:space="0" w:color="auto"/>
                    <w:right w:val="none" w:sz="0" w:space="0" w:color="auto"/>
                  </w:divBdr>
                </w:div>
                <w:div w:id="1600135830">
                  <w:marLeft w:val="0"/>
                  <w:marRight w:val="0"/>
                  <w:marTop w:val="0"/>
                  <w:marBottom w:val="0"/>
                  <w:divBdr>
                    <w:top w:val="none" w:sz="0" w:space="0" w:color="auto"/>
                    <w:left w:val="none" w:sz="0" w:space="0" w:color="auto"/>
                    <w:bottom w:val="none" w:sz="0" w:space="0" w:color="auto"/>
                    <w:right w:val="none" w:sz="0" w:space="0" w:color="auto"/>
                  </w:divBdr>
                </w:div>
                <w:div w:id="1600480570">
                  <w:marLeft w:val="0"/>
                  <w:marRight w:val="0"/>
                  <w:marTop w:val="0"/>
                  <w:marBottom w:val="0"/>
                  <w:divBdr>
                    <w:top w:val="none" w:sz="0" w:space="0" w:color="auto"/>
                    <w:left w:val="none" w:sz="0" w:space="0" w:color="auto"/>
                    <w:bottom w:val="none" w:sz="0" w:space="0" w:color="auto"/>
                    <w:right w:val="none" w:sz="0" w:space="0" w:color="auto"/>
                  </w:divBdr>
                </w:div>
                <w:div w:id="1605260519">
                  <w:marLeft w:val="0"/>
                  <w:marRight w:val="0"/>
                  <w:marTop w:val="0"/>
                  <w:marBottom w:val="0"/>
                  <w:divBdr>
                    <w:top w:val="none" w:sz="0" w:space="0" w:color="auto"/>
                    <w:left w:val="none" w:sz="0" w:space="0" w:color="auto"/>
                    <w:bottom w:val="none" w:sz="0" w:space="0" w:color="auto"/>
                    <w:right w:val="none" w:sz="0" w:space="0" w:color="auto"/>
                  </w:divBdr>
                </w:div>
                <w:div w:id="1609963851">
                  <w:marLeft w:val="0"/>
                  <w:marRight w:val="0"/>
                  <w:marTop w:val="0"/>
                  <w:marBottom w:val="0"/>
                  <w:divBdr>
                    <w:top w:val="none" w:sz="0" w:space="0" w:color="auto"/>
                    <w:left w:val="none" w:sz="0" w:space="0" w:color="auto"/>
                    <w:bottom w:val="none" w:sz="0" w:space="0" w:color="auto"/>
                    <w:right w:val="none" w:sz="0" w:space="0" w:color="auto"/>
                  </w:divBdr>
                </w:div>
                <w:div w:id="1632830546">
                  <w:marLeft w:val="0"/>
                  <w:marRight w:val="0"/>
                  <w:marTop w:val="0"/>
                  <w:marBottom w:val="0"/>
                  <w:divBdr>
                    <w:top w:val="none" w:sz="0" w:space="0" w:color="auto"/>
                    <w:left w:val="none" w:sz="0" w:space="0" w:color="auto"/>
                    <w:bottom w:val="none" w:sz="0" w:space="0" w:color="auto"/>
                    <w:right w:val="none" w:sz="0" w:space="0" w:color="auto"/>
                  </w:divBdr>
                </w:div>
                <w:div w:id="1633513354">
                  <w:marLeft w:val="0"/>
                  <w:marRight w:val="0"/>
                  <w:marTop w:val="0"/>
                  <w:marBottom w:val="0"/>
                  <w:divBdr>
                    <w:top w:val="none" w:sz="0" w:space="0" w:color="auto"/>
                    <w:left w:val="none" w:sz="0" w:space="0" w:color="auto"/>
                    <w:bottom w:val="none" w:sz="0" w:space="0" w:color="auto"/>
                    <w:right w:val="none" w:sz="0" w:space="0" w:color="auto"/>
                  </w:divBdr>
                </w:div>
                <w:div w:id="1638224630">
                  <w:marLeft w:val="0"/>
                  <w:marRight w:val="0"/>
                  <w:marTop w:val="0"/>
                  <w:marBottom w:val="0"/>
                  <w:divBdr>
                    <w:top w:val="none" w:sz="0" w:space="0" w:color="auto"/>
                    <w:left w:val="none" w:sz="0" w:space="0" w:color="auto"/>
                    <w:bottom w:val="none" w:sz="0" w:space="0" w:color="auto"/>
                    <w:right w:val="none" w:sz="0" w:space="0" w:color="auto"/>
                  </w:divBdr>
                </w:div>
                <w:div w:id="1642152416">
                  <w:marLeft w:val="0"/>
                  <w:marRight w:val="0"/>
                  <w:marTop w:val="0"/>
                  <w:marBottom w:val="0"/>
                  <w:divBdr>
                    <w:top w:val="none" w:sz="0" w:space="0" w:color="auto"/>
                    <w:left w:val="none" w:sz="0" w:space="0" w:color="auto"/>
                    <w:bottom w:val="none" w:sz="0" w:space="0" w:color="auto"/>
                    <w:right w:val="none" w:sz="0" w:space="0" w:color="auto"/>
                  </w:divBdr>
                </w:div>
                <w:div w:id="1669357621">
                  <w:marLeft w:val="0"/>
                  <w:marRight w:val="0"/>
                  <w:marTop w:val="0"/>
                  <w:marBottom w:val="0"/>
                  <w:divBdr>
                    <w:top w:val="none" w:sz="0" w:space="0" w:color="auto"/>
                    <w:left w:val="none" w:sz="0" w:space="0" w:color="auto"/>
                    <w:bottom w:val="none" w:sz="0" w:space="0" w:color="auto"/>
                    <w:right w:val="none" w:sz="0" w:space="0" w:color="auto"/>
                  </w:divBdr>
                </w:div>
                <w:div w:id="1683781080">
                  <w:marLeft w:val="0"/>
                  <w:marRight w:val="0"/>
                  <w:marTop w:val="0"/>
                  <w:marBottom w:val="0"/>
                  <w:divBdr>
                    <w:top w:val="none" w:sz="0" w:space="0" w:color="auto"/>
                    <w:left w:val="none" w:sz="0" w:space="0" w:color="auto"/>
                    <w:bottom w:val="none" w:sz="0" w:space="0" w:color="auto"/>
                    <w:right w:val="none" w:sz="0" w:space="0" w:color="auto"/>
                  </w:divBdr>
                </w:div>
                <w:div w:id="1687318190">
                  <w:marLeft w:val="0"/>
                  <w:marRight w:val="0"/>
                  <w:marTop w:val="0"/>
                  <w:marBottom w:val="0"/>
                  <w:divBdr>
                    <w:top w:val="none" w:sz="0" w:space="0" w:color="auto"/>
                    <w:left w:val="none" w:sz="0" w:space="0" w:color="auto"/>
                    <w:bottom w:val="none" w:sz="0" w:space="0" w:color="auto"/>
                    <w:right w:val="none" w:sz="0" w:space="0" w:color="auto"/>
                  </w:divBdr>
                </w:div>
                <w:div w:id="1693342729">
                  <w:marLeft w:val="0"/>
                  <w:marRight w:val="0"/>
                  <w:marTop w:val="0"/>
                  <w:marBottom w:val="0"/>
                  <w:divBdr>
                    <w:top w:val="none" w:sz="0" w:space="0" w:color="auto"/>
                    <w:left w:val="none" w:sz="0" w:space="0" w:color="auto"/>
                    <w:bottom w:val="none" w:sz="0" w:space="0" w:color="auto"/>
                    <w:right w:val="none" w:sz="0" w:space="0" w:color="auto"/>
                  </w:divBdr>
                </w:div>
                <w:div w:id="1710835799">
                  <w:marLeft w:val="0"/>
                  <w:marRight w:val="0"/>
                  <w:marTop w:val="0"/>
                  <w:marBottom w:val="0"/>
                  <w:divBdr>
                    <w:top w:val="none" w:sz="0" w:space="0" w:color="auto"/>
                    <w:left w:val="none" w:sz="0" w:space="0" w:color="auto"/>
                    <w:bottom w:val="none" w:sz="0" w:space="0" w:color="auto"/>
                    <w:right w:val="none" w:sz="0" w:space="0" w:color="auto"/>
                  </w:divBdr>
                </w:div>
                <w:div w:id="1717699218">
                  <w:marLeft w:val="0"/>
                  <w:marRight w:val="0"/>
                  <w:marTop w:val="0"/>
                  <w:marBottom w:val="0"/>
                  <w:divBdr>
                    <w:top w:val="none" w:sz="0" w:space="0" w:color="auto"/>
                    <w:left w:val="none" w:sz="0" w:space="0" w:color="auto"/>
                    <w:bottom w:val="none" w:sz="0" w:space="0" w:color="auto"/>
                    <w:right w:val="none" w:sz="0" w:space="0" w:color="auto"/>
                  </w:divBdr>
                </w:div>
                <w:div w:id="1718969249">
                  <w:marLeft w:val="0"/>
                  <w:marRight w:val="0"/>
                  <w:marTop w:val="0"/>
                  <w:marBottom w:val="0"/>
                  <w:divBdr>
                    <w:top w:val="none" w:sz="0" w:space="0" w:color="auto"/>
                    <w:left w:val="none" w:sz="0" w:space="0" w:color="auto"/>
                    <w:bottom w:val="none" w:sz="0" w:space="0" w:color="auto"/>
                    <w:right w:val="none" w:sz="0" w:space="0" w:color="auto"/>
                  </w:divBdr>
                </w:div>
                <w:div w:id="1734960985">
                  <w:marLeft w:val="0"/>
                  <w:marRight w:val="0"/>
                  <w:marTop w:val="0"/>
                  <w:marBottom w:val="0"/>
                  <w:divBdr>
                    <w:top w:val="none" w:sz="0" w:space="0" w:color="auto"/>
                    <w:left w:val="none" w:sz="0" w:space="0" w:color="auto"/>
                    <w:bottom w:val="none" w:sz="0" w:space="0" w:color="auto"/>
                    <w:right w:val="none" w:sz="0" w:space="0" w:color="auto"/>
                  </w:divBdr>
                </w:div>
                <w:div w:id="1754357751">
                  <w:marLeft w:val="0"/>
                  <w:marRight w:val="0"/>
                  <w:marTop w:val="0"/>
                  <w:marBottom w:val="0"/>
                  <w:divBdr>
                    <w:top w:val="none" w:sz="0" w:space="0" w:color="auto"/>
                    <w:left w:val="none" w:sz="0" w:space="0" w:color="auto"/>
                    <w:bottom w:val="none" w:sz="0" w:space="0" w:color="auto"/>
                    <w:right w:val="none" w:sz="0" w:space="0" w:color="auto"/>
                  </w:divBdr>
                </w:div>
                <w:div w:id="1754743130">
                  <w:marLeft w:val="0"/>
                  <w:marRight w:val="0"/>
                  <w:marTop w:val="0"/>
                  <w:marBottom w:val="0"/>
                  <w:divBdr>
                    <w:top w:val="none" w:sz="0" w:space="0" w:color="auto"/>
                    <w:left w:val="none" w:sz="0" w:space="0" w:color="auto"/>
                    <w:bottom w:val="none" w:sz="0" w:space="0" w:color="auto"/>
                    <w:right w:val="none" w:sz="0" w:space="0" w:color="auto"/>
                  </w:divBdr>
                </w:div>
                <w:div w:id="1758020727">
                  <w:marLeft w:val="0"/>
                  <w:marRight w:val="0"/>
                  <w:marTop w:val="0"/>
                  <w:marBottom w:val="0"/>
                  <w:divBdr>
                    <w:top w:val="none" w:sz="0" w:space="0" w:color="auto"/>
                    <w:left w:val="none" w:sz="0" w:space="0" w:color="auto"/>
                    <w:bottom w:val="none" w:sz="0" w:space="0" w:color="auto"/>
                    <w:right w:val="none" w:sz="0" w:space="0" w:color="auto"/>
                  </w:divBdr>
                </w:div>
                <w:div w:id="1784684753">
                  <w:marLeft w:val="0"/>
                  <w:marRight w:val="0"/>
                  <w:marTop w:val="0"/>
                  <w:marBottom w:val="0"/>
                  <w:divBdr>
                    <w:top w:val="none" w:sz="0" w:space="0" w:color="auto"/>
                    <w:left w:val="none" w:sz="0" w:space="0" w:color="auto"/>
                    <w:bottom w:val="none" w:sz="0" w:space="0" w:color="auto"/>
                    <w:right w:val="none" w:sz="0" w:space="0" w:color="auto"/>
                  </w:divBdr>
                </w:div>
                <w:div w:id="1791899583">
                  <w:marLeft w:val="0"/>
                  <w:marRight w:val="0"/>
                  <w:marTop w:val="0"/>
                  <w:marBottom w:val="0"/>
                  <w:divBdr>
                    <w:top w:val="none" w:sz="0" w:space="0" w:color="auto"/>
                    <w:left w:val="none" w:sz="0" w:space="0" w:color="auto"/>
                    <w:bottom w:val="none" w:sz="0" w:space="0" w:color="auto"/>
                    <w:right w:val="none" w:sz="0" w:space="0" w:color="auto"/>
                  </w:divBdr>
                </w:div>
                <w:div w:id="1794206822">
                  <w:marLeft w:val="0"/>
                  <w:marRight w:val="0"/>
                  <w:marTop w:val="0"/>
                  <w:marBottom w:val="0"/>
                  <w:divBdr>
                    <w:top w:val="none" w:sz="0" w:space="0" w:color="auto"/>
                    <w:left w:val="none" w:sz="0" w:space="0" w:color="auto"/>
                    <w:bottom w:val="none" w:sz="0" w:space="0" w:color="auto"/>
                    <w:right w:val="none" w:sz="0" w:space="0" w:color="auto"/>
                  </w:divBdr>
                </w:div>
                <w:div w:id="1794447850">
                  <w:marLeft w:val="0"/>
                  <w:marRight w:val="0"/>
                  <w:marTop w:val="0"/>
                  <w:marBottom w:val="0"/>
                  <w:divBdr>
                    <w:top w:val="none" w:sz="0" w:space="0" w:color="auto"/>
                    <w:left w:val="none" w:sz="0" w:space="0" w:color="auto"/>
                    <w:bottom w:val="none" w:sz="0" w:space="0" w:color="auto"/>
                    <w:right w:val="none" w:sz="0" w:space="0" w:color="auto"/>
                  </w:divBdr>
                </w:div>
                <w:div w:id="1800801500">
                  <w:marLeft w:val="0"/>
                  <w:marRight w:val="0"/>
                  <w:marTop w:val="0"/>
                  <w:marBottom w:val="0"/>
                  <w:divBdr>
                    <w:top w:val="none" w:sz="0" w:space="0" w:color="auto"/>
                    <w:left w:val="none" w:sz="0" w:space="0" w:color="auto"/>
                    <w:bottom w:val="none" w:sz="0" w:space="0" w:color="auto"/>
                    <w:right w:val="none" w:sz="0" w:space="0" w:color="auto"/>
                  </w:divBdr>
                </w:div>
                <w:div w:id="1807118990">
                  <w:marLeft w:val="0"/>
                  <w:marRight w:val="0"/>
                  <w:marTop w:val="0"/>
                  <w:marBottom w:val="0"/>
                  <w:divBdr>
                    <w:top w:val="none" w:sz="0" w:space="0" w:color="auto"/>
                    <w:left w:val="none" w:sz="0" w:space="0" w:color="auto"/>
                    <w:bottom w:val="none" w:sz="0" w:space="0" w:color="auto"/>
                    <w:right w:val="none" w:sz="0" w:space="0" w:color="auto"/>
                  </w:divBdr>
                </w:div>
                <w:div w:id="1808664299">
                  <w:marLeft w:val="0"/>
                  <w:marRight w:val="0"/>
                  <w:marTop w:val="0"/>
                  <w:marBottom w:val="0"/>
                  <w:divBdr>
                    <w:top w:val="none" w:sz="0" w:space="0" w:color="auto"/>
                    <w:left w:val="none" w:sz="0" w:space="0" w:color="auto"/>
                    <w:bottom w:val="none" w:sz="0" w:space="0" w:color="auto"/>
                    <w:right w:val="none" w:sz="0" w:space="0" w:color="auto"/>
                  </w:divBdr>
                </w:div>
                <w:div w:id="1823235318">
                  <w:marLeft w:val="0"/>
                  <w:marRight w:val="0"/>
                  <w:marTop w:val="0"/>
                  <w:marBottom w:val="0"/>
                  <w:divBdr>
                    <w:top w:val="none" w:sz="0" w:space="0" w:color="auto"/>
                    <w:left w:val="none" w:sz="0" w:space="0" w:color="auto"/>
                    <w:bottom w:val="none" w:sz="0" w:space="0" w:color="auto"/>
                    <w:right w:val="none" w:sz="0" w:space="0" w:color="auto"/>
                  </w:divBdr>
                </w:div>
                <w:div w:id="1824422164">
                  <w:marLeft w:val="0"/>
                  <w:marRight w:val="0"/>
                  <w:marTop w:val="0"/>
                  <w:marBottom w:val="0"/>
                  <w:divBdr>
                    <w:top w:val="none" w:sz="0" w:space="0" w:color="auto"/>
                    <w:left w:val="none" w:sz="0" w:space="0" w:color="auto"/>
                    <w:bottom w:val="none" w:sz="0" w:space="0" w:color="auto"/>
                    <w:right w:val="none" w:sz="0" w:space="0" w:color="auto"/>
                  </w:divBdr>
                </w:div>
                <w:div w:id="1854606696">
                  <w:marLeft w:val="0"/>
                  <w:marRight w:val="0"/>
                  <w:marTop w:val="0"/>
                  <w:marBottom w:val="0"/>
                  <w:divBdr>
                    <w:top w:val="none" w:sz="0" w:space="0" w:color="auto"/>
                    <w:left w:val="none" w:sz="0" w:space="0" w:color="auto"/>
                    <w:bottom w:val="none" w:sz="0" w:space="0" w:color="auto"/>
                    <w:right w:val="none" w:sz="0" w:space="0" w:color="auto"/>
                  </w:divBdr>
                </w:div>
                <w:div w:id="1869441865">
                  <w:marLeft w:val="0"/>
                  <w:marRight w:val="0"/>
                  <w:marTop w:val="0"/>
                  <w:marBottom w:val="0"/>
                  <w:divBdr>
                    <w:top w:val="none" w:sz="0" w:space="0" w:color="auto"/>
                    <w:left w:val="none" w:sz="0" w:space="0" w:color="auto"/>
                    <w:bottom w:val="none" w:sz="0" w:space="0" w:color="auto"/>
                    <w:right w:val="none" w:sz="0" w:space="0" w:color="auto"/>
                  </w:divBdr>
                </w:div>
                <w:div w:id="1875382664">
                  <w:marLeft w:val="0"/>
                  <w:marRight w:val="0"/>
                  <w:marTop w:val="0"/>
                  <w:marBottom w:val="0"/>
                  <w:divBdr>
                    <w:top w:val="none" w:sz="0" w:space="0" w:color="auto"/>
                    <w:left w:val="none" w:sz="0" w:space="0" w:color="auto"/>
                    <w:bottom w:val="none" w:sz="0" w:space="0" w:color="auto"/>
                    <w:right w:val="none" w:sz="0" w:space="0" w:color="auto"/>
                  </w:divBdr>
                </w:div>
                <w:div w:id="1876313979">
                  <w:marLeft w:val="0"/>
                  <w:marRight w:val="0"/>
                  <w:marTop w:val="0"/>
                  <w:marBottom w:val="0"/>
                  <w:divBdr>
                    <w:top w:val="none" w:sz="0" w:space="0" w:color="auto"/>
                    <w:left w:val="none" w:sz="0" w:space="0" w:color="auto"/>
                    <w:bottom w:val="none" w:sz="0" w:space="0" w:color="auto"/>
                    <w:right w:val="none" w:sz="0" w:space="0" w:color="auto"/>
                  </w:divBdr>
                </w:div>
                <w:div w:id="1876775626">
                  <w:marLeft w:val="0"/>
                  <w:marRight w:val="0"/>
                  <w:marTop w:val="0"/>
                  <w:marBottom w:val="0"/>
                  <w:divBdr>
                    <w:top w:val="none" w:sz="0" w:space="0" w:color="auto"/>
                    <w:left w:val="none" w:sz="0" w:space="0" w:color="auto"/>
                    <w:bottom w:val="none" w:sz="0" w:space="0" w:color="auto"/>
                    <w:right w:val="none" w:sz="0" w:space="0" w:color="auto"/>
                  </w:divBdr>
                </w:div>
                <w:div w:id="1887912110">
                  <w:marLeft w:val="0"/>
                  <w:marRight w:val="0"/>
                  <w:marTop w:val="0"/>
                  <w:marBottom w:val="0"/>
                  <w:divBdr>
                    <w:top w:val="none" w:sz="0" w:space="0" w:color="auto"/>
                    <w:left w:val="none" w:sz="0" w:space="0" w:color="auto"/>
                    <w:bottom w:val="none" w:sz="0" w:space="0" w:color="auto"/>
                    <w:right w:val="none" w:sz="0" w:space="0" w:color="auto"/>
                  </w:divBdr>
                </w:div>
                <w:div w:id="1890915378">
                  <w:marLeft w:val="0"/>
                  <w:marRight w:val="0"/>
                  <w:marTop w:val="0"/>
                  <w:marBottom w:val="0"/>
                  <w:divBdr>
                    <w:top w:val="none" w:sz="0" w:space="0" w:color="auto"/>
                    <w:left w:val="none" w:sz="0" w:space="0" w:color="auto"/>
                    <w:bottom w:val="none" w:sz="0" w:space="0" w:color="auto"/>
                    <w:right w:val="none" w:sz="0" w:space="0" w:color="auto"/>
                  </w:divBdr>
                </w:div>
                <w:div w:id="1909487287">
                  <w:marLeft w:val="0"/>
                  <w:marRight w:val="0"/>
                  <w:marTop w:val="0"/>
                  <w:marBottom w:val="0"/>
                  <w:divBdr>
                    <w:top w:val="none" w:sz="0" w:space="0" w:color="auto"/>
                    <w:left w:val="none" w:sz="0" w:space="0" w:color="auto"/>
                    <w:bottom w:val="none" w:sz="0" w:space="0" w:color="auto"/>
                    <w:right w:val="none" w:sz="0" w:space="0" w:color="auto"/>
                  </w:divBdr>
                </w:div>
                <w:div w:id="1921525075">
                  <w:marLeft w:val="0"/>
                  <w:marRight w:val="0"/>
                  <w:marTop w:val="0"/>
                  <w:marBottom w:val="0"/>
                  <w:divBdr>
                    <w:top w:val="none" w:sz="0" w:space="0" w:color="auto"/>
                    <w:left w:val="none" w:sz="0" w:space="0" w:color="auto"/>
                    <w:bottom w:val="none" w:sz="0" w:space="0" w:color="auto"/>
                    <w:right w:val="none" w:sz="0" w:space="0" w:color="auto"/>
                  </w:divBdr>
                </w:div>
                <w:div w:id="1928540405">
                  <w:marLeft w:val="0"/>
                  <w:marRight w:val="0"/>
                  <w:marTop w:val="0"/>
                  <w:marBottom w:val="0"/>
                  <w:divBdr>
                    <w:top w:val="none" w:sz="0" w:space="0" w:color="auto"/>
                    <w:left w:val="none" w:sz="0" w:space="0" w:color="auto"/>
                    <w:bottom w:val="none" w:sz="0" w:space="0" w:color="auto"/>
                    <w:right w:val="none" w:sz="0" w:space="0" w:color="auto"/>
                  </w:divBdr>
                </w:div>
                <w:div w:id="1934893882">
                  <w:marLeft w:val="0"/>
                  <w:marRight w:val="0"/>
                  <w:marTop w:val="0"/>
                  <w:marBottom w:val="0"/>
                  <w:divBdr>
                    <w:top w:val="none" w:sz="0" w:space="0" w:color="auto"/>
                    <w:left w:val="none" w:sz="0" w:space="0" w:color="auto"/>
                    <w:bottom w:val="none" w:sz="0" w:space="0" w:color="auto"/>
                    <w:right w:val="none" w:sz="0" w:space="0" w:color="auto"/>
                  </w:divBdr>
                </w:div>
                <w:div w:id="1944075389">
                  <w:marLeft w:val="0"/>
                  <w:marRight w:val="0"/>
                  <w:marTop w:val="0"/>
                  <w:marBottom w:val="0"/>
                  <w:divBdr>
                    <w:top w:val="none" w:sz="0" w:space="0" w:color="auto"/>
                    <w:left w:val="none" w:sz="0" w:space="0" w:color="auto"/>
                    <w:bottom w:val="none" w:sz="0" w:space="0" w:color="auto"/>
                    <w:right w:val="none" w:sz="0" w:space="0" w:color="auto"/>
                  </w:divBdr>
                </w:div>
                <w:div w:id="1946304164">
                  <w:marLeft w:val="0"/>
                  <w:marRight w:val="0"/>
                  <w:marTop w:val="0"/>
                  <w:marBottom w:val="0"/>
                  <w:divBdr>
                    <w:top w:val="none" w:sz="0" w:space="0" w:color="auto"/>
                    <w:left w:val="none" w:sz="0" w:space="0" w:color="auto"/>
                    <w:bottom w:val="none" w:sz="0" w:space="0" w:color="auto"/>
                    <w:right w:val="none" w:sz="0" w:space="0" w:color="auto"/>
                  </w:divBdr>
                </w:div>
                <w:div w:id="1961689801">
                  <w:marLeft w:val="0"/>
                  <w:marRight w:val="0"/>
                  <w:marTop w:val="0"/>
                  <w:marBottom w:val="0"/>
                  <w:divBdr>
                    <w:top w:val="none" w:sz="0" w:space="0" w:color="auto"/>
                    <w:left w:val="none" w:sz="0" w:space="0" w:color="auto"/>
                    <w:bottom w:val="none" w:sz="0" w:space="0" w:color="auto"/>
                    <w:right w:val="none" w:sz="0" w:space="0" w:color="auto"/>
                  </w:divBdr>
                </w:div>
                <w:div w:id="1968313359">
                  <w:marLeft w:val="0"/>
                  <w:marRight w:val="0"/>
                  <w:marTop w:val="0"/>
                  <w:marBottom w:val="0"/>
                  <w:divBdr>
                    <w:top w:val="none" w:sz="0" w:space="0" w:color="auto"/>
                    <w:left w:val="none" w:sz="0" w:space="0" w:color="auto"/>
                    <w:bottom w:val="none" w:sz="0" w:space="0" w:color="auto"/>
                    <w:right w:val="none" w:sz="0" w:space="0" w:color="auto"/>
                  </w:divBdr>
                </w:div>
                <w:div w:id="1973826837">
                  <w:marLeft w:val="0"/>
                  <w:marRight w:val="0"/>
                  <w:marTop w:val="0"/>
                  <w:marBottom w:val="0"/>
                  <w:divBdr>
                    <w:top w:val="none" w:sz="0" w:space="0" w:color="auto"/>
                    <w:left w:val="none" w:sz="0" w:space="0" w:color="auto"/>
                    <w:bottom w:val="none" w:sz="0" w:space="0" w:color="auto"/>
                    <w:right w:val="none" w:sz="0" w:space="0" w:color="auto"/>
                  </w:divBdr>
                </w:div>
                <w:div w:id="1976450111">
                  <w:marLeft w:val="0"/>
                  <w:marRight w:val="0"/>
                  <w:marTop w:val="0"/>
                  <w:marBottom w:val="0"/>
                  <w:divBdr>
                    <w:top w:val="none" w:sz="0" w:space="0" w:color="auto"/>
                    <w:left w:val="none" w:sz="0" w:space="0" w:color="auto"/>
                    <w:bottom w:val="none" w:sz="0" w:space="0" w:color="auto"/>
                    <w:right w:val="none" w:sz="0" w:space="0" w:color="auto"/>
                  </w:divBdr>
                </w:div>
                <w:div w:id="1979653144">
                  <w:marLeft w:val="0"/>
                  <w:marRight w:val="0"/>
                  <w:marTop w:val="0"/>
                  <w:marBottom w:val="0"/>
                  <w:divBdr>
                    <w:top w:val="none" w:sz="0" w:space="0" w:color="auto"/>
                    <w:left w:val="none" w:sz="0" w:space="0" w:color="auto"/>
                    <w:bottom w:val="none" w:sz="0" w:space="0" w:color="auto"/>
                    <w:right w:val="none" w:sz="0" w:space="0" w:color="auto"/>
                  </w:divBdr>
                </w:div>
                <w:div w:id="1993366437">
                  <w:marLeft w:val="0"/>
                  <w:marRight w:val="0"/>
                  <w:marTop w:val="0"/>
                  <w:marBottom w:val="0"/>
                  <w:divBdr>
                    <w:top w:val="none" w:sz="0" w:space="0" w:color="auto"/>
                    <w:left w:val="none" w:sz="0" w:space="0" w:color="auto"/>
                    <w:bottom w:val="none" w:sz="0" w:space="0" w:color="auto"/>
                    <w:right w:val="none" w:sz="0" w:space="0" w:color="auto"/>
                  </w:divBdr>
                </w:div>
                <w:div w:id="2009406863">
                  <w:marLeft w:val="0"/>
                  <w:marRight w:val="0"/>
                  <w:marTop w:val="0"/>
                  <w:marBottom w:val="0"/>
                  <w:divBdr>
                    <w:top w:val="none" w:sz="0" w:space="0" w:color="auto"/>
                    <w:left w:val="none" w:sz="0" w:space="0" w:color="auto"/>
                    <w:bottom w:val="none" w:sz="0" w:space="0" w:color="auto"/>
                    <w:right w:val="none" w:sz="0" w:space="0" w:color="auto"/>
                  </w:divBdr>
                </w:div>
                <w:div w:id="2013410240">
                  <w:marLeft w:val="0"/>
                  <w:marRight w:val="0"/>
                  <w:marTop w:val="0"/>
                  <w:marBottom w:val="0"/>
                  <w:divBdr>
                    <w:top w:val="none" w:sz="0" w:space="0" w:color="auto"/>
                    <w:left w:val="none" w:sz="0" w:space="0" w:color="auto"/>
                    <w:bottom w:val="none" w:sz="0" w:space="0" w:color="auto"/>
                    <w:right w:val="none" w:sz="0" w:space="0" w:color="auto"/>
                  </w:divBdr>
                </w:div>
                <w:div w:id="2020347938">
                  <w:marLeft w:val="0"/>
                  <w:marRight w:val="0"/>
                  <w:marTop w:val="0"/>
                  <w:marBottom w:val="0"/>
                  <w:divBdr>
                    <w:top w:val="none" w:sz="0" w:space="0" w:color="auto"/>
                    <w:left w:val="none" w:sz="0" w:space="0" w:color="auto"/>
                    <w:bottom w:val="none" w:sz="0" w:space="0" w:color="auto"/>
                    <w:right w:val="none" w:sz="0" w:space="0" w:color="auto"/>
                  </w:divBdr>
                </w:div>
                <w:div w:id="2033653884">
                  <w:marLeft w:val="0"/>
                  <w:marRight w:val="0"/>
                  <w:marTop w:val="0"/>
                  <w:marBottom w:val="0"/>
                  <w:divBdr>
                    <w:top w:val="none" w:sz="0" w:space="0" w:color="auto"/>
                    <w:left w:val="none" w:sz="0" w:space="0" w:color="auto"/>
                    <w:bottom w:val="none" w:sz="0" w:space="0" w:color="auto"/>
                    <w:right w:val="none" w:sz="0" w:space="0" w:color="auto"/>
                  </w:divBdr>
                </w:div>
                <w:div w:id="2038848948">
                  <w:marLeft w:val="0"/>
                  <w:marRight w:val="0"/>
                  <w:marTop w:val="0"/>
                  <w:marBottom w:val="0"/>
                  <w:divBdr>
                    <w:top w:val="none" w:sz="0" w:space="0" w:color="auto"/>
                    <w:left w:val="none" w:sz="0" w:space="0" w:color="auto"/>
                    <w:bottom w:val="none" w:sz="0" w:space="0" w:color="auto"/>
                    <w:right w:val="none" w:sz="0" w:space="0" w:color="auto"/>
                  </w:divBdr>
                </w:div>
                <w:div w:id="2038890525">
                  <w:marLeft w:val="0"/>
                  <w:marRight w:val="0"/>
                  <w:marTop w:val="0"/>
                  <w:marBottom w:val="0"/>
                  <w:divBdr>
                    <w:top w:val="none" w:sz="0" w:space="0" w:color="auto"/>
                    <w:left w:val="none" w:sz="0" w:space="0" w:color="auto"/>
                    <w:bottom w:val="none" w:sz="0" w:space="0" w:color="auto"/>
                    <w:right w:val="none" w:sz="0" w:space="0" w:color="auto"/>
                  </w:divBdr>
                </w:div>
                <w:div w:id="2041397707">
                  <w:marLeft w:val="0"/>
                  <w:marRight w:val="0"/>
                  <w:marTop w:val="0"/>
                  <w:marBottom w:val="0"/>
                  <w:divBdr>
                    <w:top w:val="none" w:sz="0" w:space="0" w:color="auto"/>
                    <w:left w:val="none" w:sz="0" w:space="0" w:color="auto"/>
                    <w:bottom w:val="none" w:sz="0" w:space="0" w:color="auto"/>
                    <w:right w:val="none" w:sz="0" w:space="0" w:color="auto"/>
                  </w:divBdr>
                </w:div>
                <w:div w:id="2050841186">
                  <w:marLeft w:val="0"/>
                  <w:marRight w:val="0"/>
                  <w:marTop w:val="0"/>
                  <w:marBottom w:val="0"/>
                  <w:divBdr>
                    <w:top w:val="none" w:sz="0" w:space="0" w:color="auto"/>
                    <w:left w:val="none" w:sz="0" w:space="0" w:color="auto"/>
                    <w:bottom w:val="none" w:sz="0" w:space="0" w:color="auto"/>
                    <w:right w:val="none" w:sz="0" w:space="0" w:color="auto"/>
                  </w:divBdr>
                </w:div>
                <w:div w:id="2054962300">
                  <w:marLeft w:val="0"/>
                  <w:marRight w:val="0"/>
                  <w:marTop w:val="0"/>
                  <w:marBottom w:val="0"/>
                  <w:divBdr>
                    <w:top w:val="none" w:sz="0" w:space="0" w:color="auto"/>
                    <w:left w:val="none" w:sz="0" w:space="0" w:color="auto"/>
                    <w:bottom w:val="none" w:sz="0" w:space="0" w:color="auto"/>
                    <w:right w:val="none" w:sz="0" w:space="0" w:color="auto"/>
                  </w:divBdr>
                </w:div>
                <w:div w:id="2063096070">
                  <w:marLeft w:val="0"/>
                  <w:marRight w:val="0"/>
                  <w:marTop w:val="0"/>
                  <w:marBottom w:val="0"/>
                  <w:divBdr>
                    <w:top w:val="none" w:sz="0" w:space="0" w:color="auto"/>
                    <w:left w:val="none" w:sz="0" w:space="0" w:color="auto"/>
                    <w:bottom w:val="none" w:sz="0" w:space="0" w:color="auto"/>
                    <w:right w:val="none" w:sz="0" w:space="0" w:color="auto"/>
                  </w:divBdr>
                </w:div>
                <w:div w:id="2064140061">
                  <w:marLeft w:val="0"/>
                  <w:marRight w:val="0"/>
                  <w:marTop w:val="0"/>
                  <w:marBottom w:val="0"/>
                  <w:divBdr>
                    <w:top w:val="none" w:sz="0" w:space="0" w:color="auto"/>
                    <w:left w:val="none" w:sz="0" w:space="0" w:color="auto"/>
                    <w:bottom w:val="none" w:sz="0" w:space="0" w:color="auto"/>
                    <w:right w:val="none" w:sz="0" w:space="0" w:color="auto"/>
                  </w:divBdr>
                </w:div>
                <w:div w:id="2066176702">
                  <w:marLeft w:val="0"/>
                  <w:marRight w:val="0"/>
                  <w:marTop w:val="0"/>
                  <w:marBottom w:val="0"/>
                  <w:divBdr>
                    <w:top w:val="none" w:sz="0" w:space="0" w:color="auto"/>
                    <w:left w:val="none" w:sz="0" w:space="0" w:color="auto"/>
                    <w:bottom w:val="none" w:sz="0" w:space="0" w:color="auto"/>
                    <w:right w:val="none" w:sz="0" w:space="0" w:color="auto"/>
                  </w:divBdr>
                </w:div>
                <w:div w:id="2072733903">
                  <w:marLeft w:val="0"/>
                  <w:marRight w:val="0"/>
                  <w:marTop w:val="0"/>
                  <w:marBottom w:val="0"/>
                  <w:divBdr>
                    <w:top w:val="none" w:sz="0" w:space="0" w:color="auto"/>
                    <w:left w:val="none" w:sz="0" w:space="0" w:color="auto"/>
                    <w:bottom w:val="none" w:sz="0" w:space="0" w:color="auto"/>
                    <w:right w:val="none" w:sz="0" w:space="0" w:color="auto"/>
                  </w:divBdr>
                </w:div>
                <w:div w:id="2075354296">
                  <w:marLeft w:val="0"/>
                  <w:marRight w:val="0"/>
                  <w:marTop w:val="0"/>
                  <w:marBottom w:val="0"/>
                  <w:divBdr>
                    <w:top w:val="none" w:sz="0" w:space="0" w:color="auto"/>
                    <w:left w:val="none" w:sz="0" w:space="0" w:color="auto"/>
                    <w:bottom w:val="none" w:sz="0" w:space="0" w:color="auto"/>
                    <w:right w:val="none" w:sz="0" w:space="0" w:color="auto"/>
                  </w:divBdr>
                </w:div>
                <w:div w:id="2079084150">
                  <w:marLeft w:val="0"/>
                  <w:marRight w:val="0"/>
                  <w:marTop w:val="0"/>
                  <w:marBottom w:val="0"/>
                  <w:divBdr>
                    <w:top w:val="none" w:sz="0" w:space="0" w:color="auto"/>
                    <w:left w:val="none" w:sz="0" w:space="0" w:color="auto"/>
                    <w:bottom w:val="none" w:sz="0" w:space="0" w:color="auto"/>
                    <w:right w:val="none" w:sz="0" w:space="0" w:color="auto"/>
                  </w:divBdr>
                </w:div>
                <w:div w:id="2079358530">
                  <w:marLeft w:val="0"/>
                  <w:marRight w:val="0"/>
                  <w:marTop w:val="0"/>
                  <w:marBottom w:val="0"/>
                  <w:divBdr>
                    <w:top w:val="none" w:sz="0" w:space="0" w:color="auto"/>
                    <w:left w:val="none" w:sz="0" w:space="0" w:color="auto"/>
                    <w:bottom w:val="none" w:sz="0" w:space="0" w:color="auto"/>
                    <w:right w:val="none" w:sz="0" w:space="0" w:color="auto"/>
                  </w:divBdr>
                </w:div>
                <w:div w:id="2088992348">
                  <w:marLeft w:val="0"/>
                  <w:marRight w:val="0"/>
                  <w:marTop w:val="0"/>
                  <w:marBottom w:val="0"/>
                  <w:divBdr>
                    <w:top w:val="none" w:sz="0" w:space="0" w:color="auto"/>
                    <w:left w:val="none" w:sz="0" w:space="0" w:color="auto"/>
                    <w:bottom w:val="none" w:sz="0" w:space="0" w:color="auto"/>
                    <w:right w:val="none" w:sz="0" w:space="0" w:color="auto"/>
                  </w:divBdr>
                </w:div>
                <w:div w:id="2098162861">
                  <w:marLeft w:val="0"/>
                  <w:marRight w:val="0"/>
                  <w:marTop w:val="0"/>
                  <w:marBottom w:val="0"/>
                  <w:divBdr>
                    <w:top w:val="none" w:sz="0" w:space="0" w:color="auto"/>
                    <w:left w:val="none" w:sz="0" w:space="0" w:color="auto"/>
                    <w:bottom w:val="none" w:sz="0" w:space="0" w:color="auto"/>
                    <w:right w:val="none" w:sz="0" w:space="0" w:color="auto"/>
                  </w:divBdr>
                </w:div>
                <w:div w:id="2104521993">
                  <w:marLeft w:val="0"/>
                  <w:marRight w:val="0"/>
                  <w:marTop w:val="0"/>
                  <w:marBottom w:val="0"/>
                  <w:divBdr>
                    <w:top w:val="none" w:sz="0" w:space="0" w:color="auto"/>
                    <w:left w:val="none" w:sz="0" w:space="0" w:color="auto"/>
                    <w:bottom w:val="none" w:sz="0" w:space="0" w:color="auto"/>
                    <w:right w:val="none" w:sz="0" w:space="0" w:color="auto"/>
                  </w:divBdr>
                </w:div>
                <w:div w:id="2109886968">
                  <w:marLeft w:val="0"/>
                  <w:marRight w:val="0"/>
                  <w:marTop w:val="0"/>
                  <w:marBottom w:val="0"/>
                  <w:divBdr>
                    <w:top w:val="none" w:sz="0" w:space="0" w:color="auto"/>
                    <w:left w:val="none" w:sz="0" w:space="0" w:color="auto"/>
                    <w:bottom w:val="none" w:sz="0" w:space="0" w:color="auto"/>
                    <w:right w:val="none" w:sz="0" w:space="0" w:color="auto"/>
                  </w:divBdr>
                </w:div>
                <w:div w:id="2115319407">
                  <w:marLeft w:val="0"/>
                  <w:marRight w:val="0"/>
                  <w:marTop w:val="0"/>
                  <w:marBottom w:val="0"/>
                  <w:divBdr>
                    <w:top w:val="none" w:sz="0" w:space="0" w:color="auto"/>
                    <w:left w:val="none" w:sz="0" w:space="0" w:color="auto"/>
                    <w:bottom w:val="none" w:sz="0" w:space="0" w:color="auto"/>
                    <w:right w:val="none" w:sz="0" w:space="0" w:color="auto"/>
                  </w:divBdr>
                </w:div>
                <w:div w:id="2124034900">
                  <w:marLeft w:val="0"/>
                  <w:marRight w:val="0"/>
                  <w:marTop w:val="0"/>
                  <w:marBottom w:val="0"/>
                  <w:divBdr>
                    <w:top w:val="none" w:sz="0" w:space="0" w:color="auto"/>
                    <w:left w:val="none" w:sz="0" w:space="0" w:color="auto"/>
                    <w:bottom w:val="none" w:sz="0" w:space="0" w:color="auto"/>
                    <w:right w:val="none" w:sz="0" w:space="0" w:color="auto"/>
                  </w:divBdr>
                </w:div>
                <w:div w:id="2124685465">
                  <w:marLeft w:val="0"/>
                  <w:marRight w:val="0"/>
                  <w:marTop w:val="0"/>
                  <w:marBottom w:val="0"/>
                  <w:divBdr>
                    <w:top w:val="none" w:sz="0" w:space="0" w:color="auto"/>
                    <w:left w:val="none" w:sz="0" w:space="0" w:color="auto"/>
                    <w:bottom w:val="none" w:sz="0" w:space="0" w:color="auto"/>
                    <w:right w:val="none" w:sz="0" w:space="0" w:color="auto"/>
                  </w:divBdr>
                </w:div>
                <w:div w:id="2127656634">
                  <w:marLeft w:val="0"/>
                  <w:marRight w:val="0"/>
                  <w:marTop w:val="0"/>
                  <w:marBottom w:val="0"/>
                  <w:divBdr>
                    <w:top w:val="none" w:sz="0" w:space="0" w:color="auto"/>
                    <w:left w:val="none" w:sz="0" w:space="0" w:color="auto"/>
                    <w:bottom w:val="none" w:sz="0" w:space="0" w:color="auto"/>
                    <w:right w:val="none" w:sz="0" w:space="0" w:color="auto"/>
                  </w:divBdr>
                </w:div>
                <w:div w:id="2143498674">
                  <w:marLeft w:val="0"/>
                  <w:marRight w:val="0"/>
                  <w:marTop w:val="0"/>
                  <w:marBottom w:val="0"/>
                  <w:divBdr>
                    <w:top w:val="none" w:sz="0" w:space="0" w:color="auto"/>
                    <w:left w:val="none" w:sz="0" w:space="0" w:color="auto"/>
                    <w:bottom w:val="none" w:sz="0" w:space="0" w:color="auto"/>
                    <w:right w:val="none" w:sz="0" w:space="0" w:color="auto"/>
                  </w:divBdr>
                </w:div>
                <w:div w:id="2144931605">
                  <w:marLeft w:val="0"/>
                  <w:marRight w:val="0"/>
                  <w:marTop w:val="0"/>
                  <w:marBottom w:val="0"/>
                  <w:divBdr>
                    <w:top w:val="none" w:sz="0" w:space="0" w:color="auto"/>
                    <w:left w:val="none" w:sz="0" w:space="0" w:color="auto"/>
                    <w:bottom w:val="none" w:sz="0" w:space="0" w:color="auto"/>
                    <w:right w:val="none" w:sz="0" w:space="0" w:color="auto"/>
                  </w:divBdr>
                </w:div>
                <w:div w:id="214554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783357">
          <w:marLeft w:val="0"/>
          <w:marRight w:val="0"/>
          <w:marTop w:val="0"/>
          <w:marBottom w:val="0"/>
          <w:divBdr>
            <w:top w:val="none" w:sz="0" w:space="0" w:color="auto"/>
            <w:left w:val="none" w:sz="0" w:space="0" w:color="auto"/>
            <w:bottom w:val="none" w:sz="0" w:space="0" w:color="auto"/>
            <w:right w:val="none" w:sz="0" w:space="0" w:color="auto"/>
          </w:divBdr>
          <w:divsChild>
            <w:div w:id="683550800">
              <w:marLeft w:val="0"/>
              <w:marRight w:val="0"/>
              <w:marTop w:val="0"/>
              <w:marBottom w:val="0"/>
              <w:divBdr>
                <w:top w:val="none" w:sz="0" w:space="0" w:color="auto"/>
                <w:left w:val="none" w:sz="0" w:space="0" w:color="auto"/>
                <w:bottom w:val="none" w:sz="0" w:space="0" w:color="auto"/>
                <w:right w:val="none" w:sz="0" w:space="0" w:color="auto"/>
              </w:divBdr>
              <w:divsChild>
                <w:div w:id="7098005">
                  <w:marLeft w:val="0"/>
                  <w:marRight w:val="0"/>
                  <w:marTop w:val="0"/>
                  <w:marBottom w:val="0"/>
                  <w:divBdr>
                    <w:top w:val="none" w:sz="0" w:space="0" w:color="auto"/>
                    <w:left w:val="none" w:sz="0" w:space="0" w:color="auto"/>
                    <w:bottom w:val="none" w:sz="0" w:space="0" w:color="auto"/>
                    <w:right w:val="none" w:sz="0" w:space="0" w:color="auto"/>
                  </w:divBdr>
                </w:div>
                <w:div w:id="12457945">
                  <w:marLeft w:val="0"/>
                  <w:marRight w:val="0"/>
                  <w:marTop w:val="0"/>
                  <w:marBottom w:val="0"/>
                  <w:divBdr>
                    <w:top w:val="none" w:sz="0" w:space="0" w:color="auto"/>
                    <w:left w:val="none" w:sz="0" w:space="0" w:color="auto"/>
                    <w:bottom w:val="none" w:sz="0" w:space="0" w:color="auto"/>
                    <w:right w:val="none" w:sz="0" w:space="0" w:color="auto"/>
                  </w:divBdr>
                </w:div>
                <w:div w:id="14818878">
                  <w:marLeft w:val="0"/>
                  <w:marRight w:val="0"/>
                  <w:marTop w:val="0"/>
                  <w:marBottom w:val="0"/>
                  <w:divBdr>
                    <w:top w:val="none" w:sz="0" w:space="0" w:color="auto"/>
                    <w:left w:val="none" w:sz="0" w:space="0" w:color="auto"/>
                    <w:bottom w:val="none" w:sz="0" w:space="0" w:color="auto"/>
                    <w:right w:val="none" w:sz="0" w:space="0" w:color="auto"/>
                  </w:divBdr>
                </w:div>
                <w:div w:id="27994254">
                  <w:marLeft w:val="0"/>
                  <w:marRight w:val="0"/>
                  <w:marTop w:val="0"/>
                  <w:marBottom w:val="0"/>
                  <w:divBdr>
                    <w:top w:val="none" w:sz="0" w:space="0" w:color="auto"/>
                    <w:left w:val="none" w:sz="0" w:space="0" w:color="auto"/>
                    <w:bottom w:val="none" w:sz="0" w:space="0" w:color="auto"/>
                    <w:right w:val="none" w:sz="0" w:space="0" w:color="auto"/>
                  </w:divBdr>
                </w:div>
                <w:div w:id="37823151">
                  <w:marLeft w:val="0"/>
                  <w:marRight w:val="0"/>
                  <w:marTop w:val="0"/>
                  <w:marBottom w:val="0"/>
                  <w:divBdr>
                    <w:top w:val="none" w:sz="0" w:space="0" w:color="auto"/>
                    <w:left w:val="none" w:sz="0" w:space="0" w:color="auto"/>
                    <w:bottom w:val="none" w:sz="0" w:space="0" w:color="auto"/>
                    <w:right w:val="none" w:sz="0" w:space="0" w:color="auto"/>
                  </w:divBdr>
                </w:div>
                <w:div w:id="38669562">
                  <w:marLeft w:val="0"/>
                  <w:marRight w:val="0"/>
                  <w:marTop w:val="0"/>
                  <w:marBottom w:val="0"/>
                  <w:divBdr>
                    <w:top w:val="none" w:sz="0" w:space="0" w:color="auto"/>
                    <w:left w:val="none" w:sz="0" w:space="0" w:color="auto"/>
                    <w:bottom w:val="none" w:sz="0" w:space="0" w:color="auto"/>
                    <w:right w:val="none" w:sz="0" w:space="0" w:color="auto"/>
                  </w:divBdr>
                </w:div>
                <w:div w:id="43413447">
                  <w:marLeft w:val="0"/>
                  <w:marRight w:val="0"/>
                  <w:marTop w:val="0"/>
                  <w:marBottom w:val="0"/>
                  <w:divBdr>
                    <w:top w:val="none" w:sz="0" w:space="0" w:color="auto"/>
                    <w:left w:val="none" w:sz="0" w:space="0" w:color="auto"/>
                    <w:bottom w:val="none" w:sz="0" w:space="0" w:color="auto"/>
                    <w:right w:val="none" w:sz="0" w:space="0" w:color="auto"/>
                  </w:divBdr>
                </w:div>
                <w:div w:id="63185728">
                  <w:marLeft w:val="0"/>
                  <w:marRight w:val="0"/>
                  <w:marTop w:val="0"/>
                  <w:marBottom w:val="0"/>
                  <w:divBdr>
                    <w:top w:val="none" w:sz="0" w:space="0" w:color="auto"/>
                    <w:left w:val="none" w:sz="0" w:space="0" w:color="auto"/>
                    <w:bottom w:val="none" w:sz="0" w:space="0" w:color="auto"/>
                    <w:right w:val="none" w:sz="0" w:space="0" w:color="auto"/>
                  </w:divBdr>
                </w:div>
                <w:div w:id="67654306">
                  <w:marLeft w:val="0"/>
                  <w:marRight w:val="0"/>
                  <w:marTop w:val="0"/>
                  <w:marBottom w:val="0"/>
                  <w:divBdr>
                    <w:top w:val="none" w:sz="0" w:space="0" w:color="auto"/>
                    <w:left w:val="none" w:sz="0" w:space="0" w:color="auto"/>
                    <w:bottom w:val="none" w:sz="0" w:space="0" w:color="auto"/>
                    <w:right w:val="none" w:sz="0" w:space="0" w:color="auto"/>
                  </w:divBdr>
                </w:div>
                <w:div w:id="82722864">
                  <w:marLeft w:val="0"/>
                  <w:marRight w:val="0"/>
                  <w:marTop w:val="0"/>
                  <w:marBottom w:val="0"/>
                  <w:divBdr>
                    <w:top w:val="none" w:sz="0" w:space="0" w:color="auto"/>
                    <w:left w:val="none" w:sz="0" w:space="0" w:color="auto"/>
                    <w:bottom w:val="none" w:sz="0" w:space="0" w:color="auto"/>
                    <w:right w:val="none" w:sz="0" w:space="0" w:color="auto"/>
                  </w:divBdr>
                </w:div>
                <w:div w:id="98835293">
                  <w:marLeft w:val="0"/>
                  <w:marRight w:val="0"/>
                  <w:marTop w:val="0"/>
                  <w:marBottom w:val="0"/>
                  <w:divBdr>
                    <w:top w:val="none" w:sz="0" w:space="0" w:color="auto"/>
                    <w:left w:val="none" w:sz="0" w:space="0" w:color="auto"/>
                    <w:bottom w:val="none" w:sz="0" w:space="0" w:color="auto"/>
                    <w:right w:val="none" w:sz="0" w:space="0" w:color="auto"/>
                  </w:divBdr>
                </w:div>
                <w:div w:id="99423962">
                  <w:marLeft w:val="0"/>
                  <w:marRight w:val="0"/>
                  <w:marTop w:val="0"/>
                  <w:marBottom w:val="0"/>
                  <w:divBdr>
                    <w:top w:val="none" w:sz="0" w:space="0" w:color="auto"/>
                    <w:left w:val="none" w:sz="0" w:space="0" w:color="auto"/>
                    <w:bottom w:val="none" w:sz="0" w:space="0" w:color="auto"/>
                    <w:right w:val="none" w:sz="0" w:space="0" w:color="auto"/>
                  </w:divBdr>
                </w:div>
                <w:div w:id="127629481">
                  <w:marLeft w:val="0"/>
                  <w:marRight w:val="0"/>
                  <w:marTop w:val="0"/>
                  <w:marBottom w:val="0"/>
                  <w:divBdr>
                    <w:top w:val="none" w:sz="0" w:space="0" w:color="auto"/>
                    <w:left w:val="none" w:sz="0" w:space="0" w:color="auto"/>
                    <w:bottom w:val="none" w:sz="0" w:space="0" w:color="auto"/>
                    <w:right w:val="none" w:sz="0" w:space="0" w:color="auto"/>
                  </w:divBdr>
                </w:div>
                <w:div w:id="142157874">
                  <w:marLeft w:val="0"/>
                  <w:marRight w:val="0"/>
                  <w:marTop w:val="0"/>
                  <w:marBottom w:val="0"/>
                  <w:divBdr>
                    <w:top w:val="none" w:sz="0" w:space="0" w:color="auto"/>
                    <w:left w:val="none" w:sz="0" w:space="0" w:color="auto"/>
                    <w:bottom w:val="none" w:sz="0" w:space="0" w:color="auto"/>
                    <w:right w:val="none" w:sz="0" w:space="0" w:color="auto"/>
                  </w:divBdr>
                </w:div>
                <w:div w:id="155189467">
                  <w:marLeft w:val="0"/>
                  <w:marRight w:val="0"/>
                  <w:marTop w:val="0"/>
                  <w:marBottom w:val="0"/>
                  <w:divBdr>
                    <w:top w:val="none" w:sz="0" w:space="0" w:color="auto"/>
                    <w:left w:val="none" w:sz="0" w:space="0" w:color="auto"/>
                    <w:bottom w:val="none" w:sz="0" w:space="0" w:color="auto"/>
                    <w:right w:val="none" w:sz="0" w:space="0" w:color="auto"/>
                  </w:divBdr>
                </w:div>
                <w:div w:id="165217582">
                  <w:marLeft w:val="0"/>
                  <w:marRight w:val="0"/>
                  <w:marTop w:val="0"/>
                  <w:marBottom w:val="0"/>
                  <w:divBdr>
                    <w:top w:val="none" w:sz="0" w:space="0" w:color="auto"/>
                    <w:left w:val="none" w:sz="0" w:space="0" w:color="auto"/>
                    <w:bottom w:val="none" w:sz="0" w:space="0" w:color="auto"/>
                    <w:right w:val="none" w:sz="0" w:space="0" w:color="auto"/>
                  </w:divBdr>
                </w:div>
                <w:div w:id="177744071">
                  <w:marLeft w:val="0"/>
                  <w:marRight w:val="0"/>
                  <w:marTop w:val="0"/>
                  <w:marBottom w:val="0"/>
                  <w:divBdr>
                    <w:top w:val="none" w:sz="0" w:space="0" w:color="auto"/>
                    <w:left w:val="none" w:sz="0" w:space="0" w:color="auto"/>
                    <w:bottom w:val="none" w:sz="0" w:space="0" w:color="auto"/>
                    <w:right w:val="none" w:sz="0" w:space="0" w:color="auto"/>
                  </w:divBdr>
                </w:div>
                <w:div w:id="185992315">
                  <w:marLeft w:val="0"/>
                  <w:marRight w:val="0"/>
                  <w:marTop w:val="0"/>
                  <w:marBottom w:val="0"/>
                  <w:divBdr>
                    <w:top w:val="none" w:sz="0" w:space="0" w:color="auto"/>
                    <w:left w:val="none" w:sz="0" w:space="0" w:color="auto"/>
                    <w:bottom w:val="none" w:sz="0" w:space="0" w:color="auto"/>
                    <w:right w:val="none" w:sz="0" w:space="0" w:color="auto"/>
                  </w:divBdr>
                </w:div>
                <w:div w:id="198712404">
                  <w:marLeft w:val="0"/>
                  <w:marRight w:val="0"/>
                  <w:marTop w:val="0"/>
                  <w:marBottom w:val="0"/>
                  <w:divBdr>
                    <w:top w:val="none" w:sz="0" w:space="0" w:color="auto"/>
                    <w:left w:val="none" w:sz="0" w:space="0" w:color="auto"/>
                    <w:bottom w:val="none" w:sz="0" w:space="0" w:color="auto"/>
                    <w:right w:val="none" w:sz="0" w:space="0" w:color="auto"/>
                  </w:divBdr>
                </w:div>
                <w:div w:id="224142816">
                  <w:marLeft w:val="0"/>
                  <w:marRight w:val="0"/>
                  <w:marTop w:val="0"/>
                  <w:marBottom w:val="0"/>
                  <w:divBdr>
                    <w:top w:val="none" w:sz="0" w:space="0" w:color="auto"/>
                    <w:left w:val="none" w:sz="0" w:space="0" w:color="auto"/>
                    <w:bottom w:val="none" w:sz="0" w:space="0" w:color="auto"/>
                    <w:right w:val="none" w:sz="0" w:space="0" w:color="auto"/>
                  </w:divBdr>
                </w:div>
                <w:div w:id="249655908">
                  <w:marLeft w:val="0"/>
                  <w:marRight w:val="0"/>
                  <w:marTop w:val="0"/>
                  <w:marBottom w:val="0"/>
                  <w:divBdr>
                    <w:top w:val="none" w:sz="0" w:space="0" w:color="auto"/>
                    <w:left w:val="none" w:sz="0" w:space="0" w:color="auto"/>
                    <w:bottom w:val="none" w:sz="0" w:space="0" w:color="auto"/>
                    <w:right w:val="none" w:sz="0" w:space="0" w:color="auto"/>
                  </w:divBdr>
                </w:div>
                <w:div w:id="256326263">
                  <w:marLeft w:val="0"/>
                  <w:marRight w:val="0"/>
                  <w:marTop w:val="0"/>
                  <w:marBottom w:val="0"/>
                  <w:divBdr>
                    <w:top w:val="none" w:sz="0" w:space="0" w:color="auto"/>
                    <w:left w:val="none" w:sz="0" w:space="0" w:color="auto"/>
                    <w:bottom w:val="none" w:sz="0" w:space="0" w:color="auto"/>
                    <w:right w:val="none" w:sz="0" w:space="0" w:color="auto"/>
                  </w:divBdr>
                </w:div>
                <w:div w:id="259339123">
                  <w:marLeft w:val="0"/>
                  <w:marRight w:val="0"/>
                  <w:marTop w:val="0"/>
                  <w:marBottom w:val="0"/>
                  <w:divBdr>
                    <w:top w:val="none" w:sz="0" w:space="0" w:color="auto"/>
                    <w:left w:val="none" w:sz="0" w:space="0" w:color="auto"/>
                    <w:bottom w:val="none" w:sz="0" w:space="0" w:color="auto"/>
                    <w:right w:val="none" w:sz="0" w:space="0" w:color="auto"/>
                  </w:divBdr>
                </w:div>
                <w:div w:id="266236513">
                  <w:marLeft w:val="0"/>
                  <w:marRight w:val="0"/>
                  <w:marTop w:val="0"/>
                  <w:marBottom w:val="0"/>
                  <w:divBdr>
                    <w:top w:val="none" w:sz="0" w:space="0" w:color="auto"/>
                    <w:left w:val="none" w:sz="0" w:space="0" w:color="auto"/>
                    <w:bottom w:val="none" w:sz="0" w:space="0" w:color="auto"/>
                    <w:right w:val="none" w:sz="0" w:space="0" w:color="auto"/>
                  </w:divBdr>
                </w:div>
                <w:div w:id="274943078">
                  <w:marLeft w:val="0"/>
                  <w:marRight w:val="0"/>
                  <w:marTop w:val="0"/>
                  <w:marBottom w:val="0"/>
                  <w:divBdr>
                    <w:top w:val="none" w:sz="0" w:space="0" w:color="auto"/>
                    <w:left w:val="none" w:sz="0" w:space="0" w:color="auto"/>
                    <w:bottom w:val="none" w:sz="0" w:space="0" w:color="auto"/>
                    <w:right w:val="none" w:sz="0" w:space="0" w:color="auto"/>
                  </w:divBdr>
                </w:div>
                <w:div w:id="287006418">
                  <w:marLeft w:val="0"/>
                  <w:marRight w:val="0"/>
                  <w:marTop w:val="0"/>
                  <w:marBottom w:val="0"/>
                  <w:divBdr>
                    <w:top w:val="none" w:sz="0" w:space="0" w:color="auto"/>
                    <w:left w:val="none" w:sz="0" w:space="0" w:color="auto"/>
                    <w:bottom w:val="none" w:sz="0" w:space="0" w:color="auto"/>
                    <w:right w:val="none" w:sz="0" w:space="0" w:color="auto"/>
                  </w:divBdr>
                </w:div>
                <w:div w:id="293826635">
                  <w:marLeft w:val="0"/>
                  <w:marRight w:val="0"/>
                  <w:marTop w:val="0"/>
                  <w:marBottom w:val="0"/>
                  <w:divBdr>
                    <w:top w:val="none" w:sz="0" w:space="0" w:color="auto"/>
                    <w:left w:val="none" w:sz="0" w:space="0" w:color="auto"/>
                    <w:bottom w:val="none" w:sz="0" w:space="0" w:color="auto"/>
                    <w:right w:val="none" w:sz="0" w:space="0" w:color="auto"/>
                  </w:divBdr>
                </w:div>
                <w:div w:id="297758301">
                  <w:marLeft w:val="0"/>
                  <w:marRight w:val="0"/>
                  <w:marTop w:val="0"/>
                  <w:marBottom w:val="0"/>
                  <w:divBdr>
                    <w:top w:val="none" w:sz="0" w:space="0" w:color="auto"/>
                    <w:left w:val="none" w:sz="0" w:space="0" w:color="auto"/>
                    <w:bottom w:val="none" w:sz="0" w:space="0" w:color="auto"/>
                    <w:right w:val="none" w:sz="0" w:space="0" w:color="auto"/>
                  </w:divBdr>
                </w:div>
                <w:div w:id="307712813">
                  <w:marLeft w:val="0"/>
                  <w:marRight w:val="0"/>
                  <w:marTop w:val="0"/>
                  <w:marBottom w:val="0"/>
                  <w:divBdr>
                    <w:top w:val="none" w:sz="0" w:space="0" w:color="auto"/>
                    <w:left w:val="none" w:sz="0" w:space="0" w:color="auto"/>
                    <w:bottom w:val="none" w:sz="0" w:space="0" w:color="auto"/>
                    <w:right w:val="none" w:sz="0" w:space="0" w:color="auto"/>
                  </w:divBdr>
                </w:div>
                <w:div w:id="312873739">
                  <w:marLeft w:val="0"/>
                  <w:marRight w:val="0"/>
                  <w:marTop w:val="0"/>
                  <w:marBottom w:val="0"/>
                  <w:divBdr>
                    <w:top w:val="none" w:sz="0" w:space="0" w:color="auto"/>
                    <w:left w:val="none" w:sz="0" w:space="0" w:color="auto"/>
                    <w:bottom w:val="none" w:sz="0" w:space="0" w:color="auto"/>
                    <w:right w:val="none" w:sz="0" w:space="0" w:color="auto"/>
                  </w:divBdr>
                </w:div>
                <w:div w:id="320281055">
                  <w:marLeft w:val="0"/>
                  <w:marRight w:val="0"/>
                  <w:marTop w:val="0"/>
                  <w:marBottom w:val="0"/>
                  <w:divBdr>
                    <w:top w:val="none" w:sz="0" w:space="0" w:color="auto"/>
                    <w:left w:val="none" w:sz="0" w:space="0" w:color="auto"/>
                    <w:bottom w:val="none" w:sz="0" w:space="0" w:color="auto"/>
                    <w:right w:val="none" w:sz="0" w:space="0" w:color="auto"/>
                  </w:divBdr>
                </w:div>
                <w:div w:id="328794782">
                  <w:marLeft w:val="0"/>
                  <w:marRight w:val="0"/>
                  <w:marTop w:val="0"/>
                  <w:marBottom w:val="0"/>
                  <w:divBdr>
                    <w:top w:val="none" w:sz="0" w:space="0" w:color="auto"/>
                    <w:left w:val="none" w:sz="0" w:space="0" w:color="auto"/>
                    <w:bottom w:val="none" w:sz="0" w:space="0" w:color="auto"/>
                    <w:right w:val="none" w:sz="0" w:space="0" w:color="auto"/>
                  </w:divBdr>
                </w:div>
                <w:div w:id="333265283">
                  <w:marLeft w:val="0"/>
                  <w:marRight w:val="0"/>
                  <w:marTop w:val="0"/>
                  <w:marBottom w:val="0"/>
                  <w:divBdr>
                    <w:top w:val="none" w:sz="0" w:space="0" w:color="auto"/>
                    <w:left w:val="none" w:sz="0" w:space="0" w:color="auto"/>
                    <w:bottom w:val="none" w:sz="0" w:space="0" w:color="auto"/>
                    <w:right w:val="none" w:sz="0" w:space="0" w:color="auto"/>
                  </w:divBdr>
                </w:div>
                <w:div w:id="359208850">
                  <w:marLeft w:val="0"/>
                  <w:marRight w:val="0"/>
                  <w:marTop w:val="0"/>
                  <w:marBottom w:val="0"/>
                  <w:divBdr>
                    <w:top w:val="none" w:sz="0" w:space="0" w:color="auto"/>
                    <w:left w:val="none" w:sz="0" w:space="0" w:color="auto"/>
                    <w:bottom w:val="none" w:sz="0" w:space="0" w:color="auto"/>
                    <w:right w:val="none" w:sz="0" w:space="0" w:color="auto"/>
                  </w:divBdr>
                </w:div>
                <w:div w:id="360251899">
                  <w:marLeft w:val="0"/>
                  <w:marRight w:val="0"/>
                  <w:marTop w:val="0"/>
                  <w:marBottom w:val="0"/>
                  <w:divBdr>
                    <w:top w:val="none" w:sz="0" w:space="0" w:color="auto"/>
                    <w:left w:val="none" w:sz="0" w:space="0" w:color="auto"/>
                    <w:bottom w:val="none" w:sz="0" w:space="0" w:color="auto"/>
                    <w:right w:val="none" w:sz="0" w:space="0" w:color="auto"/>
                  </w:divBdr>
                </w:div>
                <w:div w:id="365297776">
                  <w:marLeft w:val="0"/>
                  <w:marRight w:val="0"/>
                  <w:marTop w:val="0"/>
                  <w:marBottom w:val="0"/>
                  <w:divBdr>
                    <w:top w:val="none" w:sz="0" w:space="0" w:color="auto"/>
                    <w:left w:val="none" w:sz="0" w:space="0" w:color="auto"/>
                    <w:bottom w:val="none" w:sz="0" w:space="0" w:color="auto"/>
                    <w:right w:val="none" w:sz="0" w:space="0" w:color="auto"/>
                  </w:divBdr>
                </w:div>
                <w:div w:id="371997445">
                  <w:marLeft w:val="0"/>
                  <w:marRight w:val="0"/>
                  <w:marTop w:val="0"/>
                  <w:marBottom w:val="0"/>
                  <w:divBdr>
                    <w:top w:val="none" w:sz="0" w:space="0" w:color="auto"/>
                    <w:left w:val="none" w:sz="0" w:space="0" w:color="auto"/>
                    <w:bottom w:val="none" w:sz="0" w:space="0" w:color="auto"/>
                    <w:right w:val="none" w:sz="0" w:space="0" w:color="auto"/>
                  </w:divBdr>
                </w:div>
                <w:div w:id="374964175">
                  <w:marLeft w:val="0"/>
                  <w:marRight w:val="0"/>
                  <w:marTop w:val="0"/>
                  <w:marBottom w:val="0"/>
                  <w:divBdr>
                    <w:top w:val="none" w:sz="0" w:space="0" w:color="auto"/>
                    <w:left w:val="none" w:sz="0" w:space="0" w:color="auto"/>
                    <w:bottom w:val="none" w:sz="0" w:space="0" w:color="auto"/>
                    <w:right w:val="none" w:sz="0" w:space="0" w:color="auto"/>
                  </w:divBdr>
                </w:div>
                <w:div w:id="376898388">
                  <w:marLeft w:val="0"/>
                  <w:marRight w:val="0"/>
                  <w:marTop w:val="0"/>
                  <w:marBottom w:val="0"/>
                  <w:divBdr>
                    <w:top w:val="none" w:sz="0" w:space="0" w:color="auto"/>
                    <w:left w:val="none" w:sz="0" w:space="0" w:color="auto"/>
                    <w:bottom w:val="none" w:sz="0" w:space="0" w:color="auto"/>
                    <w:right w:val="none" w:sz="0" w:space="0" w:color="auto"/>
                  </w:divBdr>
                </w:div>
                <w:div w:id="382024693">
                  <w:marLeft w:val="0"/>
                  <w:marRight w:val="0"/>
                  <w:marTop w:val="0"/>
                  <w:marBottom w:val="0"/>
                  <w:divBdr>
                    <w:top w:val="none" w:sz="0" w:space="0" w:color="auto"/>
                    <w:left w:val="none" w:sz="0" w:space="0" w:color="auto"/>
                    <w:bottom w:val="none" w:sz="0" w:space="0" w:color="auto"/>
                    <w:right w:val="none" w:sz="0" w:space="0" w:color="auto"/>
                  </w:divBdr>
                </w:div>
                <w:div w:id="410198094">
                  <w:marLeft w:val="0"/>
                  <w:marRight w:val="0"/>
                  <w:marTop w:val="0"/>
                  <w:marBottom w:val="0"/>
                  <w:divBdr>
                    <w:top w:val="none" w:sz="0" w:space="0" w:color="auto"/>
                    <w:left w:val="none" w:sz="0" w:space="0" w:color="auto"/>
                    <w:bottom w:val="none" w:sz="0" w:space="0" w:color="auto"/>
                    <w:right w:val="none" w:sz="0" w:space="0" w:color="auto"/>
                  </w:divBdr>
                </w:div>
                <w:div w:id="417020486">
                  <w:marLeft w:val="0"/>
                  <w:marRight w:val="0"/>
                  <w:marTop w:val="0"/>
                  <w:marBottom w:val="0"/>
                  <w:divBdr>
                    <w:top w:val="none" w:sz="0" w:space="0" w:color="auto"/>
                    <w:left w:val="none" w:sz="0" w:space="0" w:color="auto"/>
                    <w:bottom w:val="none" w:sz="0" w:space="0" w:color="auto"/>
                    <w:right w:val="none" w:sz="0" w:space="0" w:color="auto"/>
                  </w:divBdr>
                </w:div>
                <w:div w:id="419571766">
                  <w:marLeft w:val="0"/>
                  <w:marRight w:val="0"/>
                  <w:marTop w:val="0"/>
                  <w:marBottom w:val="0"/>
                  <w:divBdr>
                    <w:top w:val="none" w:sz="0" w:space="0" w:color="auto"/>
                    <w:left w:val="none" w:sz="0" w:space="0" w:color="auto"/>
                    <w:bottom w:val="none" w:sz="0" w:space="0" w:color="auto"/>
                    <w:right w:val="none" w:sz="0" w:space="0" w:color="auto"/>
                  </w:divBdr>
                </w:div>
                <w:div w:id="422185707">
                  <w:marLeft w:val="0"/>
                  <w:marRight w:val="0"/>
                  <w:marTop w:val="0"/>
                  <w:marBottom w:val="0"/>
                  <w:divBdr>
                    <w:top w:val="none" w:sz="0" w:space="0" w:color="auto"/>
                    <w:left w:val="none" w:sz="0" w:space="0" w:color="auto"/>
                    <w:bottom w:val="none" w:sz="0" w:space="0" w:color="auto"/>
                    <w:right w:val="none" w:sz="0" w:space="0" w:color="auto"/>
                  </w:divBdr>
                </w:div>
                <w:div w:id="423647832">
                  <w:marLeft w:val="0"/>
                  <w:marRight w:val="0"/>
                  <w:marTop w:val="0"/>
                  <w:marBottom w:val="0"/>
                  <w:divBdr>
                    <w:top w:val="none" w:sz="0" w:space="0" w:color="auto"/>
                    <w:left w:val="none" w:sz="0" w:space="0" w:color="auto"/>
                    <w:bottom w:val="none" w:sz="0" w:space="0" w:color="auto"/>
                    <w:right w:val="none" w:sz="0" w:space="0" w:color="auto"/>
                  </w:divBdr>
                </w:div>
                <w:div w:id="425733826">
                  <w:marLeft w:val="0"/>
                  <w:marRight w:val="0"/>
                  <w:marTop w:val="0"/>
                  <w:marBottom w:val="0"/>
                  <w:divBdr>
                    <w:top w:val="none" w:sz="0" w:space="0" w:color="auto"/>
                    <w:left w:val="none" w:sz="0" w:space="0" w:color="auto"/>
                    <w:bottom w:val="none" w:sz="0" w:space="0" w:color="auto"/>
                    <w:right w:val="none" w:sz="0" w:space="0" w:color="auto"/>
                  </w:divBdr>
                </w:div>
                <w:div w:id="427238320">
                  <w:marLeft w:val="0"/>
                  <w:marRight w:val="0"/>
                  <w:marTop w:val="0"/>
                  <w:marBottom w:val="0"/>
                  <w:divBdr>
                    <w:top w:val="none" w:sz="0" w:space="0" w:color="auto"/>
                    <w:left w:val="none" w:sz="0" w:space="0" w:color="auto"/>
                    <w:bottom w:val="none" w:sz="0" w:space="0" w:color="auto"/>
                    <w:right w:val="none" w:sz="0" w:space="0" w:color="auto"/>
                  </w:divBdr>
                </w:div>
                <w:div w:id="436295663">
                  <w:marLeft w:val="0"/>
                  <w:marRight w:val="0"/>
                  <w:marTop w:val="0"/>
                  <w:marBottom w:val="0"/>
                  <w:divBdr>
                    <w:top w:val="none" w:sz="0" w:space="0" w:color="auto"/>
                    <w:left w:val="none" w:sz="0" w:space="0" w:color="auto"/>
                    <w:bottom w:val="none" w:sz="0" w:space="0" w:color="auto"/>
                    <w:right w:val="none" w:sz="0" w:space="0" w:color="auto"/>
                  </w:divBdr>
                </w:div>
                <w:div w:id="436488608">
                  <w:marLeft w:val="0"/>
                  <w:marRight w:val="0"/>
                  <w:marTop w:val="0"/>
                  <w:marBottom w:val="0"/>
                  <w:divBdr>
                    <w:top w:val="none" w:sz="0" w:space="0" w:color="auto"/>
                    <w:left w:val="none" w:sz="0" w:space="0" w:color="auto"/>
                    <w:bottom w:val="none" w:sz="0" w:space="0" w:color="auto"/>
                    <w:right w:val="none" w:sz="0" w:space="0" w:color="auto"/>
                  </w:divBdr>
                </w:div>
                <w:div w:id="436874034">
                  <w:marLeft w:val="0"/>
                  <w:marRight w:val="0"/>
                  <w:marTop w:val="0"/>
                  <w:marBottom w:val="0"/>
                  <w:divBdr>
                    <w:top w:val="none" w:sz="0" w:space="0" w:color="auto"/>
                    <w:left w:val="none" w:sz="0" w:space="0" w:color="auto"/>
                    <w:bottom w:val="none" w:sz="0" w:space="0" w:color="auto"/>
                    <w:right w:val="none" w:sz="0" w:space="0" w:color="auto"/>
                  </w:divBdr>
                </w:div>
                <w:div w:id="446702740">
                  <w:marLeft w:val="0"/>
                  <w:marRight w:val="0"/>
                  <w:marTop w:val="0"/>
                  <w:marBottom w:val="0"/>
                  <w:divBdr>
                    <w:top w:val="none" w:sz="0" w:space="0" w:color="auto"/>
                    <w:left w:val="none" w:sz="0" w:space="0" w:color="auto"/>
                    <w:bottom w:val="none" w:sz="0" w:space="0" w:color="auto"/>
                    <w:right w:val="none" w:sz="0" w:space="0" w:color="auto"/>
                  </w:divBdr>
                </w:div>
                <w:div w:id="467750586">
                  <w:marLeft w:val="0"/>
                  <w:marRight w:val="0"/>
                  <w:marTop w:val="0"/>
                  <w:marBottom w:val="0"/>
                  <w:divBdr>
                    <w:top w:val="none" w:sz="0" w:space="0" w:color="auto"/>
                    <w:left w:val="none" w:sz="0" w:space="0" w:color="auto"/>
                    <w:bottom w:val="none" w:sz="0" w:space="0" w:color="auto"/>
                    <w:right w:val="none" w:sz="0" w:space="0" w:color="auto"/>
                  </w:divBdr>
                </w:div>
                <w:div w:id="481586101">
                  <w:marLeft w:val="0"/>
                  <w:marRight w:val="0"/>
                  <w:marTop w:val="0"/>
                  <w:marBottom w:val="0"/>
                  <w:divBdr>
                    <w:top w:val="none" w:sz="0" w:space="0" w:color="auto"/>
                    <w:left w:val="none" w:sz="0" w:space="0" w:color="auto"/>
                    <w:bottom w:val="none" w:sz="0" w:space="0" w:color="auto"/>
                    <w:right w:val="none" w:sz="0" w:space="0" w:color="auto"/>
                  </w:divBdr>
                </w:div>
                <w:div w:id="482042569">
                  <w:marLeft w:val="0"/>
                  <w:marRight w:val="0"/>
                  <w:marTop w:val="0"/>
                  <w:marBottom w:val="0"/>
                  <w:divBdr>
                    <w:top w:val="none" w:sz="0" w:space="0" w:color="auto"/>
                    <w:left w:val="none" w:sz="0" w:space="0" w:color="auto"/>
                    <w:bottom w:val="none" w:sz="0" w:space="0" w:color="auto"/>
                    <w:right w:val="none" w:sz="0" w:space="0" w:color="auto"/>
                  </w:divBdr>
                </w:div>
                <w:div w:id="493378511">
                  <w:marLeft w:val="0"/>
                  <w:marRight w:val="0"/>
                  <w:marTop w:val="0"/>
                  <w:marBottom w:val="0"/>
                  <w:divBdr>
                    <w:top w:val="none" w:sz="0" w:space="0" w:color="auto"/>
                    <w:left w:val="none" w:sz="0" w:space="0" w:color="auto"/>
                    <w:bottom w:val="none" w:sz="0" w:space="0" w:color="auto"/>
                    <w:right w:val="none" w:sz="0" w:space="0" w:color="auto"/>
                  </w:divBdr>
                </w:div>
                <w:div w:id="498353529">
                  <w:marLeft w:val="0"/>
                  <w:marRight w:val="0"/>
                  <w:marTop w:val="0"/>
                  <w:marBottom w:val="0"/>
                  <w:divBdr>
                    <w:top w:val="none" w:sz="0" w:space="0" w:color="auto"/>
                    <w:left w:val="none" w:sz="0" w:space="0" w:color="auto"/>
                    <w:bottom w:val="none" w:sz="0" w:space="0" w:color="auto"/>
                    <w:right w:val="none" w:sz="0" w:space="0" w:color="auto"/>
                  </w:divBdr>
                </w:div>
                <w:div w:id="507983509">
                  <w:marLeft w:val="0"/>
                  <w:marRight w:val="0"/>
                  <w:marTop w:val="0"/>
                  <w:marBottom w:val="0"/>
                  <w:divBdr>
                    <w:top w:val="none" w:sz="0" w:space="0" w:color="auto"/>
                    <w:left w:val="none" w:sz="0" w:space="0" w:color="auto"/>
                    <w:bottom w:val="none" w:sz="0" w:space="0" w:color="auto"/>
                    <w:right w:val="none" w:sz="0" w:space="0" w:color="auto"/>
                  </w:divBdr>
                </w:div>
                <w:div w:id="535850111">
                  <w:marLeft w:val="0"/>
                  <w:marRight w:val="0"/>
                  <w:marTop w:val="0"/>
                  <w:marBottom w:val="0"/>
                  <w:divBdr>
                    <w:top w:val="none" w:sz="0" w:space="0" w:color="auto"/>
                    <w:left w:val="none" w:sz="0" w:space="0" w:color="auto"/>
                    <w:bottom w:val="none" w:sz="0" w:space="0" w:color="auto"/>
                    <w:right w:val="none" w:sz="0" w:space="0" w:color="auto"/>
                  </w:divBdr>
                </w:div>
                <w:div w:id="543516837">
                  <w:marLeft w:val="0"/>
                  <w:marRight w:val="0"/>
                  <w:marTop w:val="0"/>
                  <w:marBottom w:val="0"/>
                  <w:divBdr>
                    <w:top w:val="none" w:sz="0" w:space="0" w:color="auto"/>
                    <w:left w:val="none" w:sz="0" w:space="0" w:color="auto"/>
                    <w:bottom w:val="none" w:sz="0" w:space="0" w:color="auto"/>
                    <w:right w:val="none" w:sz="0" w:space="0" w:color="auto"/>
                  </w:divBdr>
                </w:div>
                <w:div w:id="585384558">
                  <w:marLeft w:val="0"/>
                  <w:marRight w:val="0"/>
                  <w:marTop w:val="0"/>
                  <w:marBottom w:val="0"/>
                  <w:divBdr>
                    <w:top w:val="none" w:sz="0" w:space="0" w:color="auto"/>
                    <w:left w:val="none" w:sz="0" w:space="0" w:color="auto"/>
                    <w:bottom w:val="none" w:sz="0" w:space="0" w:color="auto"/>
                    <w:right w:val="none" w:sz="0" w:space="0" w:color="auto"/>
                  </w:divBdr>
                </w:div>
                <w:div w:id="603153518">
                  <w:marLeft w:val="0"/>
                  <w:marRight w:val="0"/>
                  <w:marTop w:val="0"/>
                  <w:marBottom w:val="0"/>
                  <w:divBdr>
                    <w:top w:val="none" w:sz="0" w:space="0" w:color="auto"/>
                    <w:left w:val="none" w:sz="0" w:space="0" w:color="auto"/>
                    <w:bottom w:val="none" w:sz="0" w:space="0" w:color="auto"/>
                    <w:right w:val="none" w:sz="0" w:space="0" w:color="auto"/>
                  </w:divBdr>
                </w:div>
                <w:div w:id="634066066">
                  <w:marLeft w:val="0"/>
                  <w:marRight w:val="0"/>
                  <w:marTop w:val="0"/>
                  <w:marBottom w:val="0"/>
                  <w:divBdr>
                    <w:top w:val="none" w:sz="0" w:space="0" w:color="auto"/>
                    <w:left w:val="none" w:sz="0" w:space="0" w:color="auto"/>
                    <w:bottom w:val="none" w:sz="0" w:space="0" w:color="auto"/>
                    <w:right w:val="none" w:sz="0" w:space="0" w:color="auto"/>
                  </w:divBdr>
                </w:div>
                <w:div w:id="642075551">
                  <w:marLeft w:val="0"/>
                  <w:marRight w:val="0"/>
                  <w:marTop w:val="0"/>
                  <w:marBottom w:val="0"/>
                  <w:divBdr>
                    <w:top w:val="none" w:sz="0" w:space="0" w:color="auto"/>
                    <w:left w:val="none" w:sz="0" w:space="0" w:color="auto"/>
                    <w:bottom w:val="none" w:sz="0" w:space="0" w:color="auto"/>
                    <w:right w:val="none" w:sz="0" w:space="0" w:color="auto"/>
                  </w:divBdr>
                </w:div>
                <w:div w:id="650138001">
                  <w:marLeft w:val="0"/>
                  <w:marRight w:val="0"/>
                  <w:marTop w:val="0"/>
                  <w:marBottom w:val="0"/>
                  <w:divBdr>
                    <w:top w:val="none" w:sz="0" w:space="0" w:color="auto"/>
                    <w:left w:val="none" w:sz="0" w:space="0" w:color="auto"/>
                    <w:bottom w:val="none" w:sz="0" w:space="0" w:color="auto"/>
                    <w:right w:val="none" w:sz="0" w:space="0" w:color="auto"/>
                  </w:divBdr>
                </w:div>
                <w:div w:id="653725341">
                  <w:marLeft w:val="0"/>
                  <w:marRight w:val="0"/>
                  <w:marTop w:val="0"/>
                  <w:marBottom w:val="0"/>
                  <w:divBdr>
                    <w:top w:val="none" w:sz="0" w:space="0" w:color="auto"/>
                    <w:left w:val="none" w:sz="0" w:space="0" w:color="auto"/>
                    <w:bottom w:val="none" w:sz="0" w:space="0" w:color="auto"/>
                    <w:right w:val="none" w:sz="0" w:space="0" w:color="auto"/>
                  </w:divBdr>
                </w:div>
                <w:div w:id="655033398">
                  <w:marLeft w:val="0"/>
                  <w:marRight w:val="0"/>
                  <w:marTop w:val="0"/>
                  <w:marBottom w:val="0"/>
                  <w:divBdr>
                    <w:top w:val="none" w:sz="0" w:space="0" w:color="auto"/>
                    <w:left w:val="none" w:sz="0" w:space="0" w:color="auto"/>
                    <w:bottom w:val="none" w:sz="0" w:space="0" w:color="auto"/>
                    <w:right w:val="none" w:sz="0" w:space="0" w:color="auto"/>
                  </w:divBdr>
                </w:div>
                <w:div w:id="678234136">
                  <w:marLeft w:val="0"/>
                  <w:marRight w:val="0"/>
                  <w:marTop w:val="0"/>
                  <w:marBottom w:val="0"/>
                  <w:divBdr>
                    <w:top w:val="none" w:sz="0" w:space="0" w:color="auto"/>
                    <w:left w:val="none" w:sz="0" w:space="0" w:color="auto"/>
                    <w:bottom w:val="none" w:sz="0" w:space="0" w:color="auto"/>
                    <w:right w:val="none" w:sz="0" w:space="0" w:color="auto"/>
                  </w:divBdr>
                </w:div>
                <w:div w:id="684289220">
                  <w:marLeft w:val="0"/>
                  <w:marRight w:val="0"/>
                  <w:marTop w:val="0"/>
                  <w:marBottom w:val="0"/>
                  <w:divBdr>
                    <w:top w:val="none" w:sz="0" w:space="0" w:color="auto"/>
                    <w:left w:val="none" w:sz="0" w:space="0" w:color="auto"/>
                    <w:bottom w:val="none" w:sz="0" w:space="0" w:color="auto"/>
                    <w:right w:val="none" w:sz="0" w:space="0" w:color="auto"/>
                  </w:divBdr>
                </w:div>
                <w:div w:id="689375796">
                  <w:marLeft w:val="0"/>
                  <w:marRight w:val="0"/>
                  <w:marTop w:val="0"/>
                  <w:marBottom w:val="0"/>
                  <w:divBdr>
                    <w:top w:val="none" w:sz="0" w:space="0" w:color="auto"/>
                    <w:left w:val="none" w:sz="0" w:space="0" w:color="auto"/>
                    <w:bottom w:val="none" w:sz="0" w:space="0" w:color="auto"/>
                    <w:right w:val="none" w:sz="0" w:space="0" w:color="auto"/>
                  </w:divBdr>
                </w:div>
                <w:div w:id="696854959">
                  <w:marLeft w:val="0"/>
                  <w:marRight w:val="0"/>
                  <w:marTop w:val="0"/>
                  <w:marBottom w:val="0"/>
                  <w:divBdr>
                    <w:top w:val="none" w:sz="0" w:space="0" w:color="auto"/>
                    <w:left w:val="none" w:sz="0" w:space="0" w:color="auto"/>
                    <w:bottom w:val="none" w:sz="0" w:space="0" w:color="auto"/>
                    <w:right w:val="none" w:sz="0" w:space="0" w:color="auto"/>
                  </w:divBdr>
                </w:div>
                <w:div w:id="698891461">
                  <w:marLeft w:val="0"/>
                  <w:marRight w:val="0"/>
                  <w:marTop w:val="0"/>
                  <w:marBottom w:val="0"/>
                  <w:divBdr>
                    <w:top w:val="none" w:sz="0" w:space="0" w:color="auto"/>
                    <w:left w:val="none" w:sz="0" w:space="0" w:color="auto"/>
                    <w:bottom w:val="none" w:sz="0" w:space="0" w:color="auto"/>
                    <w:right w:val="none" w:sz="0" w:space="0" w:color="auto"/>
                  </w:divBdr>
                </w:div>
                <w:div w:id="709844116">
                  <w:marLeft w:val="0"/>
                  <w:marRight w:val="0"/>
                  <w:marTop w:val="0"/>
                  <w:marBottom w:val="0"/>
                  <w:divBdr>
                    <w:top w:val="none" w:sz="0" w:space="0" w:color="auto"/>
                    <w:left w:val="none" w:sz="0" w:space="0" w:color="auto"/>
                    <w:bottom w:val="none" w:sz="0" w:space="0" w:color="auto"/>
                    <w:right w:val="none" w:sz="0" w:space="0" w:color="auto"/>
                  </w:divBdr>
                </w:div>
                <w:div w:id="713653549">
                  <w:marLeft w:val="0"/>
                  <w:marRight w:val="0"/>
                  <w:marTop w:val="0"/>
                  <w:marBottom w:val="0"/>
                  <w:divBdr>
                    <w:top w:val="none" w:sz="0" w:space="0" w:color="auto"/>
                    <w:left w:val="none" w:sz="0" w:space="0" w:color="auto"/>
                    <w:bottom w:val="none" w:sz="0" w:space="0" w:color="auto"/>
                    <w:right w:val="none" w:sz="0" w:space="0" w:color="auto"/>
                  </w:divBdr>
                </w:div>
                <w:div w:id="721252621">
                  <w:marLeft w:val="0"/>
                  <w:marRight w:val="0"/>
                  <w:marTop w:val="0"/>
                  <w:marBottom w:val="0"/>
                  <w:divBdr>
                    <w:top w:val="none" w:sz="0" w:space="0" w:color="auto"/>
                    <w:left w:val="none" w:sz="0" w:space="0" w:color="auto"/>
                    <w:bottom w:val="none" w:sz="0" w:space="0" w:color="auto"/>
                    <w:right w:val="none" w:sz="0" w:space="0" w:color="auto"/>
                  </w:divBdr>
                </w:div>
                <w:div w:id="730352960">
                  <w:marLeft w:val="0"/>
                  <w:marRight w:val="0"/>
                  <w:marTop w:val="0"/>
                  <w:marBottom w:val="0"/>
                  <w:divBdr>
                    <w:top w:val="none" w:sz="0" w:space="0" w:color="auto"/>
                    <w:left w:val="none" w:sz="0" w:space="0" w:color="auto"/>
                    <w:bottom w:val="none" w:sz="0" w:space="0" w:color="auto"/>
                    <w:right w:val="none" w:sz="0" w:space="0" w:color="auto"/>
                  </w:divBdr>
                </w:div>
                <w:div w:id="744451764">
                  <w:marLeft w:val="0"/>
                  <w:marRight w:val="0"/>
                  <w:marTop w:val="0"/>
                  <w:marBottom w:val="0"/>
                  <w:divBdr>
                    <w:top w:val="none" w:sz="0" w:space="0" w:color="auto"/>
                    <w:left w:val="none" w:sz="0" w:space="0" w:color="auto"/>
                    <w:bottom w:val="none" w:sz="0" w:space="0" w:color="auto"/>
                    <w:right w:val="none" w:sz="0" w:space="0" w:color="auto"/>
                  </w:divBdr>
                </w:div>
                <w:div w:id="746027595">
                  <w:marLeft w:val="0"/>
                  <w:marRight w:val="0"/>
                  <w:marTop w:val="0"/>
                  <w:marBottom w:val="0"/>
                  <w:divBdr>
                    <w:top w:val="none" w:sz="0" w:space="0" w:color="auto"/>
                    <w:left w:val="none" w:sz="0" w:space="0" w:color="auto"/>
                    <w:bottom w:val="none" w:sz="0" w:space="0" w:color="auto"/>
                    <w:right w:val="none" w:sz="0" w:space="0" w:color="auto"/>
                  </w:divBdr>
                </w:div>
                <w:div w:id="794255089">
                  <w:marLeft w:val="0"/>
                  <w:marRight w:val="0"/>
                  <w:marTop w:val="0"/>
                  <w:marBottom w:val="0"/>
                  <w:divBdr>
                    <w:top w:val="none" w:sz="0" w:space="0" w:color="auto"/>
                    <w:left w:val="none" w:sz="0" w:space="0" w:color="auto"/>
                    <w:bottom w:val="none" w:sz="0" w:space="0" w:color="auto"/>
                    <w:right w:val="none" w:sz="0" w:space="0" w:color="auto"/>
                  </w:divBdr>
                </w:div>
                <w:div w:id="800852443">
                  <w:marLeft w:val="0"/>
                  <w:marRight w:val="0"/>
                  <w:marTop w:val="0"/>
                  <w:marBottom w:val="0"/>
                  <w:divBdr>
                    <w:top w:val="none" w:sz="0" w:space="0" w:color="auto"/>
                    <w:left w:val="none" w:sz="0" w:space="0" w:color="auto"/>
                    <w:bottom w:val="none" w:sz="0" w:space="0" w:color="auto"/>
                    <w:right w:val="none" w:sz="0" w:space="0" w:color="auto"/>
                  </w:divBdr>
                </w:div>
                <w:div w:id="812600823">
                  <w:marLeft w:val="0"/>
                  <w:marRight w:val="0"/>
                  <w:marTop w:val="0"/>
                  <w:marBottom w:val="0"/>
                  <w:divBdr>
                    <w:top w:val="none" w:sz="0" w:space="0" w:color="auto"/>
                    <w:left w:val="none" w:sz="0" w:space="0" w:color="auto"/>
                    <w:bottom w:val="none" w:sz="0" w:space="0" w:color="auto"/>
                    <w:right w:val="none" w:sz="0" w:space="0" w:color="auto"/>
                  </w:divBdr>
                </w:div>
                <w:div w:id="833183533">
                  <w:marLeft w:val="0"/>
                  <w:marRight w:val="0"/>
                  <w:marTop w:val="0"/>
                  <w:marBottom w:val="0"/>
                  <w:divBdr>
                    <w:top w:val="none" w:sz="0" w:space="0" w:color="auto"/>
                    <w:left w:val="none" w:sz="0" w:space="0" w:color="auto"/>
                    <w:bottom w:val="none" w:sz="0" w:space="0" w:color="auto"/>
                    <w:right w:val="none" w:sz="0" w:space="0" w:color="auto"/>
                  </w:divBdr>
                </w:div>
                <w:div w:id="841506581">
                  <w:marLeft w:val="0"/>
                  <w:marRight w:val="0"/>
                  <w:marTop w:val="0"/>
                  <w:marBottom w:val="0"/>
                  <w:divBdr>
                    <w:top w:val="none" w:sz="0" w:space="0" w:color="auto"/>
                    <w:left w:val="none" w:sz="0" w:space="0" w:color="auto"/>
                    <w:bottom w:val="none" w:sz="0" w:space="0" w:color="auto"/>
                    <w:right w:val="none" w:sz="0" w:space="0" w:color="auto"/>
                  </w:divBdr>
                </w:div>
                <w:div w:id="844635443">
                  <w:marLeft w:val="0"/>
                  <w:marRight w:val="0"/>
                  <w:marTop w:val="0"/>
                  <w:marBottom w:val="0"/>
                  <w:divBdr>
                    <w:top w:val="none" w:sz="0" w:space="0" w:color="auto"/>
                    <w:left w:val="none" w:sz="0" w:space="0" w:color="auto"/>
                    <w:bottom w:val="none" w:sz="0" w:space="0" w:color="auto"/>
                    <w:right w:val="none" w:sz="0" w:space="0" w:color="auto"/>
                  </w:divBdr>
                </w:div>
                <w:div w:id="891041416">
                  <w:marLeft w:val="0"/>
                  <w:marRight w:val="0"/>
                  <w:marTop w:val="0"/>
                  <w:marBottom w:val="0"/>
                  <w:divBdr>
                    <w:top w:val="none" w:sz="0" w:space="0" w:color="auto"/>
                    <w:left w:val="none" w:sz="0" w:space="0" w:color="auto"/>
                    <w:bottom w:val="none" w:sz="0" w:space="0" w:color="auto"/>
                    <w:right w:val="none" w:sz="0" w:space="0" w:color="auto"/>
                  </w:divBdr>
                </w:div>
                <w:div w:id="902905980">
                  <w:marLeft w:val="0"/>
                  <w:marRight w:val="0"/>
                  <w:marTop w:val="0"/>
                  <w:marBottom w:val="0"/>
                  <w:divBdr>
                    <w:top w:val="none" w:sz="0" w:space="0" w:color="auto"/>
                    <w:left w:val="none" w:sz="0" w:space="0" w:color="auto"/>
                    <w:bottom w:val="none" w:sz="0" w:space="0" w:color="auto"/>
                    <w:right w:val="none" w:sz="0" w:space="0" w:color="auto"/>
                  </w:divBdr>
                </w:div>
                <w:div w:id="913276601">
                  <w:marLeft w:val="0"/>
                  <w:marRight w:val="0"/>
                  <w:marTop w:val="0"/>
                  <w:marBottom w:val="0"/>
                  <w:divBdr>
                    <w:top w:val="none" w:sz="0" w:space="0" w:color="auto"/>
                    <w:left w:val="none" w:sz="0" w:space="0" w:color="auto"/>
                    <w:bottom w:val="none" w:sz="0" w:space="0" w:color="auto"/>
                    <w:right w:val="none" w:sz="0" w:space="0" w:color="auto"/>
                  </w:divBdr>
                </w:div>
                <w:div w:id="913516841">
                  <w:marLeft w:val="0"/>
                  <w:marRight w:val="0"/>
                  <w:marTop w:val="0"/>
                  <w:marBottom w:val="0"/>
                  <w:divBdr>
                    <w:top w:val="none" w:sz="0" w:space="0" w:color="auto"/>
                    <w:left w:val="none" w:sz="0" w:space="0" w:color="auto"/>
                    <w:bottom w:val="none" w:sz="0" w:space="0" w:color="auto"/>
                    <w:right w:val="none" w:sz="0" w:space="0" w:color="auto"/>
                  </w:divBdr>
                </w:div>
                <w:div w:id="919757115">
                  <w:marLeft w:val="0"/>
                  <w:marRight w:val="0"/>
                  <w:marTop w:val="0"/>
                  <w:marBottom w:val="0"/>
                  <w:divBdr>
                    <w:top w:val="none" w:sz="0" w:space="0" w:color="auto"/>
                    <w:left w:val="none" w:sz="0" w:space="0" w:color="auto"/>
                    <w:bottom w:val="none" w:sz="0" w:space="0" w:color="auto"/>
                    <w:right w:val="none" w:sz="0" w:space="0" w:color="auto"/>
                  </w:divBdr>
                </w:div>
                <w:div w:id="919942831">
                  <w:marLeft w:val="0"/>
                  <w:marRight w:val="0"/>
                  <w:marTop w:val="0"/>
                  <w:marBottom w:val="0"/>
                  <w:divBdr>
                    <w:top w:val="none" w:sz="0" w:space="0" w:color="auto"/>
                    <w:left w:val="none" w:sz="0" w:space="0" w:color="auto"/>
                    <w:bottom w:val="none" w:sz="0" w:space="0" w:color="auto"/>
                    <w:right w:val="none" w:sz="0" w:space="0" w:color="auto"/>
                  </w:divBdr>
                </w:div>
                <w:div w:id="923143770">
                  <w:marLeft w:val="0"/>
                  <w:marRight w:val="0"/>
                  <w:marTop w:val="0"/>
                  <w:marBottom w:val="0"/>
                  <w:divBdr>
                    <w:top w:val="none" w:sz="0" w:space="0" w:color="auto"/>
                    <w:left w:val="none" w:sz="0" w:space="0" w:color="auto"/>
                    <w:bottom w:val="none" w:sz="0" w:space="0" w:color="auto"/>
                    <w:right w:val="none" w:sz="0" w:space="0" w:color="auto"/>
                  </w:divBdr>
                </w:div>
                <w:div w:id="943002471">
                  <w:marLeft w:val="0"/>
                  <w:marRight w:val="0"/>
                  <w:marTop w:val="0"/>
                  <w:marBottom w:val="0"/>
                  <w:divBdr>
                    <w:top w:val="none" w:sz="0" w:space="0" w:color="auto"/>
                    <w:left w:val="none" w:sz="0" w:space="0" w:color="auto"/>
                    <w:bottom w:val="none" w:sz="0" w:space="0" w:color="auto"/>
                    <w:right w:val="none" w:sz="0" w:space="0" w:color="auto"/>
                  </w:divBdr>
                </w:div>
                <w:div w:id="947662220">
                  <w:marLeft w:val="0"/>
                  <w:marRight w:val="0"/>
                  <w:marTop w:val="0"/>
                  <w:marBottom w:val="0"/>
                  <w:divBdr>
                    <w:top w:val="none" w:sz="0" w:space="0" w:color="auto"/>
                    <w:left w:val="none" w:sz="0" w:space="0" w:color="auto"/>
                    <w:bottom w:val="none" w:sz="0" w:space="0" w:color="auto"/>
                    <w:right w:val="none" w:sz="0" w:space="0" w:color="auto"/>
                  </w:divBdr>
                </w:div>
                <w:div w:id="950749187">
                  <w:marLeft w:val="0"/>
                  <w:marRight w:val="0"/>
                  <w:marTop w:val="0"/>
                  <w:marBottom w:val="0"/>
                  <w:divBdr>
                    <w:top w:val="none" w:sz="0" w:space="0" w:color="auto"/>
                    <w:left w:val="none" w:sz="0" w:space="0" w:color="auto"/>
                    <w:bottom w:val="none" w:sz="0" w:space="0" w:color="auto"/>
                    <w:right w:val="none" w:sz="0" w:space="0" w:color="auto"/>
                  </w:divBdr>
                </w:div>
                <w:div w:id="959066049">
                  <w:marLeft w:val="0"/>
                  <w:marRight w:val="0"/>
                  <w:marTop w:val="0"/>
                  <w:marBottom w:val="0"/>
                  <w:divBdr>
                    <w:top w:val="none" w:sz="0" w:space="0" w:color="auto"/>
                    <w:left w:val="none" w:sz="0" w:space="0" w:color="auto"/>
                    <w:bottom w:val="none" w:sz="0" w:space="0" w:color="auto"/>
                    <w:right w:val="none" w:sz="0" w:space="0" w:color="auto"/>
                  </w:divBdr>
                </w:div>
                <w:div w:id="960110170">
                  <w:marLeft w:val="0"/>
                  <w:marRight w:val="0"/>
                  <w:marTop w:val="0"/>
                  <w:marBottom w:val="0"/>
                  <w:divBdr>
                    <w:top w:val="none" w:sz="0" w:space="0" w:color="auto"/>
                    <w:left w:val="none" w:sz="0" w:space="0" w:color="auto"/>
                    <w:bottom w:val="none" w:sz="0" w:space="0" w:color="auto"/>
                    <w:right w:val="none" w:sz="0" w:space="0" w:color="auto"/>
                  </w:divBdr>
                </w:div>
                <w:div w:id="1000431791">
                  <w:marLeft w:val="0"/>
                  <w:marRight w:val="0"/>
                  <w:marTop w:val="0"/>
                  <w:marBottom w:val="0"/>
                  <w:divBdr>
                    <w:top w:val="none" w:sz="0" w:space="0" w:color="auto"/>
                    <w:left w:val="none" w:sz="0" w:space="0" w:color="auto"/>
                    <w:bottom w:val="none" w:sz="0" w:space="0" w:color="auto"/>
                    <w:right w:val="none" w:sz="0" w:space="0" w:color="auto"/>
                  </w:divBdr>
                </w:div>
                <w:div w:id="1022629546">
                  <w:marLeft w:val="0"/>
                  <w:marRight w:val="0"/>
                  <w:marTop w:val="0"/>
                  <w:marBottom w:val="0"/>
                  <w:divBdr>
                    <w:top w:val="none" w:sz="0" w:space="0" w:color="auto"/>
                    <w:left w:val="none" w:sz="0" w:space="0" w:color="auto"/>
                    <w:bottom w:val="none" w:sz="0" w:space="0" w:color="auto"/>
                    <w:right w:val="none" w:sz="0" w:space="0" w:color="auto"/>
                  </w:divBdr>
                </w:div>
                <w:div w:id="1030455000">
                  <w:marLeft w:val="0"/>
                  <w:marRight w:val="0"/>
                  <w:marTop w:val="0"/>
                  <w:marBottom w:val="0"/>
                  <w:divBdr>
                    <w:top w:val="none" w:sz="0" w:space="0" w:color="auto"/>
                    <w:left w:val="none" w:sz="0" w:space="0" w:color="auto"/>
                    <w:bottom w:val="none" w:sz="0" w:space="0" w:color="auto"/>
                    <w:right w:val="none" w:sz="0" w:space="0" w:color="auto"/>
                  </w:divBdr>
                </w:div>
                <w:div w:id="1035304562">
                  <w:marLeft w:val="0"/>
                  <w:marRight w:val="0"/>
                  <w:marTop w:val="0"/>
                  <w:marBottom w:val="0"/>
                  <w:divBdr>
                    <w:top w:val="none" w:sz="0" w:space="0" w:color="auto"/>
                    <w:left w:val="none" w:sz="0" w:space="0" w:color="auto"/>
                    <w:bottom w:val="none" w:sz="0" w:space="0" w:color="auto"/>
                    <w:right w:val="none" w:sz="0" w:space="0" w:color="auto"/>
                  </w:divBdr>
                </w:div>
                <w:div w:id="1071581994">
                  <w:marLeft w:val="0"/>
                  <w:marRight w:val="0"/>
                  <w:marTop w:val="0"/>
                  <w:marBottom w:val="0"/>
                  <w:divBdr>
                    <w:top w:val="none" w:sz="0" w:space="0" w:color="auto"/>
                    <w:left w:val="none" w:sz="0" w:space="0" w:color="auto"/>
                    <w:bottom w:val="none" w:sz="0" w:space="0" w:color="auto"/>
                    <w:right w:val="none" w:sz="0" w:space="0" w:color="auto"/>
                  </w:divBdr>
                </w:div>
                <w:div w:id="1091392280">
                  <w:marLeft w:val="0"/>
                  <w:marRight w:val="0"/>
                  <w:marTop w:val="0"/>
                  <w:marBottom w:val="0"/>
                  <w:divBdr>
                    <w:top w:val="none" w:sz="0" w:space="0" w:color="auto"/>
                    <w:left w:val="none" w:sz="0" w:space="0" w:color="auto"/>
                    <w:bottom w:val="none" w:sz="0" w:space="0" w:color="auto"/>
                    <w:right w:val="none" w:sz="0" w:space="0" w:color="auto"/>
                  </w:divBdr>
                </w:div>
                <w:div w:id="1095709288">
                  <w:marLeft w:val="0"/>
                  <w:marRight w:val="0"/>
                  <w:marTop w:val="0"/>
                  <w:marBottom w:val="0"/>
                  <w:divBdr>
                    <w:top w:val="none" w:sz="0" w:space="0" w:color="auto"/>
                    <w:left w:val="none" w:sz="0" w:space="0" w:color="auto"/>
                    <w:bottom w:val="none" w:sz="0" w:space="0" w:color="auto"/>
                    <w:right w:val="none" w:sz="0" w:space="0" w:color="auto"/>
                  </w:divBdr>
                </w:div>
                <w:div w:id="1117066422">
                  <w:marLeft w:val="0"/>
                  <w:marRight w:val="0"/>
                  <w:marTop w:val="0"/>
                  <w:marBottom w:val="0"/>
                  <w:divBdr>
                    <w:top w:val="none" w:sz="0" w:space="0" w:color="auto"/>
                    <w:left w:val="none" w:sz="0" w:space="0" w:color="auto"/>
                    <w:bottom w:val="none" w:sz="0" w:space="0" w:color="auto"/>
                    <w:right w:val="none" w:sz="0" w:space="0" w:color="auto"/>
                  </w:divBdr>
                </w:div>
                <w:div w:id="1125738640">
                  <w:marLeft w:val="0"/>
                  <w:marRight w:val="0"/>
                  <w:marTop w:val="0"/>
                  <w:marBottom w:val="0"/>
                  <w:divBdr>
                    <w:top w:val="none" w:sz="0" w:space="0" w:color="auto"/>
                    <w:left w:val="none" w:sz="0" w:space="0" w:color="auto"/>
                    <w:bottom w:val="none" w:sz="0" w:space="0" w:color="auto"/>
                    <w:right w:val="none" w:sz="0" w:space="0" w:color="auto"/>
                  </w:divBdr>
                </w:div>
                <w:div w:id="1130518773">
                  <w:marLeft w:val="0"/>
                  <w:marRight w:val="0"/>
                  <w:marTop w:val="0"/>
                  <w:marBottom w:val="0"/>
                  <w:divBdr>
                    <w:top w:val="none" w:sz="0" w:space="0" w:color="auto"/>
                    <w:left w:val="none" w:sz="0" w:space="0" w:color="auto"/>
                    <w:bottom w:val="none" w:sz="0" w:space="0" w:color="auto"/>
                    <w:right w:val="none" w:sz="0" w:space="0" w:color="auto"/>
                  </w:divBdr>
                </w:div>
                <w:div w:id="1134372442">
                  <w:marLeft w:val="0"/>
                  <w:marRight w:val="0"/>
                  <w:marTop w:val="0"/>
                  <w:marBottom w:val="0"/>
                  <w:divBdr>
                    <w:top w:val="none" w:sz="0" w:space="0" w:color="auto"/>
                    <w:left w:val="none" w:sz="0" w:space="0" w:color="auto"/>
                    <w:bottom w:val="none" w:sz="0" w:space="0" w:color="auto"/>
                    <w:right w:val="none" w:sz="0" w:space="0" w:color="auto"/>
                  </w:divBdr>
                </w:div>
                <w:div w:id="1143811789">
                  <w:marLeft w:val="0"/>
                  <w:marRight w:val="0"/>
                  <w:marTop w:val="0"/>
                  <w:marBottom w:val="0"/>
                  <w:divBdr>
                    <w:top w:val="none" w:sz="0" w:space="0" w:color="auto"/>
                    <w:left w:val="none" w:sz="0" w:space="0" w:color="auto"/>
                    <w:bottom w:val="none" w:sz="0" w:space="0" w:color="auto"/>
                    <w:right w:val="none" w:sz="0" w:space="0" w:color="auto"/>
                  </w:divBdr>
                </w:div>
                <w:div w:id="1155607917">
                  <w:marLeft w:val="0"/>
                  <w:marRight w:val="0"/>
                  <w:marTop w:val="0"/>
                  <w:marBottom w:val="0"/>
                  <w:divBdr>
                    <w:top w:val="none" w:sz="0" w:space="0" w:color="auto"/>
                    <w:left w:val="none" w:sz="0" w:space="0" w:color="auto"/>
                    <w:bottom w:val="none" w:sz="0" w:space="0" w:color="auto"/>
                    <w:right w:val="none" w:sz="0" w:space="0" w:color="auto"/>
                  </w:divBdr>
                </w:div>
                <w:div w:id="1164198639">
                  <w:marLeft w:val="0"/>
                  <w:marRight w:val="0"/>
                  <w:marTop w:val="0"/>
                  <w:marBottom w:val="0"/>
                  <w:divBdr>
                    <w:top w:val="none" w:sz="0" w:space="0" w:color="auto"/>
                    <w:left w:val="none" w:sz="0" w:space="0" w:color="auto"/>
                    <w:bottom w:val="none" w:sz="0" w:space="0" w:color="auto"/>
                    <w:right w:val="none" w:sz="0" w:space="0" w:color="auto"/>
                  </w:divBdr>
                </w:div>
                <w:div w:id="1169368579">
                  <w:marLeft w:val="0"/>
                  <w:marRight w:val="0"/>
                  <w:marTop w:val="0"/>
                  <w:marBottom w:val="0"/>
                  <w:divBdr>
                    <w:top w:val="none" w:sz="0" w:space="0" w:color="auto"/>
                    <w:left w:val="none" w:sz="0" w:space="0" w:color="auto"/>
                    <w:bottom w:val="none" w:sz="0" w:space="0" w:color="auto"/>
                    <w:right w:val="none" w:sz="0" w:space="0" w:color="auto"/>
                  </w:divBdr>
                </w:div>
                <w:div w:id="1172838722">
                  <w:marLeft w:val="0"/>
                  <w:marRight w:val="0"/>
                  <w:marTop w:val="0"/>
                  <w:marBottom w:val="0"/>
                  <w:divBdr>
                    <w:top w:val="none" w:sz="0" w:space="0" w:color="auto"/>
                    <w:left w:val="none" w:sz="0" w:space="0" w:color="auto"/>
                    <w:bottom w:val="none" w:sz="0" w:space="0" w:color="auto"/>
                    <w:right w:val="none" w:sz="0" w:space="0" w:color="auto"/>
                  </w:divBdr>
                </w:div>
                <w:div w:id="1176075553">
                  <w:marLeft w:val="0"/>
                  <w:marRight w:val="0"/>
                  <w:marTop w:val="0"/>
                  <w:marBottom w:val="0"/>
                  <w:divBdr>
                    <w:top w:val="none" w:sz="0" w:space="0" w:color="auto"/>
                    <w:left w:val="none" w:sz="0" w:space="0" w:color="auto"/>
                    <w:bottom w:val="none" w:sz="0" w:space="0" w:color="auto"/>
                    <w:right w:val="none" w:sz="0" w:space="0" w:color="auto"/>
                  </w:divBdr>
                </w:div>
                <w:div w:id="1183282618">
                  <w:marLeft w:val="0"/>
                  <w:marRight w:val="0"/>
                  <w:marTop w:val="0"/>
                  <w:marBottom w:val="0"/>
                  <w:divBdr>
                    <w:top w:val="none" w:sz="0" w:space="0" w:color="auto"/>
                    <w:left w:val="none" w:sz="0" w:space="0" w:color="auto"/>
                    <w:bottom w:val="none" w:sz="0" w:space="0" w:color="auto"/>
                    <w:right w:val="none" w:sz="0" w:space="0" w:color="auto"/>
                  </w:divBdr>
                </w:div>
                <w:div w:id="1184512937">
                  <w:marLeft w:val="0"/>
                  <w:marRight w:val="0"/>
                  <w:marTop w:val="0"/>
                  <w:marBottom w:val="0"/>
                  <w:divBdr>
                    <w:top w:val="none" w:sz="0" w:space="0" w:color="auto"/>
                    <w:left w:val="none" w:sz="0" w:space="0" w:color="auto"/>
                    <w:bottom w:val="none" w:sz="0" w:space="0" w:color="auto"/>
                    <w:right w:val="none" w:sz="0" w:space="0" w:color="auto"/>
                  </w:divBdr>
                </w:div>
                <w:div w:id="1188252486">
                  <w:marLeft w:val="0"/>
                  <w:marRight w:val="0"/>
                  <w:marTop w:val="0"/>
                  <w:marBottom w:val="0"/>
                  <w:divBdr>
                    <w:top w:val="none" w:sz="0" w:space="0" w:color="auto"/>
                    <w:left w:val="none" w:sz="0" w:space="0" w:color="auto"/>
                    <w:bottom w:val="none" w:sz="0" w:space="0" w:color="auto"/>
                    <w:right w:val="none" w:sz="0" w:space="0" w:color="auto"/>
                  </w:divBdr>
                </w:div>
                <w:div w:id="1199467234">
                  <w:marLeft w:val="0"/>
                  <w:marRight w:val="0"/>
                  <w:marTop w:val="0"/>
                  <w:marBottom w:val="0"/>
                  <w:divBdr>
                    <w:top w:val="none" w:sz="0" w:space="0" w:color="auto"/>
                    <w:left w:val="none" w:sz="0" w:space="0" w:color="auto"/>
                    <w:bottom w:val="none" w:sz="0" w:space="0" w:color="auto"/>
                    <w:right w:val="none" w:sz="0" w:space="0" w:color="auto"/>
                  </w:divBdr>
                </w:div>
                <w:div w:id="1213268028">
                  <w:marLeft w:val="0"/>
                  <w:marRight w:val="0"/>
                  <w:marTop w:val="0"/>
                  <w:marBottom w:val="0"/>
                  <w:divBdr>
                    <w:top w:val="none" w:sz="0" w:space="0" w:color="auto"/>
                    <w:left w:val="none" w:sz="0" w:space="0" w:color="auto"/>
                    <w:bottom w:val="none" w:sz="0" w:space="0" w:color="auto"/>
                    <w:right w:val="none" w:sz="0" w:space="0" w:color="auto"/>
                  </w:divBdr>
                </w:div>
                <w:div w:id="1247694274">
                  <w:marLeft w:val="0"/>
                  <w:marRight w:val="0"/>
                  <w:marTop w:val="0"/>
                  <w:marBottom w:val="0"/>
                  <w:divBdr>
                    <w:top w:val="none" w:sz="0" w:space="0" w:color="auto"/>
                    <w:left w:val="none" w:sz="0" w:space="0" w:color="auto"/>
                    <w:bottom w:val="none" w:sz="0" w:space="0" w:color="auto"/>
                    <w:right w:val="none" w:sz="0" w:space="0" w:color="auto"/>
                  </w:divBdr>
                </w:div>
                <w:div w:id="1256748477">
                  <w:marLeft w:val="0"/>
                  <w:marRight w:val="0"/>
                  <w:marTop w:val="0"/>
                  <w:marBottom w:val="0"/>
                  <w:divBdr>
                    <w:top w:val="none" w:sz="0" w:space="0" w:color="auto"/>
                    <w:left w:val="none" w:sz="0" w:space="0" w:color="auto"/>
                    <w:bottom w:val="none" w:sz="0" w:space="0" w:color="auto"/>
                    <w:right w:val="none" w:sz="0" w:space="0" w:color="auto"/>
                  </w:divBdr>
                </w:div>
                <w:div w:id="1271426420">
                  <w:marLeft w:val="0"/>
                  <w:marRight w:val="0"/>
                  <w:marTop w:val="0"/>
                  <w:marBottom w:val="0"/>
                  <w:divBdr>
                    <w:top w:val="none" w:sz="0" w:space="0" w:color="auto"/>
                    <w:left w:val="none" w:sz="0" w:space="0" w:color="auto"/>
                    <w:bottom w:val="none" w:sz="0" w:space="0" w:color="auto"/>
                    <w:right w:val="none" w:sz="0" w:space="0" w:color="auto"/>
                  </w:divBdr>
                </w:div>
                <w:div w:id="1279025539">
                  <w:marLeft w:val="0"/>
                  <w:marRight w:val="0"/>
                  <w:marTop w:val="0"/>
                  <w:marBottom w:val="0"/>
                  <w:divBdr>
                    <w:top w:val="none" w:sz="0" w:space="0" w:color="auto"/>
                    <w:left w:val="none" w:sz="0" w:space="0" w:color="auto"/>
                    <w:bottom w:val="none" w:sz="0" w:space="0" w:color="auto"/>
                    <w:right w:val="none" w:sz="0" w:space="0" w:color="auto"/>
                  </w:divBdr>
                </w:div>
                <w:div w:id="1282766310">
                  <w:marLeft w:val="0"/>
                  <w:marRight w:val="0"/>
                  <w:marTop w:val="0"/>
                  <w:marBottom w:val="0"/>
                  <w:divBdr>
                    <w:top w:val="none" w:sz="0" w:space="0" w:color="auto"/>
                    <w:left w:val="none" w:sz="0" w:space="0" w:color="auto"/>
                    <w:bottom w:val="none" w:sz="0" w:space="0" w:color="auto"/>
                    <w:right w:val="none" w:sz="0" w:space="0" w:color="auto"/>
                  </w:divBdr>
                </w:div>
                <w:div w:id="1285887099">
                  <w:marLeft w:val="0"/>
                  <w:marRight w:val="0"/>
                  <w:marTop w:val="0"/>
                  <w:marBottom w:val="0"/>
                  <w:divBdr>
                    <w:top w:val="none" w:sz="0" w:space="0" w:color="auto"/>
                    <w:left w:val="none" w:sz="0" w:space="0" w:color="auto"/>
                    <w:bottom w:val="none" w:sz="0" w:space="0" w:color="auto"/>
                    <w:right w:val="none" w:sz="0" w:space="0" w:color="auto"/>
                  </w:divBdr>
                </w:div>
                <w:div w:id="1312948894">
                  <w:marLeft w:val="0"/>
                  <w:marRight w:val="0"/>
                  <w:marTop w:val="0"/>
                  <w:marBottom w:val="0"/>
                  <w:divBdr>
                    <w:top w:val="none" w:sz="0" w:space="0" w:color="auto"/>
                    <w:left w:val="none" w:sz="0" w:space="0" w:color="auto"/>
                    <w:bottom w:val="none" w:sz="0" w:space="0" w:color="auto"/>
                    <w:right w:val="none" w:sz="0" w:space="0" w:color="auto"/>
                  </w:divBdr>
                </w:div>
                <w:div w:id="1318419930">
                  <w:marLeft w:val="0"/>
                  <w:marRight w:val="0"/>
                  <w:marTop w:val="0"/>
                  <w:marBottom w:val="0"/>
                  <w:divBdr>
                    <w:top w:val="none" w:sz="0" w:space="0" w:color="auto"/>
                    <w:left w:val="none" w:sz="0" w:space="0" w:color="auto"/>
                    <w:bottom w:val="none" w:sz="0" w:space="0" w:color="auto"/>
                    <w:right w:val="none" w:sz="0" w:space="0" w:color="auto"/>
                  </w:divBdr>
                </w:div>
                <w:div w:id="1329018439">
                  <w:marLeft w:val="0"/>
                  <w:marRight w:val="0"/>
                  <w:marTop w:val="0"/>
                  <w:marBottom w:val="0"/>
                  <w:divBdr>
                    <w:top w:val="none" w:sz="0" w:space="0" w:color="auto"/>
                    <w:left w:val="none" w:sz="0" w:space="0" w:color="auto"/>
                    <w:bottom w:val="none" w:sz="0" w:space="0" w:color="auto"/>
                    <w:right w:val="none" w:sz="0" w:space="0" w:color="auto"/>
                  </w:divBdr>
                </w:div>
                <w:div w:id="1343778419">
                  <w:marLeft w:val="0"/>
                  <w:marRight w:val="0"/>
                  <w:marTop w:val="0"/>
                  <w:marBottom w:val="0"/>
                  <w:divBdr>
                    <w:top w:val="none" w:sz="0" w:space="0" w:color="auto"/>
                    <w:left w:val="none" w:sz="0" w:space="0" w:color="auto"/>
                    <w:bottom w:val="none" w:sz="0" w:space="0" w:color="auto"/>
                    <w:right w:val="none" w:sz="0" w:space="0" w:color="auto"/>
                  </w:divBdr>
                </w:div>
                <w:div w:id="1345590143">
                  <w:marLeft w:val="0"/>
                  <w:marRight w:val="0"/>
                  <w:marTop w:val="0"/>
                  <w:marBottom w:val="0"/>
                  <w:divBdr>
                    <w:top w:val="none" w:sz="0" w:space="0" w:color="auto"/>
                    <w:left w:val="none" w:sz="0" w:space="0" w:color="auto"/>
                    <w:bottom w:val="none" w:sz="0" w:space="0" w:color="auto"/>
                    <w:right w:val="none" w:sz="0" w:space="0" w:color="auto"/>
                  </w:divBdr>
                </w:div>
                <w:div w:id="1351106870">
                  <w:marLeft w:val="0"/>
                  <w:marRight w:val="0"/>
                  <w:marTop w:val="0"/>
                  <w:marBottom w:val="0"/>
                  <w:divBdr>
                    <w:top w:val="none" w:sz="0" w:space="0" w:color="auto"/>
                    <w:left w:val="none" w:sz="0" w:space="0" w:color="auto"/>
                    <w:bottom w:val="none" w:sz="0" w:space="0" w:color="auto"/>
                    <w:right w:val="none" w:sz="0" w:space="0" w:color="auto"/>
                  </w:divBdr>
                </w:div>
                <w:div w:id="1352099126">
                  <w:marLeft w:val="0"/>
                  <w:marRight w:val="0"/>
                  <w:marTop w:val="0"/>
                  <w:marBottom w:val="0"/>
                  <w:divBdr>
                    <w:top w:val="none" w:sz="0" w:space="0" w:color="auto"/>
                    <w:left w:val="none" w:sz="0" w:space="0" w:color="auto"/>
                    <w:bottom w:val="none" w:sz="0" w:space="0" w:color="auto"/>
                    <w:right w:val="none" w:sz="0" w:space="0" w:color="auto"/>
                  </w:divBdr>
                </w:div>
                <w:div w:id="1366952871">
                  <w:marLeft w:val="0"/>
                  <w:marRight w:val="0"/>
                  <w:marTop w:val="0"/>
                  <w:marBottom w:val="0"/>
                  <w:divBdr>
                    <w:top w:val="none" w:sz="0" w:space="0" w:color="auto"/>
                    <w:left w:val="none" w:sz="0" w:space="0" w:color="auto"/>
                    <w:bottom w:val="none" w:sz="0" w:space="0" w:color="auto"/>
                    <w:right w:val="none" w:sz="0" w:space="0" w:color="auto"/>
                  </w:divBdr>
                </w:div>
                <w:div w:id="1392969315">
                  <w:marLeft w:val="0"/>
                  <w:marRight w:val="0"/>
                  <w:marTop w:val="0"/>
                  <w:marBottom w:val="0"/>
                  <w:divBdr>
                    <w:top w:val="none" w:sz="0" w:space="0" w:color="auto"/>
                    <w:left w:val="none" w:sz="0" w:space="0" w:color="auto"/>
                    <w:bottom w:val="none" w:sz="0" w:space="0" w:color="auto"/>
                    <w:right w:val="none" w:sz="0" w:space="0" w:color="auto"/>
                  </w:divBdr>
                </w:div>
                <w:div w:id="1394894281">
                  <w:marLeft w:val="0"/>
                  <w:marRight w:val="0"/>
                  <w:marTop w:val="0"/>
                  <w:marBottom w:val="0"/>
                  <w:divBdr>
                    <w:top w:val="none" w:sz="0" w:space="0" w:color="auto"/>
                    <w:left w:val="none" w:sz="0" w:space="0" w:color="auto"/>
                    <w:bottom w:val="none" w:sz="0" w:space="0" w:color="auto"/>
                    <w:right w:val="none" w:sz="0" w:space="0" w:color="auto"/>
                  </w:divBdr>
                </w:div>
                <w:div w:id="1404530079">
                  <w:marLeft w:val="0"/>
                  <w:marRight w:val="0"/>
                  <w:marTop w:val="0"/>
                  <w:marBottom w:val="0"/>
                  <w:divBdr>
                    <w:top w:val="none" w:sz="0" w:space="0" w:color="auto"/>
                    <w:left w:val="none" w:sz="0" w:space="0" w:color="auto"/>
                    <w:bottom w:val="none" w:sz="0" w:space="0" w:color="auto"/>
                    <w:right w:val="none" w:sz="0" w:space="0" w:color="auto"/>
                  </w:divBdr>
                </w:div>
                <w:div w:id="1420828474">
                  <w:marLeft w:val="0"/>
                  <w:marRight w:val="0"/>
                  <w:marTop w:val="0"/>
                  <w:marBottom w:val="0"/>
                  <w:divBdr>
                    <w:top w:val="none" w:sz="0" w:space="0" w:color="auto"/>
                    <w:left w:val="none" w:sz="0" w:space="0" w:color="auto"/>
                    <w:bottom w:val="none" w:sz="0" w:space="0" w:color="auto"/>
                    <w:right w:val="none" w:sz="0" w:space="0" w:color="auto"/>
                  </w:divBdr>
                </w:div>
                <w:div w:id="1426338565">
                  <w:marLeft w:val="0"/>
                  <w:marRight w:val="0"/>
                  <w:marTop w:val="0"/>
                  <w:marBottom w:val="0"/>
                  <w:divBdr>
                    <w:top w:val="none" w:sz="0" w:space="0" w:color="auto"/>
                    <w:left w:val="none" w:sz="0" w:space="0" w:color="auto"/>
                    <w:bottom w:val="none" w:sz="0" w:space="0" w:color="auto"/>
                    <w:right w:val="none" w:sz="0" w:space="0" w:color="auto"/>
                  </w:divBdr>
                </w:div>
                <w:div w:id="1439181145">
                  <w:marLeft w:val="0"/>
                  <w:marRight w:val="0"/>
                  <w:marTop w:val="0"/>
                  <w:marBottom w:val="0"/>
                  <w:divBdr>
                    <w:top w:val="none" w:sz="0" w:space="0" w:color="auto"/>
                    <w:left w:val="none" w:sz="0" w:space="0" w:color="auto"/>
                    <w:bottom w:val="none" w:sz="0" w:space="0" w:color="auto"/>
                    <w:right w:val="none" w:sz="0" w:space="0" w:color="auto"/>
                  </w:divBdr>
                </w:div>
                <w:div w:id="1473867145">
                  <w:marLeft w:val="0"/>
                  <w:marRight w:val="0"/>
                  <w:marTop w:val="0"/>
                  <w:marBottom w:val="0"/>
                  <w:divBdr>
                    <w:top w:val="none" w:sz="0" w:space="0" w:color="auto"/>
                    <w:left w:val="none" w:sz="0" w:space="0" w:color="auto"/>
                    <w:bottom w:val="none" w:sz="0" w:space="0" w:color="auto"/>
                    <w:right w:val="none" w:sz="0" w:space="0" w:color="auto"/>
                  </w:divBdr>
                </w:div>
                <w:div w:id="1474374892">
                  <w:marLeft w:val="0"/>
                  <w:marRight w:val="0"/>
                  <w:marTop w:val="0"/>
                  <w:marBottom w:val="0"/>
                  <w:divBdr>
                    <w:top w:val="none" w:sz="0" w:space="0" w:color="auto"/>
                    <w:left w:val="none" w:sz="0" w:space="0" w:color="auto"/>
                    <w:bottom w:val="none" w:sz="0" w:space="0" w:color="auto"/>
                    <w:right w:val="none" w:sz="0" w:space="0" w:color="auto"/>
                  </w:divBdr>
                </w:div>
                <w:div w:id="1493794130">
                  <w:marLeft w:val="0"/>
                  <w:marRight w:val="0"/>
                  <w:marTop w:val="0"/>
                  <w:marBottom w:val="0"/>
                  <w:divBdr>
                    <w:top w:val="none" w:sz="0" w:space="0" w:color="auto"/>
                    <w:left w:val="none" w:sz="0" w:space="0" w:color="auto"/>
                    <w:bottom w:val="none" w:sz="0" w:space="0" w:color="auto"/>
                    <w:right w:val="none" w:sz="0" w:space="0" w:color="auto"/>
                  </w:divBdr>
                </w:div>
                <w:div w:id="1496072708">
                  <w:marLeft w:val="0"/>
                  <w:marRight w:val="0"/>
                  <w:marTop w:val="0"/>
                  <w:marBottom w:val="0"/>
                  <w:divBdr>
                    <w:top w:val="none" w:sz="0" w:space="0" w:color="auto"/>
                    <w:left w:val="none" w:sz="0" w:space="0" w:color="auto"/>
                    <w:bottom w:val="none" w:sz="0" w:space="0" w:color="auto"/>
                    <w:right w:val="none" w:sz="0" w:space="0" w:color="auto"/>
                  </w:divBdr>
                </w:div>
                <w:div w:id="1509444552">
                  <w:marLeft w:val="0"/>
                  <w:marRight w:val="0"/>
                  <w:marTop w:val="0"/>
                  <w:marBottom w:val="0"/>
                  <w:divBdr>
                    <w:top w:val="none" w:sz="0" w:space="0" w:color="auto"/>
                    <w:left w:val="none" w:sz="0" w:space="0" w:color="auto"/>
                    <w:bottom w:val="none" w:sz="0" w:space="0" w:color="auto"/>
                    <w:right w:val="none" w:sz="0" w:space="0" w:color="auto"/>
                  </w:divBdr>
                </w:div>
                <w:div w:id="1514107388">
                  <w:marLeft w:val="0"/>
                  <w:marRight w:val="0"/>
                  <w:marTop w:val="0"/>
                  <w:marBottom w:val="0"/>
                  <w:divBdr>
                    <w:top w:val="none" w:sz="0" w:space="0" w:color="auto"/>
                    <w:left w:val="none" w:sz="0" w:space="0" w:color="auto"/>
                    <w:bottom w:val="none" w:sz="0" w:space="0" w:color="auto"/>
                    <w:right w:val="none" w:sz="0" w:space="0" w:color="auto"/>
                  </w:divBdr>
                </w:div>
                <w:div w:id="1518154475">
                  <w:marLeft w:val="0"/>
                  <w:marRight w:val="0"/>
                  <w:marTop w:val="0"/>
                  <w:marBottom w:val="0"/>
                  <w:divBdr>
                    <w:top w:val="none" w:sz="0" w:space="0" w:color="auto"/>
                    <w:left w:val="none" w:sz="0" w:space="0" w:color="auto"/>
                    <w:bottom w:val="none" w:sz="0" w:space="0" w:color="auto"/>
                    <w:right w:val="none" w:sz="0" w:space="0" w:color="auto"/>
                  </w:divBdr>
                </w:div>
                <w:div w:id="1528562761">
                  <w:marLeft w:val="0"/>
                  <w:marRight w:val="0"/>
                  <w:marTop w:val="0"/>
                  <w:marBottom w:val="0"/>
                  <w:divBdr>
                    <w:top w:val="none" w:sz="0" w:space="0" w:color="auto"/>
                    <w:left w:val="none" w:sz="0" w:space="0" w:color="auto"/>
                    <w:bottom w:val="none" w:sz="0" w:space="0" w:color="auto"/>
                    <w:right w:val="none" w:sz="0" w:space="0" w:color="auto"/>
                  </w:divBdr>
                </w:div>
                <w:div w:id="1554389064">
                  <w:marLeft w:val="0"/>
                  <w:marRight w:val="0"/>
                  <w:marTop w:val="0"/>
                  <w:marBottom w:val="0"/>
                  <w:divBdr>
                    <w:top w:val="none" w:sz="0" w:space="0" w:color="auto"/>
                    <w:left w:val="none" w:sz="0" w:space="0" w:color="auto"/>
                    <w:bottom w:val="none" w:sz="0" w:space="0" w:color="auto"/>
                    <w:right w:val="none" w:sz="0" w:space="0" w:color="auto"/>
                  </w:divBdr>
                </w:div>
                <w:div w:id="1556157345">
                  <w:marLeft w:val="0"/>
                  <w:marRight w:val="0"/>
                  <w:marTop w:val="0"/>
                  <w:marBottom w:val="0"/>
                  <w:divBdr>
                    <w:top w:val="none" w:sz="0" w:space="0" w:color="auto"/>
                    <w:left w:val="none" w:sz="0" w:space="0" w:color="auto"/>
                    <w:bottom w:val="none" w:sz="0" w:space="0" w:color="auto"/>
                    <w:right w:val="none" w:sz="0" w:space="0" w:color="auto"/>
                  </w:divBdr>
                </w:div>
                <w:div w:id="1564096991">
                  <w:marLeft w:val="0"/>
                  <w:marRight w:val="0"/>
                  <w:marTop w:val="0"/>
                  <w:marBottom w:val="0"/>
                  <w:divBdr>
                    <w:top w:val="none" w:sz="0" w:space="0" w:color="auto"/>
                    <w:left w:val="none" w:sz="0" w:space="0" w:color="auto"/>
                    <w:bottom w:val="none" w:sz="0" w:space="0" w:color="auto"/>
                    <w:right w:val="none" w:sz="0" w:space="0" w:color="auto"/>
                  </w:divBdr>
                </w:div>
                <w:div w:id="1570186178">
                  <w:marLeft w:val="0"/>
                  <w:marRight w:val="0"/>
                  <w:marTop w:val="0"/>
                  <w:marBottom w:val="0"/>
                  <w:divBdr>
                    <w:top w:val="none" w:sz="0" w:space="0" w:color="auto"/>
                    <w:left w:val="none" w:sz="0" w:space="0" w:color="auto"/>
                    <w:bottom w:val="none" w:sz="0" w:space="0" w:color="auto"/>
                    <w:right w:val="none" w:sz="0" w:space="0" w:color="auto"/>
                  </w:divBdr>
                </w:div>
                <w:div w:id="1573083216">
                  <w:marLeft w:val="0"/>
                  <w:marRight w:val="0"/>
                  <w:marTop w:val="0"/>
                  <w:marBottom w:val="0"/>
                  <w:divBdr>
                    <w:top w:val="none" w:sz="0" w:space="0" w:color="auto"/>
                    <w:left w:val="none" w:sz="0" w:space="0" w:color="auto"/>
                    <w:bottom w:val="none" w:sz="0" w:space="0" w:color="auto"/>
                    <w:right w:val="none" w:sz="0" w:space="0" w:color="auto"/>
                  </w:divBdr>
                </w:div>
                <w:div w:id="1583834102">
                  <w:marLeft w:val="0"/>
                  <w:marRight w:val="0"/>
                  <w:marTop w:val="0"/>
                  <w:marBottom w:val="0"/>
                  <w:divBdr>
                    <w:top w:val="none" w:sz="0" w:space="0" w:color="auto"/>
                    <w:left w:val="none" w:sz="0" w:space="0" w:color="auto"/>
                    <w:bottom w:val="none" w:sz="0" w:space="0" w:color="auto"/>
                    <w:right w:val="none" w:sz="0" w:space="0" w:color="auto"/>
                  </w:divBdr>
                </w:div>
                <w:div w:id="1583904416">
                  <w:marLeft w:val="0"/>
                  <w:marRight w:val="0"/>
                  <w:marTop w:val="0"/>
                  <w:marBottom w:val="0"/>
                  <w:divBdr>
                    <w:top w:val="none" w:sz="0" w:space="0" w:color="auto"/>
                    <w:left w:val="none" w:sz="0" w:space="0" w:color="auto"/>
                    <w:bottom w:val="none" w:sz="0" w:space="0" w:color="auto"/>
                    <w:right w:val="none" w:sz="0" w:space="0" w:color="auto"/>
                  </w:divBdr>
                </w:div>
                <w:div w:id="1595045355">
                  <w:marLeft w:val="0"/>
                  <w:marRight w:val="0"/>
                  <w:marTop w:val="0"/>
                  <w:marBottom w:val="0"/>
                  <w:divBdr>
                    <w:top w:val="none" w:sz="0" w:space="0" w:color="auto"/>
                    <w:left w:val="none" w:sz="0" w:space="0" w:color="auto"/>
                    <w:bottom w:val="none" w:sz="0" w:space="0" w:color="auto"/>
                    <w:right w:val="none" w:sz="0" w:space="0" w:color="auto"/>
                  </w:divBdr>
                </w:div>
                <w:div w:id="1596011555">
                  <w:marLeft w:val="0"/>
                  <w:marRight w:val="0"/>
                  <w:marTop w:val="0"/>
                  <w:marBottom w:val="0"/>
                  <w:divBdr>
                    <w:top w:val="none" w:sz="0" w:space="0" w:color="auto"/>
                    <w:left w:val="none" w:sz="0" w:space="0" w:color="auto"/>
                    <w:bottom w:val="none" w:sz="0" w:space="0" w:color="auto"/>
                    <w:right w:val="none" w:sz="0" w:space="0" w:color="auto"/>
                  </w:divBdr>
                </w:div>
                <w:div w:id="1622150022">
                  <w:marLeft w:val="0"/>
                  <w:marRight w:val="0"/>
                  <w:marTop w:val="0"/>
                  <w:marBottom w:val="0"/>
                  <w:divBdr>
                    <w:top w:val="none" w:sz="0" w:space="0" w:color="auto"/>
                    <w:left w:val="none" w:sz="0" w:space="0" w:color="auto"/>
                    <w:bottom w:val="none" w:sz="0" w:space="0" w:color="auto"/>
                    <w:right w:val="none" w:sz="0" w:space="0" w:color="auto"/>
                  </w:divBdr>
                </w:div>
                <w:div w:id="1624456957">
                  <w:marLeft w:val="0"/>
                  <w:marRight w:val="0"/>
                  <w:marTop w:val="0"/>
                  <w:marBottom w:val="0"/>
                  <w:divBdr>
                    <w:top w:val="none" w:sz="0" w:space="0" w:color="auto"/>
                    <w:left w:val="none" w:sz="0" w:space="0" w:color="auto"/>
                    <w:bottom w:val="none" w:sz="0" w:space="0" w:color="auto"/>
                    <w:right w:val="none" w:sz="0" w:space="0" w:color="auto"/>
                  </w:divBdr>
                </w:div>
                <w:div w:id="1642879106">
                  <w:marLeft w:val="0"/>
                  <w:marRight w:val="0"/>
                  <w:marTop w:val="0"/>
                  <w:marBottom w:val="0"/>
                  <w:divBdr>
                    <w:top w:val="none" w:sz="0" w:space="0" w:color="auto"/>
                    <w:left w:val="none" w:sz="0" w:space="0" w:color="auto"/>
                    <w:bottom w:val="none" w:sz="0" w:space="0" w:color="auto"/>
                    <w:right w:val="none" w:sz="0" w:space="0" w:color="auto"/>
                  </w:divBdr>
                </w:div>
                <w:div w:id="1669021176">
                  <w:marLeft w:val="0"/>
                  <w:marRight w:val="0"/>
                  <w:marTop w:val="0"/>
                  <w:marBottom w:val="0"/>
                  <w:divBdr>
                    <w:top w:val="none" w:sz="0" w:space="0" w:color="auto"/>
                    <w:left w:val="none" w:sz="0" w:space="0" w:color="auto"/>
                    <w:bottom w:val="none" w:sz="0" w:space="0" w:color="auto"/>
                    <w:right w:val="none" w:sz="0" w:space="0" w:color="auto"/>
                  </w:divBdr>
                </w:div>
                <w:div w:id="1690906408">
                  <w:marLeft w:val="0"/>
                  <w:marRight w:val="0"/>
                  <w:marTop w:val="0"/>
                  <w:marBottom w:val="0"/>
                  <w:divBdr>
                    <w:top w:val="none" w:sz="0" w:space="0" w:color="auto"/>
                    <w:left w:val="none" w:sz="0" w:space="0" w:color="auto"/>
                    <w:bottom w:val="none" w:sz="0" w:space="0" w:color="auto"/>
                    <w:right w:val="none" w:sz="0" w:space="0" w:color="auto"/>
                  </w:divBdr>
                </w:div>
                <w:div w:id="1722361478">
                  <w:marLeft w:val="0"/>
                  <w:marRight w:val="0"/>
                  <w:marTop w:val="0"/>
                  <w:marBottom w:val="0"/>
                  <w:divBdr>
                    <w:top w:val="none" w:sz="0" w:space="0" w:color="auto"/>
                    <w:left w:val="none" w:sz="0" w:space="0" w:color="auto"/>
                    <w:bottom w:val="none" w:sz="0" w:space="0" w:color="auto"/>
                    <w:right w:val="none" w:sz="0" w:space="0" w:color="auto"/>
                  </w:divBdr>
                </w:div>
                <w:div w:id="1726249662">
                  <w:marLeft w:val="0"/>
                  <w:marRight w:val="0"/>
                  <w:marTop w:val="0"/>
                  <w:marBottom w:val="0"/>
                  <w:divBdr>
                    <w:top w:val="none" w:sz="0" w:space="0" w:color="auto"/>
                    <w:left w:val="none" w:sz="0" w:space="0" w:color="auto"/>
                    <w:bottom w:val="none" w:sz="0" w:space="0" w:color="auto"/>
                    <w:right w:val="none" w:sz="0" w:space="0" w:color="auto"/>
                  </w:divBdr>
                </w:div>
                <w:div w:id="1727294946">
                  <w:marLeft w:val="0"/>
                  <w:marRight w:val="0"/>
                  <w:marTop w:val="0"/>
                  <w:marBottom w:val="0"/>
                  <w:divBdr>
                    <w:top w:val="none" w:sz="0" w:space="0" w:color="auto"/>
                    <w:left w:val="none" w:sz="0" w:space="0" w:color="auto"/>
                    <w:bottom w:val="none" w:sz="0" w:space="0" w:color="auto"/>
                    <w:right w:val="none" w:sz="0" w:space="0" w:color="auto"/>
                  </w:divBdr>
                </w:div>
                <w:div w:id="1729375076">
                  <w:marLeft w:val="0"/>
                  <w:marRight w:val="0"/>
                  <w:marTop w:val="0"/>
                  <w:marBottom w:val="0"/>
                  <w:divBdr>
                    <w:top w:val="none" w:sz="0" w:space="0" w:color="auto"/>
                    <w:left w:val="none" w:sz="0" w:space="0" w:color="auto"/>
                    <w:bottom w:val="none" w:sz="0" w:space="0" w:color="auto"/>
                    <w:right w:val="none" w:sz="0" w:space="0" w:color="auto"/>
                  </w:divBdr>
                </w:div>
                <w:div w:id="1730498993">
                  <w:marLeft w:val="0"/>
                  <w:marRight w:val="0"/>
                  <w:marTop w:val="0"/>
                  <w:marBottom w:val="0"/>
                  <w:divBdr>
                    <w:top w:val="none" w:sz="0" w:space="0" w:color="auto"/>
                    <w:left w:val="none" w:sz="0" w:space="0" w:color="auto"/>
                    <w:bottom w:val="none" w:sz="0" w:space="0" w:color="auto"/>
                    <w:right w:val="none" w:sz="0" w:space="0" w:color="auto"/>
                  </w:divBdr>
                </w:div>
                <w:div w:id="1750807738">
                  <w:marLeft w:val="0"/>
                  <w:marRight w:val="0"/>
                  <w:marTop w:val="0"/>
                  <w:marBottom w:val="0"/>
                  <w:divBdr>
                    <w:top w:val="none" w:sz="0" w:space="0" w:color="auto"/>
                    <w:left w:val="none" w:sz="0" w:space="0" w:color="auto"/>
                    <w:bottom w:val="none" w:sz="0" w:space="0" w:color="auto"/>
                    <w:right w:val="none" w:sz="0" w:space="0" w:color="auto"/>
                  </w:divBdr>
                </w:div>
                <w:div w:id="1753504670">
                  <w:marLeft w:val="0"/>
                  <w:marRight w:val="0"/>
                  <w:marTop w:val="0"/>
                  <w:marBottom w:val="0"/>
                  <w:divBdr>
                    <w:top w:val="none" w:sz="0" w:space="0" w:color="auto"/>
                    <w:left w:val="none" w:sz="0" w:space="0" w:color="auto"/>
                    <w:bottom w:val="none" w:sz="0" w:space="0" w:color="auto"/>
                    <w:right w:val="none" w:sz="0" w:space="0" w:color="auto"/>
                  </w:divBdr>
                </w:div>
                <w:div w:id="1764253331">
                  <w:marLeft w:val="0"/>
                  <w:marRight w:val="0"/>
                  <w:marTop w:val="0"/>
                  <w:marBottom w:val="0"/>
                  <w:divBdr>
                    <w:top w:val="none" w:sz="0" w:space="0" w:color="auto"/>
                    <w:left w:val="none" w:sz="0" w:space="0" w:color="auto"/>
                    <w:bottom w:val="none" w:sz="0" w:space="0" w:color="auto"/>
                    <w:right w:val="none" w:sz="0" w:space="0" w:color="auto"/>
                  </w:divBdr>
                </w:div>
                <w:div w:id="1776055264">
                  <w:marLeft w:val="0"/>
                  <w:marRight w:val="0"/>
                  <w:marTop w:val="0"/>
                  <w:marBottom w:val="0"/>
                  <w:divBdr>
                    <w:top w:val="none" w:sz="0" w:space="0" w:color="auto"/>
                    <w:left w:val="none" w:sz="0" w:space="0" w:color="auto"/>
                    <w:bottom w:val="none" w:sz="0" w:space="0" w:color="auto"/>
                    <w:right w:val="none" w:sz="0" w:space="0" w:color="auto"/>
                  </w:divBdr>
                </w:div>
                <w:div w:id="1776516142">
                  <w:marLeft w:val="0"/>
                  <w:marRight w:val="0"/>
                  <w:marTop w:val="0"/>
                  <w:marBottom w:val="0"/>
                  <w:divBdr>
                    <w:top w:val="none" w:sz="0" w:space="0" w:color="auto"/>
                    <w:left w:val="none" w:sz="0" w:space="0" w:color="auto"/>
                    <w:bottom w:val="none" w:sz="0" w:space="0" w:color="auto"/>
                    <w:right w:val="none" w:sz="0" w:space="0" w:color="auto"/>
                  </w:divBdr>
                </w:div>
                <w:div w:id="1782454672">
                  <w:marLeft w:val="0"/>
                  <w:marRight w:val="0"/>
                  <w:marTop w:val="0"/>
                  <w:marBottom w:val="0"/>
                  <w:divBdr>
                    <w:top w:val="none" w:sz="0" w:space="0" w:color="auto"/>
                    <w:left w:val="none" w:sz="0" w:space="0" w:color="auto"/>
                    <w:bottom w:val="none" w:sz="0" w:space="0" w:color="auto"/>
                    <w:right w:val="none" w:sz="0" w:space="0" w:color="auto"/>
                  </w:divBdr>
                </w:div>
                <w:div w:id="1800878966">
                  <w:marLeft w:val="0"/>
                  <w:marRight w:val="0"/>
                  <w:marTop w:val="0"/>
                  <w:marBottom w:val="0"/>
                  <w:divBdr>
                    <w:top w:val="none" w:sz="0" w:space="0" w:color="auto"/>
                    <w:left w:val="none" w:sz="0" w:space="0" w:color="auto"/>
                    <w:bottom w:val="none" w:sz="0" w:space="0" w:color="auto"/>
                    <w:right w:val="none" w:sz="0" w:space="0" w:color="auto"/>
                  </w:divBdr>
                </w:div>
                <w:div w:id="1805734126">
                  <w:marLeft w:val="0"/>
                  <w:marRight w:val="0"/>
                  <w:marTop w:val="0"/>
                  <w:marBottom w:val="0"/>
                  <w:divBdr>
                    <w:top w:val="none" w:sz="0" w:space="0" w:color="auto"/>
                    <w:left w:val="none" w:sz="0" w:space="0" w:color="auto"/>
                    <w:bottom w:val="none" w:sz="0" w:space="0" w:color="auto"/>
                    <w:right w:val="none" w:sz="0" w:space="0" w:color="auto"/>
                  </w:divBdr>
                </w:div>
                <w:div w:id="1813593167">
                  <w:marLeft w:val="0"/>
                  <w:marRight w:val="0"/>
                  <w:marTop w:val="0"/>
                  <w:marBottom w:val="0"/>
                  <w:divBdr>
                    <w:top w:val="none" w:sz="0" w:space="0" w:color="auto"/>
                    <w:left w:val="none" w:sz="0" w:space="0" w:color="auto"/>
                    <w:bottom w:val="none" w:sz="0" w:space="0" w:color="auto"/>
                    <w:right w:val="none" w:sz="0" w:space="0" w:color="auto"/>
                  </w:divBdr>
                </w:div>
                <w:div w:id="1846703502">
                  <w:marLeft w:val="0"/>
                  <w:marRight w:val="0"/>
                  <w:marTop w:val="0"/>
                  <w:marBottom w:val="0"/>
                  <w:divBdr>
                    <w:top w:val="none" w:sz="0" w:space="0" w:color="auto"/>
                    <w:left w:val="none" w:sz="0" w:space="0" w:color="auto"/>
                    <w:bottom w:val="none" w:sz="0" w:space="0" w:color="auto"/>
                    <w:right w:val="none" w:sz="0" w:space="0" w:color="auto"/>
                  </w:divBdr>
                </w:div>
                <w:div w:id="1852643129">
                  <w:marLeft w:val="0"/>
                  <w:marRight w:val="0"/>
                  <w:marTop w:val="0"/>
                  <w:marBottom w:val="0"/>
                  <w:divBdr>
                    <w:top w:val="none" w:sz="0" w:space="0" w:color="auto"/>
                    <w:left w:val="none" w:sz="0" w:space="0" w:color="auto"/>
                    <w:bottom w:val="none" w:sz="0" w:space="0" w:color="auto"/>
                    <w:right w:val="none" w:sz="0" w:space="0" w:color="auto"/>
                  </w:divBdr>
                </w:div>
                <w:div w:id="1883127251">
                  <w:marLeft w:val="0"/>
                  <w:marRight w:val="0"/>
                  <w:marTop w:val="0"/>
                  <w:marBottom w:val="0"/>
                  <w:divBdr>
                    <w:top w:val="none" w:sz="0" w:space="0" w:color="auto"/>
                    <w:left w:val="none" w:sz="0" w:space="0" w:color="auto"/>
                    <w:bottom w:val="none" w:sz="0" w:space="0" w:color="auto"/>
                    <w:right w:val="none" w:sz="0" w:space="0" w:color="auto"/>
                  </w:divBdr>
                </w:div>
                <w:div w:id="1914968354">
                  <w:marLeft w:val="0"/>
                  <w:marRight w:val="0"/>
                  <w:marTop w:val="0"/>
                  <w:marBottom w:val="0"/>
                  <w:divBdr>
                    <w:top w:val="none" w:sz="0" w:space="0" w:color="auto"/>
                    <w:left w:val="none" w:sz="0" w:space="0" w:color="auto"/>
                    <w:bottom w:val="none" w:sz="0" w:space="0" w:color="auto"/>
                    <w:right w:val="none" w:sz="0" w:space="0" w:color="auto"/>
                  </w:divBdr>
                </w:div>
                <w:div w:id="1920794936">
                  <w:marLeft w:val="0"/>
                  <w:marRight w:val="0"/>
                  <w:marTop w:val="0"/>
                  <w:marBottom w:val="0"/>
                  <w:divBdr>
                    <w:top w:val="none" w:sz="0" w:space="0" w:color="auto"/>
                    <w:left w:val="none" w:sz="0" w:space="0" w:color="auto"/>
                    <w:bottom w:val="none" w:sz="0" w:space="0" w:color="auto"/>
                    <w:right w:val="none" w:sz="0" w:space="0" w:color="auto"/>
                  </w:divBdr>
                </w:div>
                <w:div w:id="1932347146">
                  <w:marLeft w:val="0"/>
                  <w:marRight w:val="0"/>
                  <w:marTop w:val="0"/>
                  <w:marBottom w:val="0"/>
                  <w:divBdr>
                    <w:top w:val="none" w:sz="0" w:space="0" w:color="auto"/>
                    <w:left w:val="none" w:sz="0" w:space="0" w:color="auto"/>
                    <w:bottom w:val="none" w:sz="0" w:space="0" w:color="auto"/>
                    <w:right w:val="none" w:sz="0" w:space="0" w:color="auto"/>
                  </w:divBdr>
                </w:div>
                <w:div w:id="1950351380">
                  <w:marLeft w:val="0"/>
                  <w:marRight w:val="0"/>
                  <w:marTop w:val="0"/>
                  <w:marBottom w:val="0"/>
                  <w:divBdr>
                    <w:top w:val="none" w:sz="0" w:space="0" w:color="auto"/>
                    <w:left w:val="none" w:sz="0" w:space="0" w:color="auto"/>
                    <w:bottom w:val="none" w:sz="0" w:space="0" w:color="auto"/>
                    <w:right w:val="none" w:sz="0" w:space="0" w:color="auto"/>
                  </w:divBdr>
                </w:div>
                <w:div w:id="1950962573">
                  <w:marLeft w:val="0"/>
                  <w:marRight w:val="0"/>
                  <w:marTop w:val="0"/>
                  <w:marBottom w:val="0"/>
                  <w:divBdr>
                    <w:top w:val="none" w:sz="0" w:space="0" w:color="auto"/>
                    <w:left w:val="none" w:sz="0" w:space="0" w:color="auto"/>
                    <w:bottom w:val="none" w:sz="0" w:space="0" w:color="auto"/>
                    <w:right w:val="none" w:sz="0" w:space="0" w:color="auto"/>
                  </w:divBdr>
                </w:div>
                <w:div w:id="1970475282">
                  <w:marLeft w:val="0"/>
                  <w:marRight w:val="0"/>
                  <w:marTop w:val="0"/>
                  <w:marBottom w:val="0"/>
                  <w:divBdr>
                    <w:top w:val="none" w:sz="0" w:space="0" w:color="auto"/>
                    <w:left w:val="none" w:sz="0" w:space="0" w:color="auto"/>
                    <w:bottom w:val="none" w:sz="0" w:space="0" w:color="auto"/>
                    <w:right w:val="none" w:sz="0" w:space="0" w:color="auto"/>
                  </w:divBdr>
                </w:div>
                <w:div w:id="1971544408">
                  <w:marLeft w:val="0"/>
                  <w:marRight w:val="0"/>
                  <w:marTop w:val="0"/>
                  <w:marBottom w:val="0"/>
                  <w:divBdr>
                    <w:top w:val="none" w:sz="0" w:space="0" w:color="auto"/>
                    <w:left w:val="none" w:sz="0" w:space="0" w:color="auto"/>
                    <w:bottom w:val="none" w:sz="0" w:space="0" w:color="auto"/>
                    <w:right w:val="none" w:sz="0" w:space="0" w:color="auto"/>
                  </w:divBdr>
                </w:div>
                <w:div w:id="1977644394">
                  <w:marLeft w:val="0"/>
                  <w:marRight w:val="0"/>
                  <w:marTop w:val="0"/>
                  <w:marBottom w:val="0"/>
                  <w:divBdr>
                    <w:top w:val="none" w:sz="0" w:space="0" w:color="auto"/>
                    <w:left w:val="none" w:sz="0" w:space="0" w:color="auto"/>
                    <w:bottom w:val="none" w:sz="0" w:space="0" w:color="auto"/>
                    <w:right w:val="none" w:sz="0" w:space="0" w:color="auto"/>
                  </w:divBdr>
                </w:div>
                <w:div w:id="1988432503">
                  <w:marLeft w:val="0"/>
                  <w:marRight w:val="0"/>
                  <w:marTop w:val="0"/>
                  <w:marBottom w:val="0"/>
                  <w:divBdr>
                    <w:top w:val="none" w:sz="0" w:space="0" w:color="auto"/>
                    <w:left w:val="none" w:sz="0" w:space="0" w:color="auto"/>
                    <w:bottom w:val="none" w:sz="0" w:space="0" w:color="auto"/>
                    <w:right w:val="none" w:sz="0" w:space="0" w:color="auto"/>
                  </w:divBdr>
                </w:div>
                <w:div w:id="2012101868">
                  <w:marLeft w:val="0"/>
                  <w:marRight w:val="0"/>
                  <w:marTop w:val="0"/>
                  <w:marBottom w:val="0"/>
                  <w:divBdr>
                    <w:top w:val="none" w:sz="0" w:space="0" w:color="auto"/>
                    <w:left w:val="none" w:sz="0" w:space="0" w:color="auto"/>
                    <w:bottom w:val="none" w:sz="0" w:space="0" w:color="auto"/>
                    <w:right w:val="none" w:sz="0" w:space="0" w:color="auto"/>
                  </w:divBdr>
                </w:div>
                <w:div w:id="2031373215">
                  <w:marLeft w:val="0"/>
                  <w:marRight w:val="0"/>
                  <w:marTop w:val="0"/>
                  <w:marBottom w:val="0"/>
                  <w:divBdr>
                    <w:top w:val="none" w:sz="0" w:space="0" w:color="auto"/>
                    <w:left w:val="none" w:sz="0" w:space="0" w:color="auto"/>
                    <w:bottom w:val="none" w:sz="0" w:space="0" w:color="auto"/>
                    <w:right w:val="none" w:sz="0" w:space="0" w:color="auto"/>
                  </w:divBdr>
                </w:div>
                <w:div w:id="2032490572">
                  <w:marLeft w:val="0"/>
                  <w:marRight w:val="0"/>
                  <w:marTop w:val="0"/>
                  <w:marBottom w:val="0"/>
                  <w:divBdr>
                    <w:top w:val="none" w:sz="0" w:space="0" w:color="auto"/>
                    <w:left w:val="none" w:sz="0" w:space="0" w:color="auto"/>
                    <w:bottom w:val="none" w:sz="0" w:space="0" w:color="auto"/>
                    <w:right w:val="none" w:sz="0" w:space="0" w:color="auto"/>
                  </w:divBdr>
                </w:div>
                <w:div w:id="2034527161">
                  <w:marLeft w:val="0"/>
                  <w:marRight w:val="0"/>
                  <w:marTop w:val="0"/>
                  <w:marBottom w:val="0"/>
                  <w:divBdr>
                    <w:top w:val="none" w:sz="0" w:space="0" w:color="auto"/>
                    <w:left w:val="none" w:sz="0" w:space="0" w:color="auto"/>
                    <w:bottom w:val="none" w:sz="0" w:space="0" w:color="auto"/>
                    <w:right w:val="none" w:sz="0" w:space="0" w:color="auto"/>
                  </w:divBdr>
                </w:div>
                <w:div w:id="2041977297">
                  <w:marLeft w:val="0"/>
                  <w:marRight w:val="0"/>
                  <w:marTop w:val="0"/>
                  <w:marBottom w:val="0"/>
                  <w:divBdr>
                    <w:top w:val="none" w:sz="0" w:space="0" w:color="auto"/>
                    <w:left w:val="none" w:sz="0" w:space="0" w:color="auto"/>
                    <w:bottom w:val="none" w:sz="0" w:space="0" w:color="auto"/>
                    <w:right w:val="none" w:sz="0" w:space="0" w:color="auto"/>
                  </w:divBdr>
                </w:div>
                <w:div w:id="2070032760">
                  <w:marLeft w:val="0"/>
                  <w:marRight w:val="0"/>
                  <w:marTop w:val="0"/>
                  <w:marBottom w:val="0"/>
                  <w:divBdr>
                    <w:top w:val="none" w:sz="0" w:space="0" w:color="auto"/>
                    <w:left w:val="none" w:sz="0" w:space="0" w:color="auto"/>
                    <w:bottom w:val="none" w:sz="0" w:space="0" w:color="auto"/>
                    <w:right w:val="none" w:sz="0" w:space="0" w:color="auto"/>
                  </w:divBdr>
                </w:div>
                <w:div w:id="2077242076">
                  <w:marLeft w:val="0"/>
                  <w:marRight w:val="0"/>
                  <w:marTop w:val="0"/>
                  <w:marBottom w:val="0"/>
                  <w:divBdr>
                    <w:top w:val="none" w:sz="0" w:space="0" w:color="auto"/>
                    <w:left w:val="none" w:sz="0" w:space="0" w:color="auto"/>
                    <w:bottom w:val="none" w:sz="0" w:space="0" w:color="auto"/>
                    <w:right w:val="none" w:sz="0" w:space="0" w:color="auto"/>
                  </w:divBdr>
                </w:div>
                <w:div w:id="2080860388">
                  <w:marLeft w:val="0"/>
                  <w:marRight w:val="0"/>
                  <w:marTop w:val="0"/>
                  <w:marBottom w:val="0"/>
                  <w:divBdr>
                    <w:top w:val="none" w:sz="0" w:space="0" w:color="auto"/>
                    <w:left w:val="none" w:sz="0" w:space="0" w:color="auto"/>
                    <w:bottom w:val="none" w:sz="0" w:space="0" w:color="auto"/>
                    <w:right w:val="none" w:sz="0" w:space="0" w:color="auto"/>
                  </w:divBdr>
                </w:div>
                <w:div w:id="2100638837">
                  <w:marLeft w:val="0"/>
                  <w:marRight w:val="0"/>
                  <w:marTop w:val="0"/>
                  <w:marBottom w:val="0"/>
                  <w:divBdr>
                    <w:top w:val="none" w:sz="0" w:space="0" w:color="auto"/>
                    <w:left w:val="none" w:sz="0" w:space="0" w:color="auto"/>
                    <w:bottom w:val="none" w:sz="0" w:space="0" w:color="auto"/>
                    <w:right w:val="none" w:sz="0" w:space="0" w:color="auto"/>
                  </w:divBdr>
                </w:div>
                <w:div w:id="2111772768">
                  <w:marLeft w:val="0"/>
                  <w:marRight w:val="0"/>
                  <w:marTop w:val="0"/>
                  <w:marBottom w:val="0"/>
                  <w:divBdr>
                    <w:top w:val="none" w:sz="0" w:space="0" w:color="auto"/>
                    <w:left w:val="none" w:sz="0" w:space="0" w:color="auto"/>
                    <w:bottom w:val="none" w:sz="0" w:space="0" w:color="auto"/>
                    <w:right w:val="none" w:sz="0" w:space="0" w:color="auto"/>
                  </w:divBdr>
                </w:div>
                <w:div w:id="2113234268">
                  <w:marLeft w:val="0"/>
                  <w:marRight w:val="0"/>
                  <w:marTop w:val="0"/>
                  <w:marBottom w:val="0"/>
                  <w:divBdr>
                    <w:top w:val="none" w:sz="0" w:space="0" w:color="auto"/>
                    <w:left w:val="none" w:sz="0" w:space="0" w:color="auto"/>
                    <w:bottom w:val="none" w:sz="0" w:space="0" w:color="auto"/>
                    <w:right w:val="none" w:sz="0" w:space="0" w:color="auto"/>
                  </w:divBdr>
                </w:div>
                <w:div w:id="2118216112">
                  <w:marLeft w:val="0"/>
                  <w:marRight w:val="0"/>
                  <w:marTop w:val="0"/>
                  <w:marBottom w:val="0"/>
                  <w:divBdr>
                    <w:top w:val="none" w:sz="0" w:space="0" w:color="auto"/>
                    <w:left w:val="none" w:sz="0" w:space="0" w:color="auto"/>
                    <w:bottom w:val="none" w:sz="0" w:space="0" w:color="auto"/>
                    <w:right w:val="none" w:sz="0" w:space="0" w:color="auto"/>
                  </w:divBdr>
                </w:div>
                <w:div w:id="2120686035">
                  <w:marLeft w:val="0"/>
                  <w:marRight w:val="0"/>
                  <w:marTop w:val="0"/>
                  <w:marBottom w:val="0"/>
                  <w:divBdr>
                    <w:top w:val="none" w:sz="0" w:space="0" w:color="auto"/>
                    <w:left w:val="none" w:sz="0" w:space="0" w:color="auto"/>
                    <w:bottom w:val="none" w:sz="0" w:space="0" w:color="auto"/>
                    <w:right w:val="none" w:sz="0" w:space="0" w:color="auto"/>
                  </w:divBdr>
                </w:div>
                <w:div w:id="2141612389">
                  <w:marLeft w:val="0"/>
                  <w:marRight w:val="0"/>
                  <w:marTop w:val="0"/>
                  <w:marBottom w:val="0"/>
                  <w:divBdr>
                    <w:top w:val="none" w:sz="0" w:space="0" w:color="auto"/>
                    <w:left w:val="none" w:sz="0" w:space="0" w:color="auto"/>
                    <w:bottom w:val="none" w:sz="0" w:space="0" w:color="auto"/>
                    <w:right w:val="none" w:sz="0" w:space="0" w:color="auto"/>
                  </w:divBdr>
                </w:div>
                <w:div w:id="214214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235124">
          <w:marLeft w:val="0"/>
          <w:marRight w:val="0"/>
          <w:marTop w:val="0"/>
          <w:marBottom w:val="0"/>
          <w:divBdr>
            <w:top w:val="none" w:sz="0" w:space="0" w:color="auto"/>
            <w:left w:val="none" w:sz="0" w:space="0" w:color="auto"/>
            <w:bottom w:val="none" w:sz="0" w:space="0" w:color="auto"/>
            <w:right w:val="none" w:sz="0" w:space="0" w:color="auto"/>
          </w:divBdr>
          <w:divsChild>
            <w:div w:id="16346198">
              <w:marLeft w:val="0"/>
              <w:marRight w:val="0"/>
              <w:marTop w:val="0"/>
              <w:marBottom w:val="0"/>
              <w:divBdr>
                <w:top w:val="none" w:sz="0" w:space="0" w:color="auto"/>
                <w:left w:val="none" w:sz="0" w:space="0" w:color="auto"/>
                <w:bottom w:val="none" w:sz="0" w:space="0" w:color="auto"/>
                <w:right w:val="none" w:sz="0" w:space="0" w:color="auto"/>
              </w:divBdr>
            </w:div>
            <w:div w:id="173570642">
              <w:marLeft w:val="0"/>
              <w:marRight w:val="0"/>
              <w:marTop w:val="0"/>
              <w:marBottom w:val="0"/>
              <w:divBdr>
                <w:top w:val="none" w:sz="0" w:space="0" w:color="auto"/>
                <w:left w:val="none" w:sz="0" w:space="0" w:color="auto"/>
                <w:bottom w:val="none" w:sz="0" w:space="0" w:color="auto"/>
                <w:right w:val="none" w:sz="0" w:space="0" w:color="auto"/>
              </w:divBdr>
            </w:div>
            <w:div w:id="286087584">
              <w:marLeft w:val="0"/>
              <w:marRight w:val="0"/>
              <w:marTop w:val="0"/>
              <w:marBottom w:val="0"/>
              <w:divBdr>
                <w:top w:val="none" w:sz="0" w:space="0" w:color="auto"/>
                <w:left w:val="none" w:sz="0" w:space="0" w:color="auto"/>
                <w:bottom w:val="none" w:sz="0" w:space="0" w:color="auto"/>
                <w:right w:val="none" w:sz="0" w:space="0" w:color="auto"/>
              </w:divBdr>
            </w:div>
            <w:div w:id="338777008">
              <w:marLeft w:val="0"/>
              <w:marRight w:val="0"/>
              <w:marTop w:val="0"/>
              <w:marBottom w:val="0"/>
              <w:divBdr>
                <w:top w:val="none" w:sz="0" w:space="0" w:color="auto"/>
                <w:left w:val="none" w:sz="0" w:space="0" w:color="auto"/>
                <w:bottom w:val="none" w:sz="0" w:space="0" w:color="auto"/>
                <w:right w:val="none" w:sz="0" w:space="0" w:color="auto"/>
              </w:divBdr>
            </w:div>
            <w:div w:id="359625447">
              <w:marLeft w:val="0"/>
              <w:marRight w:val="0"/>
              <w:marTop w:val="0"/>
              <w:marBottom w:val="0"/>
              <w:divBdr>
                <w:top w:val="none" w:sz="0" w:space="0" w:color="auto"/>
                <w:left w:val="none" w:sz="0" w:space="0" w:color="auto"/>
                <w:bottom w:val="none" w:sz="0" w:space="0" w:color="auto"/>
                <w:right w:val="none" w:sz="0" w:space="0" w:color="auto"/>
              </w:divBdr>
            </w:div>
            <w:div w:id="564486487">
              <w:marLeft w:val="0"/>
              <w:marRight w:val="0"/>
              <w:marTop w:val="0"/>
              <w:marBottom w:val="0"/>
              <w:divBdr>
                <w:top w:val="none" w:sz="0" w:space="0" w:color="auto"/>
                <w:left w:val="none" w:sz="0" w:space="0" w:color="auto"/>
                <w:bottom w:val="none" w:sz="0" w:space="0" w:color="auto"/>
                <w:right w:val="none" w:sz="0" w:space="0" w:color="auto"/>
              </w:divBdr>
            </w:div>
            <w:div w:id="663162313">
              <w:marLeft w:val="0"/>
              <w:marRight w:val="0"/>
              <w:marTop w:val="0"/>
              <w:marBottom w:val="0"/>
              <w:divBdr>
                <w:top w:val="none" w:sz="0" w:space="0" w:color="auto"/>
                <w:left w:val="none" w:sz="0" w:space="0" w:color="auto"/>
                <w:bottom w:val="none" w:sz="0" w:space="0" w:color="auto"/>
                <w:right w:val="none" w:sz="0" w:space="0" w:color="auto"/>
              </w:divBdr>
            </w:div>
            <w:div w:id="669718283">
              <w:marLeft w:val="0"/>
              <w:marRight w:val="0"/>
              <w:marTop w:val="0"/>
              <w:marBottom w:val="0"/>
              <w:divBdr>
                <w:top w:val="none" w:sz="0" w:space="0" w:color="auto"/>
                <w:left w:val="none" w:sz="0" w:space="0" w:color="auto"/>
                <w:bottom w:val="none" w:sz="0" w:space="0" w:color="auto"/>
                <w:right w:val="none" w:sz="0" w:space="0" w:color="auto"/>
              </w:divBdr>
            </w:div>
            <w:div w:id="797914955">
              <w:marLeft w:val="0"/>
              <w:marRight w:val="0"/>
              <w:marTop w:val="0"/>
              <w:marBottom w:val="0"/>
              <w:divBdr>
                <w:top w:val="none" w:sz="0" w:space="0" w:color="auto"/>
                <w:left w:val="none" w:sz="0" w:space="0" w:color="auto"/>
                <w:bottom w:val="none" w:sz="0" w:space="0" w:color="auto"/>
                <w:right w:val="none" w:sz="0" w:space="0" w:color="auto"/>
              </w:divBdr>
            </w:div>
            <w:div w:id="809828576">
              <w:marLeft w:val="0"/>
              <w:marRight w:val="0"/>
              <w:marTop w:val="0"/>
              <w:marBottom w:val="0"/>
              <w:divBdr>
                <w:top w:val="none" w:sz="0" w:space="0" w:color="auto"/>
                <w:left w:val="none" w:sz="0" w:space="0" w:color="auto"/>
                <w:bottom w:val="none" w:sz="0" w:space="0" w:color="auto"/>
                <w:right w:val="none" w:sz="0" w:space="0" w:color="auto"/>
              </w:divBdr>
            </w:div>
            <w:div w:id="842626502">
              <w:marLeft w:val="0"/>
              <w:marRight w:val="0"/>
              <w:marTop w:val="0"/>
              <w:marBottom w:val="0"/>
              <w:divBdr>
                <w:top w:val="none" w:sz="0" w:space="0" w:color="auto"/>
                <w:left w:val="none" w:sz="0" w:space="0" w:color="auto"/>
                <w:bottom w:val="none" w:sz="0" w:space="0" w:color="auto"/>
                <w:right w:val="none" w:sz="0" w:space="0" w:color="auto"/>
              </w:divBdr>
            </w:div>
            <w:div w:id="850218143">
              <w:marLeft w:val="0"/>
              <w:marRight w:val="0"/>
              <w:marTop w:val="0"/>
              <w:marBottom w:val="0"/>
              <w:divBdr>
                <w:top w:val="none" w:sz="0" w:space="0" w:color="auto"/>
                <w:left w:val="none" w:sz="0" w:space="0" w:color="auto"/>
                <w:bottom w:val="none" w:sz="0" w:space="0" w:color="auto"/>
                <w:right w:val="none" w:sz="0" w:space="0" w:color="auto"/>
              </w:divBdr>
            </w:div>
            <w:div w:id="862285784">
              <w:marLeft w:val="0"/>
              <w:marRight w:val="0"/>
              <w:marTop w:val="0"/>
              <w:marBottom w:val="0"/>
              <w:divBdr>
                <w:top w:val="none" w:sz="0" w:space="0" w:color="auto"/>
                <w:left w:val="none" w:sz="0" w:space="0" w:color="auto"/>
                <w:bottom w:val="none" w:sz="0" w:space="0" w:color="auto"/>
                <w:right w:val="none" w:sz="0" w:space="0" w:color="auto"/>
              </w:divBdr>
            </w:div>
            <w:div w:id="900168679">
              <w:marLeft w:val="0"/>
              <w:marRight w:val="0"/>
              <w:marTop w:val="0"/>
              <w:marBottom w:val="0"/>
              <w:divBdr>
                <w:top w:val="none" w:sz="0" w:space="0" w:color="auto"/>
                <w:left w:val="none" w:sz="0" w:space="0" w:color="auto"/>
                <w:bottom w:val="none" w:sz="0" w:space="0" w:color="auto"/>
                <w:right w:val="none" w:sz="0" w:space="0" w:color="auto"/>
              </w:divBdr>
            </w:div>
            <w:div w:id="908685437">
              <w:marLeft w:val="0"/>
              <w:marRight w:val="0"/>
              <w:marTop w:val="0"/>
              <w:marBottom w:val="0"/>
              <w:divBdr>
                <w:top w:val="none" w:sz="0" w:space="0" w:color="auto"/>
                <w:left w:val="none" w:sz="0" w:space="0" w:color="auto"/>
                <w:bottom w:val="none" w:sz="0" w:space="0" w:color="auto"/>
                <w:right w:val="none" w:sz="0" w:space="0" w:color="auto"/>
              </w:divBdr>
            </w:div>
            <w:div w:id="961113394">
              <w:marLeft w:val="0"/>
              <w:marRight w:val="0"/>
              <w:marTop w:val="0"/>
              <w:marBottom w:val="0"/>
              <w:divBdr>
                <w:top w:val="none" w:sz="0" w:space="0" w:color="auto"/>
                <w:left w:val="none" w:sz="0" w:space="0" w:color="auto"/>
                <w:bottom w:val="none" w:sz="0" w:space="0" w:color="auto"/>
                <w:right w:val="none" w:sz="0" w:space="0" w:color="auto"/>
              </w:divBdr>
            </w:div>
            <w:div w:id="973102189">
              <w:marLeft w:val="0"/>
              <w:marRight w:val="0"/>
              <w:marTop w:val="0"/>
              <w:marBottom w:val="0"/>
              <w:divBdr>
                <w:top w:val="none" w:sz="0" w:space="0" w:color="auto"/>
                <w:left w:val="none" w:sz="0" w:space="0" w:color="auto"/>
                <w:bottom w:val="none" w:sz="0" w:space="0" w:color="auto"/>
                <w:right w:val="none" w:sz="0" w:space="0" w:color="auto"/>
              </w:divBdr>
            </w:div>
            <w:div w:id="1043481099">
              <w:marLeft w:val="0"/>
              <w:marRight w:val="0"/>
              <w:marTop w:val="0"/>
              <w:marBottom w:val="0"/>
              <w:divBdr>
                <w:top w:val="none" w:sz="0" w:space="0" w:color="auto"/>
                <w:left w:val="none" w:sz="0" w:space="0" w:color="auto"/>
                <w:bottom w:val="none" w:sz="0" w:space="0" w:color="auto"/>
                <w:right w:val="none" w:sz="0" w:space="0" w:color="auto"/>
              </w:divBdr>
            </w:div>
            <w:div w:id="1137181471">
              <w:marLeft w:val="0"/>
              <w:marRight w:val="0"/>
              <w:marTop w:val="0"/>
              <w:marBottom w:val="0"/>
              <w:divBdr>
                <w:top w:val="none" w:sz="0" w:space="0" w:color="auto"/>
                <w:left w:val="none" w:sz="0" w:space="0" w:color="auto"/>
                <w:bottom w:val="none" w:sz="0" w:space="0" w:color="auto"/>
                <w:right w:val="none" w:sz="0" w:space="0" w:color="auto"/>
              </w:divBdr>
            </w:div>
            <w:div w:id="1225605184">
              <w:marLeft w:val="0"/>
              <w:marRight w:val="0"/>
              <w:marTop w:val="0"/>
              <w:marBottom w:val="0"/>
              <w:divBdr>
                <w:top w:val="none" w:sz="0" w:space="0" w:color="auto"/>
                <w:left w:val="none" w:sz="0" w:space="0" w:color="auto"/>
                <w:bottom w:val="none" w:sz="0" w:space="0" w:color="auto"/>
                <w:right w:val="none" w:sz="0" w:space="0" w:color="auto"/>
              </w:divBdr>
            </w:div>
            <w:div w:id="1288660778">
              <w:marLeft w:val="0"/>
              <w:marRight w:val="0"/>
              <w:marTop w:val="0"/>
              <w:marBottom w:val="0"/>
              <w:divBdr>
                <w:top w:val="none" w:sz="0" w:space="0" w:color="auto"/>
                <w:left w:val="none" w:sz="0" w:space="0" w:color="auto"/>
                <w:bottom w:val="none" w:sz="0" w:space="0" w:color="auto"/>
                <w:right w:val="none" w:sz="0" w:space="0" w:color="auto"/>
              </w:divBdr>
            </w:div>
            <w:div w:id="1447231926">
              <w:marLeft w:val="0"/>
              <w:marRight w:val="0"/>
              <w:marTop w:val="0"/>
              <w:marBottom w:val="0"/>
              <w:divBdr>
                <w:top w:val="none" w:sz="0" w:space="0" w:color="auto"/>
                <w:left w:val="none" w:sz="0" w:space="0" w:color="auto"/>
                <w:bottom w:val="none" w:sz="0" w:space="0" w:color="auto"/>
                <w:right w:val="none" w:sz="0" w:space="0" w:color="auto"/>
              </w:divBdr>
            </w:div>
            <w:div w:id="1454328050">
              <w:marLeft w:val="0"/>
              <w:marRight w:val="0"/>
              <w:marTop w:val="0"/>
              <w:marBottom w:val="0"/>
              <w:divBdr>
                <w:top w:val="none" w:sz="0" w:space="0" w:color="auto"/>
                <w:left w:val="none" w:sz="0" w:space="0" w:color="auto"/>
                <w:bottom w:val="none" w:sz="0" w:space="0" w:color="auto"/>
                <w:right w:val="none" w:sz="0" w:space="0" w:color="auto"/>
              </w:divBdr>
            </w:div>
            <w:div w:id="1458256567">
              <w:marLeft w:val="0"/>
              <w:marRight w:val="0"/>
              <w:marTop w:val="0"/>
              <w:marBottom w:val="0"/>
              <w:divBdr>
                <w:top w:val="none" w:sz="0" w:space="0" w:color="auto"/>
                <w:left w:val="none" w:sz="0" w:space="0" w:color="auto"/>
                <w:bottom w:val="none" w:sz="0" w:space="0" w:color="auto"/>
                <w:right w:val="none" w:sz="0" w:space="0" w:color="auto"/>
              </w:divBdr>
            </w:div>
            <w:div w:id="1499544129">
              <w:marLeft w:val="0"/>
              <w:marRight w:val="0"/>
              <w:marTop w:val="0"/>
              <w:marBottom w:val="0"/>
              <w:divBdr>
                <w:top w:val="none" w:sz="0" w:space="0" w:color="auto"/>
                <w:left w:val="none" w:sz="0" w:space="0" w:color="auto"/>
                <w:bottom w:val="none" w:sz="0" w:space="0" w:color="auto"/>
                <w:right w:val="none" w:sz="0" w:space="0" w:color="auto"/>
              </w:divBdr>
            </w:div>
            <w:div w:id="1611469024">
              <w:marLeft w:val="0"/>
              <w:marRight w:val="0"/>
              <w:marTop w:val="0"/>
              <w:marBottom w:val="0"/>
              <w:divBdr>
                <w:top w:val="none" w:sz="0" w:space="0" w:color="auto"/>
                <w:left w:val="none" w:sz="0" w:space="0" w:color="auto"/>
                <w:bottom w:val="none" w:sz="0" w:space="0" w:color="auto"/>
                <w:right w:val="none" w:sz="0" w:space="0" w:color="auto"/>
              </w:divBdr>
            </w:div>
            <w:div w:id="1651203136">
              <w:marLeft w:val="0"/>
              <w:marRight w:val="0"/>
              <w:marTop w:val="0"/>
              <w:marBottom w:val="0"/>
              <w:divBdr>
                <w:top w:val="none" w:sz="0" w:space="0" w:color="auto"/>
                <w:left w:val="none" w:sz="0" w:space="0" w:color="auto"/>
                <w:bottom w:val="none" w:sz="0" w:space="0" w:color="auto"/>
                <w:right w:val="none" w:sz="0" w:space="0" w:color="auto"/>
              </w:divBdr>
            </w:div>
            <w:div w:id="1679962982">
              <w:marLeft w:val="0"/>
              <w:marRight w:val="0"/>
              <w:marTop w:val="0"/>
              <w:marBottom w:val="0"/>
              <w:divBdr>
                <w:top w:val="none" w:sz="0" w:space="0" w:color="auto"/>
                <w:left w:val="none" w:sz="0" w:space="0" w:color="auto"/>
                <w:bottom w:val="none" w:sz="0" w:space="0" w:color="auto"/>
                <w:right w:val="none" w:sz="0" w:space="0" w:color="auto"/>
              </w:divBdr>
            </w:div>
            <w:div w:id="1748452727">
              <w:marLeft w:val="0"/>
              <w:marRight w:val="0"/>
              <w:marTop w:val="0"/>
              <w:marBottom w:val="0"/>
              <w:divBdr>
                <w:top w:val="none" w:sz="0" w:space="0" w:color="auto"/>
                <w:left w:val="none" w:sz="0" w:space="0" w:color="auto"/>
                <w:bottom w:val="none" w:sz="0" w:space="0" w:color="auto"/>
                <w:right w:val="none" w:sz="0" w:space="0" w:color="auto"/>
              </w:divBdr>
            </w:div>
            <w:div w:id="1767189022">
              <w:marLeft w:val="0"/>
              <w:marRight w:val="0"/>
              <w:marTop w:val="0"/>
              <w:marBottom w:val="0"/>
              <w:divBdr>
                <w:top w:val="none" w:sz="0" w:space="0" w:color="auto"/>
                <w:left w:val="none" w:sz="0" w:space="0" w:color="auto"/>
                <w:bottom w:val="none" w:sz="0" w:space="0" w:color="auto"/>
                <w:right w:val="none" w:sz="0" w:space="0" w:color="auto"/>
              </w:divBdr>
            </w:div>
            <w:div w:id="1777795527">
              <w:marLeft w:val="0"/>
              <w:marRight w:val="0"/>
              <w:marTop w:val="0"/>
              <w:marBottom w:val="0"/>
              <w:divBdr>
                <w:top w:val="none" w:sz="0" w:space="0" w:color="auto"/>
                <w:left w:val="none" w:sz="0" w:space="0" w:color="auto"/>
                <w:bottom w:val="none" w:sz="0" w:space="0" w:color="auto"/>
                <w:right w:val="none" w:sz="0" w:space="0" w:color="auto"/>
              </w:divBdr>
            </w:div>
            <w:div w:id="1798445816">
              <w:marLeft w:val="0"/>
              <w:marRight w:val="0"/>
              <w:marTop w:val="0"/>
              <w:marBottom w:val="0"/>
              <w:divBdr>
                <w:top w:val="none" w:sz="0" w:space="0" w:color="auto"/>
                <w:left w:val="none" w:sz="0" w:space="0" w:color="auto"/>
                <w:bottom w:val="none" w:sz="0" w:space="0" w:color="auto"/>
                <w:right w:val="none" w:sz="0" w:space="0" w:color="auto"/>
              </w:divBdr>
            </w:div>
            <w:div w:id="1820228878">
              <w:marLeft w:val="0"/>
              <w:marRight w:val="0"/>
              <w:marTop w:val="0"/>
              <w:marBottom w:val="0"/>
              <w:divBdr>
                <w:top w:val="none" w:sz="0" w:space="0" w:color="auto"/>
                <w:left w:val="none" w:sz="0" w:space="0" w:color="auto"/>
                <w:bottom w:val="none" w:sz="0" w:space="0" w:color="auto"/>
                <w:right w:val="none" w:sz="0" w:space="0" w:color="auto"/>
              </w:divBdr>
            </w:div>
            <w:div w:id="1831755055">
              <w:marLeft w:val="0"/>
              <w:marRight w:val="0"/>
              <w:marTop w:val="0"/>
              <w:marBottom w:val="0"/>
              <w:divBdr>
                <w:top w:val="none" w:sz="0" w:space="0" w:color="auto"/>
                <w:left w:val="none" w:sz="0" w:space="0" w:color="auto"/>
                <w:bottom w:val="none" w:sz="0" w:space="0" w:color="auto"/>
                <w:right w:val="none" w:sz="0" w:space="0" w:color="auto"/>
              </w:divBdr>
            </w:div>
            <w:div w:id="1873036218">
              <w:marLeft w:val="0"/>
              <w:marRight w:val="0"/>
              <w:marTop w:val="0"/>
              <w:marBottom w:val="0"/>
              <w:divBdr>
                <w:top w:val="none" w:sz="0" w:space="0" w:color="auto"/>
                <w:left w:val="none" w:sz="0" w:space="0" w:color="auto"/>
                <w:bottom w:val="none" w:sz="0" w:space="0" w:color="auto"/>
                <w:right w:val="none" w:sz="0" w:space="0" w:color="auto"/>
              </w:divBdr>
            </w:div>
            <w:div w:id="1927574611">
              <w:marLeft w:val="0"/>
              <w:marRight w:val="0"/>
              <w:marTop w:val="0"/>
              <w:marBottom w:val="0"/>
              <w:divBdr>
                <w:top w:val="none" w:sz="0" w:space="0" w:color="auto"/>
                <w:left w:val="none" w:sz="0" w:space="0" w:color="auto"/>
                <w:bottom w:val="none" w:sz="0" w:space="0" w:color="auto"/>
                <w:right w:val="none" w:sz="0" w:space="0" w:color="auto"/>
              </w:divBdr>
            </w:div>
            <w:div w:id="2018071980">
              <w:marLeft w:val="0"/>
              <w:marRight w:val="0"/>
              <w:marTop w:val="0"/>
              <w:marBottom w:val="0"/>
              <w:divBdr>
                <w:top w:val="none" w:sz="0" w:space="0" w:color="auto"/>
                <w:left w:val="none" w:sz="0" w:space="0" w:color="auto"/>
                <w:bottom w:val="none" w:sz="0" w:space="0" w:color="auto"/>
                <w:right w:val="none" w:sz="0" w:space="0" w:color="auto"/>
              </w:divBdr>
            </w:div>
            <w:div w:id="2090614005">
              <w:marLeft w:val="0"/>
              <w:marRight w:val="0"/>
              <w:marTop w:val="0"/>
              <w:marBottom w:val="0"/>
              <w:divBdr>
                <w:top w:val="none" w:sz="0" w:space="0" w:color="auto"/>
                <w:left w:val="none" w:sz="0" w:space="0" w:color="auto"/>
                <w:bottom w:val="none" w:sz="0" w:space="0" w:color="auto"/>
                <w:right w:val="none" w:sz="0" w:space="0" w:color="auto"/>
              </w:divBdr>
            </w:div>
          </w:divsChild>
        </w:div>
        <w:div w:id="1027215096">
          <w:marLeft w:val="0"/>
          <w:marRight w:val="0"/>
          <w:marTop w:val="0"/>
          <w:marBottom w:val="0"/>
          <w:divBdr>
            <w:top w:val="none" w:sz="0" w:space="0" w:color="auto"/>
            <w:left w:val="none" w:sz="0" w:space="0" w:color="auto"/>
            <w:bottom w:val="none" w:sz="0" w:space="0" w:color="auto"/>
            <w:right w:val="none" w:sz="0" w:space="0" w:color="auto"/>
          </w:divBdr>
          <w:divsChild>
            <w:div w:id="2095202270">
              <w:marLeft w:val="0"/>
              <w:marRight w:val="0"/>
              <w:marTop w:val="0"/>
              <w:marBottom w:val="0"/>
              <w:divBdr>
                <w:top w:val="none" w:sz="0" w:space="0" w:color="auto"/>
                <w:left w:val="none" w:sz="0" w:space="0" w:color="auto"/>
                <w:bottom w:val="none" w:sz="0" w:space="0" w:color="auto"/>
                <w:right w:val="none" w:sz="0" w:space="0" w:color="auto"/>
              </w:divBdr>
              <w:divsChild>
                <w:div w:id="3024286">
                  <w:marLeft w:val="0"/>
                  <w:marRight w:val="0"/>
                  <w:marTop w:val="0"/>
                  <w:marBottom w:val="0"/>
                  <w:divBdr>
                    <w:top w:val="none" w:sz="0" w:space="0" w:color="auto"/>
                    <w:left w:val="none" w:sz="0" w:space="0" w:color="auto"/>
                    <w:bottom w:val="none" w:sz="0" w:space="0" w:color="auto"/>
                    <w:right w:val="none" w:sz="0" w:space="0" w:color="auto"/>
                  </w:divBdr>
                </w:div>
                <w:div w:id="7486745">
                  <w:marLeft w:val="0"/>
                  <w:marRight w:val="0"/>
                  <w:marTop w:val="0"/>
                  <w:marBottom w:val="0"/>
                  <w:divBdr>
                    <w:top w:val="none" w:sz="0" w:space="0" w:color="auto"/>
                    <w:left w:val="none" w:sz="0" w:space="0" w:color="auto"/>
                    <w:bottom w:val="none" w:sz="0" w:space="0" w:color="auto"/>
                    <w:right w:val="none" w:sz="0" w:space="0" w:color="auto"/>
                  </w:divBdr>
                </w:div>
                <w:div w:id="11424937">
                  <w:marLeft w:val="0"/>
                  <w:marRight w:val="0"/>
                  <w:marTop w:val="0"/>
                  <w:marBottom w:val="0"/>
                  <w:divBdr>
                    <w:top w:val="none" w:sz="0" w:space="0" w:color="auto"/>
                    <w:left w:val="none" w:sz="0" w:space="0" w:color="auto"/>
                    <w:bottom w:val="none" w:sz="0" w:space="0" w:color="auto"/>
                    <w:right w:val="none" w:sz="0" w:space="0" w:color="auto"/>
                  </w:divBdr>
                </w:div>
                <w:div w:id="20597459">
                  <w:marLeft w:val="0"/>
                  <w:marRight w:val="0"/>
                  <w:marTop w:val="0"/>
                  <w:marBottom w:val="0"/>
                  <w:divBdr>
                    <w:top w:val="none" w:sz="0" w:space="0" w:color="auto"/>
                    <w:left w:val="none" w:sz="0" w:space="0" w:color="auto"/>
                    <w:bottom w:val="none" w:sz="0" w:space="0" w:color="auto"/>
                    <w:right w:val="none" w:sz="0" w:space="0" w:color="auto"/>
                  </w:divBdr>
                </w:div>
                <w:div w:id="22362111">
                  <w:marLeft w:val="0"/>
                  <w:marRight w:val="0"/>
                  <w:marTop w:val="0"/>
                  <w:marBottom w:val="0"/>
                  <w:divBdr>
                    <w:top w:val="none" w:sz="0" w:space="0" w:color="auto"/>
                    <w:left w:val="none" w:sz="0" w:space="0" w:color="auto"/>
                    <w:bottom w:val="none" w:sz="0" w:space="0" w:color="auto"/>
                    <w:right w:val="none" w:sz="0" w:space="0" w:color="auto"/>
                  </w:divBdr>
                </w:div>
                <w:div w:id="27990242">
                  <w:marLeft w:val="0"/>
                  <w:marRight w:val="0"/>
                  <w:marTop w:val="0"/>
                  <w:marBottom w:val="0"/>
                  <w:divBdr>
                    <w:top w:val="none" w:sz="0" w:space="0" w:color="auto"/>
                    <w:left w:val="none" w:sz="0" w:space="0" w:color="auto"/>
                    <w:bottom w:val="none" w:sz="0" w:space="0" w:color="auto"/>
                    <w:right w:val="none" w:sz="0" w:space="0" w:color="auto"/>
                  </w:divBdr>
                </w:div>
                <w:div w:id="30032054">
                  <w:marLeft w:val="0"/>
                  <w:marRight w:val="0"/>
                  <w:marTop w:val="0"/>
                  <w:marBottom w:val="0"/>
                  <w:divBdr>
                    <w:top w:val="none" w:sz="0" w:space="0" w:color="auto"/>
                    <w:left w:val="none" w:sz="0" w:space="0" w:color="auto"/>
                    <w:bottom w:val="none" w:sz="0" w:space="0" w:color="auto"/>
                    <w:right w:val="none" w:sz="0" w:space="0" w:color="auto"/>
                  </w:divBdr>
                </w:div>
                <w:div w:id="52436962">
                  <w:marLeft w:val="0"/>
                  <w:marRight w:val="0"/>
                  <w:marTop w:val="0"/>
                  <w:marBottom w:val="0"/>
                  <w:divBdr>
                    <w:top w:val="none" w:sz="0" w:space="0" w:color="auto"/>
                    <w:left w:val="none" w:sz="0" w:space="0" w:color="auto"/>
                    <w:bottom w:val="none" w:sz="0" w:space="0" w:color="auto"/>
                    <w:right w:val="none" w:sz="0" w:space="0" w:color="auto"/>
                  </w:divBdr>
                </w:div>
                <w:div w:id="64228765">
                  <w:marLeft w:val="0"/>
                  <w:marRight w:val="0"/>
                  <w:marTop w:val="0"/>
                  <w:marBottom w:val="0"/>
                  <w:divBdr>
                    <w:top w:val="none" w:sz="0" w:space="0" w:color="auto"/>
                    <w:left w:val="none" w:sz="0" w:space="0" w:color="auto"/>
                    <w:bottom w:val="none" w:sz="0" w:space="0" w:color="auto"/>
                    <w:right w:val="none" w:sz="0" w:space="0" w:color="auto"/>
                  </w:divBdr>
                </w:div>
                <w:div w:id="78722197">
                  <w:marLeft w:val="0"/>
                  <w:marRight w:val="0"/>
                  <w:marTop w:val="0"/>
                  <w:marBottom w:val="0"/>
                  <w:divBdr>
                    <w:top w:val="none" w:sz="0" w:space="0" w:color="auto"/>
                    <w:left w:val="none" w:sz="0" w:space="0" w:color="auto"/>
                    <w:bottom w:val="none" w:sz="0" w:space="0" w:color="auto"/>
                    <w:right w:val="none" w:sz="0" w:space="0" w:color="auto"/>
                  </w:divBdr>
                </w:div>
                <w:div w:id="84040121">
                  <w:marLeft w:val="0"/>
                  <w:marRight w:val="0"/>
                  <w:marTop w:val="0"/>
                  <w:marBottom w:val="0"/>
                  <w:divBdr>
                    <w:top w:val="none" w:sz="0" w:space="0" w:color="auto"/>
                    <w:left w:val="none" w:sz="0" w:space="0" w:color="auto"/>
                    <w:bottom w:val="none" w:sz="0" w:space="0" w:color="auto"/>
                    <w:right w:val="none" w:sz="0" w:space="0" w:color="auto"/>
                  </w:divBdr>
                </w:div>
                <w:div w:id="89816415">
                  <w:marLeft w:val="0"/>
                  <w:marRight w:val="0"/>
                  <w:marTop w:val="0"/>
                  <w:marBottom w:val="0"/>
                  <w:divBdr>
                    <w:top w:val="none" w:sz="0" w:space="0" w:color="auto"/>
                    <w:left w:val="none" w:sz="0" w:space="0" w:color="auto"/>
                    <w:bottom w:val="none" w:sz="0" w:space="0" w:color="auto"/>
                    <w:right w:val="none" w:sz="0" w:space="0" w:color="auto"/>
                  </w:divBdr>
                </w:div>
                <w:div w:id="91171310">
                  <w:marLeft w:val="0"/>
                  <w:marRight w:val="0"/>
                  <w:marTop w:val="0"/>
                  <w:marBottom w:val="0"/>
                  <w:divBdr>
                    <w:top w:val="none" w:sz="0" w:space="0" w:color="auto"/>
                    <w:left w:val="none" w:sz="0" w:space="0" w:color="auto"/>
                    <w:bottom w:val="none" w:sz="0" w:space="0" w:color="auto"/>
                    <w:right w:val="none" w:sz="0" w:space="0" w:color="auto"/>
                  </w:divBdr>
                </w:div>
                <w:div w:id="92822605">
                  <w:marLeft w:val="0"/>
                  <w:marRight w:val="0"/>
                  <w:marTop w:val="0"/>
                  <w:marBottom w:val="0"/>
                  <w:divBdr>
                    <w:top w:val="none" w:sz="0" w:space="0" w:color="auto"/>
                    <w:left w:val="none" w:sz="0" w:space="0" w:color="auto"/>
                    <w:bottom w:val="none" w:sz="0" w:space="0" w:color="auto"/>
                    <w:right w:val="none" w:sz="0" w:space="0" w:color="auto"/>
                  </w:divBdr>
                </w:div>
                <w:div w:id="108815227">
                  <w:marLeft w:val="0"/>
                  <w:marRight w:val="0"/>
                  <w:marTop w:val="0"/>
                  <w:marBottom w:val="0"/>
                  <w:divBdr>
                    <w:top w:val="none" w:sz="0" w:space="0" w:color="auto"/>
                    <w:left w:val="none" w:sz="0" w:space="0" w:color="auto"/>
                    <w:bottom w:val="none" w:sz="0" w:space="0" w:color="auto"/>
                    <w:right w:val="none" w:sz="0" w:space="0" w:color="auto"/>
                  </w:divBdr>
                </w:div>
                <w:div w:id="121388070">
                  <w:marLeft w:val="0"/>
                  <w:marRight w:val="0"/>
                  <w:marTop w:val="0"/>
                  <w:marBottom w:val="0"/>
                  <w:divBdr>
                    <w:top w:val="none" w:sz="0" w:space="0" w:color="auto"/>
                    <w:left w:val="none" w:sz="0" w:space="0" w:color="auto"/>
                    <w:bottom w:val="none" w:sz="0" w:space="0" w:color="auto"/>
                    <w:right w:val="none" w:sz="0" w:space="0" w:color="auto"/>
                  </w:divBdr>
                </w:div>
                <w:div w:id="122502683">
                  <w:marLeft w:val="0"/>
                  <w:marRight w:val="0"/>
                  <w:marTop w:val="0"/>
                  <w:marBottom w:val="0"/>
                  <w:divBdr>
                    <w:top w:val="none" w:sz="0" w:space="0" w:color="auto"/>
                    <w:left w:val="none" w:sz="0" w:space="0" w:color="auto"/>
                    <w:bottom w:val="none" w:sz="0" w:space="0" w:color="auto"/>
                    <w:right w:val="none" w:sz="0" w:space="0" w:color="auto"/>
                  </w:divBdr>
                </w:div>
                <w:div w:id="128674590">
                  <w:marLeft w:val="0"/>
                  <w:marRight w:val="0"/>
                  <w:marTop w:val="0"/>
                  <w:marBottom w:val="0"/>
                  <w:divBdr>
                    <w:top w:val="none" w:sz="0" w:space="0" w:color="auto"/>
                    <w:left w:val="none" w:sz="0" w:space="0" w:color="auto"/>
                    <w:bottom w:val="none" w:sz="0" w:space="0" w:color="auto"/>
                    <w:right w:val="none" w:sz="0" w:space="0" w:color="auto"/>
                  </w:divBdr>
                </w:div>
                <w:div w:id="136118818">
                  <w:marLeft w:val="0"/>
                  <w:marRight w:val="0"/>
                  <w:marTop w:val="0"/>
                  <w:marBottom w:val="0"/>
                  <w:divBdr>
                    <w:top w:val="none" w:sz="0" w:space="0" w:color="auto"/>
                    <w:left w:val="none" w:sz="0" w:space="0" w:color="auto"/>
                    <w:bottom w:val="none" w:sz="0" w:space="0" w:color="auto"/>
                    <w:right w:val="none" w:sz="0" w:space="0" w:color="auto"/>
                  </w:divBdr>
                </w:div>
                <w:div w:id="144713143">
                  <w:marLeft w:val="0"/>
                  <w:marRight w:val="0"/>
                  <w:marTop w:val="0"/>
                  <w:marBottom w:val="0"/>
                  <w:divBdr>
                    <w:top w:val="none" w:sz="0" w:space="0" w:color="auto"/>
                    <w:left w:val="none" w:sz="0" w:space="0" w:color="auto"/>
                    <w:bottom w:val="none" w:sz="0" w:space="0" w:color="auto"/>
                    <w:right w:val="none" w:sz="0" w:space="0" w:color="auto"/>
                  </w:divBdr>
                </w:div>
                <w:div w:id="155852777">
                  <w:marLeft w:val="0"/>
                  <w:marRight w:val="0"/>
                  <w:marTop w:val="0"/>
                  <w:marBottom w:val="0"/>
                  <w:divBdr>
                    <w:top w:val="none" w:sz="0" w:space="0" w:color="auto"/>
                    <w:left w:val="none" w:sz="0" w:space="0" w:color="auto"/>
                    <w:bottom w:val="none" w:sz="0" w:space="0" w:color="auto"/>
                    <w:right w:val="none" w:sz="0" w:space="0" w:color="auto"/>
                  </w:divBdr>
                </w:div>
                <w:div w:id="157577791">
                  <w:marLeft w:val="0"/>
                  <w:marRight w:val="0"/>
                  <w:marTop w:val="0"/>
                  <w:marBottom w:val="0"/>
                  <w:divBdr>
                    <w:top w:val="none" w:sz="0" w:space="0" w:color="auto"/>
                    <w:left w:val="none" w:sz="0" w:space="0" w:color="auto"/>
                    <w:bottom w:val="none" w:sz="0" w:space="0" w:color="auto"/>
                    <w:right w:val="none" w:sz="0" w:space="0" w:color="auto"/>
                  </w:divBdr>
                </w:div>
                <w:div w:id="169562181">
                  <w:marLeft w:val="0"/>
                  <w:marRight w:val="0"/>
                  <w:marTop w:val="0"/>
                  <w:marBottom w:val="0"/>
                  <w:divBdr>
                    <w:top w:val="none" w:sz="0" w:space="0" w:color="auto"/>
                    <w:left w:val="none" w:sz="0" w:space="0" w:color="auto"/>
                    <w:bottom w:val="none" w:sz="0" w:space="0" w:color="auto"/>
                    <w:right w:val="none" w:sz="0" w:space="0" w:color="auto"/>
                  </w:divBdr>
                </w:div>
                <w:div w:id="170996432">
                  <w:marLeft w:val="0"/>
                  <w:marRight w:val="0"/>
                  <w:marTop w:val="0"/>
                  <w:marBottom w:val="0"/>
                  <w:divBdr>
                    <w:top w:val="none" w:sz="0" w:space="0" w:color="auto"/>
                    <w:left w:val="none" w:sz="0" w:space="0" w:color="auto"/>
                    <w:bottom w:val="none" w:sz="0" w:space="0" w:color="auto"/>
                    <w:right w:val="none" w:sz="0" w:space="0" w:color="auto"/>
                  </w:divBdr>
                </w:div>
                <w:div w:id="174930556">
                  <w:marLeft w:val="0"/>
                  <w:marRight w:val="0"/>
                  <w:marTop w:val="0"/>
                  <w:marBottom w:val="0"/>
                  <w:divBdr>
                    <w:top w:val="none" w:sz="0" w:space="0" w:color="auto"/>
                    <w:left w:val="none" w:sz="0" w:space="0" w:color="auto"/>
                    <w:bottom w:val="none" w:sz="0" w:space="0" w:color="auto"/>
                    <w:right w:val="none" w:sz="0" w:space="0" w:color="auto"/>
                  </w:divBdr>
                </w:div>
                <w:div w:id="182284126">
                  <w:marLeft w:val="0"/>
                  <w:marRight w:val="0"/>
                  <w:marTop w:val="0"/>
                  <w:marBottom w:val="0"/>
                  <w:divBdr>
                    <w:top w:val="none" w:sz="0" w:space="0" w:color="auto"/>
                    <w:left w:val="none" w:sz="0" w:space="0" w:color="auto"/>
                    <w:bottom w:val="none" w:sz="0" w:space="0" w:color="auto"/>
                    <w:right w:val="none" w:sz="0" w:space="0" w:color="auto"/>
                  </w:divBdr>
                </w:div>
                <w:div w:id="182938134">
                  <w:marLeft w:val="0"/>
                  <w:marRight w:val="0"/>
                  <w:marTop w:val="0"/>
                  <w:marBottom w:val="0"/>
                  <w:divBdr>
                    <w:top w:val="none" w:sz="0" w:space="0" w:color="auto"/>
                    <w:left w:val="none" w:sz="0" w:space="0" w:color="auto"/>
                    <w:bottom w:val="none" w:sz="0" w:space="0" w:color="auto"/>
                    <w:right w:val="none" w:sz="0" w:space="0" w:color="auto"/>
                  </w:divBdr>
                </w:div>
                <w:div w:id="194196664">
                  <w:marLeft w:val="0"/>
                  <w:marRight w:val="0"/>
                  <w:marTop w:val="0"/>
                  <w:marBottom w:val="0"/>
                  <w:divBdr>
                    <w:top w:val="none" w:sz="0" w:space="0" w:color="auto"/>
                    <w:left w:val="none" w:sz="0" w:space="0" w:color="auto"/>
                    <w:bottom w:val="none" w:sz="0" w:space="0" w:color="auto"/>
                    <w:right w:val="none" w:sz="0" w:space="0" w:color="auto"/>
                  </w:divBdr>
                </w:div>
                <w:div w:id="194511684">
                  <w:marLeft w:val="0"/>
                  <w:marRight w:val="0"/>
                  <w:marTop w:val="0"/>
                  <w:marBottom w:val="0"/>
                  <w:divBdr>
                    <w:top w:val="none" w:sz="0" w:space="0" w:color="auto"/>
                    <w:left w:val="none" w:sz="0" w:space="0" w:color="auto"/>
                    <w:bottom w:val="none" w:sz="0" w:space="0" w:color="auto"/>
                    <w:right w:val="none" w:sz="0" w:space="0" w:color="auto"/>
                  </w:divBdr>
                </w:div>
                <w:div w:id="201290769">
                  <w:marLeft w:val="0"/>
                  <w:marRight w:val="0"/>
                  <w:marTop w:val="0"/>
                  <w:marBottom w:val="0"/>
                  <w:divBdr>
                    <w:top w:val="none" w:sz="0" w:space="0" w:color="auto"/>
                    <w:left w:val="none" w:sz="0" w:space="0" w:color="auto"/>
                    <w:bottom w:val="none" w:sz="0" w:space="0" w:color="auto"/>
                    <w:right w:val="none" w:sz="0" w:space="0" w:color="auto"/>
                  </w:divBdr>
                </w:div>
                <w:div w:id="203762028">
                  <w:marLeft w:val="0"/>
                  <w:marRight w:val="0"/>
                  <w:marTop w:val="0"/>
                  <w:marBottom w:val="0"/>
                  <w:divBdr>
                    <w:top w:val="none" w:sz="0" w:space="0" w:color="auto"/>
                    <w:left w:val="none" w:sz="0" w:space="0" w:color="auto"/>
                    <w:bottom w:val="none" w:sz="0" w:space="0" w:color="auto"/>
                    <w:right w:val="none" w:sz="0" w:space="0" w:color="auto"/>
                  </w:divBdr>
                </w:div>
                <w:div w:id="205676625">
                  <w:marLeft w:val="0"/>
                  <w:marRight w:val="0"/>
                  <w:marTop w:val="0"/>
                  <w:marBottom w:val="0"/>
                  <w:divBdr>
                    <w:top w:val="none" w:sz="0" w:space="0" w:color="auto"/>
                    <w:left w:val="none" w:sz="0" w:space="0" w:color="auto"/>
                    <w:bottom w:val="none" w:sz="0" w:space="0" w:color="auto"/>
                    <w:right w:val="none" w:sz="0" w:space="0" w:color="auto"/>
                  </w:divBdr>
                </w:div>
                <w:div w:id="206262152">
                  <w:marLeft w:val="0"/>
                  <w:marRight w:val="0"/>
                  <w:marTop w:val="0"/>
                  <w:marBottom w:val="0"/>
                  <w:divBdr>
                    <w:top w:val="none" w:sz="0" w:space="0" w:color="auto"/>
                    <w:left w:val="none" w:sz="0" w:space="0" w:color="auto"/>
                    <w:bottom w:val="none" w:sz="0" w:space="0" w:color="auto"/>
                    <w:right w:val="none" w:sz="0" w:space="0" w:color="auto"/>
                  </w:divBdr>
                </w:div>
                <w:div w:id="214051091">
                  <w:marLeft w:val="0"/>
                  <w:marRight w:val="0"/>
                  <w:marTop w:val="0"/>
                  <w:marBottom w:val="0"/>
                  <w:divBdr>
                    <w:top w:val="none" w:sz="0" w:space="0" w:color="auto"/>
                    <w:left w:val="none" w:sz="0" w:space="0" w:color="auto"/>
                    <w:bottom w:val="none" w:sz="0" w:space="0" w:color="auto"/>
                    <w:right w:val="none" w:sz="0" w:space="0" w:color="auto"/>
                  </w:divBdr>
                </w:div>
                <w:div w:id="216598126">
                  <w:marLeft w:val="0"/>
                  <w:marRight w:val="0"/>
                  <w:marTop w:val="0"/>
                  <w:marBottom w:val="0"/>
                  <w:divBdr>
                    <w:top w:val="none" w:sz="0" w:space="0" w:color="auto"/>
                    <w:left w:val="none" w:sz="0" w:space="0" w:color="auto"/>
                    <w:bottom w:val="none" w:sz="0" w:space="0" w:color="auto"/>
                    <w:right w:val="none" w:sz="0" w:space="0" w:color="auto"/>
                  </w:divBdr>
                </w:div>
                <w:div w:id="217741380">
                  <w:marLeft w:val="0"/>
                  <w:marRight w:val="0"/>
                  <w:marTop w:val="0"/>
                  <w:marBottom w:val="0"/>
                  <w:divBdr>
                    <w:top w:val="none" w:sz="0" w:space="0" w:color="auto"/>
                    <w:left w:val="none" w:sz="0" w:space="0" w:color="auto"/>
                    <w:bottom w:val="none" w:sz="0" w:space="0" w:color="auto"/>
                    <w:right w:val="none" w:sz="0" w:space="0" w:color="auto"/>
                  </w:divBdr>
                </w:div>
                <w:div w:id="226692360">
                  <w:marLeft w:val="0"/>
                  <w:marRight w:val="0"/>
                  <w:marTop w:val="0"/>
                  <w:marBottom w:val="0"/>
                  <w:divBdr>
                    <w:top w:val="none" w:sz="0" w:space="0" w:color="auto"/>
                    <w:left w:val="none" w:sz="0" w:space="0" w:color="auto"/>
                    <w:bottom w:val="none" w:sz="0" w:space="0" w:color="auto"/>
                    <w:right w:val="none" w:sz="0" w:space="0" w:color="auto"/>
                  </w:divBdr>
                </w:div>
                <w:div w:id="237056000">
                  <w:marLeft w:val="0"/>
                  <w:marRight w:val="0"/>
                  <w:marTop w:val="0"/>
                  <w:marBottom w:val="0"/>
                  <w:divBdr>
                    <w:top w:val="none" w:sz="0" w:space="0" w:color="auto"/>
                    <w:left w:val="none" w:sz="0" w:space="0" w:color="auto"/>
                    <w:bottom w:val="none" w:sz="0" w:space="0" w:color="auto"/>
                    <w:right w:val="none" w:sz="0" w:space="0" w:color="auto"/>
                  </w:divBdr>
                </w:div>
                <w:div w:id="239370173">
                  <w:marLeft w:val="0"/>
                  <w:marRight w:val="0"/>
                  <w:marTop w:val="0"/>
                  <w:marBottom w:val="0"/>
                  <w:divBdr>
                    <w:top w:val="none" w:sz="0" w:space="0" w:color="auto"/>
                    <w:left w:val="none" w:sz="0" w:space="0" w:color="auto"/>
                    <w:bottom w:val="none" w:sz="0" w:space="0" w:color="auto"/>
                    <w:right w:val="none" w:sz="0" w:space="0" w:color="auto"/>
                  </w:divBdr>
                </w:div>
                <w:div w:id="249971341">
                  <w:marLeft w:val="0"/>
                  <w:marRight w:val="0"/>
                  <w:marTop w:val="0"/>
                  <w:marBottom w:val="0"/>
                  <w:divBdr>
                    <w:top w:val="none" w:sz="0" w:space="0" w:color="auto"/>
                    <w:left w:val="none" w:sz="0" w:space="0" w:color="auto"/>
                    <w:bottom w:val="none" w:sz="0" w:space="0" w:color="auto"/>
                    <w:right w:val="none" w:sz="0" w:space="0" w:color="auto"/>
                  </w:divBdr>
                </w:div>
                <w:div w:id="259527063">
                  <w:marLeft w:val="0"/>
                  <w:marRight w:val="0"/>
                  <w:marTop w:val="0"/>
                  <w:marBottom w:val="0"/>
                  <w:divBdr>
                    <w:top w:val="none" w:sz="0" w:space="0" w:color="auto"/>
                    <w:left w:val="none" w:sz="0" w:space="0" w:color="auto"/>
                    <w:bottom w:val="none" w:sz="0" w:space="0" w:color="auto"/>
                    <w:right w:val="none" w:sz="0" w:space="0" w:color="auto"/>
                  </w:divBdr>
                </w:div>
                <w:div w:id="281808778">
                  <w:marLeft w:val="0"/>
                  <w:marRight w:val="0"/>
                  <w:marTop w:val="0"/>
                  <w:marBottom w:val="0"/>
                  <w:divBdr>
                    <w:top w:val="none" w:sz="0" w:space="0" w:color="auto"/>
                    <w:left w:val="none" w:sz="0" w:space="0" w:color="auto"/>
                    <w:bottom w:val="none" w:sz="0" w:space="0" w:color="auto"/>
                    <w:right w:val="none" w:sz="0" w:space="0" w:color="auto"/>
                  </w:divBdr>
                </w:div>
                <w:div w:id="287393207">
                  <w:marLeft w:val="0"/>
                  <w:marRight w:val="0"/>
                  <w:marTop w:val="0"/>
                  <w:marBottom w:val="0"/>
                  <w:divBdr>
                    <w:top w:val="none" w:sz="0" w:space="0" w:color="auto"/>
                    <w:left w:val="none" w:sz="0" w:space="0" w:color="auto"/>
                    <w:bottom w:val="none" w:sz="0" w:space="0" w:color="auto"/>
                    <w:right w:val="none" w:sz="0" w:space="0" w:color="auto"/>
                  </w:divBdr>
                </w:div>
                <w:div w:id="296645761">
                  <w:marLeft w:val="0"/>
                  <w:marRight w:val="0"/>
                  <w:marTop w:val="0"/>
                  <w:marBottom w:val="0"/>
                  <w:divBdr>
                    <w:top w:val="none" w:sz="0" w:space="0" w:color="auto"/>
                    <w:left w:val="none" w:sz="0" w:space="0" w:color="auto"/>
                    <w:bottom w:val="none" w:sz="0" w:space="0" w:color="auto"/>
                    <w:right w:val="none" w:sz="0" w:space="0" w:color="auto"/>
                  </w:divBdr>
                </w:div>
                <w:div w:id="305739924">
                  <w:marLeft w:val="0"/>
                  <w:marRight w:val="0"/>
                  <w:marTop w:val="0"/>
                  <w:marBottom w:val="0"/>
                  <w:divBdr>
                    <w:top w:val="none" w:sz="0" w:space="0" w:color="auto"/>
                    <w:left w:val="none" w:sz="0" w:space="0" w:color="auto"/>
                    <w:bottom w:val="none" w:sz="0" w:space="0" w:color="auto"/>
                    <w:right w:val="none" w:sz="0" w:space="0" w:color="auto"/>
                  </w:divBdr>
                </w:div>
                <w:div w:id="315229766">
                  <w:marLeft w:val="0"/>
                  <w:marRight w:val="0"/>
                  <w:marTop w:val="0"/>
                  <w:marBottom w:val="0"/>
                  <w:divBdr>
                    <w:top w:val="none" w:sz="0" w:space="0" w:color="auto"/>
                    <w:left w:val="none" w:sz="0" w:space="0" w:color="auto"/>
                    <w:bottom w:val="none" w:sz="0" w:space="0" w:color="auto"/>
                    <w:right w:val="none" w:sz="0" w:space="0" w:color="auto"/>
                  </w:divBdr>
                </w:div>
                <w:div w:id="322321979">
                  <w:marLeft w:val="0"/>
                  <w:marRight w:val="0"/>
                  <w:marTop w:val="0"/>
                  <w:marBottom w:val="0"/>
                  <w:divBdr>
                    <w:top w:val="none" w:sz="0" w:space="0" w:color="auto"/>
                    <w:left w:val="none" w:sz="0" w:space="0" w:color="auto"/>
                    <w:bottom w:val="none" w:sz="0" w:space="0" w:color="auto"/>
                    <w:right w:val="none" w:sz="0" w:space="0" w:color="auto"/>
                  </w:divBdr>
                </w:div>
                <w:div w:id="339503223">
                  <w:marLeft w:val="0"/>
                  <w:marRight w:val="0"/>
                  <w:marTop w:val="0"/>
                  <w:marBottom w:val="0"/>
                  <w:divBdr>
                    <w:top w:val="none" w:sz="0" w:space="0" w:color="auto"/>
                    <w:left w:val="none" w:sz="0" w:space="0" w:color="auto"/>
                    <w:bottom w:val="none" w:sz="0" w:space="0" w:color="auto"/>
                    <w:right w:val="none" w:sz="0" w:space="0" w:color="auto"/>
                  </w:divBdr>
                </w:div>
                <w:div w:id="345401043">
                  <w:marLeft w:val="0"/>
                  <w:marRight w:val="0"/>
                  <w:marTop w:val="0"/>
                  <w:marBottom w:val="0"/>
                  <w:divBdr>
                    <w:top w:val="none" w:sz="0" w:space="0" w:color="auto"/>
                    <w:left w:val="none" w:sz="0" w:space="0" w:color="auto"/>
                    <w:bottom w:val="none" w:sz="0" w:space="0" w:color="auto"/>
                    <w:right w:val="none" w:sz="0" w:space="0" w:color="auto"/>
                  </w:divBdr>
                </w:div>
                <w:div w:id="345790963">
                  <w:marLeft w:val="0"/>
                  <w:marRight w:val="0"/>
                  <w:marTop w:val="0"/>
                  <w:marBottom w:val="0"/>
                  <w:divBdr>
                    <w:top w:val="none" w:sz="0" w:space="0" w:color="auto"/>
                    <w:left w:val="none" w:sz="0" w:space="0" w:color="auto"/>
                    <w:bottom w:val="none" w:sz="0" w:space="0" w:color="auto"/>
                    <w:right w:val="none" w:sz="0" w:space="0" w:color="auto"/>
                  </w:divBdr>
                </w:div>
                <w:div w:id="351424029">
                  <w:marLeft w:val="0"/>
                  <w:marRight w:val="0"/>
                  <w:marTop w:val="0"/>
                  <w:marBottom w:val="0"/>
                  <w:divBdr>
                    <w:top w:val="none" w:sz="0" w:space="0" w:color="auto"/>
                    <w:left w:val="none" w:sz="0" w:space="0" w:color="auto"/>
                    <w:bottom w:val="none" w:sz="0" w:space="0" w:color="auto"/>
                    <w:right w:val="none" w:sz="0" w:space="0" w:color="auto"/>
                  </w:divBdr>
                </w:div>
                <w:div w:id="363213489">
                  <w:marLeft w:val="0"/>
                  <w:marRight w:val="0"/>
                  <w:marTop w:val="0"/>
                  <w:marBottom w:val="0"/>
                  <w:divBdr>
                    <w:top w:val="none" w:sz="0" w:space="0" w:color="auto"/>
                    <w:left w:val="none" w:sz="0" w:space="0" w:color="auto"/>
                    <w:bottom w:val="none" w:sz="0" w:space="0" w:color="auto"/>
                    <w:right w:val="none" w:sz="0" w:space="0" w:color="auto"/>
                  </w:divBdr>
                </w:div>
                <w:div w:id="373237042">
                  <w:marLeft w:val="0"/>
                  <w:marRight w:val="0"/>
                  <w:marTop w:val="0"/>
                  <w:marBottom w:val="0"/>
                  <w:divBdr>
                    <w:top w:val="none" w:sz="0" w:space="0" w:color="auto"/>
                    <w:left w:val="none" w:sz="0" w:space="0" w:color="auto"/>
                    <w:bottom w:val="none" w:sz="0" w:space="0" w:color="auto"/>
                    <w:right w:val="none" w:sz="0" w:space="0" w:color="auto"/>
                  </w:divBdr>
                </w:div>
                <w:div w:id="373239025">
                  <w:marLeft w:val="0"/>
                  <w:marRight w:val="0"/>
                  <w:marTop w:val="0"/>
                  <w:marBottom w:val="0"/>
                  <w:divBdr>
                    <w:top w:val="none" w:sz="0" w:space="0" w:color="auto"/>
                    <w:left w:val="none" w:sz="0" w:space="0" w:color="auto"/>
                    <w:bottom w:val="none" w:sz="0" w:space="0" w:color="auto"/>
                    <w:right w:val="none" w:sz="0" w:space="0" w:color="auto"/>
                  </w:divBdr>
                </w:div>
                <w:div w:id="377126558">
                  <w:marLeft w:val="0"/>
                  <w:marRight w:val="0"/>
                  <w:marTop w:val="0"/>
                  <w:marBottom w:val="0"/>
                  <w:divBdr>
                    <w:top w:val="none" w:sz="0" w:space="0" w:color="auto"/>
                    <w:left w:val="none" w:sz="0" w:space="0" w:color="auto"/>
                    <w:bottom w:val="none" w:sz="0" w:space="0" w:color="auto"/>
                    <w:right w:val="none" w:sz="0" w:space="0" w:color="auto"/>
                  </w:divBdr>
                </w:div>
                <w:div w:id="377626759">
                  <w:marLeft w:val="0"/>
                  <w:marRight w:val="0"/>
                  <w:marTop w:val="0"/>
                  <w:marBottom w:val="0"/>
                  <w:divBdr>
                    <w:top w:val="none" w:sz="0" w:space="0" w:color="auto"/>
                    <w:left w:val="none" w:sz="0" w:space="0" w:color="auto"/>
                    <w:bottom w:val="none" w:sz="0" w:space="0" w:color="auto"/>
                    <w:right w:val="none" w:sz="0" w:space="0" w:color="auto"/>
                  </w:divBdr>
                </w:div>
                <w:div w:id="384330063">
                  <w:marLeft w:val="0"/>
                  <w:marRight w:val="0"/>
                  <w:marTop w:val="0"/>
                  <w:marBottom w:val="0"/>
                  <w:divBdr>
                    <w:top w:val="none" w:sz="0" w:space="0" w:color="auto"/>
                    <w:left w:val="none" w:sz="0" w:space="0" w:color="auto"/>
                    <w:bottom w:val="none" w:sz="0" w:space="0" w:color="auto"/>
                    <w:right w:val="none" w:sz="0" w:space="0" w:color="auto"/>
                  </w:divBdr>
                </w:div>
                <w:div w:id="385032668">
                  <w:marLeft w:val="0"/>
                  <w:marRight w:val="0"/>
                  <w:marTop w:val="0"/>
                  <w:marBottom w:val="0"/>
                  <w:divBdr>
                    <w:top w:val="none" w:sz="0" w:space="0" w:color="auto"/>
                    <w:left w:val="none" w:sz="0" w:space="0" w:color="auto"/>
                    <w:bottom w:val="none" w:sz="0" w:space="0" w:color="auto"/>
                    <w:right w:val="none" w:sz="0" w:space="0" w:color="auto"/>
                  </w:divBdr>
                </w:div>
                <w:div w:id="395861041">
                  <w:marLeft w:val="0"/>
                  <w:marRight w:val="0"/>
                  <w:marTop w:val="0"/>
                  <w:marBottom w:val="0"/>
                  <w:divBdr>
                    <w:top w:val="none" w:sz="0" w:space="0" w:color="auto"/>
                    <w:left w:val="none" w:sz="0" w:space="0" w:color="auto"/>
                    <w:bottom w:val="none" w:sz="0" w:space="0" w:color="auto"/>
                    <w:right w:val="none" w:sz="0" w:space="0" w:color="auto"/>
                  </w:divBdr>
                </w:div>
                <w:div w:id="396241976">
                  <w:marLeft w:val="0"/>
                  <w:marRight w:val="0"/>
                  <w:marTop w:val="0"/>
                  <w:marBottom w:val="0"/>
                  <w:divBdr>
                    <w:top w:val="none" w:sz="0" w:space="0" w:color="auto"/>
                    <w:left w:val="none" w:sz="0" w:space="0" w:color="auto"/>
                    <w:bottom w:val="none" w:sz="0" w:space="0" w:color="auto"/>
                    <w:right w:val="none" w:sz="0" w:space="0" w:color="auto"/>
                  </w:divBdr>
                </w:div>
                <w:div w:id="407192823">
                  <w:marLeft w:val="0"/>
                  <w:marRight w:val="0"/>
                  <w:marTop w:val="0"/>
                  <w:marBottom w:val="0"/>
                  <w:divBdr>
                    <w:top w:val="none" w:sz="0" w:space="0" w:color="auto"/>
                    <w:left w:val="none" w:sz="0" w:space="0" w:color="auto"/>
                    <w:bottom w:val="none" w:sz="0" w:space="0" w:color="auto"/>
                    <w:right w:val="none" w:sz="0" w:space="0" w:color="auto"/>
                  </w:divBdr>
                </w:div>
                <w:div w:id="407583697">
                  <w:marLeft w:val="0"/>
                  <w:marRight w:val="0"/>
                  <w:marTop w:val="0"/>
                  <w:marBottom w:val="0"/>
                  <w:divBdr>
                    <w:top w:val="none" w:sz="0" w:space="0" w:color="auto"/>
                    <w:left w:val="none" w:sz="0" w:space="0" w:color="auto"/>
                    <w:bottom w:val="none" w:sz="0" w:space="0" w:color="auto"/>
                    <w:right w:val="none" w:sz="0" w:space="0" w:color="auto"/>
                  </w:divBdr>
                </w:div>
                <w:div w:id="408382649">
                  <w:marLeft w:val="0"/>
                  <w:marRight w:val="0"/>
                  <w:marTop w:val="0"/>
                  <w:marBottom w:val="0"/>
                  <w:divBdr>
                    <w:top w:val="none" w:sz="0" w:space="0" w:color="auto"/>
                    <w:left w:val="none" w:sz="0" w:space="0" w:color="auto"/>
                    <w:bottom w:val="none" w:sz="0" w:space="0" w:color="auto"/>
                    <w:right w:val="none" w:sz="0" w:space="0" w:color="auto"/>
                  </w:divBdr>
                </w:div>
                <w:div w:id="418523403">
                  <w:marLeft w:val="0"/>
                  <w:marRight w:val="0"/>
                  <w:marTop w:val="0"/>
                  <w:marBottom w:val="0"/>
                  <w:divBdr>
                    <w:top w:val="none" w:sz="0" w:space="0" w:color="auto"/>
                    <w:left w:val="none" w:sz="0" w:space="0" w:color="auto"/>
                    <w:bottom w:val="none" w:sz="0" w:space="0" w:color="auto"/>
                    <w:right w:val="none" w:sz="0" w:space="0" w:color="auto"/>
                  </w:divBdr>
                </w:div>
                <w:div w:id="420613078">
                  <w:marLeft w:val="0"/>
                  <w:marRight w:val="0"/>
                  <w:marTop w:val="0"/>
                  <w:marBottom w:val="0"/>
                  <w:divBdr>
                    <w:top w:val="none" w:sz="0" w:space="0" w:color="auto"/>
                    <w:left w:val="none" w:sz="0" w:space="0" w:color="auto"/>
                    <w:bottom w:val="none" w:sz="0" w:space="0" w:color="auto"/>
                    <w:right w:val="none" w:sz="0" w:space="0" w:color="auto"/>
                  </w:divBdr>
                </w:div>
                <w:div w:id="421729376">
                  <w:marLeft w:val="0"/>
                  <w:marRight w:val="0"/>
                  <w:marTop w:val="0"/>
                  <w:marBottom w:val="0"/>
                  <w:divBdr>
                    <w:top w:val="none" w:sz="0" w:space="0" w:color="auto"/>
                    <w:left w:val="none" w:sz="0" w:space="0" w:color="auto"/>
                    <w:bottom w:val="none" w:sz="0" w:space="0" w:color="auto"/>
                    <w:right w:val="none" w:sz="0" w:space="0" w:color="auto"/>
                  </w:divBdr>
                </w:div>
                <w:div w:id="422266530">
                  <w:marLeft w:val="0"/>
                  <w:marRight w:val="0"/>
                  <w:marTop w:val="0"/>
                  <w:marBottom w:val="0"/>
                  <w:divBdr>
                    <w:top w:val="none" w:sz="0" w:space="0" w:color="auto"/>
                    <w:left w:val="none" w:sz="0" w:space="0" w:color="auto"/>
                    <w:bottom w:val="none" w:sz="0" w:space="0" w:color="auto"/>
                    <w:right w:val="none" w:sz="0" w:space="0" w:color="auto"/>
                  </w:divBdr>
                </w:div>
                <w:div w:id="427311178">
                  <w:marLeft w:val="0"/>
                  <w:marRight w:val="0"/>
                  <w:marTop w:val="0"/>
                  <w:marBottom w:val="0"/>
                  <w:divBdr>
                    <w:top w:val="none" w:sz="0" w:space="0" w:color="auto"/>
                    <w:left w:val="none" w:sz="0" w:space="0" w:color="auto"/>
                    <w:bottom w:val="none" w:sz="0" w:space="0" w:color="auto"/>
                    <w:right w:val="none" w:sz="0" w:space="0" w:color="auto"/>
                  </w:divBdr>
                </w:div>
                <w:div w:id="430972703">
                  <w:marLeft w:val="0"/>
                  <w:marRight w:val="0"/>
                  <w:marTop w:val="0"/>
                  <w:marBottom w:val="0"/>
                  <w:divBdr>
                    <w:top w:val="none" w:sz="0" w:space="0" w:color="auto"/>
                    <w:left w:val="none" w:sz="0" w:space="0" w:color="auto"/>
                    <w:bottom w:val="none" w:sz="0" w:space="0" w:color="auto"/>
                    <w:right w:val="none" w:sz="0" w:space="0" w:color="auto"/>
                  </w:divBdr>
                </w:div>
                <w:div w:id="441607539">
                  <w:marLeft w:val="0"/>
                  <w:marRight w:val="0"/>
                  <w:marTop w:val="0"/>
                  <w:marBottom w:val="0"/>
                  <w:divBdr>
                    <w:top w:val="none" w:sz="0" w:space="0" w:color="auto"/>
                    <w:left w:val="none" w:sz="0" w:space="0" w:color="auto"/>
                    <w:bottom w:val="none" w:sz="0" w:space="0" w:color="auto"/>
                    <w:right w:val="none" w:sz="0" w:space="0" w:color="auto"/>
                  </w:divBdr>
                </w:div>
                <w:div w:id="444890001">
                  <w:marLeft w:val="0"/>
                  <w:marRight w:val="0"/>
                  <w:marTop w:val="0"/>
                  <w:marBottom w:val="0"/>
                  <w:divBdr>
                    <w:top w:val="none" w:sz="0" w:space="0" w:color="auto"/>
                    <w:left w:val="none" w:sz="0" w:space="0" w:color="auto"/>
                    <w:bottom w:val="none" w:sz="0" w:space="0" w:color="auto"/>
                    <w:right w:val="none" w:sz="0" w:space="0" w:color="auto"/>
                  </w:divBdr>
                </w:div>
                <w:div w:id="446853175">
                  <w:marLeft w:val="0"/>
                  <w:marRight w:val="0"/>
                  <w:marTop w:val="0"/>
                  <w:marBottom w:val="0"/>
                  <w:divBdr>
                    <w:top w:val="none" w:sz="0" w:space="0" w:color="auto"/>
                    <w:left w:val="none" w:sz="0" w:space="0" w:color="auto"/>
                    <w:bottom w:val="none" w:sz="0" w:space="0" w:color="auto"/>
                    <w:right w:val="none" w:sz="0" w:space="0" w:color="auto"/>
                  </w:divBdr>
                </w:div>
                <w:div w:id="450126283">
                  <w:marLeft w:val="0"/>
                  <w:marRight w:val="0"/>
                  <w:marTop w:val="0"/>
                  <w:marBottom w:val="0"/>
                  <w:divBdr>
                    <w:top w:val="none" w:sz="0" w:space="0" w:color="auto"/>
                    <w:left w:val="none" w:sz="0" w:space="0" w:color="auto"/>
                    <w:bottom w:val="none" w:sz="0" w:space="0" w:color="auto"/>
                    <w:right w:val="none" w:sz="0" w:space="0" w:color="auto"/>
                  </w:divBdr>
                </w:div>
                <w:div w:id="482551954">
                  <w:marLeft w:val="0"/>
                  <w:marRight w:val="0"/>
                  <w:marTop w:val="0"/>
                  <w:marBottom w:val="0"/>
                  <w:divBdr>
                    <w:top w:val="none" w:sz="0" w:space="0" w:color="auto"/>
                    <w:left w:val="none" w:sz="0" w:space="0" w:color="auto"/>
                    <w:bottom w:val="none" w:sz="0" w:space="0" w:color="auto"/>
                    <w:right w:val="none" w:sz="0" w:space="0" w:color="auto"/>
                  </w:divBdr>
                </w:div>
                <w:div w:id="487938509">
                  <w:marLeft w:val="0"/>
                  <w:marRight w:val="0"/>
                  <w:marTop w:val="0"/>
                  <w:marBottom w:val="0"/>
                  <w:divBdr>
                    <w:top w:val="none" w:sz="0" w:space="0" w:color="auto"/>
                    <w:left w:val="none" w:sz="0" w:space="0" w:color="auto"/>
                    <w:bottom w:val="none" w:sz="0" w:space="0" w:color="auto"/>
                    <w:right w:val="none" w:sz="0" w:space="0" w:color="auto"/>
                  </w:divBdr>
                </w:div>
                <w:div w:id="560020661">
                  <w:marLeft w:val="0"/>
                  <w:marRight w:val="0"/>
                  <w:marTop w:val="0"/>
                  <w:marBottom w:val="0"/>
                  <w:divBdr>
                    <w:top w:val="none" w:sz="0" w:space="0" w:color="auto"/>
                    <w:left w:val="none" w:sz="0" w:space="0" w:color="auto"/>
                    <w:bottom w:val="none" w:sz="0" w:space="0" w:color="auto"/>
                    <w:right w:val="none" w:sz="0" w:space="0" w:color="auto"/>
                  </w:divBdr>
                </w:div>
                <w:div w:id="560021529">
                  <w:marLeft w:val="0"/>
                  <w:marRight w:val="0"/>
                  <w:marTop w:val="0"/>
                  <w:marBottom w:val="0"/>
                  <w:divBdr>
                    <w:top w:val="none" w:sz="0" w:space="0" w:color="auto"/>
                    <w:left w:val="none" w:sz="0" w:space="0" w:color="auto"/>
                    <w:bottom w:val="none" w:sz="0" w:space="0" w:color="auto"/>
                    <w:right w:val="none" w:sz="0" w:space="0" w:color="auto"/>
                  </w:divBdr>
                </w:div>
                <w:div w:id="568267675">
                  <w:marLeft w:val="0"/>
                  <w:marRight w:val="0"/>
                  <w:marTop w:val="0"/>
                  <w:marBottom w:val="0"/>
                  <w:divBdr>
                    <w:top w:val="none" w:sz="0" w:space="0" w:color="auto"/>
                    <w:left w:val="none" w:sz="0" w:space="0" w:color="auto"/>
                    <w:bottom w:val="none" w:sz="0" w:space="0" w:color="auto"/>
                    <w:right w:val="none" w:sz="0" w:space="0" w:color="auto"/>
                  </w:divBdr>
                </w:div>
                <w:div w:id="568810381">
                  <w:marLeft w:val="0"/>
                  <w:marRight w:val="0"/>
                  <w:marTop w:val="0"/>
                  <w:marBottom w:val="0"/>
                  <w:divBdr>
                    <w:top w:val="none" w:sz="0" w:space="0" w:color="auto"/>
                    <w:left w:val="none" w:sz="0" w:space="0" w:color="auto"/>
                    <w:bottom w:val="none" w:sz="0" w:space="0" w:color="auto"/>
                    <w:right w:val="none" w:sz="0" w:space="0" w:color="auto"/>
                  </w:divBdr>
                </w:div>
                <w:div w:id="569386968">
                  <w:marLeft w:val="0"/>
                  <w:marRight w:val="0"/>
                  <w:marTop w:val="0"/>
                  <w:marBottom w:val="0"/>
                  <w:divBdr>
                    <w:top w:val="none" w:sz="0" w:space="0" w:color="auto"/>
                    <w:left w:val="none" w:sz="0" w:space="0" w:color="auto"/>
                    <w:bottom w:val="none" w:sz="0" w:space="0" w:color="auto"/>
                    <w:right w:val="none" w:sz="0" w:space="0" w:color="auto"/>
                  </w:divBdr>
                </w:div>
                <w:div w:id="572931830">
                  <w:marLeft w:val="0"/>
                  <w:marRight w:val="0"/>
                  <w:marTop w:val="0"/>
                  <w:marBottom w:val="0"/>
                  <w:divBdr>
                    <w:top w:val="none" w:sz="0" w:space="0" w:color="auto"/>
                    <w:left w:val="none" w:sz="0" w:space="0" w:color="auto"/>
                    <w:bottom w:val="none" w:sz="0" w:space="0" w:color="auto"/>
                    <w:right w:val="none" w:sz="0" w:space="0" w:color="auto"/>
                  </w:divBdr>
                </w:div>
                <w:div w:id="577137845">
                  <w:marLeft w:val="0"/>
                  <w:marRight w:val="0"/>
                  <w:marTop w:val="0"/>
                  <w:marBottom w:val="0"/>
                  <w:divBdr>
                    <w:top w:val="none" w:sz="0" w:space="0" w:color="auto"/>
                    <w:left w:val="none" w:sz="0" w:space="0" w:color="auto"/>
                    <w:bottom w:val="none" w:sz="0" w:space="0" w:color="auto"/>
                    <w:right w:val="none" w:sz="0" w:space="0" w:color="auto"/>
                  </w:divBdr>
                </w:div>
                <w:div w:id="582909054">
                  <w:marLeft w:val="0"/>
                  <w:marRight w:val="0"/>
                  <w:marTop w:val="0"/>
                  <w:marBottom w:val="0"/>
                  <w:divBdr>
                    <w:top w:val="none" w:sz="0" w:space="0" w:color="auto"/>
                    <w:left w:val="none" w:sz="0" w:space="0" w:color="auto"/>
                    <w:bottom w:val="none" w:sz="0" w:space="0" w:color="auto"/>
                    <w:right w:val="none" w:sz="0" w:space="0" w:color="auto"/>
                  </w:divBdr>
                </w:div>
                <w:div w:id="583076432">
                  <w:marLeft w:val="0"/>
                  <w:marRight w:val="0"/>
                  <w:marTop w:val="0"/>
                  <w:marBottom w:val="0"/>
                  <w:divBdr>
                    <w:top w:val="none" w:sz="0" w:space="0" w:color="auto"/>
                    <w:left w:val="none" w:sz="0" w:space="0" w:color="auto"/>
                    <w:bottom w:val="none" w:sz="0" w:space="0" w:color="auto"/>
                    <w:right w:val="none" w:sz="0" w:space="0" w:color="auto"/>
                  </w:divBdr>
                </w:div>
                <w:div w:id="584147761">
                  <w:marLeft w:val="0"/>
                  <w:marRight w:val="0"/>
                  <w:marTop w:val="0"/>
                  <w:marBottom w:val="0"/>
                  <w:divBdr>
                    <w:top w:val="none" w:sz="0" w:space="0" w:color="auto"/>
                    <w:left w:val="none" w:sz="0" w:space="0" w:color="auto"/>
                    <w:bottom w:val="none" w:sz="0" w:space="0" w:color="auto"/>
                    <w:right w:val="none" w:sz="0" w:space="0" w:color="auto"/>
                  </w:divBdr>
                </w:div>
                <w:div w:id="586815848">
                  <w:marLeft w:val="0"/>
                  <w:marRight w:val="0"/>
                  <w:marTop w:val="0"/>
                  <w:marBottom w:val="0"/>
                  <w:divBdr>
                    <w:top w:val="none" w:sz="0" w:space="0" w:color="auto"/>
                    <w:left w:val="none" w:sz="0" w:space="0" w:color="auto"/>
                    <w:bottom w:val="none" w:sz="0" w:space="0" w:color="auto"/>
                    <w:right w:val="none" w:sz="0" w:space="0" w:color="auto"/>
                  </w:divBdr>
                </w:div>
                <w:div w:id="601768834">
                  <w:marLeft w:val="0"/>
                  <w:marRight w:val="0"/>
                  <w:marTop w:val="0"/>
                  <w:marBottom w:val="0"/>
                  <w:divBdr>
                    <w:top w:val="none" w:sz="0" w:space="0" w:color="auto"/>
                    <w:left w:val="none" w:sz="0" w:space="0" w:color="auto"/>
                    <w:bottom w:val="none" w:sz="0" w:space="0" w:color="auto"/>
                    <w:right w:val="none" w:sz="0" w:space="0" w:color="auto"/>
                  </w:divBdr>
                </w:div>
                <w:div w:id="604969751">
                  <w:marLeft w:val="0"/>
                  <w:marRight w:val="0"/>
                  <w:marTop w:val="0"/>
                  <w:marBottom w:val="0"/>
                  <w:divBdr>
                    <w:top w:val="none" w:sz="0" w:space="0" w:color="auto"/>
                    <w:left w:val="none" w:sz="0" w:space="0" w:color="auto"/>
                    <w:bottom w:val="none" w:sz="0" w:space="0" w:color="auto"/>
                    <w:right w:val="none" w:sz="0" w:space="0" w:color="auto"/>
                  </w:divBdr>
                </w:div>
                <w:div w:id="605230140">
                  <w:marLeft w:val="0"/>
                  <w:marRight w:val="0"/>
                  <w:marTop w:val="0"/>
                  <w:marBottom w:val="0"/>
                  <w:divBdr>
                    <w:top w:val="none" w:sz="0" w:space="0" w:color="auto"/>
                    <w:left w:val="none" w:sz="0" w:space="0" w:color="auto"/>
                    <w:bottom w:val="none" w:sz="0" w:space="0" w:color="auto"/>
                    <w:right w:val="none" w:sz="0" w:space="0" w:color="auto"/>
                  </w:divBdr>
                </w:div>
                <w:div w:id="609357895">
                  <w:marLeft w:val="0"/>
                  <w:marRight w:val="0"/>
                  <w:marTop w:val="0"/>
                  <w:marBottom w:val="0"/>
                  <w:divBdr>
                    <w:top w:val="none" w:sz="0" w:space="0" w:color="auto"/>
                    <w:left w:val="none" w:sz="0" w:space="0" w:color="auto"/>
                    <w:bottom w:val="none" w:sz="0" w:space="0" w:color="auto"/>
                    <w:right w:val="none" w:sz="0" w:space="0" w:color="auto"/>
                  </w:divBdr>
                </w:div>
                <w:div w:id="611789263">
                  <w:marLeft w:val="0"/>
                  <w:marRight w:val="0"/>
                  <w:marTop w:val="0"/>
                  <w:marBottom w:val="0"/>
                  <w:divBdr>
                    <w:top w:val="none" w:sz="0" w:space="0" w:color="auto"/>
                    <w:left w:val="none" w:sz="0" w:space="0" w:color="auto"/>
                    <w:bottom w:val="none" w:sz="0" w:space="0" w:color="auto"/>
                    <w:right w:val="none" w:sz="0" w:space="0" w:color="auto"/>
                  </w:divBdr>
                </w:div>
                <w:div w:id="614944282">
                  <w:marLeft w:val="0"/>
                  <w:marRight w:val="0"/>
                  <w:marTop w:val="0"/>
                  <w:marBottom w:val="0"/>
                  <w:divBdr>
                    <w:top w:val="none" w:sz="0" w:space="0" w:color="auto"/>
                    <w:left w:val="none" w:sz="0" w:space="0" w:color="auto"/>
                    <w:bottom w:val="none" w:sz="0" w:space="0" w:color="auto"/>
                    <w:right w:val="none" w:sz="0" w:space="0" w:color="auto"/>
                  </w:divBdr>
                </w:div>
                <w:div w:id="626207184">
                  <w:marLeft w:val="0"/>
                  <w:marRight w:val="0"/>
                  <w:marTop w:val="0"/>
                  <w:marBottom w:val="0"/>
                  <w:divBdr>
                    <w:top w:val="none" w:sz="0" w:space="0" w:color="auto"/>
                    <w:left w:val="none" w:sz="0" w:space="0" w:color="auto"/>
                    <w:bottom w:val="none" w:sz="0" w:space="0" w:color="auto"/>
                    <w:right w:val="none" w:sz="0" w:space="0" w:color="auto"/>
                  </w:divBdr>
                </w:div>
                <w:div w:id="633372028">
                  <w:marLeft w:val="0"/>
                  <w:marRight w:val="0"/>
                  <w:marTop w:val="0"/>
                  <w:marBottom w:val="0"/>
                  <w:divBdr>
                    <w:top w:val="none" w:sz="0" w:space="0" w:color="auto"/>
                    <w:left w:val="none" w:sz="0" w:space="0" w:color="auto"/>
                    <w:bottom w:val="none" w:sz="0" w:space="0" w:color="auto"/>
                    <w:right w:val="none" w:sz="0" w:space="0" w:color="auto"/>
                  </w:divBdr>
                </w:div>
                <w:div w:id="643239711">
                  <w:marLeft w:val="0"/>
                  <w:marRight w:val="0"/>
                  <w:marTop w:val="0"/>
                  <w:marBottom w:val="0"/>
                  <w:divBdr>
                    <w:top w:val="none" w:sz="0" w:space="0" w:color="auto"/>
                    <w:left w:val="none" w:sz="0" w:space="0" w:color="auto"/>
                    <w:bottom w:val="none" w:sz="0" w:space="0" w:color="auto"/>
                    <w:right w:val="none" w:sz="0" w:space="0" w:color="auto"/>
                  </w:divBdr>
                </w:div>
                <w:div w:id="644941489">
                  <w:marLeft w:val="0"/>
                  <w:marRight w:val="0"/>
                  <w:marTop w:val="0"/>
                  <w:marBottom w:val="0"/>
                  <w:divBdr>
                    <w:top w:val="none" w:sz="0" w:space="0" w:color="auto"/>
                    <w:left w:val="none" w:sz="0" w:space="0" w:color="auto"/>
                    <w:bottom w:val="none" w:sz="0" w:space="0" w:color="auto"/>
                    <w:right w:val="none" w:sz="0" w:space="0" w:color="auto"/>
                  </w:divBdr>
                </w:div>
                <w:div w:id="645085104">
                  <w:marLeft w:val="0"/>
                  <w:marRight w:val="0"/>
                  <w:marTop w:val="0"/>
                  <w:marBottom w:val="0"/>
                  <w:divBdr>
                    <w:top w:val="none" w:sz="0" w:space="0" w:color="auto"/>
                    <w:left w:val="none" w:sz="0" w:space="0" w:color="auto"/>
                    <w:bottom w:val="none" w:sz="0" w:space="0" w:color="auto"/>
                    <w:right w:val="none" w:sz="0" w:space="0" w:color="auto"/>
                  </w:divBdr>
                </w:div>
                <w:div w:id="655190645">
                  <w:marLeft w:val="0"/>
                  <w:marRight w:val="0"/>
                  <w:marTop w:val="0"/>
                  <w:marBottom w:val="0"/>
                  <w:divBdr>
                    <w:top w:val="none" w:sz="0" w:space="0" w:color="auto"/>
                    <w:left w:val="none" w:sz="0" w:space="0" w:color="auto"/>
                    <w:bottom w:val="none" w:sz="0" w:space="0" w:color="auto"/>
                    <w:right w:val="none" w:sz="0" w:space="0" w:color="auto"/>
                  </w:divBdr>
                </w:div>
                <w:div w:id="665086793">
                  <w:marLeft w:val="0"/>
                  <w:marRight w:val="0"/>
                  <w:marTop w:val="0"/>
                  <w:marBottom w:val="0"/>
                  <w:divBdr>
                    <w:top w:val="none" w:sz="0" w:space="0" w:color="auto"/>
                    <w:left w:val="none" w:sz="0" w:space="0" w:color="auto"/>
                    <w:bottom w:val="none" w:sz="0" w:space="0" w:color="auto"/>
                    <w:right w:val="none" w:sz="0" w:space="0" w:color="auto"/>
                  </w:divBdr>
                </w:div>
                <w:div w:id="666977213">
                  <w:marLeft w:val="0"/>
                  <w:marRight w:val="0"/>
                  <w:marTop w:val="0"/>
                  <w:marBottom w:val="0"/>
                  <w:divBdr>
                    <w:top w:val="none" w:sz="0" w:space="0" w:color="auto"/>
                    <w:left w:val="none" w:sz="0" w:space="0" w:color="auto"/>
                    <w:bottom w:val="none" w:sz="0" w:space="0" w:color="auto"/>
                    <w:right w:val="none" w:sz="0" w:space="0" w:color="auto"/>
                  </w:divBdr>
                </w:div>
                <w:div w:id="674041568">
                  <w:marLeft w:val="0"/>
                  <w:marRight w:val="0"/>
                  <w:marTop w:val="0"/>
                  <w:marBottom w:val="0"/>
                  <w:divBdr>
                    <w:top w:val="none" w:sz="0" w:space="0" w:color="auto"/>
                    <w:left w:val="none" w:sz="0" w:space="0" w:color="auto"/>
                    <w:bottom w:val="none" w:sz="0" w:space="0" w:color="auto"/>
                    <w:right w:val="none" w:sz="0" w:space="0" w:color="auto"/>
                  </w:divBdr>
                </w:div>
                <w:div w:id="682973372">
                  <w:marLeft w:val="0"/>
                  <w:marRight w:val="0"/>
                  <w:marTop w:val="0"/>
                  <w:marBottom w:val="0"/>
                  <w:divBdr>
                    <w:top w:val="none" w:sz="0" w:space="0" w:color="auto"/>
                    <w:left w:val="none" w:sz="0" w:space="0" w:color="auto"/>
                    <w:bottom w:val="none" w:sz="0" w:space="0" w:color="auto"/>
                    <w:right w:val="none" w:sz="0" w:space="0" w:color="auto"/>
                  </w:divBdr>
                </w:div>
                <w:div w:id="690758764">
                  <w:marLeft w:val="0"/>
                  <w:marRight w:val="0"/>
                  <w:marTop w:val="0"/>
                  <w:marBottom w:val="0"/>
                  <w:divBdr>
                    <w:top w:val="none" w:sz="0" w:space="0" w:color="auto"/>
                    <w:left w:val="none" w:sz="0" w:space="0" w:color="auto"/>
                    <w:bottom w:val="none" w:sz="0" w:space="0" w:color="auto"/>
                    <w:right w:val="none" w:sz="0" w:space="0" w:color="auto"/>
                  </w:divBdr>
                </w:div>
                <w:div w:id="706610934">
                  <w:marLeft w:val="0"/>
                  <w:marRight w:val="0"/>
                  <w:marTop w:val="0"/>
                  <w:marBottom w:val="0"/>
                  <w:divBdr>
                    <w:top w:val="none" w:sz="0" w:space="0" w:color="auto"/>
                    <w:left w:val="none" w:sz="0" w:space="0" w:color="auto"/>
                    <w:bottom w:val="none" w:sz="0" w:space="0" w:color="auto"/>
                    <w:right w:val="none" w:sz="0" w:space="0" w:color="auto"/>
                  </w:divBdr>
                </w:div>
                <w:div w:id="711420311">
                  <w:marLeft w:val="0"/>
                  <w:marRight w:val="0"/>
                  <w:marTop w:val="0"/>
                  <w:marBottom w:val="0"/>
                  <w:divBdr>
                    <w:top w:val="none" w:sz="0" w:space="0" w:color="auto"/>
                    <w:left w:val="none" w:sz="0" w:space="0" w:color="auto"/>
                    <w:bottom w:val="none" w:sz="0" w:space="0" w:color="auto"/>
                    <w:right w:val="none" w:sz="0" w:space="0" w:color="auto"/>
                  </w:divBdr>
                </w:div>
                <w:div w:id="719403139">
                  <w:marLeft w:val="0"/>
                  <w:marRight w:val="0"/>
                  <w:marTop w:val="0"/>
                  <w:marBottom w:val="0"/>
                  <w:divBdr>
                    <w:top w:val="none" w:sz="0" w:space="0" w:color="auto"/>
                    <w:left w:val="none" w:sz="0" w:space="0" w:color="auto"/>
                    <w:bottom w:val="none" w:sz="0" w:space="0" w:color="auto"/>
                    <w:right w:val="none" w:sz="0" w:space="0" w:color="auto"/>
                  </w:divBdr>
                </w:div>
                <w:div w:id="720709383">
                  <w:marLeft w:val="0"/>
                  <w:marRight w:val="0"/>
                  <w:marTop w:val="0"/>
                  <w:marBottom w:val="0"/>
                  <w:divBdr>
                    <w:top w:val="none" w:sz="0" w:space="0" w:color="auto"/>
                    <w:left w:val="none" w:sz="0" w:space="0" w:color="auto"/>
                    <w:bottom w:val="none" w:sz="0" w:space="0" w:color="auto"/>
                    <w:right w:val="none" w:sz="0" w:space="0" w:color="auto"/>
                  </w:divBdr>
                </w:div>
                <w:div w:id="727384145">
                  <w:marLeft w:val="0"/>
                  <w:marRight w:val="0"/>
                  <w:marTop w:val="0"/>
                  <w:marBottom w:val="0"/>
                  <w:divBdr>
                    <w:top w:val="none" w:sz="0" w:space="0" w:color="auto"/>
                    <w:left w:val="none" w:sz="0" w:space="0" w:color="auto"/>
                    <w:bottom w:val="none" w:sz="0" w:space="0" w:color="auto"/>
                    <w:right w:val="none" w:sz="0" w:space="0" w:color="auto"/>
                  </w:divBdr>
                </w:div>
                <w:div w:id="751397043">
                  <w:marLeft w:val="0"/>
                  <w:marRight w:val="0"/>
                  <w:marTop w:val="0"/>
                  <w:marBottom w:val="0"/>
                  <w:divBdr>
                    <w:top w:val="none" w:sz="0" w:space="0" w:color="auto"/>
                    <w:left w:val="none" w:sz="0" w:space="0" w:color="auto"/>
                    <w:bottom w:val="none" w:sz="0" w:space="0" w:color="auto"/>
                    <w:right w:val="none" w:sz="0" w:space="0" w:color="auto"/>
                  </w:divBdr>
                </w:div>
                <w:div w:id="753936455">
                  <w:marLeft w:val="0"/>
                  <w:marRight w:val="0"/>
                  <w:marTop w:val="0"/>
                  <w:marBottom w:val="0"/>
                  <w:divBdr>
                    <w:top w:val="none" w:sz="0" w:space="0" w:color="auto"/>
                    <w:left w:val="none" w:sz="0" w:space="0" w:color="auto"/>
                    <w:bottom w:val="none" w:sz="0" w:space="0" w:color="auto"/>
                    <w:right w:val="none" w:sz="0" w:space="0" w:color="auto"/>
                  </w:divBdr>
                </w:div>
                <w:div w:id="781339255">
                  <w:marLeft w:val="0"/>
                  <w:marRight w:val="0"/>
                  <w:marTop w:val="0"/>
                  <w:marBottom w:val="0"/>
                  <w:divBdr>
                    <w:top w:val="none" w:sz="0" w:space="0" w:color="auto"/>
                    <w:left w:val="none" w:sz="0" w:space="0" w:color="auto"/>
                    <w:bottom w:val="none" w:sz="0" w:space="0" w:color="auto"/>
                    <w:right w:val="none" w:sz="0" w:space="0" w:color="auto"/>
                  </w:divBdr>
                </w:div>
                <w:div w:id="783769535">
                  <w:marLeft w:val="0"/>
                  <w:marRight w:val="0"/>
                  <w:marTop w:val="0"/>
                  <w:marBottom w:val="0"/>
                  <w:divBdr>
                    <w:top w:val="none" w:sz="0" w:space="0" w:color="auto"/>
                    <w:left w:val="none" w:sz="0" w:space="0" w:color="auto"/>
                    <w:bottom w:val="none" w:sz="0" w:space="0" w:color="auto"/>
                    <w:right w:val="none" w:sz="0" w:space="0" w:color="auto"/>
                  </w:divBdr>
                </w:div>
                <w:div w:id="788595159">
                  <w:marLeft w:val="0"/>
                  <w:marRight w:val="0"/>
                  <w:marTop w:val="0"/>
                  <w:marBottom w:val="0"/>
                  <w:divBdr>
                    <w:top w:val="none" w:sz="0" w:space="0" w:color="auto"/>
                    <w:left w:val="none" w:sz="0" w:space="0" w:color="auto"/>
                    <w:bottom w:val="none" w:sz="0" w:space="0" w:color="auto"/>
                    <w:right w:val="none" w:sz="0" w:space="0" w:color="auto"/>
                  </w:divBdr>
                </w:div>
                <w:div w:id="796410051">
                  <w:marLeft w:val="0"/>
                  <w:marRight w:val="0"/>
                  <w:marTop w:val="0"/>
                  <w:marBottom w:val="0"/>
                  <w:divBdr>
                    <w:top w:val="none" w:sz="0" w:space="0" w:color="auto"/>
                    <w:left w:val="none" w:sz="0" w:space="0" w:color="auto"/>
                    <w:bottom w:val="none" w:sz="0" w:space="0" w:color="auto"/>
                    <w:right w:val="none" w:sz="0" w:space="0" w:color="auto"/>
                  </w:divBdr>
                </w:div>
                <w:div w:id="797265916">
                  <w:marLeft w:val="0"/>
                  <w:marRight w:val="0"/>
                  <w:marTop w:val="0"/>
                  <w:marBottom w:val="0"/>
                  <w:divBdr>
                    <w:top w:val="none" w:sz="0" w:space="0" w:color="auto"/>
                    <w:left w:val="none" w:sz="0" w:space="0" w:color="auto"/>
                    <w:bottom w:val="none" w:sz="0" w:space="0" w:color="auto"/>
                    <w:right w:val="none" w:sz="0" w:space="0" w:color="auto"/>
                  </w:divBdr>
                </w:div>
                <w:div w:id="798452562">
                  <w:marLeft w:val="0"/>
                  <w:marRight w:val="0"/>
                  <w:marTop w:val="0"/>
                  <w:marBottom w:val="0"/>
                  <w:divBdr>
                    <w:top w:val="none" w:sz="0" w:space="0" w:color="auto"/>
                    <w:left w:val="none" w:sz="0" w:space="0" w:color="auto"/>
                    <w:bottom w:val="none" w:sz="0" w:space="0" w:color="auto"/>
                    <w:right w:val="none" w:sz="0" w:space="0" w:color="auto"/>
                  </w:divBdr>
                </w:div>
                <w:div w:id="803158402">
                  <w:marLeft w:val="0"/>
                  <w:marRight w:val="0"/>
                  <w:marTop w:val="0"/>
                  <w:marBottom w:val="0"/>
                  <w:divBdr>
                    <w:top w:val="none" w:sz="0" w:space="0" w:color="auto"/>
                    <w:left w:val="none" w:sz="0" w:space="0" w:color="auto"/>
                    <w:bottom w:val="none" w:sz="0" w:space="0" w:color="auto"/>
                    <w:right w:val="none" w:sz="0" w:space="0" w:color="auto"/>
                  </w:divBdr>
                </w:div>
                <w:div w:id="815685492">
                  <w:marLeft w:val="0"/>
                  <w:marRight w:val="0"/>
                  <w:marTop w:val="0"/>
                  <w:marBottom w:val="0"/>
                  <w:divBdr>
                    <w:top w:val="none" w:sz="0" w:space="0" w:color="auto"/>
                    <w:left w:val="none" w:sz="0" w:space="0" w:color="auto"/>
                    <w:bottom w:val="none" w:sz="0" w:space="0" w:color="auto"/>
                    <w:right w:val="none" w:sz="0" w:space="0" w:color="auto"/>
                  </w:divBdr>
                </w:div>
                <w:div w:id="819077375">
                  <w:marLeft w:val="0"/>
                  <w:marRight w:val="0"/>
                  <w:marTop w:val="0"/>
                  <w:marBottom w:val="0"/>
                  <w:divBdr>
                    <w:top w:val="none" w:sz="0" w:space="0" w:color="auto"/>
                    <w:left w:val="none" w:sz="0" w:space="0" w:color="auto"/>
                    <w:bottom w:val="none" w:sz="0" w:space="0" w:color="auto"/>
                    <w:right w:val="none" w:sz="0" w:space="0" w:color="auto"/>
                  </w:divBdr>
                </w:div>
                <w:div w:id="824668412">
                  <w:marLeft w:val="0"/>
                  <w:marRight w:val="0"/>
                  <w:marTop w:val="0"/>
                  <w:marBottom w:val="0"/>
                  <w:divBdr>
                    <w:top w:val="none" w:sz="0" w:space="0" w:color="auto"/>
                    <w:left w:val="none" w:sz="0" w:space="0" w:color="auto"/>
                    <w:bottom w:val="none" w:sz="0" w:space="0" w:color="auto"/>
                    <w:right w:val="none" w:sz="0" w:space="0" w:color="auto"/>
                  </w:divBdr>
                </w:div>
                <w:div w:id="835414933">
                  <w:marLeft w:val="0"/>
                  <w:marRight w:val="0"/>
                  <w:marTop w:val="0"/>
                  <w:marBottom w:val="0"/>
                  <w:divBdr>
                    <w:top w:val="none" w:sz="0" w:space="0" w:color="auto"/>
                    <w:left w:val="none" w:sz="0" w:space="0" w:color="auto"/>
                    <w:bottom w:val="none" w:sz="0" w:space="0" w:color="auto"/>
                    <w:right w:val="none" w:sz="0" w:space="0" w:color="auto"/>
                  </w:divBdr>
                </w:div>
                <w:div w:id="848301774">
                  <w:marLeft w:val="0"/>
                  <w:marRight w:val="0"/>
                  <w:marTop w:val="0"/>
                  <w:marBottom w:val="0"/>
                  <w:divBdr>
                    <w:top w:val="none" w:sz="0" w:space="0" w:color="auto"/>
                    <w:left w:val="none" w:sz="0" w:space="0" w:color="auto"/>
                    <w:bottom w:val="none" w:sz="0" w:space="0" w:color="auto"/>
                    <w:right w:val="none" w:sz="0" w:space="0" w:color="auto"/>
                  </w:divBdr>
                </w:div>
                <w:div w:id="852694264">
                  <w:marLeft w:val="0"/>
                  <w:marRight w:val="0"/>
                  <w:marTop w:val="0"/>
                  <w:marBottom w:val="0"/>
                  <w:divBdr>
                    <w:top w:val="none" w:sz="0" w:space="0" w:color="auto"/>
                    <w:left w:val="none" w:sz="0" w:space="0" w:color="auto"/>
                    <w:bottom w:val="none" w:sz="0" w:space="0" w:color="auto"/>
                    <w:right w:val="none" w:sz="0" w:space="0" w:color="auto"/>
                  </w:divBdr>
                </w:div>
                <w:div w:id="860700973">
                  <w:marLeft w:val="0"/>
                  <w:marRight w:val="0"/>
                  <w:marTop w:val="0"/>
                  <w:marBottom w:val="0"/>
                  <w:divBdr>
                    <w:top w:val="none" w:sz="0" w:space="0" w:color="auto"/>
                    <w:left w:val="none" w:sz="0" w:space="0" w:color="auto"/>
                    <w:bottom w:val="none" w:sz="0" w:space="0" w:color="auto"/>
                    <w:right w:val="none" w:sz="0" w:space="0" w:color="auto"/>
                  </w:divBdr>
                </w:div>
                <w:div w:id="869026847">
                  <w:marLeft w:val="0"/>
                  <w:marRight w:val="0"/>
                  <w:marTop w:val="0"/>
                  <w:marBottom w:val="0"/>
                  <w:divBdr>
                    <w:top w:val="none" w:sz="0" w:space="0" w:color="auto"/>
                    <w:left w:val="none" w:sz="0" w:space="0" w:color="auto"/>
                    <w:bottom w:val="none" w:sz="0" w:space="0" w:color="auto"/>
                    <w:right w:val="none" w:sz="0" w:space="0" w:color="auto"/>
                  </w:divBdr>
                </w:div>
                <w:div w:id="882520233">
                  <w:marLeft w:val="0"/>
                  <w:marRight w:val="0"/>
                  <w:marTop w:val="0"/>
                  <w:marBottom w:val="0"/>
                  <w:divBdr>
                    <w:top w:val="none" w:sz="0" w:space="0" w:color="auto"/>
                    <w:left w:val="none" w:sz="0" w:space="0" w:color="auto"/>
                    <w:bottom w:val="none" w:sz="0" w:space="0" w:color="auto"/>
                    <w:right w:val="none" w:sz="0" w:space="0" w:color="auto"/>
                  </w:divBdr>
                </w:div>
                <w:div w:id="883642585">
                  <w:marLeft w:val="0"/>
                  <w:marRight w:val="0"/>
                  <w:marTop w:val="0"/>
                  <w:marBottom w:val="0"/>
                  <w:divBdr>
                    <w:top w:val="none" w:sz="0" w:space="0" w:color="auto"/>
                    <w:left w:val="none" w:sz="0" w:space="0" w:color="auto"/>
                    <w:bottom w:val="none" w:sz="0" w:space="0" w:color="auto"/>
                    <w:right w:val="none" w:sz="0" w:space="0" w:color="auto"/>
                  </w:divBdr>
                </w:div>
                <w:div w:id="906066559">
                  <w:marLeft w:val="0"/>
                  <w:marRight w:val="0"/>
                  <w:marTop w:val="0"/>
                  <w:marBottom w:val="0"/>
                  <w:divBdr>
                    <w:top w:val="none" w:sz="0" w:space="0" w:color="auto"/>
                    <w:left w:val="none" w:sz="0" w:space="0" w:color="auto"/>
                    <w:bottom w:val="none" w:sz="0" w:space="0" w:color="auto"/>
                    <w:right w:val="none" w:sz="0" w:space="0" w:color="auto"/>
                  </w:divBdr>
                </w:div>
                <w:div w:id="908929247">
                  <w:marLeft w:val="0"/>
                  <w:marRight w:val="0"/>
                  <w:marTop w:val="0"/>
                  <w:marBottom w:val="0"/>
                  <w:divBdr>
                    <w:top w:val="none" w:sz="0" w:space="0" w:color="auto"/>
                    <w:left w:val="none" w:sz="0" w:space="0" w:color="auto"/>
                    <w:bottom w:val="none" w:sz="0" w:space="0" w:color="auto"/>
                    <w:right w:val="none" w:sz="0" w:space="0" w:color="auto"/>
                  </w:divBdr>
                </w:div>
                <w:div w:id="928389614">
                  <w:marLeft w:val="0"/>
                  <w:marRight w:val="0"/>
                  <w:marTop w:val="0"/>
                  <w:marBottom w:val="0"/>
                  <w:divBdr>
                    <w:top w:val="none" w:sz="0" w:space="0" w:color="auto"/>
                    <w:left w:val="none" w:sz="0" w:space="0" w:color="auto"/>
                    <w:bottom w:val="none" w:sz="0" w:space="0" w:color="auto"/>
                    <w:right w:val="none" w:sz="0" w:space="0" w:color="auto"/>
                  </w:divBdr>
                </w:div>
                <w:div w:id="941450001">
                  <w:marLeft w:val="0"/>
                  <w:marRight w:val="0"/>
                  <w:marTop w:val="0"/>
                  <w:marBottom w:val="0"/>
                  <w:divBdr>
                    <w:top w:val="none" w:sz="0" w:space="0" w:color="auto"/>
                    <w:left w:val="none" w:sz="0" w:space="0" w:color="auto"/>
                    <w:bottom w:val="none" w:sz="0" w:space="0" w:color="auto"/>
                    <w:right w:val="none" w:sz="0" w:space="0" w:color="auto"/>
                  </w:divBdr>
                </w:div>
                <w:div w:id="944464229">
                  <w:marLeft w:val="0"/>
                  <w:marRight w:val="0"/>
                  <w:marTop w:val="0"/>
                  <w:marBottom w:val="0"/>
                  <w:divBdr>
                    <w:top w:val="none" w:sz="0" w:space="0" w:color="auto"/>
                    <w:left w:val="none" w:sz="0" w:space="0" w:color="auto"/>
                    <w:bottom w:val="none" w:sz="0" w:space="0" w:color="auto"/>
                    <w:right w:val="none" w:sz="0" w:space="0" w:color="auto"/>
                  </w:divBdr>
                </w:div>
                <w:div w:id="951977614">
                  <w:marLeft w:val="0"/>
                  <w:marRight w:val="0"/>
                  <w:marTop w:val="0"/>
                  <w:marBottom w:val="0"/>
                  <w:divBdr>
                    <w:top w:val="none" w:sz="0" w:space="0" w:color="auto"/>
                    <w:left w:val="none" w:sz="0" w:space="0" w:color="auto"/>
                    <w:bottom w:val="none" w:sz="0" w:space="0" w:color="auto"/>
                    <w:right w:val="none" w:sz="0" w:space="0" w:color="auto"/>
                  </w:divBdr>
                </w:div>
                <w:div w:id="954794916">
                  <w:marLeft w:val="0"/>
                  <w:marRight w:val="0"/>
                  <w:marTop w:val="0"/>
                  <w:marBottom w:val="0"/>
                  <w:divBdr>
                    <w:top w:val="none" w:sz="0" w:space="0" w:color="auto"/>
                    <w:left w:val="none" w:sz="0" w:space="0" w:color="auto"/>
                    <w:bottom w:val="none" w:sz="0" w:space="0" w:color="auto"/>
                    <w:right w:val="none" w:sz="0" w:space="0" w:color="auto"/>
                  </w:divBdr>
                </w:div>
                <w:div w:id="973289810">
                  <w:marLeft w:val="0"/>
                  <w:marRight w:val="0"/>
                  <w:marTop w:val="0"/>
                  <w:marBottom w:val="0"/>
                  <w:divBdr>
                    <w:top w:val="none" w:sz="0" w:space="0" w:color="auto"/>
                    <w:left w:val="none" w:sz="0" w:space="0" w:color="auto"/>
                    <w:bottom w:val="none" w:sz="0" w:space="0" w:color="auto"/>
                    <w:right w:val="none" w:sz="0" w:space="0" w:color="auto"/>
                  </w:divBdr>
                </w:div>
                <w:div w:id="979000390">
                  <w:marLeft w:val="0"/>
                  <w:marRight w:val="0"/>
                  <w:marTop w:val="0"/>
                  <w:marBottom w:val="0"/>
                  <w:divBdr>
                    <w:top w:val="none" w:sz="0" w:space="0" w:color="auto"/>
                    <w:left w:val="none" w:sz="0" w:space="0" w:color="auto"/>
                    <w:bottom w:val="none" w:sz="0" w:space="0" w:color="auto"/>
                    <w:right w:val="none" w:sz="0" w:space="0" w:color="auto"/>
                  </w:divBdr>
                </w:div>
                <w:div w:id="985202711">
                  <w:marLeft w:val="0"/>
                  <w:marRight w:val="0"/>
                  <w:marTop w:val="0"/>
                  <w:marBottom w:val="0"/>
                  <w:divBdr>
                    <w:top w:val="none" w:sz="0" w:space="0" w:color="auto"/>
                    <w:left w:val="none" w:sz="0" w:space="0" w:color="auto"/>
                    <w:bottom w:val="none" w:sz="0" w:space="0" w:color="auto"/>
                    <w:right w:val="none" w:sz="0" w:space="0" w:color="auto"/>
                  </w:divBdr>
                </w:div>
                <w:div w:id="986665840">
                  <w:marLeft w:val="0"/>
                  <w:marRight w:val="0"/>
                  <w:marTop w:val="0"/>
                  <w:marBottom w:val="0"/>
                  <w:divBdr>
                    <w:top w:val="none" w:sz="0" w:space="0" w:color="auto"/>
                    <w:left w:val="none" w:sz="0" w:space="0" w:color="auto"/>
                    <w:bottom w:val="none" w:sz="0" w:space="0" w:color="auto"/>
                    <w:right w:val="none" w:sz="0" w:space="0" w:color="auto"/>
                  </w:divBdr>
                </w:div>
                <w:div w:id="991982980">
                  <w:marLeft w:val="0"/>
                  <w:marRight w:val="0"/>
                  <w:marTop w:val="0"/>
                  <w:marBottom w:val="0"/>
                  <w:divBdr>
                    <w:top w:val="none" w:sz="0" w:space="0" w:color="auto"/>
                    <w:left w:val="none" w:sz="0" w:space="0" w:color="auto"/>
                    <w:bottom w:val="none" w:sz="0" w:space="0" w:color="auto"/>
                    <w:right w:val="none" w:sz="0" w:space="0" w:color="auto"/>
                  </w:divBdr>
                </w:div>
                <w:div w:id="996684353">
                  <w:marLeft w:val="0"/>
                  <w:marRight w:val="0"/>
                  <w:marTop w:val="0"/>
                  <w:marBottom w:val="0"/>
                  <w:divBdr>
                    <w:top w:val="none" w:sz="0" w:space="0" w:color="auto"/>
                    <w:left w:val="none" w:sz="0" w:space="0" w:color="auto"/>
                    <w:bottom w:val="none" w:sz="0" w:space="0" w:color="auto"/>
                    <w:right w:val="none" w:sz="0" w:space="0" w:color="auto"/>
                  </w:divBdr>
                </w:div>
                <w:div w:id="1003246096">
                  <w:marLeft w:val="0"/>
                  <w:marRight w:val="0"/>
                  <w:marTop w:val="0"/>
                  <w:marBottom w:val="0"/>
                  <w:divBdr>
                    <w:top w:val="none" w:sz="0" w:space="0" w:color="auto"/>
                    <w:left w:val="none" w:sz="0" w:space="0" w:color="auto"/>
                    <w:bottom w:val="none" w:sz="0" w:space="0" w:color="auto"/>
                    <w:right w:val="none" w:sz="0" w:space="0" w:color="auto"/>
                  </w:divBdr>
                </w:div>
                <w:div w:id="1009410660">
                  <w:marLeft w:val="0"/>
                  <w:marRight w:val="0"/>
                  <w:marTop w:val="0"/>
                  <w:marBottom w:val="0"/>
                  <w:divBdr>
                    <w:top w:val="none" w:sz="0" w:space="0" w:color="auto"/>
                    <w:left w:val="none" w:sz="0" w:space="0" w:color="auto"/>
                    <w:bottom w:val="none" w:sz="0" w:space="0" w:color="auto"/>
                    <w:right w:val="none" w:sz="0" w:space="0" w:color="auto"/>
                  </w:divBdr>
                </w:div>
                <w:div w:id="1010990811">
                  <w:marLeft w:val="0"/>
                  <w:marRight w:val="0"/>
                  <w:marTop w:val="0"/>
                  <w:marBottom w:val="0"/>
                  <w:divBdr>
                    <w:top w:val="none" w:sz="0" w:space="0" w:color="auto"/>
                    <w:left w:val="none" w:sz="0" w:space="0" w:color="auto"/>
                    <w:bottom w:val="none" w:sz="0" w:space="0" w:color="auto"/>
                    <w:right w:val="none" w:sz="0" w:space="0" w:color="auto"/>
                  </w:divBdr>
                </w:div>
                <w:div w:id="1015500470">
                  <w:marLeft w:val="0"/>
                  <w:marRight w:val="0"/>
                  <w:marTop w:val="0"/>
                  <w:marBottom w:val="0"/>
                  <w:divBdr>
                    <w:top w:val="none" w:sz="0" w:space="0" w:color="auto"/>
                    <w:left w:val="none" w:sz="0" w:space="0" w:color="auto"/>
                    <w:bottom w:val="none" w:sz="0" w:space="0" w:color="auto"/>
                    <w:right w:val="none" w:sz="0" w:space="0" w:color="auto"/>
                  </w:divBdr>
                </w:div>
                <w:div w:id="1020593679">
                  <w:marLeft w:val="0"/>
                  <w:marRight w:val="0"/>
                  <w:marTop w:val="0"/>
                  <w:marBottom w:val="0"/>
                  <w:divBdr>
                    <w:top w:val="none" w:sz="0" w:space="0" w:color="auto"/>
                    <w:left w:val="none" w:sz="0" w:space="0" w:color="auto"/>
                    <w:bottom w:val="none" w:sz="0" w:space="0" w:color="auto"/>
                    <w:right w:val="none" w:sz="0" w:space="0" w:color="auto"/>
                  </w:divBdr>
                </w:div>
                <w:div w:id="1025059361">
                  <w:marLeft w:val="0"/>
                  <w:marRight w:val="0"/>
                  <w:marTop w:val="0"/>
                  <w:marBottom w:val="0"/>
                  <w:divBdr>
                    <w:top w:val="none" w:sz="0" w:space="0" w:color="auto"/>
                    <w:left w:val="none" w:sz="0" w:space="0" w:color="auto"/>
                    <w:bottom w:val="none" w:sz="0" w:space="0" w:color="auto"/>
                    <w:right w:val="none" w:sz="0" w:space="0" w:color="auto"/>
                  </w:divBdr>
                </w:div>
                <w:div w:id="1029602206">
                  <w:marLeft w:val="0"/>
                  <w:marRight w:val="0"/>
                  <w:marTop w:val="0"/>
                  <w:marBottom w:val="0"/>
                  <w:divBdr>
                    <w:top w:val="none" w:sz="0" w:space="0" w:color="auto"/>
                    <w:left w:val="none" w:sz="0" w:space="0" w:color="auto"/>
                    <w:bottom w:val="none" w:sz="0" w:space="0" w:color="auto"/>
                    <w:right w:val="none" w:sz="0" w:space="0" w:color="auto"/>
                  </w:divBdr>
                </w:div>
                <w:div w:id="1036125085">
                  <w:marLeft w:val="0"/>
                  <w:marRight w:val="0"/>
                  <w:marTop w:val="0"/>
                  <w:marBottom w:val="0"/>
                  <w:divBdr>
                    <w:top w:val="none" w:sz="0" w:space="0" w:color="auto"/>
                    <w:left w:val="none" w:sz="0" w:space="0" w:color="auto"/>
                    <w:bottom w:val="none" w:sz="0" w:space="0" w:color="auto"/>
                    <w:right w:val="none" w:sz="0" w:space="0" w:color="auto"/>
                  </w:divBdr>
                </w:div>
                <w:div w:id="1040209407">
                  <w:marLeft w:val="0"/>
                  <w:marRight w:val="0"/>
                  <w:marTop w:val="0"/>
                  <w:marBottom w:val="0"/>
                  <w:divBdr>
                    <w:top w:val="none" w:sz="0" w:space="0" w:color="auto"/>
                    <w:left w:val="none" w:sz="0" w:space="0" w:color="auto"/>
                    <w:bottom w:val="none" w:sz="0" w:space="0" w:color="auto"/>
                    <w:right w:val="none" w:sz="0" w:space="0" w:color="auto"/>
                  </w:divBdr>
                </w:div>
                <w:div w:id="1046372432">
                  <w:marLeft w:val="0"/>
                  <w:marRight w:val="0"/>
                  <w:marTop w:val="0"/>
                  <w:marBottom w:val="0"/>
                  <w:divBdr>
                    <w:top w:val="none" w:sz="0" w:space="0" w:color="auto"/>
                    <w:left w:val="none" w:sz="0" w:space="0" w:color="auto"/>
                    <w:bottom w:val="none" w:sz="0" w:space="0" w:color="auto"/>
                    <w:right w:val="none" w:sz="0" w:space="0" w:color="auto"/>
                  </w:divBdr>
                </w:div>
                <w:div w:id="1046414520">
                  <w:marLeft w:val="0"/>
                  <w:marRight w:val="0"/>
                  <w:marTop w:val="0"/>
                  <w:marBottom w:val="0"/>
                  <w:divBdr>
                    <w:top w:val="none" w:sz="0" w:space="0" w:color="auto"/>
                    <w:left w:val="none" w:sz="0" w:space="0" w:color="auto"/>
                    <w:bottom w:val="none" w:sz="0" w:space="0" w:color="auto"/>
                    <w:right w:val="none" w:sz="0" w:space="0" w:color="auto"/>
                  </w:divBdr>
                </w:div>
                <w:div w:id="1058624468">
                  <w:marLeft w:val="0"/>
                  <w:marRight w:val="0"/>
                  <w:marTop w:val="0"/>
                  <w:marBottom w:val="0"/>
                  <w:divBdr>
                    <w:top w:val="none" w:sz="0" w:space="0" w:color="auto"/>
                    <w:left w:val="none" w:sz="0" w:space="0" w:color="auto"/>
                    <w:bottom w:val="none" w:sz="0" w:space="0" w:color="auto"/>
                    <w:right w:val="none" w:sz="0" w:space="0" w:color="auto"/>
                  </w:divBdr>
                </w:div>
                <w:div w:id="1059595355">
                  <w:marLeft w:val="0"/>
                  <w:marRight w:val="0"/>
                  <w:marTop w:val="0"/>
                  <w:marBottom w:val="0"/>
                  <w:divBdr>
                    <w:top w:val="none" w:sz="0" w:space="0" w:color="auto"/>
                    <w:left w:val="none" w:sz="0" w:space="0" w:color="auto"/>
                    <w:bottom w:val="none" w:sz="0" w:space="0" w:color="auto"/>
                    <w:right w:val="none" w:sz="0" w:space="0" w:color="auto"/>
                  </w:divBdr>
                </w:div>
                <w:div w:id="1064138617">
                  <w:marLeft w:val="0"/>
                  <w:marRight w:val="0"/>
                  <w:marTop w:val="0"/>
                  <w:marBottom w:val="0"/>
                  <w:divBdr>
                    <w:top w:val="none" w:sz="0" w:space="0" w:color="auto"/>
                    <w:left w:val="none" w:sz="0" w:space="0" w:color="auto"/>
                    <w:bottom w:val="none" w:sz="0" w:space="0" w:color="auto"/>
                    <w:right w:val="none" w:sz="0" w:space="0" w:color="auto"/>
                  </w:divBdr>
                </w:div>
                <w:div w:id="1066345617">
                  <w:marLeft w:val="0"/>
                  <w:marRight w:val="0"/>
                  <w:marTop w:val="0"/>
                  <w:marBottom w:val="0"/>
                  <w:divBdr>
                    <w:top w:val="none" w:sz="0" w:space="0" w:color="auto"/>
                    <w:left w:val="none" w:sz="0" w:space="0" w:color="auto"/>
                    <w:bottom w:val="none" w:sz="0" w:space="0" w:color="auto"/>
                    <w:right w:val="none" w:sz="0" w:space="0" w:color="auto"/>
                  </w:divBdr>
                </w:div>
                <w:div w:id="1067802403">
                  <w:marLeft w:val="0"/>
                  <w:marRight w:val="0"/>
                  <w:marTop w:val="0"/>
                  <w:marBottom w:val="0"/>
                  <w:divBdr>
                    <w:top w:val="none" w:sz="0" w:space="0" w:color="auto"/>
                    <w:left w:val="none" w:sz="0" w:space="0" w:color="auto"/>
                    <w:bottom w:val="none" w:sz="0" w:space="0" w:color="auto"/>
                    <w:right w:val="none" w:sz="0" w:space="0" w:color="auto"/>
                  </w:divBdr>
                </w:div>
                <w:div w:id="1077048327">
                  <w:marLeft w:val="0"/>
                  <w:marRight w:val="0"/>
                  <w:marTop w:val="0"/>
                  <w:marBottom w:val="0"/>
                  <w:divBdr>
                    <w:top w:val="none" w:sz="0" w:space="0" w:color="auto"/>
                    <w:left w:val="none" w:sz="0" w:space="0" w:color="auto"/>
                    <w:bottom w:val="none" w:sz="0" w:space="0" w:color="auto"/>
                    <w:right w:val="none" w:sz="0" w:space="0" w:color="auto"/>
                  </w:divBdr>
                </w:div>
                <w:div w:id="1083642309">
                  <w:marLeft w:val="0"/>
                  <w:marRight w:val="0"/>
                  <w:marTop w:val="0"/>
                  <w:marBottom w:val="0"/>
                  <w:divBdr>
                    <w:top w:val="none" w:sz="0" w:space="0" w:color="auto"/>
                    <w:left w:val="none" w:sz="0" w:space="0" w:color="auto"/>
                    <w:bottom w:val="none" w:sz="0" w:space="0" w:color="auto"/>
                    <w:right w:val="none" w:sz="0" w:space="0" w:color="auto"/>
                  </w:divBdr>
                </w:div>
                <w:div w:id="1083722813">
                  <w:marLeft w:val="0"/>
                  <w:marRight w:val="0"/>
                  <w:marTop w:val="0"/>
                  <w:marBottom w:val="0"/>
                  <w:divBdr>
                    <w:top w:val="none" w:sz="0" w:space="0" w:color="auto"/>
                    <w:left w:val="none" w:sz="0" w:space="0" w:color="auto"/>
                    <w:bottom w:val="none" w:sz="0" w:space="0" w:color="auto"/>
                    <w:right w:val="none" w:sz="0" w:space="0" w:color="auto"/>
                  </w:divBdr>
                </w:div>
                <w:div w:id="1088309306">
                  <w:marLeft w:val="0"/>
                  <w:marRight w:val="0"/>
                  <w:marTop w:val="0"/>
                  <w:marBottom w:val="0"/>
                  <w:divBdr>
                    <w:top w:val="none" w:sz="0" w:space="0" w:color="auto"/>
                    <w:left w:val="none" w:sz="0" w:space="0" w:color="auto"/>
                    <w:bottom w:val="none" w:sz="0" w:space="0" w:color="auto"/>
                    <w:right w:val="none" w:sz="0" w:space="0" w:color="auto"/>
                  </w:divBdr>
                </w:div>
                <w:div w:id="1092823830">
                  <w:marLeft w:val="0"/>
                  <w:marRight w:val="0"/>
                  <w:marTop w:val="0"/>
                  <w:marBottom w:val="0"/>
                  <w:divBdr>
                    <w:top w:val="none" w:sz="0" w:space="0" w:color="auto"/>
                    <w:left w:val="none" w:sz="0" w:space="0" w:color="auto"/>
                    <w:bottom w:val="none" w:sz="0" w:space="0" w:color="auto"/>
                    <w:right w:val="none" w:sz="0" w:space="0" w:color="auto"/>
                  </w:divBdr>
                </w:div>
                <w:div w:id="1092891726">
                  <w:marLeft w:val="0"/>
                  <w:marRight w:val="0"/>
                  <w:marTop w:val="0"/>
                  <w:marBottom w:val="0"/>
                  <w:divBdr>
                    <w:top w:val="none" w:sz="0" w:space="0" w:color="auto"/>
                    <w:left w:val="none" w:sz="0" w:space="0" w:color="auto"/>
                    <w:bottom w:val="none" w:sz="0" w:space="0" w:color="auto"/>
                    <w:right w:val="none" w:sz="0" w:space="0" w:color="auto"/>
                  </w:divBdr>
                </w:div>
                <w:div w:id="1103308313">
                  <w:marLeft w:val="0"/>
                  <w:marRight w:val="0"/>
                  <w:marTop w:val="0"/>
                  <w:marBottom w:val="0"/>
                  <w:divBdr>
                    <w:top w:val="none" w:sz="0" w:space="0" w:color="auto"/>
                    <w:left w:val="none" w:sz="0" w:space="0" w:color="auto"/>
                    <w:bottom w:val="none" w:sz="0" w:space="0" w:color="auto"/>
                    <w:right w:val="none" w:sz="0" w:space="0" w:color="auto"/>
                  </w:divBdr>
                </w:div>
                <w:div w:id="1104882613">
                  <w:marLeft w:val="0"/>
                  <w:marRight w:val="0"/>
                  <w:marTop w:val="0"/>
                  <w:marBottom w:val="0"/>
                  <w:divBdr>
                    <w:top w:val="none" w:sz="0" w:space="0" w:color="auto"/>
                    <w:left w:val="none" w:sz="0" w:space="0" w:color="auto"/>
                    <w:bottom w:val="none" w:sz="0" w:space="0" w:color="auto"/>
                    <w:right w:val="none" w:sz="0" w:space="0" w:color="auto"/>
                  </w:divBdr>
                </w:div>
                <w:div w:id="1108890492">
                  <w:marLeft w:val="0"/>
                  <w:marRight w:val="0"/>
                  <w:marTop w:val="0"/>
                  <w:marBottom w:val="0"/>
                  <w:divBdr>
                    <w:top w:val="none" w:sz="0" w:space="0" w:color="auto"/>
                    <w:left w:val="none" w:sz="0" w:space="0" w:color="auto"/>
                    <w:bottom w:val="none" w:sz="0" w:space="0" w:color="auto"/>
                    <w:right w:val="none" w:sz="0" w:space="0" w:color="auto"/>
                  </w:divBdr>
                </w:div>
                <w:div w:id="1113548742">
                  <w:marLeft w:val="0"/>
                  <w:marRight w:val="0"/>
                  <w:marTop w:val="0"/>
                  <w:marBottom w:val="0"/>
                  <w:divBdr>
                    <w:top w:val="none" w:sz="0" w:space="0" w:color="auto"/>
                    <w:left w:val="none" w:sz="0" w:space="0" w:color="auto"/>
                    <w:bottom w:val="none" w:sz="0" w:space="0" w:color="auto"/>
                    <w:right w:val="none" w:sz="0" w:space="0" w:color="auto"/>
                  </w:divBdr>
                </w:div>
                <w:div w:id="1116944614">
                  <w:marLeft w:val="0"/>
                  <w:marRight w:val="0"/>
                  <w:marTop w:val="0"/>
                  <w:marBottom w:val="0"/>
                  <w:divBdr>
                    <w:top w:val="none" w:sz="0" w:space="0" w:color="auto"/>
                    <w:left w:val="none" w:sz="0" w:space="0" w:color="auto"/>
                    <w:bottom w:val="none" w:sz="0" w:space="0" w:color="auto"/>
                    <w:right w:val="none" w:sz="0" w:space="0" w:color="auto"/>
                  </w:divBdr>
                </w:div>
                <w:div w:id="1126777698">
                  <w:marLeft w:val="0"/>
                  <w:marRight w:val="0"/>
                  <w:marTop w:val="0"/>
                  <w:marBottom w:val="0"/>
                  <w:divBdr>
                    <w:top w:val="none" w:sz="0" w:space="0" w:color="auto"/>
                    <w:left w:val="none" w:sz="0" w:space="0" w:color="auto"/>
                    <w:bottom w:val="none" w:sz="0" w:space="0" w:color="auto"/>
                    <w:right w:val="none" w:sz="0" w:space="0" w:color="auto"/>
                  </w:divBdr>
                </w:div>
                <w:div w:id="1149905272">
                  <w:marLeft w:val="0"/>
                  <w:marRight w:val="0"/>
                  <w:marTop w:val="0"/>
                  <w:marBottom w:val="0"/>
                  <w:divBdr>
                    <w:top w:val="none" w:sz="0" w:space="0" w:color="auto"/>
                    <w:left w:val="none" w:sz="0" w:space="0" w:color="auto"/>
                    <w:bottom w:val="none" w:sz="0" w:space="0" w:color="auto"/>
                    <w:right w:val="none" w:sz="0" w:space="0" w:color="auto"/>
                  </w:divBdr>
                </w:div>
                <w:div w:id="1152403687">
                  <w:marLeft w:val="0"/>
                  <w:marRight w:val="0"/>
                  <w:marTop w:val="0"/>
                  <w:marBottom w:val="0"/>
                  <w:divBdr>
                    <w:top w:val="none" w:sz="0" w:space="0" w:color="auto"/>
                    <w:left w:val="none" w:sz="0" w:space="0" w:color="auto"/>
                    <w:bottom w:val="none" w:sz="0" w:space="0" w:color="auto"/>
                    <w:right w:val="none" w:sz="0" w:space="0" w:color="auto"/>
                  </w:divBdr>
                </w:div>
                <w:div w:id="1159493106">
                  <w:marLeft w:val="0"/>
                  <w:marRight w:val="0"/>
                  <w:marTop w:val="0"/>
                  <w:marBottom w:val="0"/>
                  <w:divBdr>
                    <w:top w:val="none" w:sz="0" w:space="0" w:color="auto"/>
                    <w:left w:val="none" w:sz="0" w:space="0" w:color="auto"/>
                    <w:bottom w:val="none" w:sz="0" w:space="0" w:color="auto"/>
                    <w:right w:val="none" w:sz="0" w:space="0" w:color="auto"/>
                  </w:divBdr>
                </w:div>
                <w:div w:id="1160653697">
                  <w:marLeft w:val="0"/>
                  <w:marRight w:val="0"/>
                  <w:marTop w:val="0"/>
                  <w:marBottom w:val="0"/>
                  <w:divBdr>
                    <w:top w:val="none" w:sz="0" w:space="0" w:color="auto"/>
                    <w:left w:val="none" w:sz="0" w:space="0" w:color="auto"/>
                    <w:bottom w:val="none" w:sz="0" w:space="0" w:color="auto"/>
                    <w:right w:val="none" w:sz="0" w:space="0" w:color="auto"/>
                  </w:divBdr>
                </w:div>
                <w:div w:id="1166752380">
                  <w:marLeft w:val="0"/>
                  <w:marRight w:val="0"/>
                  <w:marTop w:val="0"/>
                  <w:marBottom w:val="0"/>
                  <w:divBdr>
                    <w:top w:val="none" w:sz="0" w:space="0" w:color="auto"/>
                    <w:left w:val="none" w:sz="0" w:space="0" w:color="auto"/>
                    <w:bottom w:val="none" w:sz="0" w:space="0" w:color="auto"/>
                    <w:right w:val="none" w:sz="0" w:space="0" w:color="auto"/>
                  </w:divBdr>
                </w:div>
                <w:div w:id="1169098546">
                  <w:marLeft w:val="0"/>
                  <w:marRight w:val="0"/>
                  <w:marTop w:val="0"/>
                  <w:marBottom w:val="0"/>
                  <w:divBdr>
                    <w:top w:val="none" w:sz="0" w:space="0" w:color="auto"/>
                    <w:left w:val="none" w:sz="0" w:space="0" w:color="auto"/>
                    <w:bottom w:val="none" w:sz="0" w:space="0" w:color="auto"/>
                    <w:right w:val="none" w:sz="0" w:space="0" w:color="auto"/>
                  </w:divBdr>
                </w:div>
                <w:div w:id="1177038515">
                  <w:marLeft w:val="0"/>
                  <w:marRight w:val="0"/>
                  <w:marTop w:val="0"/>
                  <w:marBottom w:val="0"/>
                  <w:divBdr>
                    <w:top w:val="none" w:sz="0" w:space="0" w:color="auto"/>
                    <w:left w:val="none" w:sz="0" w:space="0" w:color="auto"/>
                    <w:bottom w:val="none" w:sz="0" w:space="0" w:color="auto"/>
                    <w:right w:val="none" w:sz="0" w:space="0" w:color="auto"/>
                  </w:divBdr>
                </w:div>
                <w:div w:id="1177427613">
                  <w:marLeft w:val="0"/>
                  <w:marRight w:val="0"/>
                  <w:marTop w:val="0"/>
                  <w:marBottom w:val="0"/>
                  <w:divBdr>
                    <w:top w:val="none" w:sz="0" w:space="0" w:color="auto"/>
                    <w:left w:val="none" w:sz="0" w:space="0" w:color="auto"/>
                    <w:bottom w:val="none" w:sz="0" w:space="0" w:color="auto"/>
                    <w:right w:val="none" w:sz="0" w:space="0" w:color="auto"/>
                  </w:divBdr>
                </w:div>
                <w:div w:id="1202934388">
                  <w:marLeft w:val="0"/>
                  <w:marRight w:val="0"/>
                  <w:marTop w:val="0"/>
                  <w:marBottom w:val="0"/>
                  <w:divBdr>
                    <w:top w:val="none" w:sz="0" w:space="0" w:color="auto"/>
                    <w:left w:val="none" w:sz="0" w:space="0" w:color="auto"/>
                    <w:bottom w:val="none" w:sz="0" w:space="0" w:color="auto"/>
                    <w:right w:val="none" w:sz="0" w:space="0" w:color="auto"/>
                  </w:divBdr>
                </w:div>
                <w:div w:id="1209877869">
                  <w:marLeft w:val="0"/>
                  <w:marRight w:val="0"/>
                  <w:marTop w:val="0"/>
                  <w:marBottom w:val="0"/>
                  <w:divBdr>
                    <w:top w:val="none" w:sz="0" w:space="0" w:color="auto"/>
                    <w:left w:val="none" w:sz="0" w:space="0" w:color="auto"/>
                    <w:bottom w:val="none" w:sz="0" w:space="0" w:color="auto"/>
                    <w:right w:val="none" w:sz="0" w:space="0" w:color="auto"/>
                  </w:divBdr>
                </w:div>
                <w:div w:id="1211500303">
                  <w:marLeft w:val="0"/>
                  <w:marRight w:val="0"/>
                  <w:marTop w:val="0"/>
                  <w:marBottom w:val="0"/>
                  <w:divBdr>
                    <w:top w:val="none" w:sz="0" w:space="0" w:color="auto"/>
                    <w:left w:val="none" w:sz="0" w:space="0" w:color="auto"/>
                    <w:bottom w:val="none" w:sz="0" w:space="0" w:color="auto"/>
                    <w:right w:val="none" w:sz="0" w:space="0" w:color="auto"/>
                  </w:divBdr>
                </w:div>
                <w:div w:id="1225943874">
                  <w:marLeft w:val="0"/>
                  <w:marRight w:val="0"/>
                  <w:marTop w:val="0"/>
                  <w:marBottom w:val="0"/>
                  <w:divBdr>
                    <w:top w:val="none" w:sz="0" w:space="0" w:color="auto"/>
                    <w:left w:val="none" w:sz="0" w:space="0" w:color="auto"/>
                    <w:bottom w:val="none" w:sz="0" w:space="0" w:color="auto"/>
                    <w:right w:val="none" w:sz="0" w:space="0" w:color="auto"/>
                  </w:divBdr>
                </w:div>
                <w:div w:id="1228345364">
                  <w:marLeft w:val="0"/>
                  <w:marRight w:val="0"/>
                  <w:marTop w:val="0"/>
                  <w:marBottom w:val="0"/>
                  <w:divBdr>
                    <w:top w:val="none" w:sz="0" w:space="0" w:color="auto"/>
                    <w:left w:val="none" w:sz="0" w:space="0" w:color="auto"/>
                    <w:bottom w:val="none" w:sz="0" w:space="0" w:color="auto"/>
                    <w:right w:val="none" w:sz="0" w:space="0" w:color="auto"/>
                  </w:divBdr>
                </w:div>
                <w:div w:id="1228495863">
                  <w:marLeft w:val="0"/>
                  <w:marRight w:val="0"/>
                  <w:marTop w:val="0"/>
                  <w:marBottom w:val="0"/>
                  <w:divBdr>
                    <w:top w:val="none" w:sz="0" w:space="0" w:color="auto"/>
                    <w:left w:val="none" w:sz="0" w:space="0" w:color="auto"/>
                    <w:bottom w:val="none" w:sz="0" w:space="0" w:color="auto"/>
                    <w:right w:val="none" w:sz="0" w:space="0" w:color="auto"/>
                  </w:divBdr>
                </w:div>
                <w:div w:id="1232304571">
                  <w:marLeft w:val="0"/>
                  <w:marRight w:val="0"/>
                  <w:marTop w:val="0"/>
                  <w:marBottom w:val="0"/>
                  <w:divBdr>
                    <w:top w:val="none" w:sz="0" w:space="0" w:color="auto"/>
                    <w:left w:val="none" w:sz="0" w:space="0" w:color="auto"/>
                    <w:bottom w:val="none" w:sz="0" w:space="0" w:color="auto"/>
                    <w:right w:val="none" w:sz="0" w:space="0" w:color="auto"/>
                  </w:divBdr>
                </w:div>
                <w:div w:id="1241410365">
                  <w:marLeft w:val="0"/>
                  <w:marRight w:val="0"/>
                  <w:marTop w:val="0"/>
                  <w:marBottom w:val="0"/>
                  <w:divBdr>
                    <w:top w:val="none" w:sz="0" w:space="0" w:color="auto"/>
                    <w:left w:val="none" w:sz="0" w:space="0" w:color="auto"/>
                    <w:bottom w:val="none" w:sz="0" w:space="0" w:color="auto"/>
                    <w:right w:val="none" w:sz="0" w:space="0" w:color="auto"/>
                  </w:divBdr>
                </w:div>
                <w:div w:id="1246036543">
                  <w:marLeft w:val="0"/>
                  <w:marRight w:val="0"/>
                  <w:marTop w:val="0"/>
                  <w:marBottom w:val="0"/>
                  <w:divBdr>
                    <w:top w:val="none" w:sz="0" w:space="0" w:color="auto"/>
                    <w:left w:val="none" w:sz="0" w:space="0" w:color="auto"/>
                    <w:bottom w:val="none" w:sz="0" w:space="0" w:color="auto"/>
                    <w:right w:val="none" w:sz="0" w:space="0" w:color="auto"/>
                  </w:divBdr>
                </w:div>
                <w:div w:id="1247153570">
                  <w:marLeft w:val="0"/>
                  <w:marRight w:val="0"/>
                  <w:marTop w:val="0"/>
                  <w:marBottom w:val="0"/>
                  <w:divBdr>
                    <w:top w:val="none" w:sz="0" w:space="0" w:color="auto"/>
                    <w:left w:val="none" w:sz="0" w:space="0" w:color="auto"/>
                    <w:bottom w:val="none" w:sz="0" w:space="0" w:color="auto"/>
                    <w:right w:val="none" w:sz="0" w:space="0" w:color="auto"/>
                  </w:divBdr>
                </w:div>
                <w:div w:id="1252812819">
                  <w:marLeft w:val="0"/>
                  <w:marRight w:val="0"/>
                  <w:marTop w:val="0"/>
                  <w:marBottom w:val="0"/>
                  <w:divBdr>
                    <w:top w:val="none" w:sz="0" w:space="0" w:color="auto"/>
                    <w:left w:val="none" w:sz="0" w:space="0" w:color="auto"/>
                    <w:bottom w:val="none" w:sz="0" w:space="0" w:color="auto"/>
                    <w:right w:val="none" w:sz="0" w:space="0" w:color="auto"/>
                  </w:divBdr>
                </w:div>
                <w:div w:id="1252818785">
                  <w:marLeft w:val="0"/>
                  <w:marRight w:val="0"/>
                  <w:marTop w:val="0"/>
                  <w:marBottom w:val="0"/>
                  <w:divBdr>
                    <w:top w:val="none" w:sz="0" w:space="0" w:color="auto"/>
                    <w:left w:val="none" w:sz="0" w:space="0" w:color="auto"/>
                    <w:bottom w:val="none" w:sz="0" w:space="0" w:color="auto"/>
                    <w:right w:val="none" w:sz="0" w:space="0" w:color="auto"/>
                  </w:divBdr>
                </w:div>
                <w:div w:id="1257245519">
                  <w:marLeft w:val="0"/>
                  <w:marRight w:val="0"/>
                  <w:marTop w:val="0"/>
                  <w:marBottom w:val="0"/>
                  <w:divBdr>
                    <w:top w:val="none" w:sz="0" w:space="0" w:color="auto"/>
                    <w:left w:val="none" w:sz="0" w:space="0" w:color="auto"/>
                    <w:bottom w:val="none" w:sz="0" w:space="0" w:color="auto"/>
                    <w:right w:val="none" w:sz="0" w:space="0" w:color="auto"/>
                  </w:divBdr>
                </w:div>
                <w:div w:id="1261261795">
                  <w:marLeft w:val="0"/>
                  <w:marRight w:val="0"/>
                  <w:marTop w:val="0"/>
                  <w:marBottom w:val="0"/>
                  <w:divBdr>
                    <w:top w:val="none" w:sz="0" w:space="0" w:color="auto"/>
                    <w:left w:val="none" w:sz="0" w:space="0" w:color="auto"/>
                    <w:bottom w:val="none" w:sz="0" w:space="0" w:color="auto"/>
                    <w:right w:val="none" w:sz="0" w:space="0" w:color="auto"/>
                  </w:divBdr>
                </w:div>
                <w:div w:id="1270820041">
                  <w:marLeft w:val="0"/>
                  <w:marRight w:val="0"/>
                  <w:marTop w:val="0"/>
                  <w:marBottom w:val="0"/>
                  <w:divBdr>
                    <w:top w:val="none" w:sz="0" w:space="0" w:color="auto"/>
                    <w:left w:val="none" w:sz="0" w:space="0" w:color="auto"/>
                    <w:bottom w:val="none" w:sz="0" w:space="0" w:color="auto"/>
                    <w:right w:val="none" w:sz="0" w:space="0" w:color="auto"/>
                  </w:divBdr>
                </w:div>
                <w:div w:id="1271086726">
                  <w:marLeft w:val="0"/>
                  <w:marRight w:val="0"/>
                  <w:marTop w:val="0"/>
                  <w:marBottom w:val="0"/>
                  <w:divBdr>
                    <w:top w:val="none" w:sz="0" w:space="0" w:color="auto"/>
                    <w:left w:val="none" w:sz="0" w:space="0" w:color="auto"/>
                    <w:bottom w:val="none" w:sz="0" w:space="0" w:color="auto"/>
                    <w:right w:val="none" w:sz="0" w:space="0" w:color="auto"/>
                  </w:divBdr>
                </w:div>
                <w:div w:id="1274166756">
                  <w:marLeft w:val="0"/>
                  <w:marRight w:val="0"/>
                  <w:marTop w:val="0"/>
                  <w:marBottom w:val="0"/>
                  <w:divBdr>
                    <w:top w:val="none" w:sz="0" w:space="0" w:color="auto"/>
                    <w:left w:val="none" w:sz="0" w:space="0" w:color="auto"/>
                    <w:bottom w:val="none" w:sz="0" w:space="0" w:color="auto"/>
                    <w:right w:val="none" w:sz="0" w:space="0" w:color="auto"/>
                  </w:divBdr>
                </w:div>
                <w:div w:id="1279609015">
                  <w:marLeft w:val="0"/>
                  <w:marRight w:val="0"/>
                  <w:marTop w:val="0"/>
                  <w:marBottom w:val="0"/>
                  <w:divBdr>
                    <w:top w:val="none" w:sz="0" w:space="0" w:color="auto"/>
                    <w:left w:val="none" w:sz="0" w:space="0" w:color="auto"/>
                    <w:bottom w:val="none" w:sz="0" w:space="0" w:color="auto"/>
                    <w:right w:val="none" w:sz="0" w:space="0" w:color="auto"/>
                  </w:divBdr>
                </w:div>
                <w:div w:id="1279723939">
                  <w:marLeft w:val="0"/>
                  <w:marRight w:val="0"/>
                  <w:marTop w:val="0"/>
                  <w:marBottom w:val="0"/>
                  <w:divBdr>
                    <w:top w:val="none" w:sz="0" w:space="0" w:color="auto"/>
                    <w:left w:val="none" w:sz="0" w:space="0" w:color="auto"/>
                    <w:bottom w:val="none" w:sz="0" w:space="0" w:color="auto"/>
                    <w:right w:val="none" w:sz="0" w:space="0" w:color="auto"/>
                  </w:divBdr>
                </w:div>
                <w:div w:id="1286933209">
                  <w:marLeft w:val="0"/>
                  <w:marRight w:val="0"/>
                  <w:marTop w:val="0"/>
                  <w:marBottom w:val="0"/>
                  <w:divBdr>
                    <w:top w:val="none" w:sz="0" w:space="0" w:color="auto"/>
                    <w:left w:val="none" w:sz="0" w:space="0" w:color="auto"/>
                    <w:bottom w:val="none" w:sz="0" w:space="0" w:color="auto"/>
                    <w:right w:val="none" w:sz="0" w:space="0" w:color="auto"/>
                  </w:divBdr>
                </w:div>
                <w:div w:id="1305893740">
                  <w:marLeft w:val="0"/>
                  <w:marRight w:val="0"/>
                  <w:marTop w:val="0"/>
                  <w:marBottom w:val="0"/>
                  <w:divBdr>
                    <w:top w:val="none" w:sz="0" w:space="0" w:color="auto"/>
                    <w:left w:val="none" w:sz="0" w:space="0" w:color="auto"/>
                    <w:bottom w:val="none" w:sz="0" w:space="0" w:color="auto"/>
                    <w:right w:val="none" w:sz="0" w:space="0" w:color="auto"/>
                  </w:divBdr>
                </w:div>
                <w:div w:id="1309558310">
                  <w:marLeft w:val="0"/>
                  <w:marRight w:val="0"/>
                  <w:marTop w:val="0"/>
                  <w:marBottom w:val="0"/>
                  <w:divBdr>
                    <w:top w:val="none" w:sz="0" w:space="0" w:color="auto"/>
                    <w:left w:val="none" w:sz="0" w:space="0" w:color="auto"/>
                    <w:bottom w:val="none" w:sz="0" w:space="0" w:color="auto"/>
                    <w:right w:val="none" w:sz="0" w:space="0" w:color="auto"/>
                  </w:divBdr>
                </w:div>
                <w:div w:id="1325665543">
                  <w:marLeft w:val="0"/>
                  <w:marRight w:val="0"/>
                  <w:marTop w:val="0"/>
                  <w:marBottom w:val="0"/>
                  <w:divBdr>
                    <w:top w:val="none" w:sz="0" w:space="0" w:color="auto"/>
                    <w:left w:val="none" w:sz="0" w:space="0" w:color="auto"/>
                    <w:bottom w:val="none" w:sz="0" w:space="0" w:color="auto"/>
                    <w:right w:val="none" w:sz="0" w:space="0" w:color="auto"/>
                  </w:divBdr>
                </w:div>
                <w:div w:id="1327825811">
                  <w:marLeft w:val="0"/>
                  <w:marRight w:val="0"/>
                  <w:marTop w:val="0"/>
                  <w:marBottom w:val="0"/>
                  <w:divBdr>
                    <w:top w:val="none" w:sz="0" w:space="0" w:color="auto"/>
                    <w:left w:val="none" w:sz="0" w:space="0" w:color="auto"/>
                    <w:bottom w:val="none" w:sz="0" w:space="0" w:color="auto"/>
                    <w:right w:val="none" w:sz="0" w:space="0" w:color="auto"/>
                  </w:divBdr>
                </w:div>
                <w:div w:id="1330249980">
                  <w:marLeft w:val="0"/>
                  <w:marRight w:val="0"/>
                  <w:marTop w:val="0"/>
                  <w:marBottom w:val="0"/>
                  <w:divBdr>
                    <w:top w:val="none" w:sz="0" w:space="0" w:color="auto"/>
                    <w:left w:val="none" w:sz="0" w:space="0" w:color="auto"/>
                    <w:bottom w:val="none" w:sz="0" w:space="0" w:color="auto"/>
                    <w:right w:val="none" w:sz="0" w:space="0" w:color="auto"/>
                  </w:divBdr>
                </w:div>
                <w:div w:id="1330789830">
                  <w:marLeft w:val="0"/>
                  <w:marRight w:val="0"/>
                  <w:marTop w:val="0"/>
                  <w:marBottom w:val="0"/>
                  <w:divBdr>
                    <w:top w:val="none" w:sz="0" w:space="0" w:color="auto"/>
                    <w:left w:val="none" w:sz="0" w:space="0" w:color="auto"/>
                    <w:bottom w:val="none" w:sz="0" w:space="0" w:color="auto"/>
                    <w:right w:val="none" w:sz="0" w:space="0" w:color="auto"/>
                  </w:divBdr>
                </w:div>
                <w:div w:id="1331982041">
                  <w:marLeft w:val="0"/>
                  <w:marRight w:val="0"/>
                  <w:marTop w:val="0"/>
                  <w:marBottom w:val="0"/>
                  <w:divBdr>
                    <w:top w:val="none" w:sz="0" w:space="0" w:color="auto"/>
                    <w:left w:val="none" w:sz="0" w:space="0" w:color="auto"/>
                    <w:bottom w:val="none" w:sz="0" w:space="0" w:color="auto"/>
                    <w:right w:val="none" w:sz="0" w:space="0" w:color="auto"/>
                  </w:divBdr>
                </w:div>
                <w:div w:id="1337270186">
                  <w:marLeft w:val="0"/>
                  <w:marRight w:val="0"/>
                  <w:marTop w:val="0"/>
                  <w:marBottom w:val="0"/>
                  <w:divBdr>
                    <w:top w:val="none" w:sz="0" w:space="0" w:color="auto"/>
                    <w:left w:val="none" w:sz="0" w:space="0" w:color="auto"/>
                    <w:bottom w:val="none" w:sz="0" w:space="0" w:color="auto"/>
                    <w:right w:val="none" w:sz="0" w:space="0" w:color="auto"/>
                  </w:divBdr>
                </w:div>
                <w:div w:id="1352074690">
                  <w:marLeft w:val="0"/>
                  <w:marRight w:val="0"/>
                  <w:marTop w:val="0"/>
                  <w:marBottom w:val="0"/>
                  <w:divBdr>
                    <w:top w:val="none" w:sz="0" w:space="0" w:color="auto"/>
                    <w:left w:val="none" w:sz="0" w:space="0" w:color="auto"/>
                    <w:bottom w:val="none" w:sz="0" w:space="0" w:color="auto"/>
                    <w:right w:val="none" w:sz="0" w:space="0" w:color="auto"/>
                  </w:divBdr>
                </w:div>
                <w:div w:id="1357775481">
                  <w:marLeft w:val="0"/>
                  <w:marRight w:val="0"/>
                  <w:marTop w:val="0"/>
                  <w:marBottom w:val="0"/>
                  <w:divBdr>
                    <w:top w:val="none" w:sz="0" w:space="0" w:color="auto"/>
                    <w:left w:val="none" w:sz="0" w:space="0" w:color="auto"/>
                    <w:bottom w:val="none" w:sz="0" w:space="0" w:color="auto"/>
                    <w:right w:val="none" w:sz="0" w:space="0" w:color="auto"/>
                  </w:divBdr>
                </w:div>
                <w:div w:id="1361011322">
                  <w:marLeft w:val="0"/>
                  <w:marRight w:val="0"/>
                  <w:marTop w:val="0"/>
                  <w:marBottom w:val="0"/>
                  <w:divBdr>
                    <w:top w:val="none" w:sz="0" w:space="0" w:color="auto"/>
                    <w:left w:val="none" w:sz="0" w:space="0" w:color="auto"/>
                    <w:bottom w:val="none" w:sz="0" w:space="0" w:color="auto"/>
                    <w:right w:val="none" w:sz="0" w:space="0" w:color="auto"/>
                  </w:divBdr>
                </w:div>
                <w:div w:id="1365712957">
                  <w:marLeft w:val="0"/>
                  <w:marRight w:val="0"/>
                  <w:marTop w:val="0"/>
                  <w:marBottom w:val="0"/>
                  <w:divBdr>
                    <w:top w:val="none" w:sz="0" w:space="0" w:color="auto"/>
                    <w:left w:val="none" w:sz="0" w:space="0" w:color="auto"/>
                    <w:bottom w:val="none" w:sz="0" w:space="0" w:color="auto"/>
                    <w:right w:val="none" w:sz="0" w:space="0" w:color="auto"/>
                  </w:divBdr>
                </w:div>
                <w:div w:id="1376616265">
                  <w:marLeft w:val="0"/>
                  <w:marRight w:val="0"/>
                  <w:marTop w:val="0"/>
                  <w:marBottom w:val="0"/>
                  <w:divBdr>
                    <w:top w:val="none" w:sz="0" w:space="0" w:color="auto"/>
                    <w:left w:val="none" w:sz="0" w:space="0" w:color="auto"/>
                    <w:bottom w:val="none" w:sz="0" w:space="0" w:color="auto"/>
                    <w:right w:val="none" w:sz="0" w:space="0" w:color="auto"/>
                  </w:divBdr>
                </w:div>
                <w:div w:id="1378164165">
                  <w:marLeft w:val="0"/>
                  <w:marRight w:val="0"/>
                  <w:marTop w:val="0"/>
                  <w:marBottom w:val="0"/>
                  <w:divBdr>
                    <w:top w:val="none" w:sz="0" w:space="0" w:color="auto"/>
                    <w:left w:val="none" w:sz="0" w:space="0" w:color="auto"/>
                    <w:bottom w:val="none" w:sz="0" w:space="0" w:color="auto"/>
                    <w:right w:val="none" w:sz="0" w:space="0" w:color="auto"/>
                  </w:divBdr>
                </w:div>
                <w:div w:id="1384671050">
                  <w:marLeft w:val="0"/>
                  <w:marRight w:val="0"/>
                  <w:marTop w:val="0"/>
                  <w:marBottom w:val="0"/>
                  <w:divBdr>
                    <w:top w:val="none" w:sz="0" w:space="0" w:color="auto"/>
                    <w:left w:val="none" w:sz="0" w:space="0" w:color="auto"/>
                    <w:bottom w:val="none" w:sz="0" w:space="0" w:color="auto"/>
                    <w:right w:val="none" w:sz="0" w:space="0" w:color="auto"/>
                  </w:divBdr>
                </w:div>
                <w:div w:id="1405252942">
                  <w:marLeft w:val="0"/>
                  <w:marRight w:val="0"/>
                  <w:marTop w:val="0"/>
                  <w:marBottom w:val="0"/>
                  <w:divBdr>
                    <w:top w:val="none" w:sz="0" w:space="0" w:color="auto"/>
                    <w:left w:val="none" w:sz="0" w:space="0" w:color="auto"/>
                    <w:bottom w:val="none" w:sz="0" w:space="0" w:color="auto"/>
                    <w:right w:val="none" w:sz="0" w:space="0" w:color="auto"/>
                  </w:divBdr>
                </w:div>
                <w:div w:id="1416785527">
                  <w:marLeft w:val="0"/>
                  <w:marRight w:val="0"/>
                  <w:marTop w:val="0"/>
                  <w:marBottom w:val="0"/>
                  <w:divBdr>
                    <w:top w:val="none" w:sz="0" w:space="0" w:color="auto"/>
                    <w:left w:val="none" w:sz="0" w:space="0" w:color="auto"/>
                    <w:bottom w:val="none" w:sz="0" w:space="0" w:color="auto"/>
                    <w:right w:val="none" w:sz="0" w:space="0" w:color="auto"/>
                  </w:divBdr>
                </w:div>
                <w:div w:id="1417171371">
                  <w:marLeft w:val="0"/>
                  <w:marRight w:val="0"/>
                  <w:marTop w:val="0"/>
                  <w:marBottom w:val="0"/>
                  <w:divBdr>
                    <w:top w:val="none" w:sz="0" w:space="0" w:color="auto"/>
                    <w:left w:val="none" w:sz="0" w:space="0" w:color="auto"/>
                    <w:bottom w:val="none" w:sz="0" w:space="0" w:color="auto"/>
                    <w:right w:val="none" w:sz="0" w:space="0" w:color="auto"/>
                  </w:divBdr>
                </w:div>
                <w:div w:id="1424230580">
                  <w:marLeft w:val="0"/>
                  <w:marRight w:val="0"/>
                  <w:marTop w:val="0"/>
                  <w:marBottom w:val="0"/>
                  <w:divBdr>
                    <w:top w:val="none" w:sz="0" w:space="0" w:color="auto"/>
                    <w:left w:val="none" w:sz="0" w:space="0" w:color="auto"/>
                    <w:bottom w:val="none" w:sz="0" w:space="0" w:color="auto"/>
                    <w:right w:val="none" w:sz="0" w:space="0" w:color="auto"/>
                  </w:divBdr>
                </w:div>
                <w:div w:id="1425027588">
                  <w:marLeft w:val="0"/>
                  <w:marRight w:val="0"/>
                  <w:marTop w:val="0"/>
                  <w:marBottom w:val="0"/>
                  <w:divBdr>
                    <w:top w:val="none" w:sz="0" w:space="0" w:color="auto"/>
                    <w:left w:val="none" w:sz="0" w:space="0" w:color="auto"/>
                    <w:bottom w:val="none" w:sz="0" w:space="0" w:color="auto"/>
                    <w:right w:val="none" w:sz="0" w:space="0" w:color="auto"/>
                  </w:divBdr>
                </w:div>
                <w:div w:id="1430613845">
                  <w:marLeft w:val="0"/>
                  <w:marRight w:val="0"/>
                  <w:marTop w:val="0"/>
                  <w:marBottom w:val="0"/>
                  <w:divBdr>
                    <w:top w:val="none" w:sz="0" w:space="0" w:color="auto"/>
                    <w:left w:val="none" w:sz="0" w:space="0" w:color="auto"/>
                    <w:bottom w:val="none" w:sz="0" w:space="0" w:color="auto"/>
                    <w:right w:val="none" w:sz="0" w:space="0" w:color="auto"/>
                  </w:divBdr>
                </w:div>
                <w:div w:id="1437335556">
                  <w:marLeft w:val="0"/>
                  <w:marRight w:val="0"/>
                  <w:marTop w:val="0"/>
                  <w:marBottom w:val="0"/>
                  <w:divBdr>
                    <w:top w:val="none" w:sz="0" w:space="0" w:color="auto"/>
                    <w:left w:val="none" w:sz="0" w:space="0" w:color="auto"/>
                    <w:bottom w:val="none" w:sz="0" w:space="0" w:color="auto"/>
                    <w:right w:val="none" w:sz="0" w:space="0" w:color="auto"/>
                  </w:divBdr>
                </w:div>
                <w:div w:id="1443308882">
                  <w:marLeft w:val="0"/>
                  <w:marRight w:val="0"/>
                  <w:marTop w:val="0"/>
                  <w:marBottom w:val="0"/>
                  <w:divBdr>
                    <w:top w:val="none" w:sz="0" w:space="0" w:color="auto"/>
                    <w:left w:val="none" w:sz="0" w:space="0" w:color="auto"/>
                    <w:bottom w:val="none" w:sz="0" w:space="0" w:color="auto"/>
                    <w:right w:val="none" w:sz="0" w:space="0" w:color="auto"/>
                  </w:divBdr>
                </w:div>
                <w:div w:id="1453016592">
                  <w:marLeft w:val="0"/>
                  <w:marRight w:val="0"/>
                  <w:marTop w:val="0"/>
                  <w:marBottom w:val="0"/>
                  <w:divBdr>
                    <w:top w:val="none" w:sz="0" w:space="0" w:color="auto"/>
                    <w:left w:val="none" w:sz="0" w:space="0" w:color="auto"/>
                    <w:bottom w:val="none" w:sz="0" w:space="0" w:color="auto"/>
                    <w:right w:val="none" w:sz="0" w:space="0" w:color="auto"/>
                  </w:divBdr>
                </w:div>
                <w:div w:id="1453862454">
                  <w:marLeft w:val="0"/>
                  <w:marRight w:val="0"/>
                  <w:marTop w:val="0"/>
                  <w:marBottom w:val="0"/>
                  <w:divBdr>
                    <w:top w:val="none" w:sz="0" w:space="0" w:color="auto"/>
                    <w:left w:val="none" w:sz="0" w:space="0" w:color="auto"/>
                    <w:bottom w:val="none" w:sz="0" w:space="0" w:color="auto"/>
                    <w:right w:val="none" w:sz="0" w:space="0" w:color="auto"/>
                  </w:divBdr>
                </w:div>
                <w:div w:id="1470174027">
                  <w:marLeft w:val="0"/>
                  <w:marRight w:val="0"/>
                  <w:marTop w:val="0"/>
                  <w:marBottom w:val="0"/>
                  <w:divBdr>
                    <w:top w:val="none" w:sz="0" w:space="0" w:color="auto"/>
                    <w:left w:val="none" w:sz="0" w:space="0" w:color="auto"/>
                    <w:bottom w:val="none" w:sz="0" w:space="0" w:color="auto"/>
                    <w:right w:val="none" w:sz="0" w:space="0" w:color="auto"/>
                  </w:divBdr>
                </w:div>
                <w:div w:id="1476412503">
                  <w:marLeft w:val="0"/>
                  <w:marRight w:val="0"/>
                  <w:marTop w:val="0"/>
                  <w:marBottom w:val="0"/>
                  <w:divBdr>
                    <w:top w:val="none" w:sz="0" w:space="0" w:color="auto"/>
                    <w:left w:val="none" w:sz="0" w:space="0" w:color="auto"/>
                    <w:bottom w:val="none" w:sz="0" w:space="0" w:color="auto"/>
                    <w:right w:val="none" w:sz="0" w:space="0" w:color="auto"/>
                  </w:divBdr>
                </w:div>
                <w:div w:id="1477137380">
                  <w:marLeft w:val="0"/>
                  <w:marRight w:val="0"/>
                  <w:marTop w:val="0"/>
                  <w:marBottom w:val="0"/>
                  <w:divBdr>
                    <w:top w:val="none" w:sz="0" w:space="0" w:color="auto"/>
                    <w:left w:val="none" w:sz="0" w:space="0" w:color="auto"/>
                    <w:bottom w:val="none" w:sz="0" w:space="0" w:color="auto"/>
                    <w:right w:val="none" w:sz="0" w:space="0" w:color="auto"/>
                  </w:divBdr>
                </w:div>
                <w:div w:id="1477260514">
                  <w:marLeft w:val="0"/>
                  <w:marRight w:val="0"/>
                  <w:marTop w:val="0"/>
                  <w:marBottom w:val="0"/>
                  <w:divBdr>
                    <w:top w:val="none" w:sz="0" w:space="0" w:color="auto"/>
                    <w:left w:val="none" w:sz="0" w:space="0" w:color="auto"/>
                    <w:bottom w:val="none" w:sz="0" w:space="0" w:color="auto"/>
                    <w:right w:val="none" w:sz="0" w:space="0" w:color="auto"/>
                  </w:divBdr>
                </w:div>
                <w:div w:id="1478231011">
                  <w:marLeft w:val="0"/>
                  <w:marRight w:val="0"/>
                  <w:marTop w:val="0"/>
                  <w:marBottom w:val="0"/>
                  <w:divBdr>
                    <w:top w:val="none" w:sz="0" w:space="0" w:color="auto"/>
                    <w:left w:val="none" w:sz="0" w:space="0" w:color="auto"/>
                    <w:bottom w:val="none" w:sz="0" w:space="0" w:color="auto"/>
                    <w:right w:val="none" w:sz="0" w:space="0" w:color="auto"/>
                  </w:divBdr>
                </w:div>
                <w:div w:id="1482117546">
                  <w:marLeft w:val="0"/>
                  <w:marRight w:val="0"/>
                  <w:marTop w:val="0"/>
                  <w:marBottom w:val="0"/>
                  <w:divBdr>
                    <w:top w:val="none" w:sz="0" w:space="0" w:color="auto"/>
                    <w:left w:val="none" w:sz="0" w:space="0" w:color="auto"/>
                    <w:bottom w:val="none" w:sz="0" w:space="0" w:color="auto"/>
                    <w:right w:val="none" w:sz="0" w:space="0" w:color="auto"/>
                  </w:divBdr>
                </w:div>
                <w:div w:id="1491362016">
                  <w:marLeft w:val="0"/>
                  <w:marRight w:val="0"/>
                  <w:marTop w:val="0"/>
                  <w:marBottom w:val="0"/>
                  <w:divBdr>
                    <w:top w:val="none" w:sz="0" w:space="0" w:color="auto"/>
                    <w:left w:val="none" w:sz="0" w:space="0" w:color="auto"/>
                    <w:bottom w:val="none" w:sz="0" w:space="0" w:color="auto"/>
                    <w:right w:val="none" w:sz="0" w:space="0" w:color="auto"/>
                  </w:divBdr>
                </w:div>
                <w:div w:id="1500080186">
                  <w:marLeft w:val="0"/>
                  <w:marRight w:val="0"/>
                  <w:marTop w:val="0"/>
                  <w:marBottom w:val="0"/>
                  <w:divBdr>
                    <w:top w:val="none" w:sz="0" w:space="0" w:color="auto"/>
                    <w:left w:val="none" w:sz="0" w:space="0" w:color="auto"/>
                    <w:bottom w:val="none" w:sz="0" w:space="0" w:color="auto"/>
                    <w:right w:val="none" w:sz="0" w:space="0" w:color="auto"/>
                  </w:divBdr>
                </w:div>
                <w:div w:id="1502892963">
                  <w:marLeft w:val="0"/>
                  <w:marRight w:val="0"/>
                  <w:marTop w:val="0"/>
                  <w:marBottom w:val="0"/>
                  <w:divBdr>
                    <w:top w:val="none" w:sz="0" w:space="0" w:color="auto"/>
                    <w:left w:val="none" w:sz="0" w:space="0" w:color="auto"/>
                    <w:bottom w:val="none" w:sz="0" w:space="0" w:color="auto"/>
                    <w:right w:val="none" w:sz="0" w:space="0" w:color="auto"/>
                  </w:divBdr>
                </w:div>
                <w:div w:id="1505709606">
                  <w:marLeft w:val="0"/>
                  <w:marRight w:val="0"/>
                  <w:marTop w:val="0"/>
                  <w:marBottom w:val="0"/>
                  <w:divBdr>
                    <w:top w:val="none" w:sz="0" w:space="0" w:color="auto"/>
                    <w:left w:val="none" w:sz="0" w:space="0" w:color="auto"/>
                    <w:bottom w:val="none" w:sz="0" w:space="0" w:color="auto"/>
                    <w:right w:val="none" w:sz="0" w:space="0" w:color="auto"/>
                  </w:divBdr>
                </w:div>
                <w:div w:id="1513102882">
                  <w:marLeft w:val="0"/>
                  <w:marRight w:val="0"/>
                  <w:marTop w:val="0"/>
                  <w:marBottom w:val="0"/>
                  <w:divBdr>
                    <w:top w:val="none" w:sz="0" w:space="0" w:color="auto"/>
                    <w:left w:val="none" w:sz="0" w:space="0" w:color="auto"/>
                    <w:bottom w:val="none" w:sz="0" w:space="0" w:color="auto"/>
                    <w:right w:val="none" w:sz="0" w:space="0" w:color="auto"/>
                  </w:divBdr>
                </w:div>
                <w:div w:id="1517691555">
                  <w:marLeft w:val="0"/>
                  <w:marRight w:val="0"/>
                  <w:marTop w:val="0"/>
                  <w:marBottom w:val="0"/>
                  <w:divBdr>
                    <w:top w:val="none" w:sz="0" w:space="0" w:color="auto"/>
                    <w:left w:val="none" w:sz="0" w:space="0" w:color="auto"/>
                    <w:bottom w:val="none" w:sz="0" w:space="0" w:color="auto"/>
                    <w:right w:val="none" w:sz="0" w:space="0" w:color="auto"/>
                  </w:divBdr>
                </w:div>
                <w:div w:id="1524202787">
                  <w:marLeft w:val="0"/>
                  <w:marRight w:val="0"/>
                  <w:marTop w:val="0"/>
                  <w:marBottom w:val="0"/>
                  <w:divBdr>
                    <w:top w:val="none" w:sz="0" w:space="0" w:color="auto"/>
                    <w:left w:val="none" w:sz="0" w:space="0" w:color="auto"/>
                    <w:bottom w:val="none" w:sz="0" w:space="0" w:color="auto"/>
                    <w:right w:val="none" w:sz="0" w:space="0" w:color="auto"/>
                  </w:divBdr>
                </w:div>
                <w:div w:id="1531916189">
                  <w:marLeft w:val="0"/>
                  <w:marRight w:val="0"/>
                  <w:marTop w:val="0"/>
                  <w:marBottom w:val="0"/>
                  <w:divBdr>
                    <w:top w:val="none" w:sz="0" w:space="0" w:color="auto"/>
                    <w:left w:val="none" w:sz="0" w:space="0" w:color="auto"/>
                    <w:bottom w:val="none" w:sz="0" w:space="0" w:color="auto"/>
                    <w:right w:val="none" w:sz="0" w:space="0" w:color="auto"/>
                  </w:divBdr>
                </w:div>
                <w:div w:id="1542278916">
                  <w:marLeft w:val="0"/>
                  <w:marRight w:val="0"/>
                  <w:marTop w:val="0"/>
                  <w:marBottom w:val="0"/>
                  <w:divBdr>
                    <w:top w:val="none" w:sz="0" w:space="0" w:color="auto"/>
                    <w:left w:val="none" w:sz="0" w:space="0" w:color="auto"/>
                    <w:bottom w:val="none" w:sz="0" w:space="0" w:color="auto"/>
                    <w:right w:val="none" w:sz="0" w:space="0" w:color="auto"/>
                  </w:divBdr>
                </w:div>
                <w:div w:id="1545602421">
                  <w:marLeft w:val="0"/>
                  <w:marRight w:val="0"/>
                  <w:marTop w:val="0"/>
                  <w:marBottom w:val="0"/>
                  <w:divBdr>
                    <w:top w:val="none" w:sz="0" w:space="0" w:color="auto"/>
                    <w:left w:val="none" w:sz="0" w:space="0" w:color="auto"/>
                    <w:bottom w:val="none" w:sz="0" w:space="0" w:color="auto"/>
                    <w:right w:val="none" w:sz="0" w:space="0" w:color="auto"/>
                  </w:divBdr>
                </w:div>
                <w:div w:id="1563566120">
                  <w:marLeft w:val="0"/>
                  <w:marRight w:val="0"/>
                  <w:marTop w:val="0"/>
                  <w:marBottom w:val="0"/>
                  <w:divBdr>
                    <w:top w:val="none" w:sz="0" w:space="0" w:color="auto"/>
                    <w:left w:val="none" w:sz="0" w:space="0" w:color="auto"/>
                    <w:bottom w:val="none" w:sz="0" w:space="0" w:color="auto"/>
                    <w:right w:val="none" w:sz="0" w:space="0" w:color="auto"/>
                  </w:divBdr>
                </w:div>
                <w:div w:id="1567380541">
                  <w:marLeft w:val="0"/>
                  <w:marRight w:val="0"/>
                  <w:marTop w:val="0"/>
                  <w:marBottom w:val="0"/>
                  <w:divBdr>
                    <w:top w:val="none" w:sz="0" w:space="0" w:color="auto"/>
                    <w:left w:val="none" w:sz="0" w:space="0" w:color="auto"/>
                    <w:bottom w:val="none" w:sz="0" w:space="0" w:color="auto"/>
                    <w:right w:val="none" w:sz="0" w:space="0" w:color="auto"/>
                  </w:divBdr>
                </w:div>
                <w:div w:id="1570381233">
                  <w:marLeft w:val="0"/>
                  <w:marRight w:val="0"/>
                  <w:marTop w:val="0"/>
                  <w:marBottom w:val="0"/>
                  <w:divBdr>
                    <w:top w:val="none" w:sz="0" w:space="0" w:color="auto"/>
                    <w:left w:val="none" w:sz="0" w:space="0" w:color="auto"/>
                    <w:bottom w:val="none" w:sz="0" w:space="0" w:color="auto"/>
                    <w:right w:val="none" w:sz="0" w:space="0" w:color="auto"/>
                  </w:divBdr>
                </w:div>
                <w:div w:id="1579945337">
                  <w:marLeft w:val="0"/>
                  <w:marRight w:val="0"/>
                  <w:marTop w:val="0"/>
                  <w:marBottom w:val="0"/>
                  <w:divBdr>
                    <w:top w:val="none" w:sz="0" w:space="0" w:color="auto"/>
                    <w:left w:val="none" w:sz="0" w:space="0" w:color="auto"/>
                    <w:bottom w:val="none" w:sz="0" w:space="0" w:color="auto"/>
                    <w:right w:val="none" w:sz="0" w:space="0" w:color="auto"/>
                  </w:divBdr>
                </w:div>
                <w:div w:id="1584726503">
                  <w:marLeft w:val="0"/>
                  <w:marRight w:val="0"/>
                  <w:marTop w:val="0"/>
                  <w:marBottom w:val="0"/>
                  <w:divBdr>
                    <w:top w:val="none" w:sz="0" w:space="0" w:color="auto"/>
                    <w:left w:val="none" w:sz="0" w:space="0" w:color="auto"/>
                    <w:bottom w:val="none" w:sz="0" w:space="0" w:color="auto"/>
                    <w:right w:val="none" w:sz="0" w:space="0" w:color="auto"/>
                  </w:divBdr>
                </w:div>
                <w:div w:id="1601911814">
                  <w:marLeft w:val="0"/>
                  <w:marRight w:val="0"/>
                  <w:marTop w:val="0"/>
                  <w:marBottom w:val="0"/>
                  <w:divBdr>
                    <w:top w:val="none" w:sz="0" w:space="0" w:color="auto"/>
                    <w:left w:val="none" w:sz="0" w:space="0" w:color="auto"/>
                    <w:bottom w:val="none" w:sz="0" w:space="0" w:color="auto"/>
                    <w:right w:val="none" w:sz="0" w:space="0" w:color="auto"/>
                  </w:divBdr>
                </w:div>
                <w:div w:id="1629429302">
                  <w:marLeft w:val="0"/>
                  <w:marRight w:val="0"/>
                  <w:marTop w:val="0"/>
                  <w:marBottom w:val="0"/>
                  <w:divBdr>
                    <w:top w:val="none" w:sz="0" w:space="0" w:color="auto"/>
                    <w:left w:val="none" w:sz="0" w:space="0" w:color="auto"/>
                    <w:bottom w:val="none" w:sz="0" w:space="0" w:color="auto"/>
                    <w:right w:val="none" w:sz="0" w:space="0" w:color="auto"/>
                  </w:divBdr>
                </w:div>
                <w:div w:id="1649743839">
                  <w:marLeft w:val="0"/>
                  <w:marRight w:val="0"/>
                  <w:marTop w:val="0"/>
                  <w:marBottom w:val="0"/>
                  <w:divBdr>
                    <w:top w:val="none" w:sz="0" w:space="0" w:color="auto"/>
                    <w:left w:val="none" w:sz="0" w:space="0" w:color="auto"/>
                    <w:bottom w:val="none" w:sz="0" w:space="0" w:color="auto"/>
                    <w:right w:val="none" w:sz="0" w:space="0" w:color="auto"/>
                  </w:divBdr>
                </w:div>
                <w:div w:id="1662193600">
                  <w:marLeft w:val="0"/>
                  <w:marRight w:val="0"/>
                  <w:marTop w:val="0"/>
                  <w:marBottom w:val="0"/>
                  <w:divBdr>
                    <w:top w:val="none" w:sz="0" w:space="0" w:color="auto"/>
                    <w:left w:val="none" w:sz="0" w:space="0" w:color="auto"/>
                    <w:bottom w:val="none" w:sz="0" w:space="0" w:color="auto"/>
                    <w:right w:val="none" w:sz="0" w:space="0" w:color="auto"/>
                  </w:divBdr>
                </w:div>
                <w:div w:id="1671132473">
                  <w:marLeft w:val="0"/>
                  <w:marRight w:val="0"/>
                  <w:marTop w:val="0"/>
                  <w:marBottom w:val="0"/>
                  <w:divBdr>
                    <w:top w:val="none" w:sz="0" w:space="0" w:color="auto"/>
                    <w:left w:val="none" w:sz="0" w:space="0" w:color="auto"/>
                    <w:bottom w:val="none" w:sz="0" w:space="0" w:color="auto"/>
                    <w:right w:val="none" w:sz="0" w:space="0" w:color="auto"/>
                  </w:divBdr>
                </w:div>
                <w:div w:id="1671718767">
                  <w:marLeft w:val="0"/>
                  <w:marRight w:val="0"/>
                  <w:marTop w:val="0"/>
                  <w:marBottom w:val="0"/>
                  <w:divBdr>
                    <w:top w:val="none" w:sz="0" w:space="0" w:color="auto"/>
                    <w:left w:val="none" w:sz="0" w:space="0" w:color="auto"/>
                    <w:bottom w:val="none" w:sz="0" w:space="0" w:color="auto"/>
                    <w:right w:val="none" w:sz="0" w:space="0" w:color="auto"/>
                  </w:divBdr>
                </w:div>
                <w:div w:id="1673991845">
                  <w:marLeft w:val="0"/>
                  <w:marRight w:val="0"/>
                  <w:marTop w:val="0"/>
                  <w:marBottom w:val="0"/>
                  <w:divBdr>
                    <w:top w:val="none" w:sz="0" w:space="0" w:color="auto"/>
                    <w:left w:val="none" w:sz="0" w:space="0" w:color="auto"/>
                    <w:bottom w:val="none" w:sz="0" w:space="0" w:color="auto"/>
                    <w:right w:val="none" w:sz="0" w:space="0" w:color="auto"/>
                  </w:divBdr>
                </w:div>
                <w:div w:id="1682851243">
                  <w:marLeft w:val="0"/>
                  <w:marRight w:val="0"/>
                  <w:marTop w:val="0"/>
                  <w:marBottom w:val="0"/>
                  <w:divBdr>
                    <w:top w:val="none" w:sz="0" w:space="0" w:color="auto"/>
                    <w:left w:val="none" w:sz="0" w:space="0" w:color="auto"/>
                    <w:bottom w:val="none" w:sz="0" w:space="0" w:color="auto"/>
                    <w:right w:val="none" w:sz="0" w:space="0" w:color="auto"/>
                  </w:divBdr>
                </w:div>
                <w:div w:id="1690639687">
                  <w:marLeft w:val="0"/>
                  <w:marRight w:val="0"/>
                  <w:marTop w:val="0"/>
                  <w:marBottom w:val="0"/>
                  <w:divBdr>
                    <w:top w:val="none" w:sz="0" w:space="0" w:color="auto"/>
                    <w:left w:val="none" w:sz="0" w:space="0" w:color="auto"/>
                    <w:bottom w:val="none" w:sz="0" w:space="0" w:color="auto"/>
                    <w:right w:val="none" w:sz="0" w:space="0" w:color="auto"/>
                  </w:divBdr>
                </w:div>
                <w:div w:id="1693991265">
                  <w:marLeft w:val="0"/>
                  <w:marRight w:val="0"/>
                  <w:marTop w:val="0"/>
                  <w:marBottom w:val="0"/>
                  <w:divBdr>
                    <w:top w:val="none" w:sz="0" w:space="0" w:color="auto"/>
                    <w:left w:val="none" w:sz="0" w:space="0" w:color="auto"/>
                    <w:bottom w:val="none" w:sz="0" w:space="0" w:color="auto"/>
                    <w:right w:val="none" w:sz="0" w:space="0" w:color="auto"/>
                  </w:divBdr>
                </w:div>
                <w:div w:id="1708989029">
                  <w:marLeft w:val="0"/>
                  <w:marRight w:val="0"/>
                  <w:marTop w:val="0"/>
                  <w:marBottom w:val="0"/>
                  <w:divBdr>
                    <w:top w:val="none" w:sz="0" w:space="0" w:color="auto"/>
                    <w:left w:val="none" w:sz="0" w:space="0" w:color="auto"/>
                    <w:bottom w:val="none" w:sz="0" w:space="0" w:color="auto"/>
                    <w:right w:val="none" w:sz="0" w:space="0" w:color="auto"/>
                  </w:divBdr>
                </w:div>
                <w:div w:id="1711153134">
                  <w:marLeft w:val="0"/>
                  <w:marRight w:val="0"/>
                  <w:marTop w:val="0"/>
                  <w:marBottom w:val="0"/>
                  <w:divBdr>
                    <w:top w:val="none" w:sz="0" w:space="0" w:color="auto"/>
                    <w:left w:val="none" w:sz="0" w:space="0" w:color="auto"/>
                    <w:bottom w:val="none" w:sz="0" w:space="0" w:color="auto"/>
                    <w:right w:val="none" w:sz="0" w:space="0" w:color="auto"/>
                  </w:divBdr>
                </w:div>
                <w:div w:id="1711420348">
                  <w:marLeft w:val="0"/>
                  <w:marRight w:val="0"/>
                  <w:marTop w:val="0"/>
                  <w:marBottom w:val="0"/>
                  <w:divBdr>
                    <w:top w:val="none" w:sz="0" w:space="0" w:color="auto"/>
                    <w:left w:val="none" w:sz="0" w:space="0" w:color="auto"/>
                    <w:bottom w:val="none" w:sz="0" w:space="0" w:color="auto"/>
                    <w:right w:val="none" w:sz="0" w:space="0" w:color="auto"/>
                  </w:divBdr>
                </w:div>
                <w:div w:id="1715470930">
                  <w:marLeft w:val="0"/>
                  <w:marRight w:val="0"/>
                  <w:marTop w:val="0"/>
                  <w:marBottom w:val="0"/>
                  <w:divBdr>
                    <w:top w:val="none" w:sz="0" w:space="0" w:color="auto"/>
                    <w:left w:val="none" w:sz="0" w:space="0" w:color="auto"/>
                    <w:bottom w:val="none" w:sz="0" w:space="0" w:color="auto"/>
                    <w:right w:val="none" w:sz="0" w:space="0" w:color="auto"/>
                  </w:divBdr>
                </w:div>
                <w:div w:id="1716418823">
                  <w:marLeft w:val="0"/>
                  <w:marRight w:val="0"/>
                  <w:marTop w:val="0"/>
                  <w:marBottom w:val="0"/>
                  <w:divBdr>
                    <w:top w:val="none" w:sz="0" w:space="0" w:color="auto"/>
                    <w:left w:val="none" w:sz="0" w:space="0" w:color="auto"/>
                    <w:bottom w:val="none" w:sz="0" w:space="0" w:color="auto"/>
                    <w:right w:val="none" w:sz="0" w:space="0" w:color="auto"/>
                  </w:divBdr>
                </w:div>
                <w:div w:id="1717270982">
                  <w:marLeft w:val="0"/>
                  <w:marRight w:val="0"/>
                  <w:marTop w:val="0"/>
                  <w:marBottom w:val="0"/>
                  <w:divBdr>
                    <w:top w:val="none" w:sz="0" w:space="0" w:color="auto"/>
                    <w:left w:val="none" w:sz="0" w:space="0" w:color="auto"/>
                    <w:bottom w:val="none" w:sz="0" w:space="0" w:color="auto"/>
                    <w:right w:val="none" w:sz="0" w:space="0" w:color="auto"/>
                  </w:divBdr>
                </w:div>
                <w:div w:id="1746417011">
                  <w:marLeft w:val="0"/>
                  <w:marRight w:val="0"/>
                  <w:marTop w:val="0"/>
                  <w:marBottom w:val="0"/>
                  <w:divBdr>
                    <w:top w:val="none" w:sz="0" w:space="0" w:color="auto"/>
                    <w:left w:val="none" w:sz="0" w:space="0" w:color="auto"/>
                    <w:bottom w:val="none" w:sz="0" w:space="0" w:color="auto"/>
                    <w:right w:val="none" w:sz="0" w:space="0" w:color="auto"/>
                  </w:divBdr>
                </w:div>
                <w:div w:id="1750615700">
                  <w:marLeft w:val="0"/>
                  <w:marRight w:val="0"/>
                  <w:marTop w:val="0"/>
                  <w:marBottom w:val="0"/>
                  <w:divBdr>
                    <w:top w:val="none" w:sz="0" w:space="0" w:color="auto"/>
                    <w:left w:val="none" w:sz="0" w:space="0" w:color="auto"/>
                    <w:bottom w:val="none" w:sz="0" w:space="0" w:color="auto"/>
                    <w:right w:val="none" w:sz="0" w:space="0" w:color="auto"/>
                  </w:divBdr>
                </w:div>
                <w:div w:id="1755736177">
                  <w:marLeft w:val="0"/>
                  <w:marRight w:val="0"/>
                  <w:marTop w:val="0"/>
                  <w:marBottom w:val="0"/>
                  <w:divBdr>
                    <w:top w:val="none" w:sz="0" w:space="0" w:color="auto"/>
                    <w:left w:val="none" w:sz="0" w:space="0" w:color="auto"/>
                    <w:bottom w:val="none" w:sz="0" w:space="0" w:color="auto"/>
                    <w:right w:val="none" w:sz="0" w:space="0" w:color="auto"/>
                  </w:divBdr>
                </w:div>
                <w:div w:id="1764692009">
                  <w:marLeft w:val="0"/>
                  <w:marRight w:val="0"/>
                  <w:marTop w:val="0"/>
                  <w:marBottom w:val="0"/>
                  <w:divBdr>
                    <w:top w:val="none" w:sz="0" w:space="0" w:color="auto"/>
                    <w:left w:val="none" w:sz="0" w:space="0" w:color="auto"/>
                    <w:bottom w:val="none" w:sz="0" w:space="0" w:color="auto"/>
                    <w:right w:val="none" w:sz="0" w:space="0" w:color="auto"/>
                  </w:divBdr>
                </w:div>
                <w:div w:id="1769302242">
                  <w:marLeft w:val="0"/>
                  <w:marRight w:val="0"/>
                  <w:marTop w:val="0"/>
                  <w:marBottom w:val="0"/>
                  <w:divBdr>
                    <w:top w:val="none" w:sz="0" w:space="0" w:color="auto"/>
                    <w:left w:val="none" w:sz="0" w:space="0" w:color="auto"/>
                    <w:bottom w:val="none" w:sz="0" w:space="0" w:color="auto"/>
                    <w:right w:val="none" w:sz="0" w:space="0" w:color="auto"/>
                  </w:divBdr>
                </w:div>
                <w:div w:id="1771268664">
                  <w:marLeft w:val="0"/>
                  <w:marRight w:val="0"/>
                  <w:marTop w:val="0"/>
                  <w:marBottom w:val="0"/>
                  <w:divBdr>
                    <w:top w:val="none" w:sz="0" w:space="0" w:color="auto"/>
                    <w:left w:val="none" w:sz="0" w:space="0" w:color="auto"/>
                    <w:bottom w:val="none" w:sz="0" w:space="0" w:color="auto"/>
                    <w:right w:val="none" w:sz="0" w:space="0" w:color="auto"/>
                  </w:divBdr>
                </w:div>
                <w:div w:id="1793162341">
                  <w:marLeft w:val="0"/>
                  <w:marRight w:val="0"/>
                  <w:marTop w:val="0"/>
                  <w:marBottom w:val="0"/>
                  <w:divBdr>
                    <w:top w:val="none" w:sz="0" w:space="0" w:color="auto"/>
                    <w:left w:val="none" w:sz="0" w:space="0" w:color="auto"/>
                    <w:bottom w:val="none" w:sz="0" w:space="0" w:color="auto"/>
                    <w:right w:val="none" w:sz="0" w:space="0" w:color="auto"/>
                  </w:divBdr>
                </w:div>
                <w:div w:id="1801460930">
                  <w:marLeft w:val="0"/>
                  <w:marRight w:val="0"/>
                  <w:marTop w:val="0"/>
                  <w:marBottom w:val="0"/>
                  <w:divBdr>
                    <w:top w:val="none" w:sz="0" w:space="0" w:color="auto"/>
                    <w:left w:val="none" w:sz="0" w:space="0" w:color="auto"/>
                    <w:bottom w:val="none" w:sz="0" w:space="0" w:color="auto"/>
                    <w:right w:val="none" w:sz="0" w:space="0" w:color="auto"/>
                  </w:divBdr>
                </w:div>
                <w:div w:id="1804229111">
                  <w:marLeft w:val="0"/>
                  <w:marRight w:val="0"/>
                  <w:marTop w:val="0"/>
                  <w:marBottom w:val="0"/>
                  <w:divBdr>
                    <w:top w:val="none" w:sz="0" w:space="0" w:color="auto"/>
                    <w:left w:val="none" w:sz="0" w:space="0" w:color="auto"/>
                    <w:bottom w:val="none" w:sz="0" w:space="0" w:color="auto"/>
                    <w:right w:val="none" w:sz="0" w:space="0" w:color="auto"/>
                  </w:divBdr>
                </w:div>
                <w:div w:id="1805657186">
                  <w:marLeft w:val="0"/>
                  <w:marRight w:val="0"/>
                  <w:marTop w:val="0"/>
                  <w:marBottom w:val="0"/>
                  <w:divBdr>
                    <w:top w:val="none" w:sz="0" w:space="0" w:color="auto"/>
                    <w:left w:val="none" w:sz="0" w:space="0" w:color="auto"/>
                    <w:bottom w:val="none" w:sz="0" w:space="0" w:color="auto"/>
                    <w:right w:val="none" w:sz="0" w:space="0" w:color="auto"/>
                  </w:divBdr>
                </w:div>
                <w:div w:id="1806464308">
                  <w:marLeft w:val="0"/>
                  <w:marRight w:val="0"/>
                  <w:marTop w:val="0"/>
                  <w:marBottom w:val="0"/>
                  <w:divBdr>
                    <w:top w:val="none" w:sz="0" w:space="0" w:color="auto"/>
                    <w:left w:val="none" w:sz="0" w:space="0" w:color="auto"/>
                    <w:bottom w:val="none" w:sz="0" w:space="0" w:color="auto"/>
                    <w:right w:val="none" w:sz="0" w:space="0" w:color="auto"/>
                  </w:divBdr>
                </w:div>
                <w:div w:id="1815369915">
                  <w:marLeft w:val="0"/>
                  <w:marRight w:val="0"/>
                  <w:marTop w:val="0"/>
                  <w:marBottom w:val="0"/>
                  <w:divBdr>
                    <w:top w:val="none" w:sz="0" w:space="0" w:color="auto"/>
                    <w:left w:val="none" w:sz="0" w:space="0" w:color="auto"/>
                    <w:bottom w:val="none" w:sz="0" w:space="0" w:color="auto"/>
                    <w:right w:val="none" w:sz="0" w:space="0" w:color="auto"/>
                  </w:divBdr>
                </w:div>
                <w:div w:id="1822967708">
                  <w:marLeft w:val="0"/>
                  <w:marRight w:val="0"/>
                  <w:marTop w:val="0"/>
                  <w:marBottom w:val="0"/>
                  <w:divBdr>
                    <w:top w:val="none" w:sz="0" w:space="0" w:color="auto"/>
                    <w:left w:val="none" w:sz="0" w:space="0" w:color="auto"/>
                    <w:bottom w:val="none" w:sz="0" w:space="0" w:color="auto"/>
                    <w:right w:val="none" w:sz="0" w:space="0" w:color="auto"/>
                  </w:divBdr>
                </w:div>
                <w:div w:id="1837718980">
                  <w:marLeft w:val="0"/>
                  <w:marRight w:val="0"/>
                  <w:marTop w:val="0"/>
                  <w:marBottom w:val="0"/>
                  <w:divBdr>
                    <w:top w:val="none" w:sz="0" w:space="0" w:color="auto"/>
                    <w:left w:val="none" w:sz="0" w:space="0" w:color="auto"/>
                    <w:bottom w:val="none" w:sz="0" w:space="0" w:color="auto"/>
                    <w:right w:val="none" w:sz="0" w:space="0" w:color="auto"/>
                  </w:divBdr>
                </w:div>
                <w:div w:id="1851602536">
                  <w:marLeft w:val="0"/>
                  <w:marRight w:val="0"/>
                  <w:marTop w:val="0"/>
                  <w:marBottom w:val="0"/>
                  <w:divBdr>
                    <w:top w:val="none" w:sz="0" w:space="0" w:color="auto"/>
                    <w:left w:val="none" w:sz="0" w:space="0" w:color="auto"/>
                    <w:bottom w:val="none" w:sz="0" w:space="0" w:color="auto"/>
                    <w:right w:val="none" w:sz="0" w:space="0" w:color="auto"/>
                  </w:divBdr>
                </w:div>
                <w:div w:id="1854302643">
                  <w:marLeft w:val="0"/>
                  <w:marRight w:val="0"/>
                  <w:marTop w:val="0"/>
                  <w:marBottom w:val="0"/>
                  <w:divBdr>
                    <w:top w:val="none" w:sz="0" w:space="0" w:color="auto"/>
                    <w:left w:val="none" w:sz="0" w:space="0" w:color="auto"/>
                    <w:bottom w:val="none" w:sz="0" w:space="0" w:color="auto"/>
                    <w:right w:val="none" w:sz="0" w:space="0" w:color="auto"/>
                  </w:divBdr>
                </w:div>
                <w:div w:id="1861973309">
                  <w:marLeft w:val="0"/>
                  <w:marRight w:val="0"/>
                  <w:marTop w:val="0"/>
                  <w:marBottom w:val="0"/>
                  <w:divBdr>
                    <w:top w:val="none" w:sz="0" w:space="0" w:color="auto"/>
                    <w:left w:val="none" w:sz="0" w:space="0" w:color="auto"/>
                    <w:bottom w:val="none" w:sz="0" w:space="0" w:color="auto"/>
                    <w:right w:val="none" w:sz="0" w:space="0" w:color="auto"/>
                  </w:divBdr>
                </w:div>
                <w:div w:id="1867325796">
                  <w:marLeft w:val="0"/>
                  <w:marRight w:val="0"/>
                  <w:marTop w:val="0"/>
                  <w:marBottom w:val="0"/>
                  <w:divBdr>
                    <w:top w:val="none" w:sz="0" w:space="0" w:color="auto"/>
                    <w:left w:val="none" w:sz="0" w:space="0" w:color="auto"/>
                    <w:bottom w:val="none" w:sz="0" w:space="0" w:color="auto"/>
                    <w:right w:val="none" w:sz="0" w:space="0" w:color="auto"/>
                  </w:divBdr>
                </w:div>
                <w:div w:id="1882354421">
                  <w:marLeft w:val="0"/>
                  <w:marRight w:val="0"/>
                  <w:marTop w:val="0"/>
                  <w:marBottom w:val="0"/>
                  <w:divBdr>
                    <w:top w:val="none" w:sz="0" w:space="0" w:color="auto"/>
                    <w:left w:val="none" w:sz="0" w:space="0" w:color="auto"/>
                    <w:bottom w:val="none" w:sz="0" w:space="0" w:color="auto"/>
                    <w:right w:val="none" w:sz="0" w:space="0" w:color="auto"/>
                  </w:divBdr>
                </w:div>
                <w:div w:id="1898008399">
                  <w:marLeft w:val="0"/>
                  <w:marRight w:val="0"/>
                  <w:marTop w:val="0"/>
                  <w:marBottom w:val="0"/>
                  <w:divBdr>
                    <w:top w:val="none" w:sz="0" w:space="0" w:color="auto"/>
                    <w:left w:val="none" w:sz="0" w:space="0" w:color="auto"/>
                    <w:bottom w:val="none" w:sz="0" w:space="0" w:color="auto"/>
                    <w:right w:val="none" w:sz="0" w:space="0" w:color="auto"/>
                  </w:divBdr>
                </w:div>
                <w:div w:id="1900634233">
                  <w:marLeft w:val="0"/>
                  <w:marRight w:val="0"/>
                  <w:marTop w:val="0"/>
                  <w:marBottom w:val="0"/>
                  <w:divBdr>
                    <w:top w:val="none" w:sz="0" w:space="0" w:color="auto"/>
                    <w:left w:val="none" w:sz="0" w:space="0" w:color="auto"/>
                    <w:bottom w:val="none" w:sz="0" w:space="0" w:color="auto"/>
                    <w:right w:val="none" w:sz="0" w:space="0" w:color="auto"/>
                  </w:divBdr>
                </w:div>
                <w:div w:id="1902248301">
                  <w:marLeft w:val="0"/>
                  <w:marRight w:val="0"/>
                  <w:marTop w:val="0"/>
                  <w:marBottom w:val="0"/>
                  <w:divBdr>
                    <w:top w:val="none" w:sz="0" w:space="0" w:color="auto"/>
                    <w:left w:val="none" w:sz="0" w:space="0" w:color="auto"/>
                    <w:bottom w:val="none" w:sz="0" w:space="0" w:color="auto"/>
                    <w:right w:val="none" w:sz="0" w:space="0" w:color="auto"/>
                  </w:divBdr>
                </w:div>
                <w:div w:id="1902911233">
                  <w:marLeft w:val="0"/>
                  <w:marRight w:val="0"/>
                  <w:marTop w:val="0"/>
                  <w:marBottom w:val="0"/>
                  <w:divBdr>
                    <w:top w:val="none" w:sz="0" w:space="0" w:color="auto"/>
                    <w:left w:val="none" w:sz="0" w:space="0" w:color="auto"/>
                    <w:bottom w:val="none" w:sz="0" w:space="0" w:color="auto"/>
                    <w:right w:val="none" w:sz="0" w:space="0" w:color="auto"/>
                  </w:divBdr>
                </w:div>
                <w:div w:id="1909925559">
                  <w:marLeft w:val="0"/>
                  <w:marRight w:val="0"/>
                  <w:marTop w:val="0"/>
                  <w:marBottom w:val="0"/>
                  <w:divBdr>
                    <w:top w:val="none" w:sz="0" w:space="0" w:color="auto"/>
                    <w:left w:val="none" w:sz="0" w:space="0" w:color="auto"/>
                    <w:bottom w:val="none" w:sz="0" w:space="0" w:color="auto"/>
                    <w:right w:val="none" w:sz="0" w:space="0" w:color="auto"/>
                  </w:divBdr>
                </w:div>
                <w:div w:id="1918981810">
                  <w:marLeft w:val="0"/>
                  <w:marRight w:val="0"/>
                  <w:marTop w:val="0"/>
                  <w:marBottom w:val="0"/>
                  <w:divBdr>
                    <w:top w:val="none" w:sz="0" w:space="0" w:color="auto"/>
                    <w:left w:val="none" w:sz="0" w:space="0" w:color="auto"/>
                    <w:bottom w:val="none" w:sz="0" w:space="0" w:color="auto"/>
                    <w:right w:val="none" w:sz="0" w:space="0" w:color="auto"/>
                  </w:divBdr>
                </w:div>
                <w:div w:id="1943878595">
                  <w:marLeft w:val="0"/>
                  <w:marRight w:val="0"/>
                  <w:marTop w:val="0"/>
                  <w:marBottom w:val="0"/>
                  <w:divBdr>
                    <w:top w:val="none" w:sz="0" w:space="0" w:color="auto"/>
                    <w:left w:val="none" w:sz="0" w:space="0" w:color="auto"/>
                    <w:bottom w:val="none" w:sz="0" w:space="0" w:color="auto"/>
                    <w:right w:val="none" w:sz="0" w:space="0" w:color="auto"/>
                  </w:divBdr>
                </w:div>
                <w:div w:id="1954899545">
                  <w:marLeft w:val="0"/>
                  <w:marRight w:val="0"/>
                  <w:marTop w:val="0"/>
                  <w:marBottom w:val="0"/>
                  <w:divBdr>
                    <w:top w:val="none" w:sz="0" w:space="0" w:color="auto"/>
                    <w:left w:val="none" w:sz="0" w:space="0" w:color="auto"/>
                    <w:bottom w:val="none" w:sz="0" w:space="0" w:color="auto"/>
                    <w:right w:val="none" w:sz="0" w:space="0" w:color="auto"/>
                  </w:divBdr>
                </w:div>
                <w:div w:id="1959484333">
                  <w:marLeft w:val="0"/>
                  <w:marRight w:val="0"/>
                  <w:marTop w:val="0"/>
                  <w:marBottom w:val="0"/>
                  <w:divBdr>
                    <w:top w:val="none" w:sz="0" w:space="0" w:color="auto"/>
                    <w:left w:val="none" w:sz="0" w:space="0" w:color="auto"/>
                    <w:bottom w:val="none" w:sz="0" w:space="0" w:color="auto"/>
                    <w:right w:val="none" w:sz="0" w:space="0" w:color="auto"/>
                  </w:divBdr>
                </w:div>
                <w:div w:id="1961569927">
                  <w:marLeft w:val="0"/>
                  <w:marRight w:val="0"/>
                  <w:marTop w:val="0"/>
                  <w:marBottom w:val="0"/>
                  <w:divBdr>
                    <w:top w:val="none" w:sz="0" w:space="0" w:color="auto"/>
                    <w:left w:val="none" w:sz="0" w:space="0" w:color="auto"/>
                    <w:bottom w:val="none" w:sz="0" w:space="0" w:color="auto"/>
                    <w:right w:val="none" w:sz="0" w:space="0" w:color="auto"/>
                  </w:divBdr>
                </w:div>
                <w:div w:id="1977445683">
                  <w:marLeft w:val="0"/>
                  <w:marRight w:val="0"/>
                  <w:marTop w:val="0"/>
                  <w:marBottom w:val="0"/>
                  <w:divBdr>
                    <w:top w:val="none" w:sz="0" w:space="0" w:color="auto"/>
                    <w:left w:val="none" w:sz="0" w:space="0" w:color="auto"/>
                    <w:bottom w:val="none" w:sz="0" w:space="0" w:color="auto"/>
                    <w:right w:val="none" w:sz="0" w:space="0" w:color="auto"/>
                  </w:divBdr>
                </w:div>
                <w:div w:id="1992707655">
                  <w:marLeft w:val="0"/>
                  <w:marRight w:val="0"/>
                  <w:marTop w:val="0"/>
                  <w:marBottom w:val="0"/>
                  <w:divBdr>
                    <w:top w:val="none" w:sz="0" w:space="0" w:color="auto"/>
                    <w:left w:val="none" w:sz="0" w:space="0" w:color="auto"/>
                    <w:bottom w:val="none" w:sz="0" w:space="0" w:color="auto"/>
                    <w:right w:val="none" w:sz="0" w:space="0" w:color="auto"/>
                  </w:divBdr>
                </w:div>
                <w:div w:id="2009407690">
                  <w:marLeft w:val="0"/>
                  <w:marRight w:val="0"/>
                  <w:marTop w:val="0"/>
                  <w:marBottom w:val="0"/>
                  <w:divBdr>
                    <w:top w:val="none" w:sz="0" w:space="0" w:color="auto"/>
                    <w:left w:val="none" w:sz="0" w:space="0" w:color="auto"/>
                    <w:bottom w:val="none" w:sz="0" w:space="0" w:color="auto"/>
                    <w:right w:val="none" w:sz="0" w:space="0" w:color="auto"/>
                  </w:divBdr>
                </w:div>
                <w:div w:id="2013335480">
                  <w:marLeft w:val="0"/>
                  <w:marRight w:val="0"/>
                  <w:marTop w:val="0"/>
                  <w:marBottom w:val="0"/>
                  <w:divBdr>
                    <w:top w:val="none" w:sz="0" w:space="0" w:color="auto"/>
                    <w:left w:val="none" w:sz="0" w:space="0" w:color="auto"/>
                    <w:bottom w:val="none" w:sz="0" w:space="0" w:color="auto"/>
                    <w:right w:val="none" w:sz="0" w:space="0" w:color="auto"/>
                  </w:divBdr>
                </w:div>
                <w:div w:id="2035033994">
                  <w:marLeft w:val="0"/>
                  <w:marRight w:val="0"/>
                  <w:marTop w:val="0"/>
                  <w:marBottom w:val="0"/>
                  <w:divBdr>
                    <w:top w:val="none" w:sz="0" w:space="0" w:color="auto"/>
                    <w:left w:val="none" w:sz="0" w:space="0" w:color="auto"/>
                    <w:bottom w:val="none" w:sz="0" w:space="0" w:color="auto"/>
                    <w:right w:val="none" w:sz="0" w:space="0" w:color="auto"/>
                  </w:divBdr>
                </w:div>
                <w:div w:id="2038431816">
                  <w:marLeft w:val="0"/>
                  <w:marRight w:val="0"/>
                  <w:marTop w:val="0"/>
                  <w:marBottom w:val="0"/>
                  <w:divBdr>
                    <w:top w:val="none" w:sz="0" w:space="0" w:color="auto"/>
                    <w:left w:val="none" w:sz="0" w:space="0" w:color="auto"/>
                    <w:bottom w:val="none" w:sz="0" w:space="0" w:color="auto"/>
                    <w:right w:val="none" w:sz="0" w:space="0" w:color="auto"/>
                  </w:divBdr>
                </w:div>
                <w:div w:id="2041390732">
                  <w:marLeft w:val="0"/>
                  <w:marRight w:val="0"/>
                  <w:marTop w:val="0"/>
                  <w:marBottom w:val="0"/>
                  <w:divBdr>
                    <w:top w:val="none" w:sz="0" w:space="0" w:color="auto"/>
                    <w:left w:val="none" w:sz="0" w:space="0" w:color="auto"/>
                    <w:bottom w:val="none" w:sz="0" w:space="0" w:color="auto"/>
                    <w:right w:val="none" w:sz="0" w:space="0" w:color="auto"/>
                  </w:divBdr>
                </w:div>
                <w:div w:id="2042051636">
                  <w:marLeft w:val="0"/>
                  <w:marRight w:val="0"/>
                  <w:marTop w:val="0"/>
                  <w:marBottom w:val="0"/>
                  <w:divBdr>
                    <w:top w:val="none" w:sz="0" w:space="0" w:color="auto"/>
                    <w:left w:val="none" w:sz="0" w:space="0" w:color="auto"/>
                    <w:bottom w:val="none" w:sz="0" w:space="0" w:color="auto"/>
                    <w:right w:val="none" w:sz="0" w:space="0" w:color="auto"/>
                  </w:divBdr>
                </w:div>
                <w:div w:id="2045673109">
                  <w:marLeft w:val="0"/>
                  <w:marRight w:val="0"/>
                  <w:marTop w:val="0"/>
                  <w:marBottom w:val="0"/>
                  <w:divBdr>
                    <w:top w:val="none" w:sz="0" w:space="0" w:color="auto"/>
                    <w:left w:val="none" w:sz="0" w:space="0" w:color="auto"/>
                    <w:bottom w:val="none" w:sz="0" w:space="0" w:color="auto"/>
                    <w:right w:val="none" w:sz="0" w:space="0" w:color="auto"/>
                  </w:divBdr>
                </w:div>
                <w:div w:id="2046785760">
                  <w:marLeft w:val="0"/>
                  <w:marRight w:val="0"/>
                  <w:marTop w:val="0"/>
                  <w:marBottom w:val="0"/>
                  <w:divBdr>
                    <w:top w:val="none" w:sz="0" w:space="0" w:color="auto"/>
                    <w:left w:val="none" w:sz="0" w:space="0" w:color="auto"/>
                    <w:bottom w:val="none" w:sz="0" w:space="0" w:color="auto"/>
                    <w:right w:val="none" w:sz="0" w:space="0" w:color="auto"/>
                  </w:divBdr>
                </w:div>
                <w:div w:id="2049065312">
                  <w:marLeft w:val="0"/>
                  <w:marRight w:val="0"/>
                  <w:marTop w:val="0"/>
                  <w:marBottom w:val="0"/>
                  <w:divBdr>
                    <w:top w:val="none" w:sz="0" w:space="0" w:color="auto"/>
                    <w:left w:val="none" w:sz="0" w:space="0" w:color="auto"/>
                    <w:bottom w:val="none" w:sz="0" w:space="0" w:color="auto"/>
                    <w:right w:val="none" w:sz="0" w:space="0" w:color="auto"/>
                  </w:divBdr>
                </w:div>
                <w:div w:id="2054695107">
                  <w:marLeft w:val="0"/>
                  <w:marRight w:val="0"/>
                  <w:marTop w:val="0"/>
                  <w:marBottom w:val="0"/>
                  <w:divBdr>
                    <w:top w:val="none" w:sz="0" w:space="0" w:color="auto"/>
                    <w:left w:val="none" w:sz="0" w:space="0" w:color="auto"/>
                    <w:bottom w:val="none" w:sz="0" w:space="0" w:color="auto"/>
                    <w:right w:val="none" w:sz="0" w:space="0" w:color="auto"/>
                  </w:divBdr>
                </w:div>
                <w:div w:id="2064014743">
                  <w:marLeft w:val="0"/>
                  <w:marRight w:val="0"/>
                  <w:marTop w:val="0"/>
                  <w:marBottom w:val="0"/>
                  <w:divBdr>
                    <w:top w:val="none" w:sz="0" w:space="0" w:color="auto"/>
                    <w:left w:val="none" w:sz="0" w:space="0" w:color="auto"/>
                    <w:bottom w:val="none" w:sz="0" w:space="0" w:color="auto"/>
                    <w:right w:val="none" w:sz="0" w:space="0" w:color="auto"/>
                  </w:divBdr>
                </w:div>
                <w:div w:id="2072192468">
                  <w:marLeft w:val="0"/>
                  <w:marRight w:val="0"/>
                  <w:marTop w:val="0"/>
                  <w:marBottom w:val="0"/>
                  <w:divBdr>
                    <w:top w:val="none" w:sz="0" w:space="0" w:color="auto"/>
                    <w:left w:val="none" w:sz="0" w:space="0" w:color="auto"/>
                    <w:bottom w:val="none" w:sz="0" w:space="0" w:color="auto"/>
                    <w:right w:val="none" w:sz="0" w:space="0" w:color="auto"/>
                  </w:divBdr>
                </w:div>
                <w:div w:id="2074037327">
                  <w:marLeft w:val="0"/>
                  <w:marRight w:val="0"/>
                  <w:marTop w:val="0"/>
                  <w:marBottom w:val="0"/>
                  <w:divBdr>
                    <w:top w:val="none" w:sz="0" w:space="0" w:color="auto"/>
                    <w:left w:val="none" w:sz="0" w:space="0" w:color="auto"/>
                    <w:bottom w:val="none" w:sz="0" w:space="0" w:color="auto"/>
                    <w:right w:val="none" w:sz="0" w:space="0" w:color="auto"/>
                  </w:divBdr>
                </w:div>
                <w:div w:id="2098597582">
                  <w:marLeft w:val="0"/>
                  <w:marRight w:val="0"/>
                  <w:marTop w:val="0"/>
                  <w:marBottom w:val="0"/>
                  <w:divBdr>
                    <w:top w:val="none" w:sz="0" w:space="0" w:color="auto"/>
                    <w:left w:val="none" w:sz="0" w:space="0" w:color="auto"/>
                    <w:bottom w:val="none" w:sz="0" w:space="0" w:color="auto"/>
                    <w:right w:val="none" w:sz="0" w:space="0" w:color="auto"/>
                  </w:divBdr>
                </w:div>
                <w:div w:id="2100904851">
                  <w:marLeft w:val="0"/>
                  <w:marRight w:val="0"/>
                  <w:marTop w:val="0"/>
                  <w:marBottom w:val="0"/>
                  <w:divBdr>
                    <w:top w:val="none" w:sz="0" w:space="0" w:color="auto"/>
                    <w:left w:val="none" w:sz="0" w:space="0" w:color="auto"/>
                    <w:bottom w:val="none" w:sz="0" w:space="0" w:color="auto"/>
                    <w:right w:val="none" w:sz="0" w:space="0" w:color="auto"/>
                  </w:divBdr>
                </w:div>
                <w:div w:id="2102532096">
                  <w:marLeft w:val="0"/>
                  <w:marRight w:val="0"/>
                  <w:marTop w:val="0"/>
                  <w:marBottom w:val="0"/>
                  <w:divBdr>
                    <w:top w:val="none" w:sz="0" w:space="0" w:color="auto"/>
                    <w:left w:val="none" w:sz="0" w:space="0" w:color="auto"/>
                    <w:bottom w:val="none" w:sz="0" w:space="0" w:color="auto"/>
                    <w:right w:val="none" w:sz="0" w:space="0" w:color="auto"/>
                  </w:divBdr>
                </w:div>
                <w:div w:id="2107073237">
                  <w:marLeft w:val="0"/>
                  <w:marRight w:val="0"/>
                  <w:marTop w:val="0"/>
                  <w:marBottom w:val="0"/>
                  <w:divBdr>
                    <w:top w:val="none" w:sz="0" w:space="0" w:color="auto"/>
                    <w:left w:val="none" w:sz="0" w:space="0" w:color="auto"/>
                    <w:bottom w:val="none" w:sz="0" w:space="0" w:color="auto"/>
                    <w:right w:val="none" w:sz="0" w:space="0" w:color="auto"/>
                  </w:divBdr>
                </w:div>
                <w:div w:id="2126077376">
                  <w:marLeft w:val="0"/>
                  <w:marRight w:val="0"/>
                  <w:marTop w:val="0"/>
                  <w:marBottom w:val="0"/>
                  <w:divBdr>
                    <w:top w:val="none" w:sz="0" w:space="0" w:color="auto"/>
                    <w:left w:val="none" w:sz="0" w:space="0" w:color="auto"/>
                    <w:bottom w:val="none" w:sz="0" w:space="0" w:color="auto"/>
                    <w:right w:val="none" w:sz="0" w:space="0" w:color="auto"/>
                  </w:divBdr>
                </w:div>
                <w:div w:id="2134321446">
                  <w:marLeft w:val="0"/>
                  <w:marRight w:val="0"/>
                  <w:marTop w:val="0"/>
                  <w:marBottom w:val="0"/>
                  <w:divBdr>
                    <w:top w:val="none" w:sz="0" w:space="0" w:color="auto"/>
                    <w:left w:val="none" w:sz="0" w:space="0" w:color="auto"/>
                    <w:bottom w:val="none" w:sz="0" w:space="0" w:color="auto"/>
                    <w:right w:val="none" w:sz="0" w:space="0" w:color="auto"/>
                  </w:divBdr>
                </w:div>
                <w:div w:id="2141268760">
                  <w:marLeft w:val="0"/>
                  <w:marRight w:val="0"/>
                  <w:marTop w:val="0"/>
                  <w:marBottom w:val="0"/>
                  <w:divBdr>
                    <w:top w:val="none" w:sz="0" w:space="0" w:color="auto"/>
                    <w:left w:val="none" w:sz="0" w:space="0" w:color="auto"/>
                    <w:bottom w:val="none" w:sz="0" w:space="0" w:color="auto"/>
                    <w:right w:val="none" w:sz="0" w:space="0" w:color="auto"/>
                  </w:divBdr>
                </w:div>
                <w:div w:id="214538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05046">
          <w:marLeft w:val="0"/>
          <w:marRight w:val="0"/>
          <w:marTop w:val="0"/>
          <w:marBottom w:val="0"/>
          <w:divBdr>
            <w:top w:val="none" w:sz="0" w:space="0" w:color="auto"/>
            <w:left w:val="none" w:sz="0" w:space="0" w:color="auto"/>
            <w:bottom w:val="none" w:sz="0" w:space="0" w:color="auto"/>
            <w:right w:val="none" w:sz="0" w:space="0" w:color="auto"/>
          </w:divBdr>
          <w:divsChild>
            <w:div w:id="1405687552">
              <w:marLeft w:val="0"/>
              <w:marRight w:val="0"/>
              <w:marTop w:val="0"/>
              <w:marBottom w:val="0"/>
              <w:divBdr>
                <w:top w:val="none" w:sz="0" w:space="0" w:color="auto"/>
                <w:left w:val="none" w:sz="0" w:space="0" w:color="auto"/>
                <w:bottom w:val="none" w:sz="0" w:space="0" w:color="auto"/>
                <w:right w:val="none" w:sz="0" w:space="0" w:color="auto"/>
              </w:divBdr>
              <w:divsChild>
                <w:div w:id="1010432">
                  <w:marLeft w:val="0"/>
                  <w:marRight w:val="0"/>
                  <w:marTop w:val="0"/>
                  <w:marBottom w:val="0"/>
                  <w:divBdr>
                    <w:top w:val="none" w:sz="0" w:space="0" w:color="auto"/>
                    <w:left w:val="none" w:sz="0" w:space="0" w:color="auto"/>
                    <w:bottom w:val="none" w:sz="0" w:space="0" w:color="auto"/>
                    <w:right w:val="none" w:sz="0" w:space="0" w:color="auto"/>
                  </w:divBdr>
                </w:div>
                <w:div w:id="13382982">
                  <w:marLeft w:val="0"/>
                  <w:marRight w:val="0"/>
                  <w:marTop w:val="0"/>
                  <w:marBottom w:val="0"/>
                  <w:divBdr>
                    <w:top w:val="none" w:sz="0" w:space="0" w:color="auto"/>
                    <w:left w:val="none" w:sz="0" w:space="0" w:color="auto"/>
                    <w:bottom w:val="none" w:sz="0" w:space="0" w:color="auto"/>
                    <w:right w:val="none" w:sz="0" w:space="0" w:color="auto"/>
                  </w:divBdr>
                </w:div>
                <w:div w:id="23603150">
                  <w:marLeft w:val="0"/>
                  <w:marRight w:val="0"/>
                  <w:marTop w:val="0"/>
                  <w:marBottom w:val="0"/>
                  <w:divBdr>
                    <w:top w:val="none" w:sz="0" w:space="0" w:color="auto"/>
                    <w:left w:val="none" w:sz="0" w:space="0" w:color="auto"/>
                    <w:bottom w:val="none" w:sz="0" w:space="0" w:color="auto"/>
                    <w:right w:val="none" w:sz="0" w:space="0" w:color="auto"/>
                  </w:divBdr>
                </w:div>
                <w:div w:id="29115123">
                  <w:marLeft w:val="0"/>
                  <w:marRight w:val="0"/>
                  <w:marTop w:val="0"/>
                  <w:marBottom w:val="0"/>
                  <w:divBdr>
                    <w:top w:val="none" w:sz="0" w:space="0" w:color="auto"/>
                    <w:left w:val="none" w:sz="0" w:space="0" w:color="auto"/>
                    <w:bottom w:val="none" w:sz="0" w:space="0" w:color="auto"/>
                    <w:right w:val="none" w:sz="0" w:space="0" w:color="auto"/>
                  </w:divBdr>
                </w:div>
                <w:div w:id="41056614">
                  <w:marLeft w:val="0"/>
                  <w:marRight w:val="0"/>
                  <w:marTop w:val="0"/>
                  <w:marBottom w:val="0"/>
                  <w:divBdr>
                    <w:top w:val="none" w:sz="0" w:space="0" w:color="auto"/>
                    <w:left w:val="none" w:sz="0" w:space="0" w:color="auto"/>
                    <w:bottom w:val="none" w:sz="0" w:space="0" w:color="auto"/>
                    <w:right w:val="none" w:sz="0" w:space="0" w:color="auto"/>
                  </w:divBdr>
                </w:div>
                <w:div w:id="53092632">
                  <w:marLeft w:val="0"/>
                  <w:marRight w:val="0"/>
                  <w:marTop w:val="0"/>
                  <w:marBottom w:val="0"/>
                  <w:divBdr>
                    <w:top w:val="none" w:sz="0" w:space="0" w:color="auto"/>
                    <w:left w:val="none" w:sz="0" w:space="0" w:color="auto"/>
                    <w:bottom w:val="none" w:sz="0" w:space="0" w:color="auto"/>
                    <w:right w:val="none" w:sz="0" w:space="0" w:color="auto"/>
                  </w:divBdr>
                </w:div>
                <w:div w:id="57675287">
                  <w:marLeft w:val="0"/>
                  <w:marRight w:val="0"/>
                  <w:marTop w:val="0"/>
                  <w:marBottom w:val="0"/>
                  <w:divBdr>
                    <w:top w:val="none" w:sz="0" w:space="0" w:color="auto"/>
                    <w:left w:val="none" w:sz="0" w:space="0" w:color="auto"/>
                    <w:bottom w:val="none" w:sz="0" w:space="0" w:color="auto"/>
                    <w:right w:val="none" w:sz="0" w:space="0" w:color="auto"/>
                  </w:divBdr>
                </w:div>
                <w:div w:id="71970923">
                  <w:marLeft w:val="0"/>
                  <w:marRight w:val="0"/>
                  <w:marTop w:val="0"/>
                  <w:marBottom w:val="0"/>
                  <w:divBdr>
                    <w:top w:val="none" w:sz="0" w:space="0" w:color="auto"/>
                    <w:left w:val="none" w:sz="0" w:space="0" w:color="auto"/>
                    <w:bottom w:val="none" w:sz="0" w:space="0" w:color="auto"/>
                    <w:right w:val="none" w:sz="0" w:space="0" w:color="auto"/>
                  </w:divBdr>
                </w:div>
                <w:div w:id="78529695">
                  <w:marLeft w:val="0"/>
                  <w:marRight w:val="0"/>
                  <w:marTop w:val="0"/>
                  <w:marBottom w:val="0"/>
                  <w:divBdr>
                    <w:top w:val="none" w:sz="0" w:space="0" w:color="auto"/>
                    <w:left w:val="none" w:sz="0" w:space="0" w:color="auto"/>
                    <w:bottom w:val="none" w:sz="0" w:space="0" w:color="auto"/>
                    <w:right w:val="none" w:sz="0" w:space="0" w:color="auto"/>
                  </w:divBdr>
                </w:div>
                <w:div w:id="88307775">
                  <w:marLeft w:val="0"/>
                  <w:marRight w:val="0"/>
                  <w:marTop w:val="0"/>
                  <w:marBottom w:val="0"/>
                  <w:divBdr>
                    <w:top w:val="none" w:sz="0" w:space="0" w:color="auto"/>
                    <w:left w:val="none" w:sz="0" w:space="0" w:color="auto"/>
                    <w:bottom w:val="none" w:sz="0" w:space="0" w:color="auto"/>
                    <w:right w:val="none" w:sz="0" w:space="0" w:color="auto"/>
                  </w:divBdr>
                </w:div>
                <w:div w:id="92670047">
                  <w:marLeft w:val="0"/>
                  <w:marRight w:val="0"/>
                  <w:marTop w:val="0"/>
                  <w:marBottom w:val="0"/>
                  <w:divBdr>
                    <w:top w:val="none" w:sz="0" w:space="0" w:color="auto"/>
                    <w:left w:val="none" w:sz="0" w:space="0" w:color="auto"/>
                    <w:bottom w:val="none" w:sz="0" w:space="0" w:color="auto"/>
                    <w:right w:val="none" w:sz="0" w:space="0" w:color="auto"/>
                  </w:divBdr>
                </w:div>
                <w:div w:id="103035232">
                  <w:marLeft w:val="0"/>
                  <w:marRight w:val="0"/>
                  <w:marTop w:val="0"/>
                  <w:marBottom w:val="0"/>
                  <w:divBdr>
                    <w:top w:val="none" w:sz="0" w:space="0" w:color="auto"/>
                    <w:left w:val="none" w:sz="0" w:space="0" w:color="auto"/>
                    <w:bottom w:val="none" w:sz="0" w:space="0" w:color="auto"/>
                    <w:right w:val="none" w:sz="0" w:space="0" w:color="auto"/>
                  </w:divBdr>
                </w:div>
                <w:div w:id="125899887">
                  <w:marLeft w:val="0"/>
                  <w:marRight w:val="0"/>
                  <w:marTop w:val="0"/>
                  <w:marBottom w:val="0"/>
                  <w:divBdr>
                    <w:top w:val="none" w:sz="0" w:space="0" w:color="auto"/>
                    <w:left w:val="none" w:sz="0" w:space="0" w:color="auto"/>
                    <w:bottom w:val="none" w:sz="0" w:space="0" w:color="auto"/>
                    <w:right w:val="none" w:sz="0" w:space="0" w:color="auto"/>
                  </w:divBdr>
                </w:div>
                <w:div w:id="153958930">
                  <w:marLeft w:val="0"/>
                  <w:marRight w:val="0"/>
                  <w:marTop w:val="0"/>
                  <w:marBottom w:val="0"/>
                  <w:divBdr>
                    <w:top w:val="none" w:sz="0" w:space="0" w:color="auto"/>
                    <w:left w:val="none" w:sz="0" w:space="0" w:color="auto"/>
                    <w:bottom w:val="none" w:sz="0" w:space="0" w:color="auto"/>
                    <w:right w:val="none" w:sz="0" w:space="0" w:color="auto"/>
                  </w:divBdr>
                </w:div>
                <w:div w:id="154153981">
                  <w:marLeft w:val="0"/>
                  <w:marRight w:val="0"/>
                  <w:marTop w:val="0"/>
                  <w:marBottom w:val="0"/>
                  <w:divBdr>
                    <w:top w:val="none" w:sz="0" w:space="0" w:color="auto"/>
                    <w:left w:val="none" w:sz="0" w:space="0" w:color="auto"/>
                    <w:bottom w:val="none" w:sz="0" w:space="0" w:color="auto"/>
                    <w:right w:val="none" w:sz="0" w:space="0" w:color="auto"/>
                  </w:divBdr>
                </w:div>
                <w:div w:id="155845969">
                  <w:marLeft w:val="0"/>
                  <w:marRight w:val="0"/>
                  <w:marTop w:val="0"/>
                  <w:marBottom w:val="0"/>
                  <w:divBdr>
                    <w:top w:val="none" w:sz="0" w:space="0" w:color="auto"/>
                    <w:left w:val="none" w:sz="0" w:space="0" w:color="auto"/>
                    <w:bottom w:val="none" w:sz="0" w:space="0" w:color="auto"/>
                    <w:right w:val="none" w:sz="0" w:space="0" w:color="auto"/>
                  </w:divBdr>
                </w:div>
                <w:div w:id="175775696">
                  <w:marLeft w:val="0"/>
                  <w:marRight w:val="0"/>
                  <w:marTop w:val="0"/>
                  <w:marBottom w:val="0"/>
                  <w:divBdr>
                    <w:top w:val="none" w:sz="0" w:space="0" w:color="auto"/>
                    <w:left w:val="none" w:sz="0" w:space="0" w:color="auto"/>
                    <w:bottom w:val="none" w:sz="0" w:space="0" w:color="auto"/>
                    <w:right w:val="none" w:sz="0" w:space="0" w:color="auto"/>
                  </w:divBdr>
                </w:div>
                <w:div w:id="188614256">
                  <w:marLeft w:val="0"/>
                  <w:marRight w:val="0"/>
                  <w:marTop w:val="0"/>
                  <w:marBottom w:val="0"/>
                  <w:divBdr>
                    <w:top w:val="none" w:sz="0" w:space="0" w:color="auto"/>
                    <w:left w:val="none" w:sz="0" w:space="0" w:color="auto"/>
                    <w:bottom w:val="none" w:sz="0" w:space="0" w:color="auto"/>
                    <w:right w:val="none" w:sz="0" w:space="0" w:color="auto"/>
                  </w:divBdr>
                </w:div>
                <w:div w:id="192038076">
                  <w:marLeft w:val="0"/>
                  <w:marRight w:val="0"/>
                  <w:marTop w:val="0"/>
                  <w:marBottom w:val="0"/>
                  <w:divBdr>
                    <w:top w:val="none" w:sz="0" w:space="0" w:color="auto"/>
                    <w:left w:val="none" w:sz="0" w:space="0" w:color="auto"/>
                    <w:bottom w:val="none" w:sz="0" w:space="0" w:color="auto"/>
                    <w:right w:val="none" w:sz="0" w:space="0" w:color="auto"/>
                  </w:divBdr>
                </w:div>
                <w:div w:id="207035034">
                  <w:marLeft w:val="0"/>
                  <w:marRight w:val="0"/>
                  <w:marTop w:val="0"/>
                  <w:marBottom w:val="0"/>
                  <w:divBdr>
                    <w:top w:val="none" w:sz="0" w:space="0" w:color="auto"/>
                    <w:left w:val="none" w:sz="0" w:space="0" w:color="auto"/>
                    <w:bottom w:val="none" w:sz="0" w:space="0" w:color="auto"/>
                    <w:right w:val="none" w:sz="0" w:space="0" w:color="auto"/>
                  </w:divBdr>
                </w:div>
                <w:div w:id="232660687">
                  <w:marLeft w:val="0"/>
                  <w:marRight w:val="0"/>
                  <w:marTop w:val="0"/>
                  <w:marBottom w:val="0"/>
                  <w:divBdr>
                    <w:top w:val="none" w:sz="0" w:space="0" w:color="auto"/>
                    <w:left w:val="none" w:sz="0" w:space="0" w:color="auto"/>
                    <w:bottom w:val="none" w:sz="0" w:space="0" w:color="auto"/>
                    <w:right w:val="none" w:sz="0" w:space="0" w:color="auto"/>
                  </w:divBdr>
                </w:div>
                <w:div w:id="239799587">
                  <w:marLeft w:val="0"/>
                  <w:marRight w:val="0"/>
                  <w:marTop w:val="0"/>
                  <w:marBottom w:val="0"/>
                  <w:divBdr>
                    <w:top w:val="none" w:sz="0" w:space="0" w:color="auto"/>
                    <w:left w:val="none" w:sz="0" w:space="0" w:color="auto"/>
                    <w:bottom w:val="none" w:sz="0" w:space="0" w:color="auto"/>
                    <w:right w:val="none" w:sz="0" w:space="0" w:color="auto"/>
                  </w:divBdr>
                </w:div>
                <w:div w:id="248731000">
                  <w:marLeft w:val="0"/>
                  <w:marRight w:val="0"/>
                  <w:marTop w:val="0"/>
                  <w:marBottom w:val="0"/>
                  <w:divBdr>
                    <w:top w:val="none" w:sz="0" w:space="0" w:color="auto"/>
                    <w:left w:val="none" w:sz="0" w:space="0" w:color="auto"/>
                    <w:bottom w:val="none" w:sz="0" w:space="0" w:color="auto"/>
                    <w:right w:val="none" w:sz="0" w:space="0" w:color="auto"/>
                  </w:divBdr>
                </w:div>
                <w:div w:id="269702675">
                  <w:marLeft w:val="0"/>
                  <w:marRight w:val="0"/>
                  <w:marTop w:val="0"/>
                  <w:marBottom w:val="0"/>
                  <w:divBdr>
                    <w:top w:val="none" w:sz="0" w:space="0" w:color="auto"/>
                    <w:left w:val="none" w:sz="0" w:space="0" w:color="auto"/>
                    <w:bottom w:val="none" w:sz="0" w:space="0" w:color="auto"/>
                    <w:right w:val="none" w:sz="0" w:space="0" w:color="auto"/>
                  </w:divBdr>
                </w:div>
                <w:div w:id="274407361">
                  <w:marLeft w:val="0"/>
                  <w:marRight w:val="0"/>
                  <w:marTop w:val="0"/>
                  <w:marBottom w:val="0"/>
                  <w:divBdr>
                    <w:top w:val="none" w:sz="0" w:space="0" w:color="auto"/>
                    <w:left w:val="none" w:sz="0" w:space="0" w:color="auto"/>
                    <w:bottom w:val="none" w:sz="0" w:space="0" w:color="auto"/>
                    <w:right w:val="none" w:sz="0" w:space="0" w:color="auto"/>
                  </w:divBdr>
                </w:div>
                <w:div w:id="292685685">
                  <w:marLeft w:val="0"/>
                  <w:marRight w:val="0"/>
                  <w:marTop w:val="0"/>
                  <w:marBottom w:val="0"/>
                  <w:divBdr>
                    <w:top w:val="none" w:sz="0" w:space="0" w:color="auto"/>
                    <w:left w:val="none" w:sz="0" w:space="0" w:color="auto"/>
                    <w:bottom w:val="none" w:sz="0" w:space="0" w:color="auto"/>
                    <w:right w:val="none" w:sz="0" w:space="0" w:color="auto"/>
                  </w:divBdr>
                </w:div>
                <w:div w:id="295835967">
                  <w:marLeft w:val="0"/>
                  <w:marRight w:val="0"/>
                  <w:marTop w:val="0"/>
                  <w:marBottom w:val="0"/>
                  <w:divBdr>
                    <w:top w:val="none" w:sz="0" w:space="0" w:color="auto"/>
                    <w:left w:val="none" w:sz="0" w:space="0" w:color="auto"/>
                    <w:bottom w:val="none" w:sz="0" w:space="0" w:color="auto"/>
                    <w:right w:val="none" w:sz="0" w:space="0" w:color="auto"/>
                  </w:divBdr>
                </w:div>
                <w:div w:id="299500947">
                  <w:marLeft w:val="0"/>
                  <w:marRight w:val="0"/>
                  <w:marTop w:val="0"/>
                  <w:marBottom w:val="0"/>
                  <w:divBdr>
                    <w:top w:val="none" w:sz="0" w:space="0" w:color="auto"/>
                    <w:left w:val="none" w:sz="0" w:space="0" w:color="auto"/>
                    <w:bottom w:val="none" w:sz="0" w:space="0" w:color="auto"/>
                    <w:right w:val="none" w:sz="0" w:space="0" w:color="auto"/>
                  </w:divBdr>
                </w:div>
                <w:div w:id="313729056">
                  <w:marLeft w:val="0"/>
                  <w:marRight w:val="0"/>
                  <w:marTop w:val="0"/>
                  <w:marBottom w:val="0"/>
                  <w:divBdr>
                    <w:top w:val="none" w:sz="0" w:space="0" w:color="auto"/>
                    <w:left w:val="none" w:sz="0" w:space="0" w:color="auto"/>
                    <w:bottom w:val="none" w:sz="0" w:space="0" w:color="auto"/>
                    <w:right w:val="none" w:sz="0" w:space="0" w:color="auto"/>
                  </w:divBdr>
                </w:div>
                <w:div w:id="314333417">
                  <w:marLeft w:val="0"/>
                  <w:marRight w:val="0"/>
                  <w:marTop w:val="0"/>
                  <w:marBottom w:val="0"/>
                  <w:divBdr>
                    <w:top w:val="none" w:sz="0" w:space="0" w:color="auto"/>
                    <w:left w:val="none" w:sz="0" w:space="0" w:color="auto"/>
                    <w:bottom w:val="none" w:sz="0" w:space="0" w:color="auto"/>
                    <w:right w:val="none" w:sz="0" w:space="0" w:color="auto"/>
                  </w:divBdr>
                </w:div>
                <w:div w:id="318460177">
                  <w:marLeft w:val="0"/>
                  <w:marRight w:val="0"/>
                  <w:marTop w:val="0"/>
                  <w:marBottom w:val="0"/>
                  <w:divBdr>
                    <w:top w:val="none" w:sz="0" w:space="0" w:color="auto"/>
                    <w:left w:val="none" w:sz="0" w:space="0" w:color="auto"/>
                    <w:bottom w:val="none" w:sz="0" w:space="0" w:color="auto"/>
                    <w:right w:val="none" w:sz="0" w:space="0" w:color="auto"/>
                  </w:divBdr>
                </w:div>
                <w:div w:id="318996070">
                  <w:marLeft w:val="0"/>
                  <w:marRight w:val="0"/>
                  <w:marTop w:val="0"/>
                  <w:marBottom w:val="0"/>
                  <w:divBdr>
                    <w:top w:val="none" w:sz="0" w:space="0" w:color="auto"/>
                    <w:left w:val="none" w:sz="0" w:space="0" w:color="auto"/>
                    <w:bottom w:val="none" w:sz="0" w:space="0" w:color="auto"/>
                    <w:right w:val="none" w:sz="0" w:space="0" w:color="auto"/>
                  </w:divBdr>
                </w:div>
                <w:div w:id="327363002">
                  <w:marLeft w:val="0"/>
                  <w:marRight w:val="0"/>
                  <w:marTop w:val="0"/>
                  <w:marBottom w:val="0"/>
                  <w:divBdr>
                    <w:top w:val="none" w:sz="0" w:space="0" w:color="auto"/>
                    <w:left w:val="none" w:sz="0" w:space="0" w:color="auto"/>
                    <w:bottom w:val="none" w:sz="0" w:space="0" w:color="auto"/>
                    <w:right w:val="none" w:sz="0" w:space="0" w:color="auto"/>
                  </w:divBdr>
                </w:div>
                <w:div w:id="338585021">
                  <w:marLeft w:val="0"/>
                  <w:marRight w:val="0"/>
                  <w:marTop w:val="0"/>
                  <w:marBottom w:val="0"/>
                  <w:divBdr>
                    <w:top w:val="none" w:sz="0" w:space="0" w:color="auto"/>
                    <w:left w:val="none" w:sz="0" w:space="0" w:color="auto"/>
                    <w:bottom w:val="none" w:sz="0" w:space="0" w:color="auto"/>
                    <w:right w:val="none" w:sz="0" w:space="0" w:color="auto"/>
                  </w:divBdr>
                </w:div>
                <w:div w:id="360590917">
                  <w:marLeft w:val="0"/>
                  <w:marRight w:val="0"/>
                  <w:marTop w:val="0"/>
                  <w:marBottom w:val="0"/>
                  <w:divBdr>
                    <w:top w:val="none" w:sz="0" w:space="0" w:color="auto"/>
                    <w:left w:val="none" w:sz="0" w:space="0" w:color="auto"/>
                    <w:bottom w:val="none" w:sz="0" w:space="0" w:color="auto"/>
                    <w:right w:val="none" w:sz="0" w:space="0" w:color="auto"/>
                  </w:divBdr>
                </w:div>
                <w:div w:id="362365979">
                  <w:marLeft w:val="0"/>
                  <w:marRight w:val="0"/>
                  <w:marTop w:val="0"/>
                  <w:marBottom w:val="0"/>
                  <w:divBdr>
                    <w:top w:val="none" w:sz="0" w:space="0" w:color="auto"/>
                    <w:left w:val="none" w:sz="0" w:space="0" w:color="auto"/>
                    <w:bottom w:val="none" w:sz="0" w:space="0" w:color="auto"/>
                    <w:right w:val="none" w:sz="0" w:space="0" w:color="auto"/>
                  </w:divBdr>
                </w:div>
                <w:div w:id="378436734">
                  <w:marLeft w:val="0"/>
                  <w:marRight w:val="0"/>
                  <w:marTop w:val="0"/>
                  <w:marBottom w:val="0"/>
                  <w:divBdr>
                    <w:top w:val="none" w:sz="0" w:space="0" w:color="auto"/>
                    <w:left w:val="none" w:sz="0" w:space="0" w:color="auto"/>
                    <w:bottom w:val="none" w:sz="0" w:space="0" w:color="auto"/>
                    <w:right w:val="none" w:sz="0" w:space="0" w:color="auto"/>
                  </w:divBdr>
                </w:div>
                <w:div w:id="380984375">
                  <w:marLeft w:val="0"/>
                  <w:marRight w:val="0"/>
                  <w:marTop w:val="0"/>
                  <w:marBottom w:val="0"/>
                  <w:divBdr>
                    <w:top w:val="none" w:sz="0" w:space="0" w:color="auto"/>
                    <w:left w:val="none" w:sz="0" w:space="0" w:color="auto"/>
                    <w:bottom w:val="none" w:sz="0" w:space="0" w:color="auto"/>
                    <w:right w:val="none" w:sz="0" w:space="0" w:color="auto"/>
                  </w:divBdr>
                </w:div>
                <w:div w:id="384067002">
                  <w:marLeft w:val="0"/>
                  <w:marRight w:val="0"/>
                  <w:marTop w:val="0"/>
                  <w:marBottom w:val="0"/>
                  <w:divBdr>
                    <w:top w:val="none" w:sz="0" w:space="0" w:color="auto"/>
                    <w:left w:val="none" w:sz="0" w:space="0" w:color="auto"/>
                    <w:bottom w:val="none" w:sz="0" w:space="0" w:color="auto"/>
                    <w:right w:val="none" w:sz="0" w:space="0" w:color="auto"/>
                  </w:divBdr>
                </w:div>
                <w:div w:id="389616428">
                  <w:marLeft w:val="0"/>
                  <w:marRight w:val="0"/>
                  <w:marTop w:val="0"/>
                  <w:marBottom w:val="0"/>
                  <w:divBdr>
                    <w:top w:val="none" w:sz="0" w:space="0" w:color="auto"/>
                    <w:left w:val="none" w:sz="0" w:space="0" w:color="auto"/>
                    <w:bottom w:val="none" w:sz="0" w:space="0" w:color="auto"/>
                    <w:right w:val="none" w:sz="0" w:space="0" w:color="auto"/>
                  </w:divBdr>
                </w:div>
                <w:div w:id="401755692">
                  <w:marLeft w:val="0"/>
                  <w:marRight w:val="0"/>
                  <w:marTop w:val="0"/>
                  <w:marBottom w:val="0"/>
                  <w:divBdr>
                    <w:top w:val="none" w:sz="0" w:space="0" w:color="auto"/>
                    <w:left w:val="none" w:sz="0" w:space="0" w:color="auto"/>
                    <w:bottom w:val="none" w:sz="0" w:space="0" w:color="auto"/>
                    <w:right w:val="none" w:sz="0" w:space="0" w:color="auto"/>
                  </w:divBdr>
                </w:div>
                <w:div w:id="409236658">
                  <w:marLeft w:val="0"/>
                  <w:marRight w:val="0"/>
                  <w:marTop w:val="0"/>
                  <w:marBottom w:val="0"/>
                  <w:divBdr>
                    <w:top w:val="none" w:sz="0" w:space="0" w:color="auto"/>
                    <w:left w:val="none" w:sz="0" w:space="0" w:color="auto"/>
                    <w:bottom w:val="none" w:sz="0" w:space="0" w:color="auto"/>
                    <w:right w:val="none" w:sz="0" w:space="0" w:color="auto"/>
                  </w:divBdr>
                </w:div>
                <w:div w:id="417337571">
                  <w:marLeft w:val="0"/>
                  <w:marRight w:val="0"/>
                  <w:marTop w:val="0"/>
                  <w:marBottom w:val="0"/>
                  <w:divBdr>
                    <w:top w:val="none" w:sz="0" w:space="0" w:color="auto"/>
                    <w:left w:val="none" w:sz="0" w:space="0" w:color="auto"/>
                    <w:bottom w:val="none" w:sz="0" w:space="0" w:color="auto"/>
                    <w:right w:val="none" w:sz="0" w:space="0" w:color="auto"/>
                  </w:divBdr>
                </w:div>
                <w:div w:id="427653163">
                  <w:marLeft w:val="0"/>
                  <w:marRight w:val="0"/>
                  <w:marTop w:val="0"/>
                  <w:marBottom w:val="0"/>
                  <w:divBdr>
                    <w:top w:val="none" w:sz="0" w:space="0" w:color="auto"/>
                    <w:left w:val="none" w:sz="0" w:space="0" w:color="auto"/>
                    <w:bottom w:val="none" w:sz="0" w:space="0" w:color="auto"/>
                    <w:right w:val="none" w:sz="0" w:space="0" w:color="auto"/>
                  </w:divBdr>
                </w:div>
                <w:div w:id="438063842">
                  <w:marLeft w:val="0"/>
                  <w:marRight w:val="0"/>
                  <w:marTop w:val="0"/>
                  <w:marBottom w:val="0"/>
                  <w:divBdr>
                    <w:top w:val="none" w:sz="0" w:space="0" w:color="auto"/>
                    <w:left w:val="none" w:sz="0" w:space="0" w:color="auto"/>
                    <w:bottom w:val="none" w:sz="0" w:space="0" w:color="auto"/>
                    <w:right w:val="none" w:sz="0" w:space="0" w:color="auto"/>
                  </w:divBdr>
                </w:div>
                <w:div w:id="476806758">
                  <w:marLeft w:val="0"/>
                  <w:marRight w:val="0"/>
                  <w:marTop w:val="0"/>
                  <w:marBottom w:val="0"/>
                  <w:divBdr>
                    <w:top w:val="none" w:sz="0" w:space="0" w:color="auto"/>
                    <w:left w:val="none" w:sz="0" w:space="0" w:color="auto"/>
                    <w:bottom w:val="none" w:sz="0" w:space="0" w:color="auto"/>
                    <w:right w:val="none" w:sz="0" w:space="0" w:color="auto"/>
                  </w:divBdr>
                </w:div>
                <w:div w:id="486366269">
                  <w:marLeft w:val="0"/>
                  <w:marRight w:val="0"/>
                  <w:marTop w:val="0"/>
                  <w:marBottom w:val="0"/>
                  <w:divBdr>
                    <w:top w:val="none" w:sz="0" w:space="0" w:color="auto"/>
                    <w:left w:val="none" w:sz="0" w:space="0" w:color="auto"/>
                    <w:bottom w:val="none" w:sz="0" w:space="0" w:color="auto"/>
                    <w:right w:val="none" w:sz="0" w:space="0" w:color="auto"/>
                  </w:divBdr>
                </w:div>
                <w:div w:id="524559023">
                  <w:marLeft w:val="0"/>
                  <w:marRight w:val="0"/>
                  <w:marTop w:val="0"/>
                  <w:marBottom w:val="0"/>
                  <w:divBdr>
                    <w:top w:val="none" w:sz="0" w:space="0" w:color="auto"/>
                    <w:left w:val="none" w:sz="0" w:space="0" w:color="auto"/>
                    <w:bottom w:val="none" w:sz="0" w:space="0" w:color="auto"/>
                    <w:right w:val="none" w:sz="0" w:space="0" w:color="auto"/>
                  </w:divBdr>
                </w:div>
                <w:div w:id="531263431">
                  <w:marLeft w:val="0"/>
                  <w:marRight w:val="0"/>
                  <w:marTop w:val="0"/>
                  <w:marBottom w:val="0"/>
                  <w:divBdr>
                    <w:top w:val="none" w:sz="0" w:space="0" w:color="auto"/>
                    <w:left w:val="none" w:sz="0" w:space="0" w:color="auto"/>
                    <w:bottom w:val="none" w:sz="0" w:space="0" w:color="auto"/>
                    <w:right w:val="none" w:sz="0" w:space="0" w:color="auto"/>
                  </w:divBdr>
                </w:div>
                <w:div w:id="597568919">
                  <w:marLeft w:val="0"/>
                  <w:marRight w:val="0"/>
                  <w:marTop w:val="0"/>
                  <w:marBottom w:val="0"/>
                  <w:divBdr>
                    <w:top w:val="none" w:sz="0" w:space="0" w:color="auto"/>
                    <w:left w:val="none" w:sz="0" w:space="0" w:color="auto"/>
                    <w:bottom w:val="none" w:sz="0" w:space="0" w:color="auto"/>
                    <w:right w:val="none" w:sz="0" w:space="0" w:color="auto"/>
                  </w:divBdr>
                </w:div>
                <w:div w:id="637296833">
                  <w:marLeft w:val="0"/>
                  <w:marRight w:val="0"/>
                  <w:marTop w:val="0"/>
                  <w:marBottom w:val="0"/>
                  <w:divBdr>
                    <w:top w:val="none" w:sz="0" w:space="0" w:color="auto"/>
                    <w:left w:val="none" w:sz="0" w:space="0" w:color="auto"/>
                    <w:bottom w:val="none" w:sz="0" w:space="0" w:color="auto"/>
                    <w:right w:val="none" w:sz="0" w:space="0" w:color="auto"/>
                  </w:divBdr>
                </w:div>
                <w:div w:id="647976259">
                  <w:marLeft w:val="0"/>
                  <w:marRight w:val="0"/>
                  <w:marTop w:val="0"/>
                  <w:marBottom w:val="0"/>
                  <w:divBdr>
                    <w:top w:val="none" w:sz="0" w:space="0" w:color="auto"/>
                    <w:left w:val="none" w:sz="0" w:space="0" w:color="auto"/>
                    <w:bottom w:val="none" w:sz="0" w:space="0" w:color="auto"/>
                    <w:right w:val="none" w:sz="0" w:space="0" w:color="auto"/>
                  </w:divBdr>
                </w:div>
                <w:div w:id="656152268">
                  <w:marLeft w:val="0"/>
                  <w:marRight w:val="0"/>
                  <w:marTop w:val="0"/>
                  <w:marBottom w:val="0"/>
                  <w:divBdr>
                    <w:top w:val="none" w:sz="0" w:space="0" w:color="auto"/>
                    <w:left w:val="none" w:sz="0" w:space="0" w:color="auto"/>
                    <w:bottom w:val="none" w:sz="0" w:space="0" w:color="auto"/>
                    <w:right w:val="none" w:sz="0" w:space="0" w:color="auto"/>
                  </w:divBdr>
                </w:div>
                <w:div w:id="666788904">
                  <w:marLeft w:val="0"/>
                  <w:marRight w:val="0"/>
                  <w:marTop w:val="0"/>
                  <w:marBottom w:val="0"/>
                  <w:divBdr>
                    <w:top w:val="none" w:sz="0" w:space="0" w:color="auto"/>
                    <w:left w:val="none" w:sz="0" w:space="0" w:color="auto"/>
                    <w:bottom w:val="none" w:sz="0" w:space="0" w:color="auto"/>
                    <w:right w:val="none" w:sz="0" w:space="0" w:color="auto"/>
                  </w:divBdr>
                </w:div>
                <w:div w:id="666982049">
                  <w:marLeft w:val="0"/>
                  <w:marRight w:val="0"/>
                  <w:marTop w:val="0"/>
                  <w:marBottom w:val="0"/>
                  <w:divBdr>
                    <w:top w:val="none" w:sz="0" w:space="0" w:color="auto"/>
                    <w:left w:val="none" w:sz="0" w:space="0" w:color="auto"/>
                    <w:bottom w:val="none" w:sz="0" w:space="0" w:color="auto"/>
                    <w:right w:val="none" w:sz="0" w:space="0" w:color="auto"/>
                  </w:divBdr>
                </w:div>
                <w:div w:id="672880843">
                  <w:marLeft w:val="0"/>
                  <w:marRight w:val="0"/>
                  <w:marTop w:val="0"/>
                  <w:marBottom w:val="0"/>
                  <w:divBdr>
                    <w:top w:val="none" w:sz="0" w:space="0" w:color="auto"/>
                    <w:left w:val="none" w:sz="0" w:space="0" w:color="auto"/>
                    <w:bottom w:val="none" w:sz="0" w:space="0" w:color="auto"/>
                    <w:right w:val="none" w:sz="0" w:space="0" w:color="auto"/>
                  </w:divBdr>
                </w:div>
                <w:div w:id="676269966">
                  <w:marLeft w:val="0"/>
                  <w:marRight w:val="0"/>
                  <w:marTop w:val="0"/>
                  <w:marBottom w:val="0"/>
                  <w:divBdr>
                    <w:top w:val="none" w:sz="0" w:space="0" w:color="auto"/>
                    <w:left w:val="none" w:sz="0" w:space="0" w:color="auto"/>
                    <w:bottom w:val="none" w:sz="0" w:space="0" w:color="auto"/>
                    <w:right w:val="none" w:sz="0" w:space="0" w:color="auto"/>
                  </w:divBdr>
                </w:div>
                <w:div w:id="695541447">
                  <w:marLeft w:val="0"/>
                  <w:marRight w:val="0"/>
                  <w:marTop w:val="0"/>
                  <w:marBottom w:val="0"/>
                  <w:divBdr>
                    <w:top w:val="none" w:sz="0" w:space="0" w:color="auto"/>
                    <w:left w:val="none" w:sz="0" w:space="0" w:color="auto"/>
                    <w:bottom w:val="none" w:sz="0" w:space="0" w:color="auto"/>
                    <w:right w:val="none" w:sz="0" w:space="0" w:color="auto"/>
                  </w:divBdr>
                </w:div>
                <w:div w:id="764421550">
                  <w:marLeft w:val="0"/>
                  <w:marRight w:val="0"/>
                  <w:marTop w:val="0"/>
                  <w:marBottom w:val="0"/>
                  <w:divBdr>
                    <w:top w:val="none" w:sz="0" w:space="0" w:color="auto"/>
                    <w:left w:val="none" w:sz="0" w:space="0" w:color="auto"/>
                    <w:bottom w:val="none" w:sz="0" w:space="0" w:color="auto"/>
                    <w:right w:val="none" w:sz="0" w:space="0" w:color="auto"/>
                  </w:divBdr>
                </w:div>
                <w:div w:id="788933791">
                  <w:marLeft w:val="0"/>
                  <w:marRight w:val="0"/>
                  <w:marTop w:val="0"/>
                  <w:marBottom w:val="0"/>
                  <w:divBdr>
                    <w:top w:val="none" w:sz="0" w:space="0" w:color="auto"/>
                    <w:left w:val="none" w:sz="0" w:space="0" w:color="auto"/>
                    <w:bottom w:val="none" w:sz="0" w:space="0" w:color="auto"/>
                    <w:right w:val="none" w:sz="0" w:space="0" w:color="auto"/>
                  </w:divBdr>
                </w:div>
                <w:div w:id="792335014">
                  <w:marLeft w:val="0"/>
                  <w:marRight w:val="0"/>
                  <w:marTop w:val="0"/>
                  <w:marBottom w:val="0"/>
                  <w:divBdr>
                    <w:top w:val="none" w:sz="0" w:space="0" w:color="auto"/>
                    <w:left w:val="none" w:sz="0" w:space="0" w:color="auto"/>
                    <w:bottom w:val="none" w:sz="0" w:space="0" w:color="auto"/>
                    <w:right w:val="none" w:sz="0" w:space="0" w:color="auto"/>
                  </w:divBdr>
                </w:div>
                <w:div w:id="806898459">
                  <w:marLeft w:val="0"/>
                  <w:marRight w:val="0"/>
                  <w:marTop w:val="0"/>
                  <w:marBottom w:val="0"/>
                  <w:divBdr>
                    <w:top w:val="none" w:sz="0" w:space="0" w:color="auto"/>
                    <w:left w:val="none" w:sz="0" w:space="0" w:color="auto"/>
                    <w:bottom w:val="none" w:sz="0" w:space="0" w:color="auto"/>
                    <w:right w:val="none" w:sz="0" w:space="0" w:color="auto"/>
                  </w:divBdr>
                </w:div>
                <w:div w:id="810249073">
                  <w:marLeft w:val="0"/>
                  <w:marRight w:val="0"/>
                  <w:marTop w:val="0"/>
                  <w:marBottom w:val="0"/>
                  <w:divBdr>
                    <w:top w:val="none" w:sz="0" w:space="0" w:color="auto"/>
                    <w:left w:val="none" w:sz="0" w:space="0" w:color="auto"/>
                    <w:bottom w:val="none" w:sz="0" w:space="0" w:color="auto"/>
                    <w:right w:val="none" w:sz="0" w:space="0" w:color="auto"/>
                  </w:divBdr>
                </w:div>
                <w:div w:id="822896727">
                  <w:marLeft w:val="0"/>
                  <w:marRight w:val="0"/>
                  <w:marTop w:val="0"/>
                  <w:marBottom w:val="0"/>
                  <w:divBdr>
                    <w:top w:val="none" w:sz="0" w:space="0" w:color="auto"/>
                    <w:left w:val="none" w:sz="0" w:space="0" w:color="auto"/>
                    <w:bottom w:val="none" w:sz="0" w:space="0" w:color="auto"/>
                    <w:right w:val="none" w:sz="0" w:space="0" w:color="auto"/>
                  </w:divBdr>
                </w:div>
                <w:div w:id="828330306">
                  <w:marLeft w:val="0"/>
                  <w:marRight w:val="0"/>
                  <w:marTop w:val="0"/>
                  <w:marBottom w:val="0"/>
                  <w:divBdr>
                    <w:top w:val="none" w:sz="0" w:space="0" w:color="auto"/>
                    <w:left w:val="none" w:sz="0" w:space="0" w:color="auto"/>
                    <w:bottom w:val="none" w:sz="0" w:space="0" w:color="auto"/>
                    <w:right w:val="none" w:sz="0" w:space="0" w:color="auto"/>
                  </w:divBdr>
                </w:div>
                <w:div w:id="842933028">
                  <w:marLeft w:val="0"/>
                  <w:marRight w:val="0"/>
                  <w:marTop w:val="0"/>
                  <w:marBottom w:val="0"/>
                  <w:divBdr>
                    <w:top w:val="none" w:sz="0" w:space="0" w:color="auto"/>
                    <w:left w:val="none" w:sz="0" w:space="0" w:color="auto"/>
                    <w:bottom w:val="none" w:sz="0" w:space="0" w:color="auto"/>
                    <w:right w:val="none" w:sz="0" w:space="0" w:color="auto"/>
                  </w:divBdr>
                </w:div>
                <w:div w:id="847018213">
                  <w:marLeft w:val="0"/>
                  <w:marRight w:val="0"/>
                  <w:marTop w:val="0"/>
                  <w:marBottom w:val="0"/>
                  <w:divBdr>
                    <w:top w:val="none" w:sz="0" w:space="0" w:color="auto"/>
                    <w:left w:val="none" w:sz="0" w:space="0" w:color="auto"/>
                    <w:bottom w:val="none" w:sz="0" w:space="0" w:color="auto"/>
                    <w:right w:val="none" w:sz="0" w:space="0" w:color="auto"/>
                  </w:divBdr>
                </w:div>
                <w:div w:id="851843064">
                  <w:marLeft w:val="0"/>
                  <w:marRight w:val="0"/>
                  <w:marTop w:val="0"/>
                  <w:marBottom w:val="0"/>
                  <w:divBdr>
                    <w:top w:val="none" w:sz="0" w:space="0" w:color="auto"/>
                    <w:left w:val="none" w:sz="0" w:space="0" w:color="auto"/>
                    <w:bottom w:val="none" w:sz="0" w:space="0" w:color="auto"/>
                    <w:right w:val="none" w:sz="0" w:space="0" w:color="auto"/>
                  </w:divBdr>
                </w:div>
                <w:div w:id="854271573">
                  <w:marLeft w:val="0"/>
                  <w:marRight w:val="0"/>
                  <w:marTop w:val="0"/>
                  <w:marBottom w:val="0"/>
                  <w:divBdr>
                    <w:top w:val="none" w:sz="0" w:space="0" w:color="auto"/>
                    <w:left w:val="none" w:sz="0" w:space="0" w:color="auto"/>
                    <w:bottom w:val="none" w:sz="0" w:space="0" w:color="auto"/>
                    <w:right w:val="none" w:sz="0" w:space="0" w:color="auto"/>
                  </w:divBdr>
                </w:div>
                <w:div w:id="866139874">
                  <w:marLeft w:val="0"/>
                  <w:marRight w:val="0"/>
                  <w:marTop w:val="0"/>
                  <w:marBottom w:val="0"/>
                  <w:divBdr>
                    <w:top w:val="none" w:sz="0" w:space="0" w:color="auto"/>
                    <w:left w:val="none" w:sz="0" w:space="0" w:color="auto"/>
                    <w:bottom w:val="none" w:sz="0" w:space="0" w:color="auto"/>
                    <w:right w:val="none" w:sz="0" w:space="0" w:color="auto"/>
                  </w:divBdr>
                </w:div>
                <w:div w:id="872887145">
                  <w:marLeft w:val="0"/>
                  <w:marRight w:val="0"/>
                  <w:marTop w:val="0"/>
                  <w:marBottom w:val="0"/>
                  <w:divBdr>
                    <w:top w:val="none" w:sz="0" w:space="0" w:color="auto"/>
                    <w:left w:val="none" w:sz="0" w:space="0" w:color="auto"/>
                    <w:bottom w:val="none" w:sz="0" w:space="0" w:color="auto"/>
                    <w:right w:val="none" w:sz="0" w:space="0" w:color="auto"/>
                  </w:divBdr>
                </w:div>
                <w:div w:id="891379248">
                  <w:marLeft w:val="0"/>
                  <w:marRight w:val="0"/>
                  <w:marTop w:val="0"/>
                  <w:marBottom w:val="0"/>
                  <w:divBdr>
                    <w:top w:val="none" w:sz="0" w:space="0" w:color="auto"/>
                    <w:left w:val="none" w:sz="0" w:space="0" w:color="auto"/>
                    <w:bottom w:val="none" w:sz="0" w:space="0" w:color="auto"/>
                    <w:right w:val="none" w:sz="0" w:space="0" w:color="auto"/>
                  </w:divBdr>
                </w:div>
                <w:div w:id="892736000">
                  <w:marLeft w:val="0"/>
                  <w:marRight w:val="0"/>
                  <w:marTop w:val="0"/>
                  <w:marBottom w:val="0"/>
                  <w:divBdr>
                    <w:top w:val="none" w:sz="0" w:space="0" w:color="auto"/>
                    <w:left w:val="none" w:sz="0" w:space="0" w:color="auto"/>
                    <w:bottom w:val="none" w:sz="0" w:space="0" w:color="auto"/>
                    <w:right w:val="none" w:sz="0" w:space="0" w:color="auto"/>
                  </w:divBdr>
                </w:div>
                <w:div w:id="913704120">
                  <w:marLeft w:val="0"/>
                  <w:marRight w:val="0"/>
                  <w:marTop w:val="0"/>
                  <w:marBottom w:val="0"/>
                  <w:divBdr>
                    <w:top w:val="none" w:sz="0" w:space="0" w:color="auto"/>
                    <w:left w:val="none" w:sz="0" w:space="0" w:color="auto"/>
                    <w:bottom w:val="none" w:sz="0" w:space="0" w:color="auto"/>
                    <w:right w:val="none" w:sz="0" w:space="0" w:color="auto"/>
                  </w:divBdr>
                </w:div>
                <w:div w:id="917399537">
                  <w:marLeft w:val="0"/>
                  <w:marRight w:val="0"/>
                  <w:marTop w:val="0"/>
                  <w:marBottom w:val="0"/>
                  <w:divBdr>
                    <w:top w:val="none" w:sz="0" w:space="0" w:color="auto"/>
                    <w:left w:val="none" w:sz="0" w:space="0" w:color="auto"/>
                    <w:bottom w:val="none" w:sz="0" w:space="0" w:color="auto"/>
                    <w:right w:val="none" w:sz="0" w:space="0" w:color="auto"/>
                  </w:divBdr>
                </w:div>
                <w:div w:id="977690040">
                  <w:marLeft w:val="0"/>
                  <w:marRight w:val="0"/>
                  <w:marTop w:val="0"/>
                  <w:marBottom w:val="0"/>
                  <w:divBdr>
                    <w:top w:val="none" w:sz="0" w:space="0" w:color="auto"/>
                    <w:left w:val="none" w:sz="0" w:space="0" w:color="auto"/>
                    <w:bottom w:val="none" w:sz="0" w:space="0" w:color="auto"/>
                    <w:right w:val="none" w:sz="0" w:space="0" w:color="auto"/>
                  </w:divBdr>
                </w:div>
                <w:div w:id="981731090">
                  <w:marLeft w:val="0"/>
                  <w:marRight w:val="0"/>
                  <w:marTop w:val="0"/>
                  <w:marBottom w:val="0"/>
                  <w:divBdr>
                    <w:top w:val="none" w:sz="0" w:space="0" w:color="auto"/>
                    <w:left w:val="none" w:sz="0" w:space="0" w:color="auto"/>
                    <w:bottom w:val="none" w:sz="0" w:space="0" w:color="auto"/>
                    <w:right w:val="none" w:sz="0" w:space="0" w:color="auto"/>
                  </w:divBdr>
                </w:div>
                <w:div w:id="994534608">
                  <w:marLeft w:val="0"/>
                  <w:marRight w:val="0"/>
                  <w:marTop w:val="0"/>
                  <w:marBottom w:val="0"/>
                  <w:divBdr>
                    <w:top w:val="none" w:sz="0" w:space="0" w:color="auto"/>
                    <w:left w:val="none" w:sz="0" w:space="0" w:color="auto"/>
                    <w:bottom w:val="none" w:sz="0" w:space="0" w:color="auto"/>
                    <w:right w:val="none" w:sz="0" w:space="0" w:color="auto"/>
                  </w:divBdr>
                </w:div>
                <w:div w:id="1010568875">
                  <w:marLeft w:val="0"/>
                  <w:marRight w:val="0"/>
                  <w:marTop w:val="0"/>
                  <w:marBottom w:val="0"/>
                  <w:divBdr>
                    <w:top w:val="none" w:sz="0" w:space="0" w:color="auto"/>
                    <w:left w:val="none" w:sz="0" w:space="0" w:color="auto"/>
                    <w:bottom w:val="none" w:sz="0" w:space="0" w:color="auto"/>
                    <w:right w:val="none" w:sz="0" w:space="0" w:color="auto"/>
                  </w:divBdr>
                </w:div>
                <w:div w:id="1019744885">
                  <w:marLeft w:val="0"/>
                  <w:marRight w:val="0"/>
                  <w:marTop w:val="0"/>
                  <w:marBottom w:val="0"/>
                  <w:divBdr>
                    <w:top w:val="none" w:sz="0" w:space="0" w:color="auto"/>
                    <w:left w:val="none" w:sz="0" w:space="0" w:color="auto"/>
                    <w:bottom w:val="none" w:sz="0" w:space="0" w:color="auto"/>
                    <w:right w:val="none" w:sz="0" w:space="0" w:color="auto"/>
                  </w:divBdr>
                </w:div>
                <w:div w:id="1020476238">
                  <w:marLeft w:val="0"/>
                  <w:marRight w:val="0"/>
                  <w:marTop w:val="0"/>
                  <w:marBottom w:val="0"/>
                  <w:divBdr>
                    <w:top w:val="none" w:sz="0" w:space="0" w:color="auto"/>
                    <w:left w:val="none" w:sz="0" w:space="0" w:color="auto"/>
                    <w:bottom w:val="none" w:sz="0" w:space="0" w:color="auto"/>
                    <w:right w:val="none" w:sz="0" w:space="0" w:color="auto"/>
                  </w:divBdr>
                </w:div>
                <w:div w:id="1037001351">
                  <w:marLeft w:val="0"/>
                  <w:marRight w:val="0"/>
                  <w:marTop w:val="0"/>
                  <w:marBottom w:val="0"/>
                  <w:divBdr>
                    <w:top w:val="none" w:sz="0" w:space="0" w:color="auto"/>
                    <w:left w:val="none" w:sz="0" w:space="0" w:color="auto"/>
                    <w:bottom w:val="none" w:sz="0" w:space="0" w:color="auto"/>
                    <w:right w:val="none" w:sz="0" w:space="0" w:color="auto"/>
                  </w:divBdr>
                </w:div>
                <w:div w:id="1062942568">
                  <w:marLeft w:val="0"/>
                  <w:marRight w:val="0"/>
                  <w:marTop w:val="0"/>
                  <w:marBottom w:val="0"/>
                  <w:divBdr>
                    <w:top w:val="none" w:sz="0" w:space="0" w:color="auto"/>
                    <w:left w:val="none" w:sz="0" w:space="0" w:color="auto"/>
                    <w:bottom w:val="none" w:sz="0" w:space="0" w:color="auto"/>
                    <w:right w:val="none" w:sz="0" w:space="0" w:color="auto"/>
                  </w:divBdr>
                </w:div>
                <w:div w:id="1080174411">
                  <w:marLeft w:val="0"/>
                  <w:marRight w:val="0"/>
                  <w:marTop w:val="0"/>
                  <w:marBottom w:val="0"/>
                  <w:divBdr>
                    <w:top w:val="none" w:sz="0" w:space="0" w:color="auto"/>
                    <w:left w:val="none" w:sz="0" w:space="0" w:color="auto"/>
                    <w:bottom w:val="none" w:sz="0" w:space="0" w:color="auto"/>
                    <w:right w:val="none" w:sz="0" w:space="0" w:color="auto"/>
                  </w:divBdr>
                </w:div>
                <w:div w:id="1115565635">
                  <w:marLeft w:val="0"/>
                  <w:marRight w:val="0"/>
                  <w:marTop w:val="0"/>
                  <w:marBottom w:val="0"/>
                  <w:divBdr>
                    <w:top w:val="none" w:sz="0" w:space="0" w:color="auto"/>
                    <w:left w:val="none" w:sz="0" w:space="0" w:color="auto"/>
                    <w:bottom w:val="none" w:sz="0" w:space="0" w:color="auto"/>
                    <w:right w:val="none" w:sz="0" w:space="0" w:color="auto"/>
                  </w:divBdr>
                </w:div>
                <w:div w:id="1116869231">
                  <w:marLeft w:val="0"/>
                  <w:marRight w:val="0"/>
                  <w:marTop w:val="0"/>
                  <w:marBottom w:val="0"/>
                  <w:divBdr>
                    <w:top w:val="none" w:sz="0" w:space="0" w:color="auto"/>
                    <w:left w:val="none" w:sz="0" w:space="0" w:color="auto"/>
                    <w:bottom w:val="none" w:sz="0" w:space="0" w:color="auto"/>
                    <w:right w:val="none" w:sz="0" w:space="0" w:color="auto"/>
                  </w:divBdr>
                </w:div>
                <w:div w:id="1201896404">
                  <w:marLeft w:val="0"/>
                  <w:marRight w:val="0"/>
                  <w:marTop w:val="0"/>
                  <w:marBottom w:val="0"/>
                  <w:divBdr>
                    <w:top w:val="none" w:sz="0" w:space="0" w:color="auto"/>
                    <w:left w:val="none" w:sz="0" w:space="0" w:color="auto"/>
                    <w:bottom w:val="none" w:sz="0" w:space="0" w:color="auto"/>
                    <w:right w:val="none" w:sz="0" w:space="0" w:color="auto"/>
                  </w:divBdr>
                </w:div>
                <w:div w:id="1208686868">
                  <w:marLeft w:val="0"/>
                  <w:marRight w:val="0"/>
                  <w:marTop w:val="0"/>
                  <w:marBottom w:val="0"/>
                  <w:divBdr>
                    <w:top w:val="none" w:sz="0" w:space="0" w:color="auto"/>
                    <w:left w:val="none" w:sz="0" w:space="0" w:color="auto"/>
                    <w:bottom w:val="none" w:sz="0" w:space="0" w:color="auto"/>
                    <w:right w:val="none" w:sz="0" w:space="0" w:color="auto"/>
                  </w:divBdr>
                </w:div>
                <w:div w:id="1226256925">
                  <w:marLeft w:val="0"/>
                  <w:marRight w:val="0"/>
                  <w:marTop w:val="0"/>
                  <w:marBottom w:val="0"/>
                  <w:divBdr>
                    <w:top w:val="none" w:sz="0" w:space="0" w:color="auto"/>
                    <w:left w:val="none" w:sz="0" w:space="0" w:color="auto"/>
                    <w:bottom w:val="none" w:sz="0" w:space="0" w:color="auto"/>
                    <w:right w:val="none" w:sz="0" w:space="0" w:color="auto"/>
                  </w:divBdr>
                </w:div>
                <w:div w:id="1243950036">
                  <w:marLeft w:val="0"/>
                  <w:marRight w:val="0"/>
                  <w:marTop w:val="0"/>
                  <w:marBottom w:val="0"/>
                  <w:divBdr>
                    <w:top w:val="none" w:sz="0" w:space="0" w:color="auto"/>
                    <w:left w:val="none" w:sz="0" w:space="0" w:color="auto"/>
                    <w:bottom w:val="none" w:sz="0" w:space="0" w:color="auto"/>
                    <w:right w:val="none" w:sz="0" w:space="0" w:color="auto"/>
                  </w:divBdr>
                </w:div>
                <w:div w:id="1248611010">
                  <w:marLeft w:val="0"/>
                  <w:marRight w:val="0"/>
                  <w:marTop w:val="0"/>
                  <w:marBottom w:val="0"/>
                  <w:divBdr>
                    <w:top w:val="none" w:sz="0" w:space="0" w:color="auto"/>
                    <w:left w:val="none" w:sz="0" w:space="0" w:color="auto"/>
                    <w:bottom w:val="none" w:sz="0" w:space="0" w:color="auto"/>
                    <w:right w:val="none" w:sz="0" w:space="0" w:color="auto"/>
                  </w:divBdr>
                </w:div>
                <w:div w:id="1253012262">
                  <w:marLeft w:val="0"/>
                  <w:marRight w:val="0"/>
                  <w:marTop w:val="0"/>
                  <w:marBottom w:val="0"/>
                  <w:divBdr>
                    <w:top w:val="none" w:sz="0" w:space="0" w:color="auto"/>
                    <w:left w:val="none" w:sz="0" w:space="0" w:color="auto"/>
                    <w:bottom w:val="none" w:sz="0" w:space="0" w:color="auto"/>
                    <w:right w:val="none" w:sz="0" w:space="0" w:color="auto"/>
                  </w:divBdr>
                </w:div>
                <w:div w:id="1273437408">
                  <w:marLeft w:val="0"/>
                  <w:marRight w:val="0"/>
                  <w:marTop w:val="0"/>
                  <w:marBottom w:val="0"/>
                  <w:divBdr>
                    <w:top w:val="none" w:sz="0" w:space="0" w:color="auto"/>
                    <w:left w:val="none" w:sz="0" w:space="0" w:color="auto"/>
                    <w:bottom w:val="none" w:sz="0" w:space="0" w:color="auto"/>
                    <w:right w:val="none" w:sz="0" w:space="0" w:color="auto"/>
                  </w:divBdr>
                </w:div>
                <w:div w:id="1283538821">
                  <w:marLeft w:val="0"/>
                  <w:marRight w:val="0"/>
                  <w:marTop w:val="0"/>
                  <w:marBottom w:val="0"/>
                  <w:divBdr>
                    <w:top w:val="none" w:sz="0" w:space="0" w:color="auto"/>
                    <w:left w:val="none" w:sz="0" w:space="0" w:color="auto"/>
                    <w:bottom w:val="none" w:sz="0" w:space="0" w:color="auto"/>
                    <w:right w:val="none" w:sz="0" w:space="0" w:color="auto"/>
                  </w:divBdr>
                </w:div>
                <w:div w:id="1303271912">
                  <w:marLeft w:val="0"/>
                  <w:marRight w:val="0"/>
                  <w:marTop w:val="0"/>
                  <w:marBottom w:val="0"/>
                  <w:divBdr>
                    <w:top w:val="none" w:sz="0" w:space="0" w:color="auto"/>
                    <w:left w:val="none" w:sz="0" w:space="0" w:color="auto"/>
                    <w:bottom w:val="none" w:sz="0" w:space="0" w:color="auto"/>
                    <w:right w:val="none" w:sz="0" w:space="0" w:color="auto"/>
                  </w:divBdr>
                </w:div>
                <w:div w:id="1304236763">
                  <w:marLeft w:val="0"/>
                  <w:marRight w:val="0"/>
                  <w:marTop w:val="0"/>
                  <w:marBottom w:val="0"/>
                  <w:divBdr>
                    <w:top w:val="none" w:sz="0" w:space="0" w:color="auto"/>
                    <w:left w:val="none" w:sz="0" w:space="0" w:color="auto"/>
                    <w:bottom w:val="none" w:sz="0" w:space="0" w:color="auto"/>
                    <w:right w:val="none" w:sz="0" w:space="0" w:color="auto"/>
                  </w:divBdr>
                </w:div>
                <w:div w:id="1334838625">
                  <w:marLeft w:val="0"/>
                  <w:marRight w:val="0"/>
                  <w:marTop w:val="0"/>
                  <w:marBottom w:val="0"/>
                  <w:divBdr>
                    <w:top w:val="none" w:sz="0" w:space="0" w:color="auto"/>
                    <w:left w:val="none" w:sz="0" w:space="0" w:color="auto"/>
                    <w:bottom w:val="none" w:sz="0" w:space="0" w:color="auto"/>
                    <w:right w:val="none" w:sz="0" w:space="0" w:color="auto"/>
                  </w:divBdr>
                </w:div>
                <w:div w:id="1338730295">
                  <w:marLeft w:val="0"/>
                  <w:marRight w:val="0"/>
                  <w:marTop w:val="0"/>
                  <w:marBottom w:val="0"/>
                  <w:divBdr>
                    <w:top w:val="none" w:sz="0" w:space="0" w:color="auto"/>
                    <w:left w:val="none" w:sz="0" w:space="0" w:color="auto"/>
                    <w:bottom w:val="none" w:sz="0" w:space="0" w:color="auto"/>
                    <w:right w:val="none" w:sz="0" w:space="0" w:color="auto"/>
                  </w:divBdr>
                </w:div>
                <w:div w:id="1352218781">
                  <w:marLeft w:val="0"/>
                  <w:marRight w:val="0"/>
                  <w:marTop w:val="0"/>
                  <w:marBottom w:val="0"/>
                  <w:divBdr>
                    <w:top w:val="none" w:sz="0" w:space="0" w:color="auto"/>
                    <w:left w:val="none" w:sz="0" w:space="0" w:color="auto"/>
                    <w:bottom w:val="none" w:sz="0" w:space="0" w:color="auto"/>
                    <w:right w:val="none" w:sz="0" w:space="0" w:color="auto"/>
                  </w:divBdr>
                </w:div>
                <w:div w:id="1371759791">
                  <w:marLeft w:val="0"/>
                  <w:marRight w:val="0"/>
                  <w:marTop w:val="0"/>
                  <w:marBottom w:val="0"/>
                  <w:divBdr>
                    <w:top w:val="none" w:sz="0" w:space="0" w:color="auto"/>
                    <w:left w:val="none" w:sz="0" w:space="0" w:color="auto"/>
                    <w:bottom w:val="none" w:sz="0" w:space="0" w:color="auto"/>
                    <w:right w:val="none" w:sz="0" w:space="0" w:color="auto"/>
                  </w:divBdr>
                </w:div>
                <w:div w:id="1385448437">
                  <w:marLeft w:val="0"/>
                  <w:marRight w:val="0"/>
                  <w:marTop w:val="0"/>
                  <w:marBottom w:val="0"/>
                  <w:divBdr>
                    <w:top w:val="none" w:sz="0" w:space="0" w:color="auto"/>
                    <w:left w:val="none" w:sz="0" w:space="0" w:color="auto"/>
                    <w:bottom w:val="none" w:sz="0" w:space="0" w:color="auto"/>
                    <w:right w:val="none" w:sz="0" w:space="0" w:color="auto"/>
                  </w:divBdr>
                </w:div>
                <w:div w:id="1400976556">
                  <w:marLeft w:val="0"/>
                  <w:marRight w:val="0"/>
                  <w:marTop w:val="0"/>
                  <w:marBottom w:val="0"/>
                  <w:divBdr>
                    <w:top w:val="none" w:sz="0" w:space="0" w:color="auto"/>
                    <w:left w:val="none" w:sz="0" w:space="0" w:color="auto"/>
                    <w:bottom w:val="none" w:sz="0" w:space="0" w:color="auto"/>
                    <w:right w:val="none" w:sz="0" w:space="0" w:color="auto"/>
                  </w:divBdr>
                </w:div>
                <w:div w:id="1427460928">
                  <w:marLeft w:val="0"/>
                  <w:marRight w:val="0"/>
                  <w:marTop w:val="0"/>
                  <w:marBottom w:val="0"/>
                  <w:divBdr>
                    <w:top w:val="none" w:sz="0" w:space="0" w:color="auto"/>
                    <w:left w:val="none" w:sz="0" w:space="0" w:color="auto"/>
                    <w:bottom w:val="none" w:sz="0" w:space="0" w:color="auto"/>
                    <w:right w:val="none" w:sz="0" w:space="0" w:color="auto"/>
                  </w:divBdr>
                </w:div>
                <w:div w:id="1428503517">
                  <w:marLeft w:val="0"/>
                  <w:marRight w:val="0"/>
                  <w:marTop w:val="0"/>
                  <w:marBottom w:val="0"/>
                  <w:divBdr>
                    <w:top w:val="none" w:sz="0" w:space="0" w:color="auto"/>
                    <w:left w:val="none" w:sz="0" w:space="0" w:color="auto"/>
                    <w:bottom w:val="none" w:sz="0" w:space="0" w:color="auto"/>
                    <w:right w:val="none" w:sz="0" w:space="0" w:color="auto"/>
                  </w:divBdr>
                </w:div>
                <w:div w:id="1436707440">
                  <w:marLeft w:val="0"/>
                  <w:marRight w:val="0"/>
                  <w:marTop w:val="0"/>
                  <w:marBottom w:val="0"/>
                  <w:divBdr>
                    <w:top w:val="none" w:sz="0" w:space="0" w:color="auto"/>
                    <w:left w:val="none" w:sz="0" w:space="0" w:color="auto"/>
                    <w:bottom w:val="none" w:sz="0" w:space="0" w:color="auto"/>
                    <w:right w:val="none" w:sz="0" w:space="0" w:color="auto"/>
                  </w:divBdr>
                </w:div>
                <w:div w:id="1462727745">
                  <w:marLeft w:val="0"/>
                  <w:marRight w:val="0"/>
                  <w:marTop w:val="0"/>
                  <w:marBottom w:val="0"/>
                  <w:divBdr>
                    <w:top w:val="none" w:sz="0" w:space="0" w:color="auto"/>
                    <w:left w:val="none" w:sz="0" w:space="0" w:color="auto"/>
                    <w:bottom w:val="none" w:sz="0" w:space="0" w:color="auto"/>
                    <w:right w:val="none" w:sz="0" w:space="0" w:color="auto"/>
                  </w:divBdr>
                </w:div>
                <w:div w:id="1482696446">
                  <w:marLeft w:val="0"/>
                  <w:marRight w:val="0"/>
                  <w:marTop w:val="0"/>
                  <w:marBottom w:val="0"/>
                  <w:divBdr>
                    <w:top w:val="none" w:sz="0" w:space="0" w:color="auto"/>
                    <w:left w:val="none" w:sz="0" w:space="0" w:color="auto"/>
                    <w:bottom w:val="none" w:sz="0" w:space="0" w:color="auto"/>
                    <w:right w:val="none" w:sz="0" w:space="0" w:color="auto"/>
                  </w:divBdr>
                </w:div>
                <w:div w:id="1494956761">
                  <w:marLeft w:val="0"/>
                  <w:marRight w:val="0"/>
                  <w:marTop w:val="0"/>
                  <w:marBottom w:val="0"/>
                  <w:divBdr>
                    <w:top w:val="none" w:sz="0" w:space="0" w:color="auto"/>
                    <w:left w:val="none" w:sz="0" w:space="0" w:color="auto"/>
                    <w:bottom w:val="none" w:sz="0" w:space="0" w:color="auto"/>
                    <w:right w:val="none" w:sz="0" w:space="0" w:color="auto"/>
                  </w:divBdr>
                </w:div>
                <w:div w:id="1495994173">
                  <w:marLeft w:val="0"/>
                  <w:marRight w:val="0"/>
                  <w:marTop w:val="0"/>
                  <w:marBottom w:val="0"/>
                  <w:divBdr>
                    <w:top w:val="none" w:sz="0" w:space="0" w:color="auto"/>
                    <w:left w:val="none" w:sz="0" w:space="0" w:color="auto"/>
                    <w:bottom w:val="none" w:sz="0" w:space="0" w:color="auto"/>
                    <w:right w:val="none" w:sz="0" w:space="0" w:color="auto"/>
                  </w:divBdr>
                </w:div>
                <w:div w:id="1498811538">
                  <w:marLeft w:val="0"/>
                  <w:marRight w:val="0"/>
                  <w:marTop w:val="0"/>
                  <w:marBottom w:val="0"/>
                  <w:divBdr>
                    <w:top w:val="none" w:sz="0" w:space="0" w:color="auto"/>
                    <w:left w:val="none" w:sz="0" w:space="0" w:color="auto"/>
                    <w:bottom w:val="none" w:sz="0" w:space="0" w:color="auto"/>
                    <w:right w:val="none" w:sz="0" w:space="0" w:color="auto"/>
                  </w:divBdr>
                </w:div>
                <w:div w:id="1540632650">
                  <w:marLeft w:val="0"/>
                  <w:marRight w:val="0"/>
                  <w:marTop w:val="0"/>
                  <w:marBottom w:val="0"/>
                  <w:divBdr>
                    <w:top w:val="none" w:sz="0" w:space="0" w:color="auto"/>
                    <w:left w:val="none" w:sz="0" w:space="0" w:color="auto"/>
                    <w:bottom w:val="none" w:sz="0" w:space="0" w:color="auto"/>
                    <w:right w:val="none" w:sz="0" w:space="0" w:color="auto"/>
                  </w:divBdr>
                </w:div>
                <w:div w:id="1578782685">
                  <w:marLeft w:val="0"/>
                  <w:marRight w:val="0"/>
                  <w:marTop w:val="0"/>
                  <w:marBottom w:val="0"/>
                  <w:divBdr>
                    <w:top w:val="none" w:sz="0" w:space="0" w:color="auto"/>
                    <w:left w:val="none" w:sz="0" w:space="0" w:color="auto"/>
                    <w:bottom w:val="none" w:sz="0" w:space="0" w:color="auto"/>
                    <w:right w:val="none" w:sz="0" w:space="0" w:color="auto"/>
                  </w:divBdr>
                </w:div>
                <w:div w:id="1591355514">
                  <w:marLeft w:val="0"/>
                  <w:marRight w:val="0"/>
                  <w:marTop w:val="0"/>
                  <w:marBottom w:val="0"/>
                  <w:divBdr>
                    <w:top w:val="none" w:sz="0" w:space="0" w:color="auto"/>
                    <w:left w:val="none" w:sz="0" w:space="0" w:color="auto"/>
                    <w:bottom w:val="none" w:sz="0" w:space="0" w:color="auto"/>
                    <w:right w:val="none" w:sz="0" w:space="0" w:color="auto"/>
                  </w:divBdr>
                </w:div>
                <w:div w:id="1599171783">
                  <w:marLeft w:val="0"/>
                  <w:marRight w:val="0"/>
                  <w:marTop w:val="0"/>
                  <w:marBottom w:val="0"/>
                  <w:divBdr>
                    <w:top w:val="none" w:sz="0" w:space="0" w:color="auto"/>
                    <w:left w:val="none" w:sz="0" w:space="0" w:color="auto"/>
                    <w:bottom w:val="none" w:sz="0" w:space="0" w:color="auto"/>
                    <w:right w:val="none" w:sz="0" w:space="0" w:color="auto"/>
                  </w:divBdr>
                </w:div>
                <w:div w:id="1610241543">
                  <w:marLeft w:val="0"/>
                  <w:marRight w:val="0"/>
                  <w:marTop w:val="0"/>
                  <w:marBottom w:val="0"/>
                  <w:divBdr>
                    <w:top w:val="none" w:sz="0" w:space="0" w:color="auto"/>
                    <w:left w:val="none" w:sz="0" w:space="0" w:color="auto"/>
                    <w:bottom w:val="none" w:sz="0" w:space="0" w:color="auto"/>
                    <w:right w:val="none" w:sz="0" w:space="0" w:color="auto"/>
                  </w:divBdr>
                </w:div>
                <w:div w:id="1620722601">
                  <w:marLeft w:val="0"/>
                  <w:marRight w:val="0"/>
                  <w:marTop w:val="0"/>
                  <w:marBottom w:val="0"/>
                  <w:divBdr>
                    <w:top w:val="none" w:sz="0" w:space="0" w:color="auto"/>
                    <w:left w:val="none" w:sz="0" w:space="0" w:color="auto"/>
                    <w:bottom w:val="none" w:sz="0" w:space="0" w:color="auto"/>
                    <w:right w:val="none" w:sz="0" w:space="0" w:color="auto"/>
                  </w:divBdr>
                </w:div>
                <w:div w:id="1627812697">
                  <w:marLeft w:val="0"/>
                  <w:marRight w:val="0"/>
                  <w:marTop w:val="0"/>
                  <w:marBottom w:val="0"/>
                  <w:divBdr>
                    <w:top w:val="none" w:sz="0" w:space="0" w:color="auto"/>
                    <w:left w:val="none" w:sz="0" w:space="0" w:color="auto"/>
                    <w:bottom w:val="none" w:sz="0" w:space="0" w:color="auto"/>
                    <w:right w:val="none" w:sz="0" w:space="0" w:color="auto"/>
                  </w:divBdr>
                </w:div>
                <w:div w:id="1638335088">
                  <w:marLeft w:val="0"/>
                  <w:marRight w:val="0"/>
                  <w:marTop w:val="0"/>
                  <w:marBottom w:val="0"/>
                  <w:divBdr>
                    <w:top w:val="none" w:sz="0" w:space="0" w:color="auto"/>
                    <w:left w:val="none" w:sz="0" w:space="0" w:color="auto"/>
                    <w:bottom w:val="none" w:sz="0" w:space="0" w:color="auto"/>
                    <w:right w:val="none" w:sz="0" w:space="0" w:color="auto"/>
                  </w:divBdr>
                </w:div>
                <w:div w:id="1650404616">
                  <w:marLeft w:val="0"/>
                  <w:marRight w:val="0"/>
                  <w:marTop w:val="0"/>
                  <w:marBottom w:val="0"/>
                  <w:divBdr>
                    <w:top w:val="none" w:sz="0" w:space="0" w:color="auto"/>
                    <w:left w:val="none" w:sz="0" w:space="0" w:color="auto"/>
                    <w:bottom w:val="none" w:sz="0" w:space="0" w:color="auto"/>
                    <w:right w:val="none" w:sz="0" w:space="0" w:color="auto"/>
                  </w:divBdr>
                </w:div>
                <w:div w:id="1668511650">
                  <w:marLeft w:val="0"/>
                  <w:marRight w:val="0"/>
                  <w:marTop w:val="0"/>
                  <w:marBottom w:val="0"/>
                  <w:divBdr>
                    <w:top w:val="none" w:sz="0" w:space="0" w:color="auto"/>
                    <w:left w:val="none" w:sz="0" w:space="0" w:color="auto"/>
                    <w:bottom w:val="none" w:sz="0" w:space="0" w:color="auto"/>
                    <w:right w:val="none" w:sz="0" w:space="0" w:color="auto"/>
                  </w:divBdr>
                </w:div>
                <w:div w:id="1699508455">
                  <w:marLeft w:val="0"/>
                  <w:marRight w:val="0"/>
                  <w:marTop w:val="0"/>
                  <w:marBottom w:val="0"/>
                  <w:divBdr>
                    <w:top w:val="none" w:sz="0" w:space="0" w:color="auto"/>
                    <w:left w:val="none" w:sz="0" w:space="0" w:color="auto"/>
                    <w:bottom w:val="none" w:sz="0" w:space="0" w:color="auto"/>
                    <w:right w:val="none" w:sz="0" w:space="0" w:color="auto"/>
                  </w:divBdr>
                </w:div>
                <w:div w:id="1723290749">
                  <w:marLeft w:val="0"/>
                  <w:marRight w:val="0"/>
                  <w:marTop w:val="0"/>
                  <w:marBottom w:val="0"/>
                  <w:divBdr>
                    <w:top w:val="none" w:sz="0" w:space="0" w:color="auto"/>
                    <w:left w:val="none" w:sz="0" w:space="0" w:color="auto"/>
                    <w:bottom w:val="none" w:sz="0" w:space="0" w:color="auto"/>
                    <w:right w:val="none" w:sz="0" w:space="0" w:color="auto"/>
                  </w:divBdr>
                </w:div>
                <w:div w:id="1726565019">
                  <w:marLeft w:val="0"/>
                  <w:marRight w:val="0"/>
                  <w:marTop w:val="0"/>
                  <w:marBottom w:val="0"/>
                  <w:divBdr>
                    <w:top w:val="none" w:sz="0" w:space="0" w:color="auto"/>
                    <w:left w:val="none" w:sz="0" w:space="0" w:color="auto"/>
                    <w:bottom w:val="none" w:sz="0" w:space="0" w:color="auto"/>
                    <w:right w:val="none" w:sz="0" w:space="0" w:color="auto"/>
                  </w:divBdr>
                </w:div>
                <w:div w:id="1770390888">
                  <w:marLeft w:val="0"/>
                  <w:marRight w:val="0"/>
                  <w:marTop w:val="0"/>
                  <w:marBottom w:val="0"/>
                  <w:divBdr>
                    <w:top w:val="none" w:sz="0" w:space="0" w:color="auto"/>
                    <w:left w:val="none" w:sz="0" w:space="0" w:color="auto"/>
                    <w:bottom w:val="none" w:sz="0" w:space="0" w:color="auto"/>
                    <w:right w:val="none" w:sz="0" w:space="0" w:color="auto"/>
                  </w:divBdr>
                </w:div>
                <w:div w:id="1836678443">
                  <w:marLeft w:val="0"/>
                  <w:marRight w:val="0"/>
                  <w:marTop w:val="0"/>
                  <w:marBottom w:val="0"/>
                  <w:divBdr>
                    <w:top w:val="none" w:sz="0" w:space="0" w:color="auto"/>
                    <w:left w:val="none" w:sz="0" w:space="0" w:color="auto"/>
                    <w:bottom w:val="none" w:sz="0" w:space="0" w:color="auto"/>
                    <w:right w:val="none" w:sz="0" w:space="0" w:color="auto"/>
                  </w:divBdr>
                </w:div>
                <w:div w:id="1842312234">
                  <w:marLeft w:val="0"/>
                  <w:marRight w:val="0"/>
                  <w:marTop w:val="0"/>
                  <w:marBottom w:val="0"/>
                  <w:divBdr>
                    <w:top w:val="none" w:sz="0" w:space="0" w:color="auto"/>
                    <w:left w:val="none" w:sz="0" w:space="0" w:color="auto"/>
                    <w:bottom w:val="none" w:sz="0" w:space="0" w:color="auto"/>
                    <w:right w:val="none" w:sz="0" w:space="0" w:color="auto"/>
                  </w:divBdr>
                </w:div>
                <w:div w:id="1844658147">
                  <w:marLeft w:val="0"/>
                  <w:marRight w:val="0"/>
                  <w:marTop w:val="0"/>
                  <w:marBottom w:val="0"/>
                  <w:divBdr>
                    <w:top w:val="none" w:sz="0" w:space="0" w:color="auto"/>
                    <w:left w:val="none" w:sz="0" w:space="0" w:color="auto"/>
                    <w:bottom w:val="none" w:sz="0" w:space="0" w:color="auto"/>
                    <w:right w:val="none" w:sz="0" w:space="0" w:color="auto"/>
                  </w:divBdr>
                </w:div>
                <w:div w:id="1876111316">
                  <w:marLeft w:val="0"/>
                  <w:marRight w:val="0"/>
                  <w:marTop w:val="0"/>
                  <w:marBottom w:val="0"/>
                  <w:divBdr>
                    <w:top w:val="none" w:sz="0" w:space="0" w:color="auto"/>
                    <w:left w:val="none" w:sz="0" w:space="0" w:color="auto"/>
                    <w:bottom w:val="none" w:sz="0" w:space="0" w:color="auto"/>
                    <w:right w:val="none" w:sz="0" w:space="0" w:color="auto"/>
                  </w:divBdr>
                </w:div>
                <w:div w:id="1878925555">
                  <w:marLeft w:val="0"/>
                  <w:marRight w:val="0"/>
                  <w:marTop w:val="0"/>
                  <w:marBottom w:val="0"/>
                  <w:divBdr>
                    <w:top w:val="none" w:sz="0" w:space="0" w:color="auto"/>
                    <w:left w:val="none" w:sz="0" w:space="0" w:color="auto"/>
                    <w:bottom w:val="none" w:sz="0" w:space="0" w:color="auto"/>
                    <w:right w:val="none" w:sz="0" w:space="0" w:color="auto"/>
                  </w:divBdr>
                </w:div>
                <w:div w:id="1879471794">
                  <w:marLeft w:val="0"/>
                  <w:marRight w:val="0"/>
                  <w:marTop w:val="0"/>
                  <w:marBottom w:val="0"/>
                  <w:divBdr>
                    <w:top w:val="none" w:sz="0" w:space="0" w:color="auto"/>
                    <w:left w:val="none" w:sz="0" w:space="0" w:color="auto"/>
                    <w:bottom w:val="none" w:sz="0" w:space="0" w:color="auto"/>
                    <w:right w:val="none" w:sz="0" w:space="0" w:color="auto"/>
                  </w:divBdr>
                </w:div>
                <w:div w:id="1884631194">
                  <w:marLeft w:val="0"/>
                  <w:marRight w:val="0"/>
                  <w:marTop w:val="0"/>
                  <w:marBottom w:val="0"/>
                  <w:divBdr>
                    <w:top w:val="none" w:sz="0" w:space="0" w:color="auto"/>
                    <w:left w:val="none" w:sz="0" w:space="0" w:color="auto"/>
                    <w:bottom w:val="none" w:sz="0" w:space="0" w:color="auto"/>
                    <w:right w:val="none" w:sz="0" w:space="0" w:color="auto"/>
                  </w:divBdr>
                </w:div>
                <w:div w:id="1906717125">
                  <w:marLeft w:val="0"/>
                  <w:marRight w:val="0"/>
                  <w:marTop w:val="0"/>
                  <w:marBottom w:val="0"/>
                  <w:divBdr>
                    <w:top w:val="none" w:sz="0" w:space="0" w:color="auto"/>
                    <w:left w:val="none" w:sz="0" w:space="0" w:color="auto"/>
                    <w:bottom w:val="none" w:sz="0" w:space="0" w:color="auto"/>
                    <w:right w:val="none" w:sz="0" w:space="0" w:color="auto"/>
                  </w:divBdr>
                </w:div>
                <w:div w:id="1907572531">
                  <w:marLeft w:val="0"/>
                  <w:marRight w:val="0"/>
                  <w:marTop w:val="0"/>
                  <w:marBottom w:val="0"/>
                  <w:divBdr>
                    <w:top w:val="none" w:sz="0" w:space="0" w:color="auto"/>
                    <w:left w:val="none" w:sz="0" w:space="0" w:color="auto"/>
                    <w:bottom w:val="none" w:sz="0" w:space="0" w:color="auto"/>
                    <w:right w:val="none" w:sz="0" w:space="0" w:color="auto"/>
                  </w:divBdr>
                </w:div>
                <w:div w:id="1923831876">
                  <w:marLeft w:val="0"/>
                  <w:marRight w:val="0"/>
                  <w:marTop w:val="0"/>
                  <w:marBottom w:val="0"/>
                  <w:divBdr>
                    <w:top w:val="none" w:sz="0" w:space="0" w:color="auto"/>
                    <w:left w:val="none" w:sz="0" w:space="0" w:color="auto"/>
                    <w:bottom w:val="none" w:sz="0" w:space="0" w:color="auto"/>
                    <w:right w:val="none" w:sz="0" w:space="0" w:color="auto"/>
                  </w:divBdr>
                </w:div>
                <w:div w:id="1940719017">
                  <w:marLeft w:val="0"/>
                  <w:marRight w:val="0"/>
                  <w:marTop w:val="0"/>
                  <w:marBottom w:val="0"/>
                  <w:divBdr>
                    <w:top w:val="none" w:sz="0" w:space="0" w:color="auto"/>
                    <w:left w:val="none" w:sz="0" w:space="0" w:color="auto"/>
                    <w:bottom w:val="none" w:sz="0" w:space="0" w:color="auto"/>
                    <w:right w:val="none" w:sz="0" w:space="0" w:color="auto"/>
                  </w:divBdr>
                </w:div>
                <w:div w:id="1974410948">
                  <w:marLeft w:val="0"/>
                  <w:marRight w:val="0"/>
                  <w:marTop w:val="0"/>
                  <w:marBottom w:val="0"/>
                  <w:divBdr>
                    <w:top w:val="none" w:sz="0" w:space="0" w:color="auto"/>
                    <w:left w:val="none" w:sz="0" w:space="0" w:color="auto"/>
                    <w:bottom w:val="none" w:sz="0" w:space="0" w:color="auto"/>
                    <w:right w:val="none" w:sz="0" w:space="0" w:color="auto"/>
                  </w:divBdr>
                </w:div>
                <w:div w:id="1994139262">
                  <w:marLeft w:val="0"/>
                  <w:marRight w:val="0"/>
                  <w:marTop w:val="0"/>
                  <w:marBottom w:val="0"/>
                  <w:divBdr>
                    <w:top w:val="none" w:sz="0" w:space="0" w:color="auto"/>
                    <w:left w:val="none" w:sz="0" w:space="0" w:color="auto"/>
                    <w:bottom w:val="none" w:sz="0" w:space="0" w:color="auto"/>
                    <w:right w:val="none" w:sz="0" w:space="0" w:color="auto"/>
                  </w:divBdr>
                </w:div>
                <w:div w:id="1997682301">
                  <w:marLeft w:val="0"/>
                  <w:marRight w:val="0"/>
                  <w:marTop w:val="0"/>
                  <w:marBottom w:val="0"/>
                  <w:divBdr>
                    <w:top w:val="none" w:sz="0" w:space="0" w:color="auto"/>
                    <w:left w:val="none" w:sz="0" w:space="0" w:color="auto"/>
                    <w:bottom w:val="none" w:sz="0" w:space="0" w:color="auto"/>
                    <w:right w:val="none" w:sz="0" w:space="0" w:color="auto"/>
                  </w:divBdr>
                </w:div>
                <w:div w:id="2012903002">
                  <w:marLeft w:val="0"/>
                  <w:marRight w:val="0"/>
                  <w:marTop w:val="0"/>
                  <w:marBottom w:val="0"/>
                  <w:divBdr>
                    <w:top w:val="none" w:sz="0" w:space="0" w:color="auto"/>
                    <w:left w:val="none" w:sz="0" w:space="0" w:color="auto"/>
                    <w:bottom w:val="none" w:sz="0" w:space="0" w:color="auto"/>
                    <w:right w:val="none" w:sz="0" w:space="0" w:color="auto"/>
                  </w:divBdr>
                </w:div>
                <w:div w:id="2025593873">
                  <w:marLeft w:val="0"/>
                  <w:marRight w:val="0"/>
                  <w:marTop w:val="0"/>
                  <w:marBottom w:val="0"/>
                  <w:divBdr>
                    <w:top w:val="none" w:sz="0" w:space="0" w:color="auto"/>
                    <w:left w:val="none" w:sz="0" w:space="0" w:color="auto"/>
                    <w:bottom w:val="none" w:sz="0" w:space="0" w:color="auto"/>
                    <w:right w:val="none" w:sz="0" w:space="0" w:color="auto"/>
                  </w:divBdr>
                </w:div>
                <w:div w:id="2053771119">
                  <w:marLeft w:val="0"/>
                  <w:marRight w:val="0"/>
                  <w:marTop w:val="0"/>
                  <w:marBottom w:val="0"/>
                  <w:divBdr>
                    <w:top w:val="none" w:sz="0" w:space="0" w:color="auto"/>
                    <w:left w:val="none" w:sz="0" w:space="0" w:color="auto"/>
                    <w:bottom w:val="none" w:sz="0" w:space="0" w:color="auto"/>
                    <w:right w:val="none" w:sz="0" w:space="0" w:color="auto"/>
                  </w:divBdr>
                </w:div>
                <w:div w:id="2061056273">
                  <w:marLeft w:val="0"/>
                  <w:marRight w:val="0"/>
                  <w:marTop w:val="0"/>
                  <w:marBottom w:val="0"/>
                  <w:divBdr>
                    <w:top w:val="none" w:sz="0" w:space="0" w:color="auto"/>
                    <w:left w:val="none" w:sz="0" w:space="0" w:color="auto"/>
                    <w:bottom w:val="none" w:sz="0" w:space="0" w:color="auto"/>
                    <w:right w:val="none" w:sz="0" w:space="0" w:color="auto"/>
                  </w:divBdr>
                </w:div>
                <w:div w:id="2066104480">
                  <w:marLeft w:val="0"/>
                  <w:marRight w:val="0"/>
                  <w:marTop w:val="0"/>
                  <w:marBottom w:val="0"/>
                  <w:divBdr>
                    <w:top w:val="none" w:sz="0" w:space="0" w:color="auto"/>
                    <w:left w:val="none" w:sz="0" w:space="0" w:color="auto"/>
                    <w:bottom w:val="none" w:sz="0" w:space="0" w:color="auto"/>
                    <w:right w:val="none" w:sz="0" w:space="0" w:color="auto"/>
                  </w:divBdr>
                </w:div>
                <w:div w:id="2069644708">
                  <w:marLeft w:val="0"/>
                  <w:marRight w:val="0"/>
                  <w:marTop w:val="0"/>
                  <w:marBottom w:val="0"/>
                  <w:divBdr>
                    <w:top w:val="none" w:sz="0" w:space="0" w:color="auto"/>
                    <w:left w:val="none" w:sz="0" w:space="0" w:color="auto"/>
                    <w:bottom w:val="none" w:sz="0" w:space="0" w:color="auto"/>
                    <w:right w:val="none" w:sz="0" w:space="0" w:color="auto"/>
                  </w:divBdr>
                </w:div>
                <w:div w:id="2076661408">
                  <w:marLeft w:val="0"/>
                  <w:marRight w:val="0"/>
                  <w:marTop w:val="0"/>
                  <w:marBottom w:val="0"/>
                  <w:divBdr>
                    <w:top w:val="none" w:sz="0" w:space="0" w:color="auto"/>
                    <w:left w:val="none" w:sz="0" w:space="0" w:color="auto"/>
                    <w:bottom w:val="none" w:sz="0" w:space="0" w:color="auto"/>
                    <w:right w:val="none" w:sz="0" w:space="0" w:color="auto"/>
                  </w:divBdr>
                </w:div>
                <w:div w:id="2087993502">
                  <w:marLeft w:val="0"/>
                  <w:marRight w:val="0"/>
                  <w:marTop w:val="0"/>
                  <w:marBottom w:val="0"/>
                  <w:divBdr>
                    <w:top w:val="none" w:sz="0" w:space="0" w:color="auto"/>
                    <w:left w:val="none" w:sz="0" w:space="0" w:color="auto"/>
                    <w:bottom w:val="none" w:sz="0" w:space="0" w:color="auto"/>
                    <w:right w:val="none" w:sz="0" w:space="0" w:color="auto"/>
                  </w:divBdr>
                </w:div>
                <w:div w:id="2097511126">
                  <w:marLeft w:val="0"/>
                  <w:marRight w:val="0"/>
                  <w:marTop w:val="0"/>
                  <w:marBottom w:val="0"/>
                  <w:divBdr>
                    <w:top w:val="none" w:sz="0" w:space="0" w:color="auto"/>
                    <w:left w:val="none" w:sz="0" w:space="0" w:color="auto"/>
                    <w:bottom w:val="none" w:sz="0" w:space="0" w:color="auto"/>
                    <w:right w:val="none" w:sz="0" w:space="0" w:color="auto"/>
                  </w:divBdr>
                </w:div>
                <w:div w:id="2112046961">
                  <w:marLeft w:val="0"/>
                  <w:marRight w:val="0"/>
                  <w:marTop w:val="0"/>
                  <w:marBottom w:val="0"/>
                  <w:divBdr>
                    <w:top w:val="none" w:sz="0" w:space="0" w:color="auto"/>
                    <w:left w:val="none" w:sz="0" w:space="0" w:color="auto"/>
                    <w:bottom w:val="none" w:sz="0" w:space="0" w:color="auto"/>
                    <w:right w:val="none" w:sz="0" w:space="0" w:color="auto"/>
                  </w:divBdr>
                </w:div>
                <w:div w:id="2114400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410722">
          <w:marLeft w:val="0"/>
          <w:marRight w:val="0"/>
          <w:marTop w:val="0"/>
          <w:marBottom w:val="0"/>
          <w:divBdr>
            <w:top w:val="none" w:sz="0" w:space="0" w:color="auto"/>
            <w:left w:val="none" w:sz="0" w:space="0" w:color="auto"/>
            <w:bottom w:val="none" w:sz="0" w:space="0" w:color="auto"/>
            <w:right w:val="none" w:sz="0" w:space="0" w:color="auto"/>
          </w:divBdr>
          <w:divsChild>
            <w:div w:id="1865826024">
              <w:marLeft w:val="0"/>
              <w:marRight w:val="0"/>
              <w:marTop w:val="0"/>
              <w:marBottom w:val="0"/>
              <w:divBdr>
                <w:top w:val="none" w:sz="0" w:space="0" w:color="auto"/>
                <w:left w:val="none" w:sz="0" w:space="0" w:color="auto"/>
                <w:bottom w:val="none" w:sz="0" w:space="0" w:color="auto"/>
                <w:right w:val="none" w:sz="0" w:space="0" w:color="auto"/>
              </w:divBdr>
              <w:divsChild>
                <w:div w:id="40138866">
                  <w:marLeft w:val="0"/>
                  <w:marRight w:val="0"/>
                  <w:marTop w:val="0"/>
                  <w:marBottom w:val="0"/>
                  <w:divBdr>
                    <w:top w:val="none" w:sz="0" w:space="0" w:color="auto"/>
                    <w:left w:val="none" w:sz="0" w:space="0" w:color="auto"/>
                    <w:bottom w:val="none" w:sz="0" w:space="0" w:color="auto"/>
                    <w:right w:val="none" w:sz="0" w:space="0" w:color="auto"/>
                  </w:divBdr>
                </w:div>
                <w:div w:id="50274113">
                  <w:marLeft w:val="0"/>
                  <w:marRight w:val="0"/>
                  <w:marTop w:val="0"/>
                  <w:marBottom w:val="0"/>
                  <w:divBdr>
                    <w:top w:val="none" w:sz="0" w:space="0" w:color="auto"/>
                    <w:left w:val="none" w:sz="0" w:space="0" w:color="auto"/>
                    <w:bottom w:val="none" w:sz="0" w:space="0" w:color="auto"/>
                    <w:right w:val="none" w:sz="0" w:space="0" w:color="auto"/>
                  </w:divBdr>
                </w:div>
                <w:div w:id="59522084">
                  <w:marLeft w:val="0"/>
                  <w:marRight w:val="0"/>
                  <w:marTop w:val="0"/>
                  <w:marBottom w:val="0"/>
                  <w:divBdr>
                    <w:top w:val="none" w:sz="0" w:space="0" w:color="auto"/>
                    <w:left w:val="none" w:sz="0" w:space="0" w:color="auto"/>
                    <w:bottom w:val="none" w:sz="0" w:space="0" w:color="auto"/>
                    <w:right w:val="none" w:sz="0" w:space="0" w:color="auto"/>
                  </w:divBdr>
                </w:div>
                <w:div w:id="80374795">
                  <w:marLeft w:val="0"/>
                  <w:marRight w:val="0"/>
                  <w:marTop w:val="0"/>
                  <w:marBottom w:val="0"/>
                  <w:divBdr>
                    <w:top w:val="none" w:sz="0" w:space="0" w:color="auto"/>
                    <w:left w:val="none" w:sz="0" w:space="0" w:color="auto"/>
                    <w:bottom w:val="none" w:sz="0" w:space="0" w:color="auto"/>
                    <w:right w:val="none" w:sz="0" w:space="0" w:color="auto"/>
                  </w:divBdr>
                </w:div>
                <w:div w:id="113401452">
                  <w:marLeft w:val="0"/>
                  <w:marRight w:val="0"/>
                  <w:marTop w:val="0"/>
                  <w:marBottom w:val="0"/>
                  <w:divBdr>
                    <w:top w:val="none" w:sz="0" w:space="0" w:color="auto"/>
                    <w:left w:val="none" w:sz="0" w:space="0" w:color="auto"/>
                    <w:bottom w:val="none" w:sz="0" w:space="0" w:color="auto"/>
                    <w:right w:val="none" w:sz="0" w:space="0" w:color="auto"/>
                  </w:divBdr>
                </w:div>
                <w:div w:id="138889173">
                  <w:marLeft w:val="0"/>
                  <w:marRight w:val="0"/>
                  <w:marTop w:val="0"/>
                  <w:marBottom w:val="0"/>
                  <w:divBdr>
                    <w:top w:val="none" w:sz="0" w:space="0" w:color="auto"/>
                    <w:left w:val="none" w:sz="0" w:space="0" w:color="auto"/>
                    <w:bottom w:val="none" w:sz="0" w:space="0" w:color="auto"/>
                    <w:right w:val="none" w:sz="0" w:space="0" w:color="auto"/>
                  </w:divBdr>
                </w:div>
                <w:div w:id="148063488">
                  <w:marLeft w:val="0"/>
                  <w:marRight w:val="0"/>
                  <w:marTop w:val="0"/>
                  <w:marBottom w:val="0"/>
                  <w:divBdr>
                    <w:top w:val="none" w:sz="0" w:space="0" w:color="auto"/>
                    <w:left w:val="none" w:sz="0" w:space="0" w:color="auto"/>
                    <w:bottom w:val="none" w:sz="0" w:space="0" w:color="auto"/>
                    <w:right w:val="none" w:sz="0" w:space="0" w:color="auto"/>
                  </w:divBdr>
                </w:div>
                <w:div w:id="156728826">
                  <w:marLeft w:val="0"/>
                  <w:marRight w:val="0"/>
                  <w:marTop w:val="0"/>
                  <w:marBottom w:val="0"/>
                  <w:divBdr>
                    <w:top w:val="none" w:sz="0" w:space="0" w:color="auto"/>
                    <w:left w:val="none" w:sz="0" w:space="0" w:color="auto"/>
                    <w:bottom w:val="none" w:sz="0" w:space="0" w:color="auto"/>
                    <w:right w:val="none" w:sz="0" w:space="0" w:color="auto"/>
                  </w:divBdr>
                </w:div>
                <w:div w:id="164365855">
                  <w:marLeft w:val="0"/>
                  <w:marRight w:val="0"/>
                  <w:marTop w:val="0"/>
                  <w:marBottom w:val="0"/>
                  <w:divBdr>
                    <w:top w:val="none" w:sz="0" w:space="0" w:color="auto"/>
                    <w:left w:val="none" w:sz="0" w:space="0" w:color="auto"/>
                    <w:bottom w:val="none" w:sz="0" w:space="0" w:color="auto"/>
                    <w:right w:val="none" w:sz="0" w:space="0" w:color="auto"/>
                  </w:divBdr>
                </w:div>
                <w:div w:id="188304142">
                  <w:marLeft w:val="0"/>
                  <w:marRight w:val="0"/>
                  <w:marTop w:val="0"/>
                  <w:marBottom w:val="0"/>
                  <w:divBdr>
                    <w:top w:val="none" w:sz="0" w:space="0" w:color="auto"/>
                    <w:left w:val="none" w:sz="0" w:space="0" w:color="auto"/>
                    <w:bottom w:val="none" w:sz="0" w:space="0" w:color="auto"/>
                    <w:right w:val="none" w:sz="0" w:space="0" w:color="auto"/>
                  </w:divBdr>
                </w:div>
                <w:div w:id="188765368">
                  <w:marLeft w:val="0"/>
                  <w:marRight w:val="0"/>
                  <w:marTop w:val="0"/>
                  <w:marBottom w:val="0"/>
                  <w:divBdr>
                    <w:top w:val="none" w:sz="0" w:space="0" w:color="auto"/>
                    <w:left w:val="none" w:sz="0" w:space="0" w:color="auto"/>
                    <w:bottom w:val="none" w:sz="0" w:space="0" w:color="auto"/>
                    <w:right w:val="none" w:sz="0" w:space="0" w:color="auto"/>
                  </w:divBdr>
                </w:div>
                <w:div w:id="191960321">
                  <w:marLeft w:val="0"/>
                  <w:marRight w:val="0"/>
                  <w:marTop w:val="0"/>
                  <w:marBottom w:val="0"/>
                  <w:divBdr>
                    <w:top w:val="none" w:sz="0" w:space="0" w:color="auto"/>
                    <w:left w:val="none" w:sz="0" w:space="0" w:color="auto"/>
                    <w:bottom w:val="none" w:sz="0" w:space="0" w:color="auto"/>
                    <w:right w:val="none" w:sz="0" w:space="0" w:color="auto"/>
                  </w:divBdr>
                </w:div>
                <w:div w:id="193277171">
                  <w:marLeft w:val="0"/>
                  <w:marRight w:val="0"/>
                  <w:marTop w:val="0"/>
                  <w:marBottom w:val="0"/>
                  <w:divBdr>
                    <w:top w:val="none" w:sz="0" w:space="0" w:color="auto"/>
                    <w:left w:val="none" w:sz="0" w:space="0" w:color="auto"/>
                    <w:bottom w:val="none" w:sz="0" w:space="0" w:color="auto"/>
                    <w:right w:val="none" w:sz="0" w:space="0" w:color="auto"/>
                  </w:divBdr>
                </w:div>
                <w:div w:id="205337215">
                  <w:marLeft w:val="0"/>
                  <w:marRight w:val="0"/>
                  <w:marTop w:val="0"/>
                  <w:marBottom w:val="0"/>
                  <w:divBdr>
                    <w:top w:val="none" w:sz="0" w:space="0" w:color="auto"/>
                    <w:left w:val="none" w:sz="0" w:space="0" w:color="auto"/>
                    <w:bottom w:val="none" w:sz="0" w:space="0" w:color="auto"/>
                    <w:right w:val="none" w:sz="0" w:space="0" w:color="auto"/>
                  </w:divBdr>
                </w:div>
                <w:div w:id="237177849">
                  <w:marLeft w:val="0"/>
                  <w:marRight w:val="0"/>
                  <w:marTop w:val="0"/>
                  <w:marBottom w:val="0"/>
                  <w:divBdr>
                    <w:top w:val="none" w:sz="0" w:space="0" w:color="auto"/>
                    <w:left w:val="none" w:sz="0" w:space="0" w:color="auto"/>
                    <w:bottom w:val="none" w:sz="0" w:space="0" w:color="auto"/>
                    <w:right w:val="none" w:sz="0" w:space="0" w:color="auto"/>
                  </w:divBdr>
                </w:div>
                <w:div w:id="286787783">
                  <w:marLeft w:val="0"/>
                  <w:marRight w:val="0"/>
                  <w:marTop w:val="0"/>
                  <w:marBottom w:val="0"/>
                  <w:divBdr>
                    <w:top w:val="none" w:sz="0" w:space="0" w:color="auto"/>
                    <w:left w:val="none" w:sz="0" w:space="0" w:color="auto"/>
                    <w:bottom w:val="none" w:sz="0" w:space="0" w:color="auto"/>
                    <w:right w:val="none" w:sz="0" w:space="0" w:color="auto"/>
                  </w:divBdr>
                </w:div>
                <w:div w:id="338432635">
                  <w:marLeft w:val="0"/>
                  <w:marRight w:val="0"/>
                  <w:marTop w:val="0"/>
                  <w:marBottom w:val="0"/>
                  <w:divBdr>
                    <w:top w:val="none" w:sz="0" w:space="0" w:color="auto"/>
                    <w:left w:val="none" w:sz="0" w:space="0" w:color="auto"/>
                    <w:bottom w:val="none" w:sz="0" w:space="0" w:color="auto"/>
                    <w:right w:val="none" w:sz="0" w:space="0" w:color="auto"/>
                  </w:divBdr>
                </w:div>
                <w:div w:id="356010856">
                  <w:marLeft w:val="0"/>
                  <w:marRight w:val="0"/>
                  <w:marTop w:val="0"/>
                  <w:marBottom w:val="0"/>
                  <w:divBdr>
                    <w:top w:val="none" w:sz="0" w:space="0" w:color="auto"/>
                    <w:left w:val="none" w:sz="0" w:space="0" w:color="auto"/>
                    <w:bottom w:val="none" w:sz="0" w:space="0" w:color="auto"/>
                    <w:right w:val="none" w:sz="0" w:space="0" w:color="auto"/>
                  </w:divBdr>
                </w:div>
                <w:div w:id="415134080">
                  <w:marLeft w:val="0"/>
                  <w:marRight w:val="0"/>
                  <w:marTop w:val="0"/>
                  <w:marBottom w:val="0"/>
                  <w:divBdr>
                    <w:top w:val="none" w:sz="0" w:space="0" w:color="auto"/>
                    <w:left w:val="none" w:sz="0" w:space="0" w:color="auto"/>
                    <w:bottom w:val="none" w:sz="0" w:space="0" w:color="auto"/>
                    <w:right w:val="none" w:sz="0" w:space="0" w:color="auto"/>
                  </w:divBdr>
                </w:div>
                <w:div w:id="416942372">
                  <w:marLeft w:val="0"/>
                  <w:marRight w:val="0"/>
                  <w:marTop w:val="0"/>
                  <w:marBottom w:val="0"/>
                  <w:divBdr>
                    <w:top w:val="none" w:sz="0" w:space="0" w:color="auto"/>
                    <w:left w:val="none" w:sz="0" w:space="0" w:color="auto"/>
                    <w:bottom w:val="none" w:sz="0" w:space="0" w:color="auto"/>
                    <w:right w:val="none" w:sz="0" w:space="0" w:color="auto"/>
                  </w:divBdr>
                </w:div>
                <w:div w:id="462579849">
                  <w:marLeft w:val="0"/>
                  <w:marRight w:val="0"/>
                  <w:marTop w:val="0"/>
                  <w:marBottom w:val="0"/>
                  <w:divBdr>
                    <w:top w:val="none" w:sz="0" w:space="0" w:color="auto"/>
                    <w:left w:val="none" w:sz="0" w:space="0" w:color="auto"/>
                    <w:bottom w:val="none" w:sz="0" w:space="0" w:color="auto"/>
                    <w:right w:val="none" w:sz="0" w:space="0" w:color="auto"/>
                  </w:divBdr>
                </w:div>
                <w:div w:id="503058859">
                  <w:marLeft w:val="0"/>
                  <w:marRight w:val="0"/>
                  <w:marTop w:val="0"/>
                  <w:marBottom w:val="0"/>
                  <w:divBdr>
                    <w:top w:val="none" w:sz="0" w:space="0" w:color="auto"/>
                    <w:left w:val="none" w:sz="0" w:space="0" w:color="auto"/>
                    <w:bottom w:val="none" w:sz="0" w:space="0" w:color="auto"/>
                    <w:right w:val="none" w:sz="0" w:space="0" w:color="auto"/>
                  </w:divBdr>
                </w:div>
                <w:div w:id="509217455">
                  <w:marLeft w:val="0"/>
                  <w:marRight w:val="0"/>
                  <w:marTop w:val="0"/>
                  <w:marBottom w:val="0"/>
                  <w:divBdr>
                    <w:top w:val="none" w:sz="0" w:space="0" w:color="auto"/>
                    <w:left w:val="none" w:sz="0" w:space="0" w:color="auto"/>
                    <w:bottom w:val="none" w:sz="0" w:space="0" w:color="auto"/>
                    <w:right w:val="none" w:sz="0" w:space="0" w:color="auto"/>
                  </w:divBdr>
                </w:div>
                <w:div w:id="553274189">
                  <w:marLeft w:val="0"/>
                  <w:marRight w:val="0"/>
                  <w:marTop w:val="0"/>
                  <w:marBottom w:val="0"/>
                  <w:divBdr>
                    <w:top w:val="none" w:sz="0" w:space="0" w:color="auto"/>
                    <w:left w:val="none" w:sz="0" w:space="0" w:color="auto"/>
                    <w:bottom w:val="none" w:sz="0" w:space="0" w:color="auto"/>
                    <w:right w:val="none" w:sz="0" w:space="0" w:color="auto"/>
                  </w:divBdr>
                </w:div>
                <w:div w:id="582958534">
                  <w:marLeft w:val="0"/>
                  <w:marRight w:val="0"/>
                  <w:marTop w:val="0"/>
                  <w:marBottom w:val="0"/>
                  <w:divBdr>
                    <w:top w:val="none" w:sz="0" w:space="0" w:color="auto"/>
                    <w:left w:val="none" w:sz="0" w:space="0" w:color="auto"/>
                    <w:bottom w:val="none" w:sz="0" w:space="0" w:color="auto"/>
                    <w:right w:val="none" w:sz="0" w:space="0" w:color="auto"/>
                  </w:divBdr>
                </w:div>
                <w:div w:id="587270893">
                  <w:marLeft w:val="0"/>
                  <w:marRight w:val="0"/>
                  <w:marTop w:val="0"/>
                  <w:marBottom w:val="0"/>
                  <w:divBdr>
                    <w:top w:val="none" w:sz="0" w:space="0" w:color="auto"/>
                    <w:left w:val="none" w:sz="0" w:space="0" w:color="auto"/>
                    <w:bottom w:val="none" w:sz="0" w:space="0" w:color="auto"/>
                    <w:right w:val="none" w:sz="0" w:space="0" w:color="auto"/>
                  </w:divBdr>
                </w:div>
                <w:div w:id="607469109">
                  <w:marLeft w:val="0"/>
                  <w:marRight w:val="0"/>
                  <w:marTop w:val="0"/>
                  <w:marBottom w:val="0"/>
                  <w:divBdr>
                    <w:top w:val="none" w:sz="0" w:space="0" w:color="auto"/>
                    <w:left w:val="none" w:sz="0" w:space="0" w:color="auto"/>
                    <w:bottom w:val="none" w:sz="0" w:space="0" w:color="auto"/>
                    <w:right w:val="none" w:sz="0" w:space="0" w:color="auto"/>
                  </w:divBdr>
                </w:div>
                <w:div w:id="608315228">
                  <w:marLeft w:val="0"/>
                  <w:marRight w:val="0"/>
                  <w:marTop w:val="0"/>
                  <w:marBottom w:val="0"/>
                  <w:divBdr>
                    <w:top w:val="none" w:sz="0" w:space="0" w:color="auto"/>
                    <w:left w:val="none" w:sz="0" w:space="0" w:color="auto"/>
                    <w:bottom w:val="none" w:sz="0" w:space="0" w:color="auto"/>
                    <w:right w:val="none" w:sz="0" w:space="0" w:color="auto"/>
                  </w:divBdr>
                </w:div>
                <w:div w:id="610163984">
                  <w:marLeft w:val="0"/>
                  <w:marRight w:val="0"/>
                  <w:marTop w:val="0"/>
                  <w:marBottom w:val="0"/>
                  <w:divBdr>
                    <w:top w:val="none" w:sz="0" w:space="0" w:color="auto"/>
                    <w:left w:val="none" w:sz="0" w:space="0" w:color="auto"/>
                    <w:bottom w:val="none" w:sz="0" w:space="0" w:color="auto"/>
                    <w:right w:val="none" w:sz="0" w:space="0" w:color="auto"/>
                  </w:divBdr>
                </w:div>
                <w:div w:id="649334314">
                  <w:marLeft w:val="0"/>
                  <w:marRight w:val="0"/>
                  <w:marTop w:val="0"/>
                  <w:marBottom w:val="0"/>
                  <w:divBdr>
                    <w:top w:val="none" w:sz="0" w:space="0" w:color="auto"/>
                    <w:left w:val="none" w:sz="0" w:space="0" w:color="auto"/>
                    <w:bottom w:val="none" w:sz="0" w:space="0" w:color="auto"/>
                    <w:right w:val="none" w:sz="0" w:space="0" w:color="auto"/>
                  </w:divBdr>
                </w:div>
                <w:div w:id="700470551">
                  <w:marLeft w:val="0"/>
                  <w:marRight w:val="0"/>
                  <w:marTop w:val="0"/>
                  <w:marBottom w:val="0"/>
                  <w:divBdr>
                    <w:top w:val="none" w:sz="0" w:space="0" w:color="auto"/>
                    <w:left w:val="none" w:sz="0" w:space="0" w:color="auto"/>
                    <w:bottom w:val="none" w:sz="0" w:space="0" w:color="auto"/>
                    <w:right w:val="none" w:sz="0" w:space="0" w:color="auto"/>
                  </w:divBdr>
                </w:div>
                <w:div w:id="702708749">
                  <w:marLeft w:val="0"/>
                  <w:marRight w:val="0"/>
                  <w:marTop w:val="0"/>
                  <w:marBottom w:val="0"/>
                  <w:divBdr>
                    <w:top w:val="none" w:sz="0" w:space="0" w:color="auto"/>
                    <w:left w:val="none" w:sz="0" w:space="0" w:color="auto"/>
                    <w:bottom w:val="none" w:sz="0" w:space="0" w:color="auto"/>
                    <w:right w:val="none" w:sz="0" w:space="0" w:color="auto"/>
                  </w:divBdr>
                </w:div>
                <w:div w:id="719325014">
                  <w:marLeft w:val="0"/>
                  <w:marRight w:val="0"/>
                  <w:marTop w:val="0"/>
                  <w:marBottom w:val="0"/>
                  <w:divBdr>
                    <w:top w:val="none" w:sz="0" w:space="0" w:color="auto"/>
                    <w:left w:val="none" w:sz="0" w:space="0" w:color="auto"/>
                    <w:bottom w:val="none" w:sz="0" w:space="0" w:color="auto"/>
                    <w:right w:val="none" w:sz="0" w:space="0" w:color="auto"/>
                  </w:divBdr>
                </w:div>
                <w:div w:id="769661003">
                  <w:marLeft w:val="0"/>
                  <w:marRight w:val="0"/>
                  <w:marTop w:val="0"/>
                  <w:marBottom w:val="0"/>
                  <w:divBdr>
                    <w:top w:val="none" w:sz="0" w:space="0" w:color="auto"/>
                    <w:left w:val="none" w:sz="0" w:space="0" w:color="auto"/>
                    <w:bottom w:val="none" w:sz="0" w:space="0" w:color="auto"/>
                    <w:right w:val="none" w:sz="0" w:space="0" w:color="auto"/>
                  </w:divBdr>
                </w:div>
                <w:div w:id="797181365">
                  <w:marLeft w:val="0"/>
                  <w:marRight w:val="0"/>
                  <w:marTop w:val="0"/>
                  <w:marBottom w:val="0"/>
                  <w:divBdr>
                    <w:top w:val="none" w:sz="0" w:space="0" w:color="auto"/>
                    <w:left w:val="none" w:sz="0" w:space="0" w:color="auto"/>
                    <w:bottom w:val="none" w:sz="0" w:space="0" w:color="auto"/>
                    <w:right w:val="none" w:sz="0" w:space="0" w:color="auto"/>
                  </w:divBdr>
                </w:div>
                <w:div w:id="821237230">
                  <w:marLeft w:val="0"/>
                  <w:marRight w:val="0"/>
                  <w:marTop w:val="0"/>
                  <w:marBottom w:val="0"/>
                  <w:divBdr>
                    <w:top w:val="none" w:sz="0" w:space="0" w:color="auto"/>
                    <w:left w:val="none" w:sz="0" w:space="0" w:color="auto"/>
                    <w:bottom w:val="none" w:sz="0" w:space="0" w:color="auto"/>
                    <w:right w:val="none" w:sz="0" w:space="0" w:color="auto"/>
                  </w:divBdr>
                </w:div>
                <w:div w:id="822043984">
                  <w:marLeft w:val="0"/>
                  <w:marRight w:val="0"/>
                  <w:marTop w:val="0"/>
                  <w:marBottom w:val="0"/>
                  <w:divBdr>
                    <w:top w:val="none" w:sz="0" w:space="0" w:color="auto"/>
                    <w:left w:val="none" w:sz="0" w:space="0" w:color="auto"/>
                    <w:bottom w:val="none" w:sz="0" w:space="0" w:color="auto"/>
                    <w:right w:val="none" w:sz="0" w:space="0" w:color="auto"/>
                  </w:divBdr>
                </w:div>
                <w:div w:id="839462395">
                  <w:marLeft w:val="0"/>
                  <w:marRight w:val="0"/>
                  <w:marTop w:val="0"/>
                  <w:marBottom w:val="0"/>
                  <w:divBdr>
                    <w:top w:val="none" w:sz="0" w:space="0" w:color="auto"/>
                    <w:left w:val="none" w:sz="0" w:space="0" w:color="auto"/>
                    <w:bottom w:val="none" w:sz="0" w:space="0" w:color="auto"/>
                    <w:right w:val="none" w:sz="0" w:space="0" w:color="auto"/>
                  </w:divBdr>
                </w:div>
                <w:div w:id="872116215">
                  <w:marLeft w:val="0"/>
                  <w:marRight w:val="0"/>
                  <w:marTop w:val="0"/>
                  <w:marBottom w:val="0"/>
                  <w:divBdr>
                    <w:top w:val="none" w:sz="0" w:space="0" w:color="auto"/>
                    <w:left w:val="none" w:sz="0" w:space="0" w:color="auto"/>
                    <w:bottom w:val="none" w:sz="0" w:space="0" w:color="auto"/>
                    <w:right w:val="none" w:sz="0" w:space="0" w:color="auto"/>
                  </w:divBdr>
                </w:div>
                <w:div w:id="875654758">
                  <w:marLeft w:val="0"/>
                  <w:marRight w:val="0"/>
                  <w:marTop w:val="0"/>
                  <w:marBottom w:val="0"/>
                  <w:divBdr>
                    <w:top w:val="none" w:sz="0" w:space="0" w:color="auto"/>
                    <w:left w:val="none" w:sz="0" w:space="0" w:color="auto"/>
                    <w:bottom w:val="none" w:sz="0" w:space="0" w:color="auto"/>
                    <w:right w:val="none" w:sz="0" w:space="0" w:color="auto"/>
                  </w:divBdr>
                </w:div>
                <w:div w:id="904726913">
                  <w:marLeft w:val="0"/>
                  <w:marRight w:val="0"/>
                  <w:marTop w:val="0"/>
                  <w:marBottom w:val="0"/>
                  <w:divBdr>
                    <w:top w:val="none" w:sz="0" w:space="0" w:color="auto"/>
                    <w:left w:val="none" w:sz="0" w:space="0" w:color="auto"/>
                    <w:bottom w:val="none" w:sz="0" w:space="0" w:color="auto"/>
                    <w:right w:val="none" w:sz="0" w:space="0" w:color="auto"/>
                  </w:divBdr>
                </w:div>
                <w:div w:id="935134861">
                  <w:marLeft w:val="0"/>
                  <w:marRight w:val="0"/>
                  <w:marTop w:val="0"/>
                  <w:marBottom w:val="0"/>
                  <w:divBdr>
                    <w:top w:val="none" w:sz="0" w:space="0" w:color="auto"/>
                    <w:left w:val="none" w:sz="0" w:space="0" w:color="auto"/>
                    <w:bottom w:val="none" w:sz="0" w:space="0" w:color="auto"/>
                    <w:right w:val="none" w:sz="0" w:space="0" w:color="auto"/>
                  </w:divBdr>
                </w:div>
                <w:div w:id="937713212">
                  <w:marLeft w:val="0"/>
                  <w:marRight w:val="0"/>
                  <w:marTop w:val="0"/>
                  <w:marBottom w:val="0"/>
                  <w:divBdr>
                    <w:top w:val="none" w:sz="0" w:space="0" w:color="auto"/>
                    <w:left w:val="none" w:sz="0" w:space="0" w:color="auto"/>
                    <w:bottom w:val="none" w:sz="0" w:space="0" w:color="auto"/>
                    <w:right w:val="none" w:sz="0" w:space="0" w:color="auto"/>
                  </w:divBdr>
                </w:div>
                <w:div w:id="1002972350">
                  <w:marLeft w:val="0"/>
                  <w:marRight w:val="0"/>
                  <w:marTop w:val="0"/>
                  <w:marBottom w:val="0"/>
                  <w:divBdr>
                    <w:top w:val="none" w:sz="0" w:space="0" w:color="auto"/>
                    <w:left w:val="none" w:sz="0" w:space="0" w:color="auto"/>
                    <w:bottom w:val="none" w:sz="0" w:space="0" w:color="auto"/>
                    <w:right w:val="none" w:sz="0" w:space="0" w:color="auto"/>
                  </w:divBdr>
                </w:div>
                <w:div w:id="1020619567">
                  <w:marLeft w:val="0"/>
                  <w:marRight w:val="0"/>
                  <w:marTop w:val="0"/>
                  <w:marBottom w:val="0"/>
                  <w:divBdr>
                    <w:top w:val="none" w:sz="0" w:space="0" w:color="auto"/>
                    <w:left w:val="none" w:sz="0" w:space="0" w:color="auto"/>
                    <w:bottom w:val="none" w:sz="0" w:space="0" w:color="auto"/>
                    <w:right w:val="none" w:sz="0" w:space="0" w:color="auto"/>
                  </w:divBdr>
                </w:div>
                <w:div w:id="1021391740">
                  <w:marLeft w:val="0"/>
                  <w:marRight w:val="0"/>
                  <w:marTop w:val="0"/>
                  <w:marBottom w:val="0"/>
                  <w:divBdr>
                    <w:top w:val="none" w:sz="0" w:space="0" w:color="auto"/>
                    <w:left w:val="none" w:sz="0" w:space="0" w:color="auto"/>
                    <w:bottom w:val="none" w:sz="0" w:space="0" w:color="auto"/>
                    <w:right w:val="none" w:sz="0" w:space="0" w:color="auto"/>
                  </w:divBdr>
                </w:div>
                <w:div w:id="1027146337">
                  <w:marLeft w:val="0"/>
                  <w:marRight w:val="0"/>
                  <w:marTop w:val="0"/>
                  <w:marBottom w:val="0"/>
                  <w:divBdr>
                    <w:top w:val="none" w:sz="0" w:space="0" w:color="auto"/>
                    <w:left w:val="none" w:sz="0" w:space="0" w:color="auto"/>
                    <w:bottom w:val="none" w:sz="0" w:space="0" w:color="auto"/>
                    <w:right w:val="none" w:sz="0" w:space="0" w:color="auto"/>
                  </w:divBdr>
                </w:div>
                <w:div w:id="1045444393">
                  <w:marLeft w:val="0"/>
                  <w:marRight w:val="0"/>
                  <w:marTop w:val="0"/>
                  <w:marBottom w:val="0"/>
                  <w:divBdr>
                    <w:top w:val="none" w:sz="0" w:space="0" w:color="auto"/>
                    <w:left w:val="none" w:sz="0" w:space="0" w:color="auto"/>
                    <w:bottom w:val="none" w:sz="0" w:space="0" w:color="auto"/>
                    <w:right w:val="none" w:sz="0" w:space="0" w:color="auto"/>
                  </w:divBdr>
                </w:div>
                <w:div w:id="1066993765">
                  <w:marLeft w:val="0"/>
                  <w:marRight w:val="0"/>
                  <w:marTop w:val="0"/>
                  <w:marBottom w:val="0"/>
                  <w:divBdr>
                    <w:top w:val="none" w:sz="0" w:space="0" w:color="auto"/>
                    <w:left w:val="none" w:sz="0" w:space="0" w:color="auto"/>
                    <w:bottom w:val="none" w:sz="0" w:space="0" w:color="auto"/>
                    <w:right w:val="none" w:sz="0" w:space="0" w:color="auto"/>
                  </w:divBdr>
                </w:div>
                <w:div w:id="1067610902">
                  <w:marLeft w:val="0"/>
                  <w:marRight w:val="0"/>
                  <w:marTop w:val="0"/>
                  <w:marBottom w:val="0"/>
                  <w:divBdr>
                    <w:top w:val="none" w:sz="0" w:space="0" w:color="auto"/>
                    <w:left w:val="none" w:sz="0" w:space="0" w:color="auto"/>
                    <w:bottom w:val="none" w:sz="0" w:space="0" w:color="auto"/>
                    <w:right w:val="none" w:sz="0" w:space="0" w:color="auto"/>
                  </w:divBdr>
                </w:div>
                <w:div w:id="1070732107">
                  <w:marLeft w:val="0"/>
                  <w:marRight w:val="0"/>
                  <w:marTop w:val="0"/>
                  <w:marBottom w:val="0"/>
                  <w:divBdr>
                    <w:top w:val="none" w:sz="0" w:space="0" w:color="auto"/>
                    <w:left w:val="none" w:sz="0" w:space="0" w:color="auto"/>
                    <w:bottom w:val="none" w:sz="0" w:space="0" w:color="auto"/>
                    <w:right w:val="none" w:sz="0" w:space="0" w:color="auto"/>
                  </w:divBdr>
                </w:div>
                <w:div w:id="1079786257">
                  <w:marLeft w:val="0"/>
                  <w:marRight w:val="0"/>
                  <w:marTop w:val="0"/>
                  <w:marBottom w:val="0"/>
                  <w:divBdr>
                    <w:top w:val="none" w:sz="0" w:space="0" w:color="auto"/>
                    <w:left w:val="none" w:sz="0" w:space="0" w:color="auto"/>
                    <w:bottom w:val="none" w:sz="0" w:space="0" w:color="auto"/>
                    <w:right w:val="none" w:sz="0" w:space="0" w:color="auto"/>
                  </w:divBdr>
                </w:div>
                <w:div w:id="1082525473">
                  <w:marLeft w:val="0"/>
                  <w:marRight w:val="0"/>
                  <w:marTop w:val="0"/>
                  <w:marBottom w:val="0"/>
                  <w:divBdr>
                    <w:top w:val="none" w:sz="0" w:space="0" w:color="auto"/>
                    <w:left w:val="none" w:sz="0" w:space="0" w:color="auto"/>
                    <w:bottom w:val="none" w:sz="0" w:space="0" w:color="auto"/>
                    <w:right w:val="none" w:sz="0" w:space="0" w:color="auto"/>
                  </w:divBdr>
                </w:div>
                <w:div w:id="1082919489">
                  <w:marLeft w:val="0"/>
                  <w:marRight w:val="0"/>
                  <w:marTop w:val="0"/>
                  <w:marBottom w:val="0"/>
                  <w:divBdr>
                    <w:top w:val="none" w:sz="0" w:space="0" w:color="auto"/>
                    <w:left w:val="none" w:sz="0" w:space="0" w:color="auto"/>
                    <w:bottom w:val="none" w:sz="0" w:space="0" w:color="auto"/>
                    <w:right w:val="none" w:sz="0" w:space="0" w:color="auto"/>
                  </w:divBdr>
                </w:div>
                <w:div w:id="1096755985">
                  <w:marLeft w:val="0"/>
                  <w:marRight w:val="0"/>
                  <w:marTop w:val="0"/>
                  <w:marBottom w:val="0"/>
                  <w:divBdr>
                    <w:top w:val="none" w:sz="0" w:space="0" w:color="auto"/>
                    <w:left w:val="none" w:sz="0" w:space="0" w:color="auto"/>
                    <w:bottom w:val="none" w:sz="0" w:space="0" w:color="auto"/>
                    <w:right w:val="none" w:sz="0" w:space="0" w:color="auto"/>
                  </w:divBdr>
                </w:div>
                <w:div w:id="1112941192">
                  <w:marLeft w:val="0"/>
                  <w:marRight w:val="0"/>
                  <w:marTop w:val="0"/>
                  <w:marBottom w:val="0"/>
                  <w:divBdr>
                    <w:top w:val="none" w:sz="0" w:space="0" w:color="auto"/>
                    <w:left w:val="none" w:sz="0" w:space="0" w:color="auto"/>
                    <w:bottom w:val="none" w:sz="0" w:space="0" w:color="auto"/>
                    <w:right w:val="none" w:sz="0" w:space="0" w:color="auto"/>
                  </w:divBdr>
                </w:div>
                <w:div w:id="1137836941">
                  <w:marLeft w:val="0"/>
                  <w:marRight w:val="0"/>
                  <w:marTop w:val="0"/>
                  <w:marBottom w:val="0"/>
                  <w:divBdr>
                    <w:top w:val="none" w:sz="0" w:space="0" w:color="auto"/>
                    <w:left w:val="none" w:sz="0" w:space="0" w:color="auto"/>
                    <w:bottom w:val="none" w:sz="0" w:space="0" w:color="auto"/>
                    <w:right w:val="none" w:sz="0" w:space="0" w:color="auto"/>
                  </w:divBdr>
                </w:div>
                <w:div w:id="1143935890">
                  <w:marLeft w:val="0"/>
                  <w:marRight w:val="0"/>
                  <w:marTop w:val="0"/>
                  <w:marBottom w:val="0"/>
                  <w:divBdr>
                    <w:top w:val="none" w:sz="0" w:space="0" w:color="auto"/>
                    <w:left w:val="none" w:sz="0" w:space="0" w:color="auto"/>
                    <w:bottom w:val="none" w:sz="0" w:space="0" w:color="auto"/>
                    <w:right w:val="none" w:sz="0" w:space="0" w:color="auto"/>
                  </w:divBdr>
                </w:div>
                <w:div w:id="1152675536">
                  <w:marLeft w:val="0"/>
                  <w:marRight w:val="0"/>
                  <w:marTop w:val="0"/>
                  <w:marBottom w:val="0"/>
                  <w:divBdr>
                    <w:top w:val="none" w:sz="0" w:space="0" w:color="auto"/>
                    <w:left w:val="none" w:sz="0" w:space="0" w:color="auto"/>
                    <w:bottom w:val="none" w:sz="0" w:space="0" w:color="auto"/>
                    <w:right w:val="none" w:sz="0" w:space="0" w:color="auto"/>
                  </w:divBdr>
                </w:div>
                <w:div w:id="1180316052">
                  <w:marLeft w:val="0"/>
                  <w:marRight w:val="0"/>
                  <w:marTop w:val="0"/>
                  <w:marBottom w:val="0"/>
                  <w:divBdr>
                    <w:top w:val="none" w:sz="0" w:space="0" w:color="auto"/>
                    <w:left w:val="none" w:sz="0" w:space="0" w:color="auto"/>
                    <w:bottom w:val="none" w:sz="0" w:space="0" w:color="auto"/>
                    <w:right w:val="none" w:sz="0" w:space="0" w:color="auto"/>
                  </w:divBdr>
                </w:div>
                <w:div w:id="1193037965">
                  <w:marLeft w:val="0"/>
                  <w:marRight w:val="0"/>
                  <w:marTop w:val="0"/>
                  <w:marBottom w:val="0"/>
                  <w:divBdr>
                    <w:top w:val="none" w:sz="0" w:space="0" w:color="auto"/>
                    <w:left w:val="none" w:sz="0" w:space="0" w:color="auto"/>
                    <w:bottom w:val="none" w:sz="0" w:space="0" w:color="auto"/>
                    <w:right w:val="none" w:sz="0" w:space="0" w:color="auto"/>
                  </w:divBdr>
                </w:div>
                <w:div w:id="1194000927">
                  <w:marLeft w:val="0"/>
                  <w:marRight w:val="0"/>
                  <w:marTop w:val="0"/>
                  <w:marBottom w:val="0"/>
                  <w:divBdr>
                    <w:top w:val="none" w:sz="0" w:space="0" w:color="auto"/>
                    <w:left w:val="none" w:sz="0" w:space="0" w:color="auto"/>
                    <w:bottom w:val="none" w:sz="0" w:space="0" w:color="auto"/>
                    <w:right w:val="none" w:sz="0" w:space="0" w:color="auto"/>
                  </w:divBdr>
                </w:div>
                <w:div w:id="1198813247">
                  <w:marLeft w:val="0"/>
                  <w:marRight w:val="0"/>
                  <w:marTop w:val="0"/>
                  <w:marBottom w:val="0"/>
                  <w:divBdr>
                    <w:top w:val="none" w:sz="0" w:space="0" w:color="auto"/>
                    <w:left w:val="none" w:sz="0" w:space="0" w:color="auto"/>
                    <w:bottom w:val="none" w:sz="0" w:space="0" w:color="auto"/>
                    <w:right w:val="none" w:sz="0" w:space="0" w:color="auto"/>
                  </w:divBdr>
                </w:div>
                <w:div w:id="1212616802">
                  <w:marLeft w:val="0"/>
                  <w:marRight w:val="0"/>
                  <w:marTop w:val="0"/>
                  <w:marBottom w:val="0"/>
                  <w:divBdr>
                    <w:top w:val="none" w:sz="0" w:space="0" w:color="auto"/>
                    <w:left w:val="none" w:sz="0" w:space="0" w:color="auto"/>
                    <w:bottom w:val="none" w:sz="0" w:space="0" w:color="auto"/>
                    <w:right w:val="none" w:sz="0" w:space="0" w:color="auto"/>
                  </w:divBdr>
                </w:div>
                <w:div w:id="1214661269">
                  <w:marLeft w:val="0"/>
                  <w:marRight w:val="0"/>
                  <w:marTop w:val="0"/>
                  <w:marBottom w:val="0"/>
                  <w:divBdr>
                    <w:top w:val="none" w:sz="0" w:space="0" w:color="auto"/>
                    <w:left w:val="none" w:sz="0" w:space="0" w:color="auto"/>
                    <w:bottom w:val="none" w:sz="0" w:space="0" w:color="auto"/>
                    <w:right w:val="none" w:sz="0" w:space="0" w:color="auto"/>
                  </w:divBdr>
                </w:div>
                <w:div w:id="1219514429">
                  <w:marLeft w:val="0"/>
                  <w:marRight w:val="0"/>
                  <w:marTop w:val="0"/>
                  <w:marBottom w:val="0"/>
                  <w:divBdr>
                    <w:top w:val="none" w:sz="0" w:space="0" w:color="auto"/>
                    <w:left w:val="none" w:sz="0" w:space="0" w:color="auto"/>
                    <w:bottom w:val="none" w:sz="0" w:space="0" w:color="auto"/>
                    <w:right w:val="none" w:sz="0" w:space="0" w:color="auto"/>
                  </w:divBdr>
                </w:div>
                <w:div w:id="1236017725">
                  <w:marLeft w:val="0"/>
                  <w:marRight w:val="0"/>
                  <w:marTop w:val="0"/>
                  <w:marBottom w:val="0"/>
                  <w:divBdr>
                    <w:top w:val="none" w:sz="0" w:space="0" w:color="auto"/>
                    <w:left w:val="none" w:sz="0" w:space="0" w:color="auto"/>
                    <w:bottom w:val="none" w:sz="0" w:space="0" w:color="auto"/>
                    <w:right w:val="none" w:sz="0" w:space="0" w:color="auto"/>
                  </w:divBdr>
                </w:div>
                <w:div w:id="1260870921">
                  <w:marLeft w:val="0"/>
                  <w:marRight w:val="0"/>
                  <w:marTop w:val="0"/>
                  <w:marBottom w:val="0"/>
                  <w:divBdr>
                    <w:top w:val="none" w:sz="0" w:space="0" w:color="auto"/>
                    <w:left w:val="none" w:sz="0" w:space="0" w:color="auto"/>
                    <w:bottom w:val="none" w:sz="0" w:space="0" w:color="auto"/>
                    <w:right w:val="none" w:sz="0" w:space="0" w:color="auto"/>
                  </w:divBdr>
                </w:div>
                <w:div w:id="1268654476">
                  <w:marLeft w:val="0"/>
                  <w:marRight w:val="0"/>
                  <w:marTop w:val="0"/>
                  <w:marBottom w:val="0"/>
                  <w:divBdr>
                    <w:top w:val="none" w:sz="0" w:space="0" w:color="auto"/>
                    <w:left w:val="none" w:sz="0" w:space="0" w:color="auto"/>
                    <w:bottom w:val="none" w:sz="0" w:space="0" w:color="auto"/>
                    <w:right w:val="none" w:sz="0" w:space="0" w:color="auto"/>
                  </w:divBdr>
                </w:div>
                <w:div w:id="1305037933">
                  <w:marLeft w:val="0"/>
                  <w:marRight w:val="0"/>
                  <w:marTop w:val="0"/>
                  <w:marBottom w:val="0"/>
                  <w:divBdr>
                    <w:top w:val="none" w:sz="0" w:space="0" w:color="auto"/>
                    <w:left w:val="none" w:sz="0" w:space="0" w:color="auto"/>
                    <w:bottom w:val="none" w:sz="0" w:space="0" w:color="auto"/>
                    <w:right w:val="none" w:sz="0" w:space="0" w:color="auto"/>
                  </w:divBdr>
                </w:div>
                <w:div w:id="1323198533">
                  <w:marLeft w:val="0"/>
                  <w:marRight w:val="0"/>
                  <w:marTop w:val="0"/>
                  <w:marBottom w:val="0"/>
                  <w:divBdr>
                    <w:top w:val="none" w:sz="0" w:space="0" w:color="auto"/>
                    <w:left w:val="none" w:sz="0" w:space="0" w:color="auto"/>
                    <w:bottom w:val="none" w:sz="0" w:space="0" w:color="auto"/>
                    <w:right w:val="none" w:sz="0" w:space="0" w:color="auto"/>
                  </w:divBdr>
                </w:div>
                <w:div w:id="1324822148">
                  <w:marLeft w:val="0"/>
                  <w:marRight w:val="0"/>
                  <w:marTop w:val="0"/>
                  <w:marBottom w:val="0"/>
                  <w:divBdr>
                    <w:top w:val="none" w:sz="0" w:space="0" w:color="auto"/>
                    <w:left w:val="none" w:sz="0" w:space="0" w:color="auto"/>
                    <w:bottom w:val="none" w:sz="0" w:space="0" w:color="auto"/>
                    <w:right w:val="none" w:sz="0" w:space="0" w:color="auto"/>
                  </w:divBdr>
                </w:div>
                <w:div w:id="1328481889">
                  <w:marLeft w:val="0"/>
                  <w:marRight w:val="0"/>
                  <w:marTop w:val="0"/>
                  <w:marBottom w:val="0"/>
                  <w:divBdr>
                    <w:top w:val="none" w:sz="0" w:space="0" w:color="auto"/>
                    <w:left w:val="none" w:sz="0" w:space="0" w:color="auto"/>
                    <w:bottom w:val="none" w:sz="0" w:space="0" w:color="auto"/>
                    <w:right w:val="none" w:sz="0" w:space="0" w:color="auto"/>
                  </w:divBdr>
                </w:div>
                <w:div w:id="1349064100">
                  <w:marLeft w:val="0"/>
                  <w:marRight w:val="0"/>
                  <w:marTop w:val="0"/>
                  <w:marBottom w:val="0"/>
                  <w:divBdr>
                    <w:top w:val="none" w:sz="0" w:space="0" w:color="auto"/>
                    <w:left w:val="none" w:sz="0" w:space="0" w:color="auto"/>
                    <w:bottom w:val="none" w:sz="0" w:space="0" w:color="auto"/>
                    <w:right w:val="none" w:sz="0" w:space="0" w:color="auto"/>
                  </w:divBdr>
                </w:div>
                <w:div w:id="1356345870">
                  <w:marLeft w:val="0"/>
                  <w:marRight w:val="0"/>
                  <w:marTop w:val="0"/>
                  <w:marBottom w:val="0"/>
                  <w:divBdr>
                    <w:top w:val="none" w:sz="0" w:space="0" w:color="auto"/>
                    <w:left w:val="none" w:sz="0" w:space="0" w:color="auto"/>
                    <w:bottom w:val="none" w:sz="0" w:space="0" w:color="auto"/>
                    <w:right w:val="none" w:sz="0" w:space="0" w:color="auto"/>
                  </w:divBdr>
                </w:div>
                <w:div w:id="1381128598">
                  <w:marLeft w:val="0"/>
                  <w:marRight w:val="0"/>
                  <w:marTop w:val="0"/>
                  <w:marBottom w:val="0"/>
                  <w:divBdr>
                    <w:top w:val="none" w:sz="0" w:space="0" w:color="auto"/>
                    <w:left w:val="none" w:sz="0" w:space="0" w:color="auto"/>
                    <w:bottom w:val="none" w:sz="0" w:space="0" w:color="auto"/>
                    <w:right w:val="none" w:sz="0" w:space="0" w:color="auto"/>
                  </w:divBdr>
                </w:div>
                <w:div w:id="1409841771">
                  <w:marLeft w:val="0"/>
                  <w:marRight w:val="0"/>
                  <w:marTop w:val="0"/>
                  <w:marBottom w:val="0"/>
                  <w:divBdr>
                    <w:top w:val="none" w:sz="0" w:space="0" w:color="auto"/>
                    <w:left w:val="none" w:sz="0" w:space="0" w:color="auto"/>
                    <w:bottom w:val="none" w:sz="0" w:space="0" w:color="auto"/>
                    <w:right w:val="none" w:sz="0" w:space="0" w:color="auto"/>
                  </w:divBdr>
                </w:div>
                <w:div w:id="1414816181">
                  <w:marLeft w:val="0"/>
                  <w:marRight w:val="0"/>
                  <w:marTop w:val="0"/>
                  <w:marBottom w:val="0"/>
                  <w:divBdr>
                    <w:top w:val="none" w:sz="0" w:space="0" w:color="auto"/>
                    <w:left w:val="none" w:sz="0" w:space="0" w:color="auto"/>
                    <w:bottom w:val="none" w:sz="0" w:space="0" w:color="auto"/>
                    <w:right w:val="none" w:sz="0" w:space="0" w:color="auto"/>
                  </w:divBdr>
                </w:div>
                <w:div w:id="1458377990">
                  <w:marLeft w:val="0"/>
                  <w:marRight w:val="0"/>
                  <w:marTop w:val="0"/>
                  <w:marBottom w:val="0"/>
                  <w:divBdr>
                    <w:top w:val="none" w:sz="0" w:space="0" w:color="auto"/>
                    <w:left w:val="none" w:sz="0" w:space="0" w:color="auto"/>
                    <w:bottom w:val="none" w:sz="0" w:space="0" w:color="auto"/>
                    <w:right w:val="none" w:sz="0" w:space="0" w:color="auto"/>
                  </w:divBdr>
                </w:div>
                <w:div w:id="1515531641">
                  <w:marLeft w:val="0"/>
                  <w:marRight w:val="0"/>
                  <w:marTop w:val="0"/>
                  <w:marBottom w:val="0"/>
                  <w:divBdr>
                    <w:top w:val="none" w:sz="0" w:space="0" w:color="auto"/>
                    <w:left w:val="none" w:sz="0" w:space="0" w:color="auto"/>
                    <w:bottom w:val="none" w:sz="0" w:space="0" w:color="auto"/>
                    <w:right w:val="none" w:sz="0" w:space="0" w:color="auto"/>
                  </w:divBdr>
                </w:div>
                <w:div w:id="1522816271">
                  <w:marLeft w:val="0"/>
                  <w:marRight w:val="0"/>
                  <w:marTop w:val="0"/>
                  <w:marBottom w:val="0"/>
                  <w:divBdr>
                    <w:top w:val="none" w:sz="0" w:space="0" w:color="auto"/>
                    <w:left w:val="none" w:sz="0" w:space="0" w:color="auto"/>
                    <w:bottom w:val="none" w:sz="0" w:space="0" w:color="auto"/>
                    <w:right w:val="none" w:sz="0" w:space="0" w:color="auto"/>
                  </w:divBdr>
                </w:div>
                <w:div w:id="1525707511">
                  <w:marLeft w:val="0"/>
                  <w:marRight w:val="0"/>
                  <w:marTop w:val="0"/>
                  <w:marBottom w:val="0"/>
                  <w:divBdr>
                    <w:top w:val="none" w:sz="0" w:space="0" w:color="auto"/>
                    <w:left w:val="none" w:sz="0" w:space="0" w:color="auto"/>
                    <w:bottom w:val="none" w:sz="0" w:space="0" w:color="auto"/>
                    <w:right w:val="none" w:sz="0" w:space="0" w:color="auto"/>
                  </w:divBdr>
                </w:div>
                <w:div w:id="1543245913">
                  <w:marLeft w:val="0"/>
                  <w:marRight w:val="0"/>
                  <w:marTop w:val="0"/>
                  <w:marBottom w:val="0"/>
                  <w:divBdr>
                    <w:top w:val="none" w:sz="0" w:space="0" w:color="auto"/>
                    <w:left w:val="none" w:sz="0" w:space="0" w:color="auto"/>
                    <w:bottom w:val="none" w:sz="0" w:space="0" w:color="auto"/>
                    <w:right w:val="none" w:sz="0" w:space="0" w:color="auto"/>
                  </w:divBdr>
                </w:div>
                <w:div w:id="1550413867">
                  <w:marLeft w:val="0"/>
                  <w:marRight w:val="0"/>
                  <w:marTop w:val="0"/>
                  <w:marBottom w:val="0"/>
                  <w:divBdr>
                    <w:top w:val="none" w:sz="0" w:space="0" w:color="auto"/>
                    <w:left w:val="none" w:sz="0" w:space="0" w:color="auto"/>
                    <w:bottom w:val="none" w:sz="0" w:space="0" w:color="auto"/>
                    <w:right w:val="none" w:sz="0" w:space="0" w:color="auto"/>
                  </w:divBdr>
                </w:div>
                <w:div w:id="1587036620">
                  <w:marLeft w:val="0"/>
                  <w:marRight w:val="0"/>
                  <w:marTop w:val="0"/>
                  <w:marBottom w:val="0"/>
                  <w:divBdr>
                    <w:top w:val="none" w:sz="0" w:space="0" w:color="auto"/>
                    <w:left w:val="none" w:sz="0" w:space="0" w:color="auto"/>
                    <w:bottom w:val="none" w:sz="0" w:space="0" w:color="auto"/>
                    <w:right w:val="none" w:sz="0" w:space="0" w:color="auto"/>
                  </w:divBdr>
                </w:div>
                <w:div w:id="1593736872">
                  <w:marLeft w:val="0"/>
                  <w:marRight w:val="0"/>
                  <w:marTop w:val="0"/>
                  <w:marBottom w:val="0"/>
                  <w:divBdr>
                    <w:top w:val="none" w:sz="0" w:space="0" w:color="auto"/>
                    <w:left w:val="none" w:sz="0" w:space="0" w:color="auto"/>
                    <w:bottom w:val="none" w:sz="0" w:space="0" w:color="auto"/>
                    <w:right w:val="none" w:sz="0" w:space="0" w:color="auto"/>
                  </w:divBdr>
                </w:div>
                <w:div w:id="1616594083">
                  <w:marLeft w:val="0"/>
                  <w:marRight w:val="0"/>
                  <w:marTop w:val="0"/>
                  <w:marBottom w:val="0"/>
                  <w:divBdr>
                    <w:top w:val="none" w:sz="0" w:space="0" w:color="auto"/>
                    <w:left w:val="none" w:sz="0" w:space="0" w:color="auto"/>
                    <w:bottom w:val="none" w:sz="0" w:space="0" w:color="auto"/>
                    <w:right w:val="none" w:sz="0" w:space="0" w:color="auto"/>
                  </w:divBdr>
                </w:div>
                <w:div w:id="1620213416">
                  <w:marLeft w:val="0"/>
                  <w:marRight w:val="0"/>
                  <w:marTop w:val="0"/>
                  <w:marBottom w:val="0"/>
                  <w:divBdr>
                    <w:top w:val="none" w:sz="0" w:space="0" w:color="auto"/>
                    <w:left w:val="none" w:sz="0" w:space="0" w:color="auto"/>
                    <w:bottom w:val="none" w:sz="0" w:space="0" w:color="auto"/>
                    <w:right w:val="none" w:sz="0" w:space="0" w:color="auto"/>
                  </w:divBdr>
                </w:div>
                <w:div w:id="1625233032">
                  <w:marLeft w:val="0"/>
                  <w:marRight w:val="0"/>
                  <w:marTop w:val="0"/>
                  <w:marBottom w:val="0"/>
                  <w:divBdr>
                    <w:top w:val="none" w:sz="0" w:space="0" w:color="auto"/>
                    <w:left w:val="none" w:sz="0" w:space="0" w:color="auto"/>
                    <w:bottom w:val="none" w:sz="0" w:space="0" w:color="auto"/>
                    <w:right w:val="none" w:sz="0" w:space="0" w:color="auto"/>
                  </w:divBdr>
                </w:div>
                <w:div w:id="1652949261">
                  <w:marLeft w:val="0"/>
                  <w:marRight w:val="0"/>
                  <w:marTop w:val="0"/>
                  <w:marBottom w:val="0"/>
                  <w:divBdr>
                    <w:top w:val="none" w:sz="0" w:space="0" w:color="auto"/>
                    <w:left w:val="none" w:sz="0" w:space="0" w:color="auto"/>
                    <w:bottom w:val="none" w:sz="0" w:space="0" w:color="auto"/>
                    <w:right w:val="none" w:sz="0" w:space="0" w:color="auto"/>
                  </w:divBdr>
                </w:div>
                <w:div w:id="1659918284">
                  <w:marLeft w:val="0"/>
                  <w:marRight w:val="0"/>
                  <w:marTop w:val="0"/>
                  <w:marBottom w:val="0"/>
                  <w:divBdr>
                    <w:top w:val="none" w:sz="0" w:space="0" w:color="auto"/>
                    <w:left w:val="none" w:sz="0" w:space="0" w:color="auto"/>
                    <w:bottom w:val="none" w:sz="0" w:space="0" w:color="auto"/>
                    <w:right w:val="none" w:sz="0" w:space="0" w:color="auto"/>
                  </w:divBdr>
                </w:div>
                <w:div w:id="1707755250">
                  <w:marLeft w:val="0"/>
                  <w:marRight w:val="0"/>
                  <w:marTop w:val="0"/>
                  <w:marBottom w:val="0"/>
                  <w:divBdr>
                    <w:top w:val="none" w:sz="0" w:space="0" w:color="auto"/>
                    <w:left w:val="none" w:sz="0" w:space="0" w:color="auto"/>
                    <w:bottom w:val="none" w:sz="0" w:space="0" w:color="auto"/>
                    <w:right w:val="none" w:sz="0" w:space="0" w:color="auto"/>
                  </w:divBdr>
                </w:div>
                <w:div w:id="1718511420">
                  <w:marLeft w:val="0"/>
                  <w:marRight w:val="0"/>
                  <w:marTop w:val="0"/>
                  <w:marBottom w:val="0"/>
                  <w:divBdr>
                    <w:top w:val="none" w:sz="0" w:space="0" w:color="auto"/>
                    <w:left w:val="none" w:sz="0" w:space="0" w:color="auto"/>
                    <w:bottom w:val="none" w:sz="0" w:space="0" w:color="auto"/>
                    <w:right w:val="none" w:sz="0" w:space="0" w:color="auto"/>
                  </w:divBdr>
                </w:div>
                <w:div w:id="1721593433">
                  <w:marLeft w:val="0"/>
                  <w:marRight w:val="0"/>
                  <w:marTop w:val="0"/>
                  <w:marBottom w:val="0"/>
                  <w:divBdr>
                    <w:top w:val="none" w:sz="0" w:space="0" w:color="auto"/>
                    <w:left w:val="none" w:sz="0" w:space="0" w:color="auto"/>
                    <w:bottom w:val="none" w:sz="0" w:space="0" w:color="auto"/>
                    <w:right w:val="none" w:sz="0" w:space="0" w:color="auto"/>
                  </w:divBdr>
                </w:div>
                <w:div w:id="1726219327">
                  <w:marLeft w:val="0"/>
                  <w:marRight w:val="0"/>
                  <w:marTop w:val="0"/>
                  <w:marBottom w:val="0"/>
                  <w:divBdr>
                    <w:top w:val="none" w:sz="0" w:space="0" w:color="auto"/>
                    <w:left w:val="none" w:sz="0" w:space="0" w:color="auto"/>
                    <w:bottom w:val="none" w:sz="0" w:space="0" w:color="auto"/>
                    <w:right w:val="none" w:sz="0" w:space="0" w:color="auto"/>
                  </w:divBdr>
                </w:div>
                <w:div w:id="1732844163">
                  <w:marLeft w:val="0"/>
                  <w:marRight w:val="0"/>
                  <w:marTop w:val="0"/>
                  <w:marBottom w:val="0"/>
                  <w:divBdr>
                    <w:top w:val="none" w:sz="0" w:space="0" w:color="auto"/>
                    <w:left w:val="none" w:sz="0" w:space="0" w:color="auto"/>
                    <w:bottom w:val="none" w:sz="0" w:space="0" w:color="auto"/>
                    <w:right w:val="none" w:sz="0" w:space="0" w:color="auto"/>
                  </w:divBdr>
                </w:div>
                <w:div w:id="1741976846">
                  <w:marLeft w:val="0"/>
                  <w:marRight w:val="0"/>
                  <w:marTop w:val="0"/>
                  <w:marBottom w:val="0"/>
                  <w:divBdr>
                    <w:top w:val="none" w:sz="0" w:space="0" w:color="auto"/>
                    <w:left w:val="none" w:sz="0" w:space="0" w:color="auto"/>
                    <w:bottom w:val="none" w:sz="0" w:space="0" w:color="auto"/>
                    <w:right w:val="none" w:sz="0" w:space="0" w:color="auto"/>
                  </w:divBdr>
                </w:div>
                <w:div w:id="1783182095">
                  <w:marLeft w:val="0"/>
                  <w:marRight w:val="0"/>
                  <w:marTop w:val="0"/>
                  <w:marBottom w:val="0"/>
                  <w:divBdr>
                    <w:top w:val="none" w:sz="0" w:space="0" w:color="auto"/>
                    <w:left w:val="none" w:sz="0" w:space="0" w:color="auto"/>
                    <w:bottom w:val="none" w:sz="0" w:space="0" w:color="auto"/>
                    <w:right w:val="none" w:sz="0" w:space="0" w:color="auto"/>
                  </w:divBdr>
                </w:div>
                <w:div w:id="1788625589">
                  <w:marLeft w:val="0"/>
                  <w:marRight w:val="0"/>
                  <w:marTop w:val="0"/>
                  <w:marBottom w:val="0"/>
                  <w:divBdr>
                    <w:top w:val="none" w:sz="0" w:space="0" w:color="auto"/>
                    <w:left w:val="none" w:sz="0" w:space="0" w:color="auto"/>
                    <w:bottom w:val="none" w:sz="0" w:space="0" w:color="auto"/>
                    <w:right w:val="none" w:sz="0" w:space="0" w:color="auto"/>
                  </w:divBdr>
                </w:div>
                <w:div w:id="1833526702">
                  <w:marLeft w:val="0"/>
                  <w:marRight w:val="0"/>
                  <w:marTop w:val="0"/>
                  <w:marBottom w:val="0"/>
                  <w:divBdr>
                    <w:top w:val="none" w:sz="0" w:space="0" w:color="auto"/>
                    <w:left w:val="none" w:sz="0" w:space="0" w:color="auto"/>
                    <w:bottom w:val="none" w:sz="0" w:space="0" w:color="auto"/>
                    <w:right w:val="none" w:sz="0" w:space="0" w:color="auto"/>
                  </w:divBdr>
                </w:div>
                <w:div w:id="1837766628">
                  <w:marLeft w:val="0"/>
                  <w:marRight w:val="0"/>
                  <w:marTop w:val="0"/>
                  <w:marBottom w:val="0"/>
                  <w:divBdr>
                    <w:top w:val="none" w:sz="0" w:space="0" w:color="auto"/>
                    <w:left w:val="none" w:sz="0" w:space="0" w:color="auto"/>
                    <w:bottom w:val="none" w:sz="0" w:space="0" w:color="auto"/>
                    <w:right w:val="none" w:sz="0" w:space="0" w:color="auto"/>
                  </w:divBdr>
                </w:div>
                <w:div w:id="1866166121">
                  <w:marLeft w:val="0"/>
                  <w:marRight w:val="0"/>
                  <w:marTop w:val="0"/>
                  <w:marBottom w:val="0"/>
                  <w:divBdr>
                    <w:top w:val="none" w:sz="0" w:space="0" w:color="auto"/>
                    <w:left w:val="none" w:sz="0" w:space="0" w:color="auto"/>
                    <w:bottom w:val="none" w:sz="0" w:space="0" w:color="auto"/>
                    <w:right w:val="none" w:sz="0" w:space="0" w:color="auto"/>
                  </w:divBdr>
                </w:div>
                <w:div w:id="1869641970">
                  <w:marLeft w:val="0"/>
                  <w:marRight w:val="0"/>
                  <w:marTop w:val="0"/>
                  <w:marBottom w:val="0"/>
                  <w:divBdr>
                    <w:top w:val="none" w:sz="0" w:space="0" w:color="auto"/>
                    <w:left w:val="none" w:sz="0" w:space="0" w:color="auto"/>
                    <w:bottom w:val="none" w:sz="0" w:space="0" w:color="auto"/>
                    <w:right w:val="none" w:sz="0" w:space="0" w:color="auto"/>
                  </w:divBdr>
                </w:div>
                <w:div w:id="1892691186">
                  <w:marLeft w:val="0"/>
                  <w:marRight w:val="0"/>
                  <w:marTop w:val="0"/>
                  <w:marBottom w:val="0"/>
                  <w:divBdr>
                    <w:top w:val="none" w:sz="0" w:space="0" w:color="auto"/>
                    <w:left w:val="none" w:sz="0" w:space="0" w:color="auto"/>
                    <w:bottom w:val="none" w:sz="0" w:space="0" w:color="auto"/>
                    <w:right w:val="none" w:sz="0" w:space="0" w:color="auto"/>
                  </w:divBdr>
                </w:div>
                <w:div w:id="1902524435">
                  <w:marLeft w:val="0"/>
                  <w:marRight w:val="0"/>
                  <w:marTop w:val="0"/>
                  <w:marBottom w:val="0"/>
                  <w:divBdr>
                    <w:top w:val="none" w:sz="0" w:space="0" w:color="auto"/>
                    <w:left w:val="none" w:sz="0" w:space="0" w:color="auto"/>
                    <w:bottom w:val="none" w:sz="0" w:space="0" w:color="auto"/>
                    <w:right w:val="none" w:sz="0" w:space="0" w:color="auto"/>
                  </w:divBdr>
                </w:div>
                <w:div w:id="1904830072">
                  <w:marLeft w:val="0"/>
                  <w:marRight w:val="0"/>
                  <w:marTop w:val="0"/>
                  <w:marBottom w:val="0"/>
                  <w:divBdr>
                    <w:top w:val="none" w:sz="0" w:space="0" w:color="auto"/>
                    <w:left w:val="none" w:sz="0" w:space="0" w:color="auto"/>
                    <w:bottom w:val="none" w:sz="0" w:space="0" w:color="auto"/>
                    <w:right w:val="none" w:sz="0" w:space="0" w:color="auto"/>
                  </w:divBdr>
                </w:div>
                <w:div w:id="1918637555">
                  <w:marLeft w:val="0"/>
                  <w:marRight w:val="0"/>
                  <w:marTop w:val="0"/>
                  <w:marBottom w:val="0"/>
                  <w:divBdr>
                    <w:top w:val="none" w:sz="0" w:space="0" w:color="auto"/>
                    <w:left w:val="none" w:sz="0" w:space="0" w:color="auto"/>
                    <w:bottom w:val="none" w:sz="0" w:space="0" w:color="auto"/>
                    <w:right w:val="none" w:sz="0" w:space="0" w:color="auto"/>
                  </w:divBdr>
                </w:div>
                <w:div w:id="1954823757">
                  <w:marLeft w:val="0"/>
                  <w:marRight w:val="0"/>
                  <w:marTop w:val="0"/>
                  <w:marBottom w:val="0"/>
                  <w:divBdr>
                    <w:top w:val="none" w:sz="0" w:space="0" w:color="auto"/>
                    <w:left w:val="none" w:sz="0" w:space="0" w:color="auto"/>
                    <w:bottom w:val="none" w:sz="0" w:space="0" w:color="auto"/>
                    <w:right w:val="none" w:sz="0" w:space="0" w:color="auto"/>
                  </w:divBdr>
                </w:div>
                <w:div w:id="1989168877">
                  <w:marLeft w:val="0"/>
                  <w:marRight w:val="0"/>
                  <w:marTop w:val="0"/>
                  <w:marBottom w:val="0"/>
                  <w:divBdr>
                    <w:top w:val="none" w:sz="0" w:space="0" w:color="auto"/>
                    <w:left w:val="none" w:sz="0" w:space="0" w:color="auto"/>
                    <w:bottom w:val="none" w:sz="0" w:space="0" w:color="auto"/>
                    <w:right w:val="none" w:sz="0" w:space="0" w:color="auto"/>
                  </w:divBdr>
                </w:div>
                <w:div w:id="1994601341">
                  <w:marLeft w:val="0"/>
                  <w:marRight w:val="0"/>
                  <w:marTop w:val="0"/>
                  <w:marBottom w:val="0"/>
                  <w:divBdr>
                    <w:top w:val="none" w:sz="0" w:space="0" w:color="auto"/>
                    <w:left w:val="none" w:sz="0" w:space="0" w:color="auto"/>
                    <w:bottom w:val="none" w:sz="0" w:space="0" w:color="auto"/>
                    <w:right w:val="none" w:sz="0" w:space="0" w:color="auto"/>
                  </w:divBdr>
                </w:div>
                <w:div w:id="2022006709">
                  <w:marLeft w:val="0"/>
                  <w:marRight w:val="0"/>
                  <w:marTop w:val="0"/>
                  <w:marBottom w:val="0"/>
                  <w:divBdr>
                    <w:top w:val="none" w:sz="0" w:space="0" w:color="auto"/>
                    <w:left w:val="none" w:sz="0" w:space="0" w:color="auto"/>
                    <w:bottom w:val="none" w:sz="0" w:space="0" w:color="auto"/>
                    <w:right w:val="none" w:sz="0" w:space="0" w:color="auto"/>
                  </w:divBdr>
                </w:div>
                <w:div w:id="2029066062">
                  <w:marLeft w:val="0"/>
                  <w:marRight w:val="0"/>
                  <w:marTop w:val="0"/>
                  <w:marBottom w:val="0"/>
                  <w:divBdr>
                    <w:top w:val="none" w:sz="0" w:space="0" w:color="auto"/>
                    <w:left w:val="none" w:sz="0" w:space="0" w:color="auto"/>
                    <w:bottom w:val="none" w:sz="0" w:space="0" w:color="auto"/>
                    <w:right w:val="none" w:sz="0" w:space="0" w:color="auto"/>
                  </w:divBdr>
                </w:div>
                <w:div w:id="2029519801">
                  <w:marLeft w:val="0"/>
                  <w:marRight w:val="0"/>
                  <w:marTop w:val="0"/>
                  <w:marBottom w:val="0"/>
                  <w:divBdr>
                    <w:top w:val="none" w:sz="0" w:space="0" w:color="auto"/>
                    <w:left w:val="none" w:sz="0" w:space="0" w:color="auto"/>
                    <w:bottom w:val="none" w:sz="0" w:space="0" w:color="auto"/>
                    <w:right w:val="none" w:sz="0" w:space="0" w:color="auto"/>
                  </w:divBdr>
                </w:div>
                <w:div w:id="2059623986">
                  <w:marLeft w:val="0"/>
                  <w:marRight w:val="0"/>
                  <w:marTop w:val="0"/>
                  <w:marBottom w:val="0"/>
                  <w:divBdr>
                    <w:top w:val="none" w:sz="0" w:space="0" w:color="auto"/>
                    <w:left w:val="none" w:sz="0" w:space="0" w:color="auto"/>
                    <w:bottom w:val="none" w:sz="0" w:space="0" w:color="auto"/>
                    <w:right w:val="none" w:sz="0" w:space="0" w:color="auto"/>
                  </w:divBdr>
                </w:div>
                <w:div w:id="2070301207">
                  <w:marLeft w:val="0"/>
                  <w:marRight w:val="0"/>
                  <w:marTop w:val="0"/>
                  <w:marBottom w:val="0"/>
                  <w:divBdr>
                    <w:top w:val="none" w:sz="0" w:space="0" w:color="auto"/>
                    <w:left w:val="none" w:sz="0" w:space="0" w:color="auto"/>
                    <w:bottom w:val="none" w:sz="0" w:space="0" w:color="auto"/>
                    <w:right w:val="none" w:sz="0" w:space="0" w:color="auto"/>
                  </w:divBdr>
                </w:div>
                <w:div w:id="2078162032">
                  <w:marLeft w:val="0"/>
                  <w:marRight w:val="0"/>
                  <w:marTop w:val="0"/>
                  <w:marBottom w:val="0"/>
                  <w:divBdr>
                    <w:top w:val="none" w:sz="0" w:space="0" w:color="auto"/>
                    <w:left w:val="none" w:sz="0" w:space="0" w:color="auto"/>
                    <w:bottom w:val="none" w:sz="0" w:space="0" w:color="auto"/>
                    <w:right w:val="none" w:sz="0" w:space="0" w:color="auto"/>
                  </w:divBdr>
                </w:div>
                <w:div w:id="2080665195">
                  <w:marLeft w:val="0"/>
                  <w:marRight w:val="0"/>
                  <w:marTop w:val="0"/>
                  <w:marBottom w:val="0"/>
                  <w:divBdr>
                    <w:top w:val="none" w:sz="0" w:space="0" w:color="auto"/>
                    <w:left w:val="none" w:sz="0" w:space="0" w:color="auto"/>
                    <w:bottom w:val="none" w:sz="0" w:space="0" w:color="auto"/>
                    <w:right w:val="none" w:sz="0" w:space="0" w:color="auto"/>
                  </w:divBdr>
                </w:div>
                <w:div w:id="2118135700">
                  <w:marLeft w:val="0"/>
                  <w:marRight w:val="0"/>
                  <w:marTop w:val="0"/>
                  <w:marBottom w:val="0"/>
                  <w:divBdr>
                    <w:top w:val="none" w:sz="0" w:space="0" w:color="auto"/>
                    <w:left w:val="none" w:sz="0" w:space="0" w:color="auto"/>
                    <w:bottom w:val="none" w:sz="0" w:space="0" w:color="auto"/>
                    <w:right w:val="none" w:sz="0" w:space="0" w:color="auto"/>
                  </w:divBdr>
                </w:div>
                <w:div w:id="2127389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949840">
          <w:marLeft w:val="0"/>
          <w:marRight w:val="0"/>
          <w:marTop w:val="0"/>
          <w:marBottom w:val="0"/>
          <w:divBdr>
            <w:top w:val="none" w:sz="0" w:space="0" w:color="auto"/>
            <w:left w:val="none" w:sz="0" w:space="0" w:color="auto"/>
            <w:bottom w:val="none" w:sz="0" w:space="0" w:color="auto"/>
            <w:right w:val="none" w:sz="0" w:space="0" w:color="auto"/>
          </w:divBdr>
          <w:divsChild>
            <w:div w:id="1171602202">
              <w:marLeft w:val="0"/>
              <w:marRight w:val="0"/>
              <w:marTop w:val="0"/>
              <w:marBottom w:val="0"/>
              <w:divBdr>
                <w:top w:val="none" w:sz="0" w:space="0" w:color="auto"/>
                <w:left w:val="none" w:sz="0" w:space="0" w:color="auto"/>
                <w:bottom w:val="none" w:sz="0" w:space="0" w:color="auto"/>
                <w:right w:val="none" w:sz="0" w:space="0" w:color="auto"/>
              </w:divBdr>
              <w:divsChild>
                <w:div w:id="43724284">
                  <w:marLeft w:val="0"/>
                  <w:marRight w:val="0"/>
                  <w:marTop w:val="0"/>
                  <w:marBottom w:val="0"/>
                  <w:divBdr>
                    <w:top w:val="none" w:sz="0" w:space="0" w:color="auto"/>
                    <w:left w:val="none" w:sz="0" w:space="0" w:color="auto"/>
                    <w:bottom w:val="none" w:sz="0" w:space="0" w:color="auto"/>
                    <w:right w:val="none" w:sz="0" w:space="0" w:color="auto"/>
                  </w:divBdr>
                </w:div>
                <w:div w:id="69085261">
                  <w:marLeft w:val="0"/>
                  <w:marRight w:val="0"/>
                  <w:marTop w:val="0"/>
                  <w:marBottom w:val="0"/>
                  <w:divBdr>
                    <w:top w:val="none" w:sz="0" w:space="0" w:color="auto"/>
                    <w:left w:val="none" w:sz="0" w:space="0" w:color="auto"/>
                    <w:bottom w:val="none" w:sz="0" w:space="0" w:color="auto"/>
                    <w:right w:val="none" w:sz="0" w:space="0" w:color="auto"/>
                  </w:divBdr>
                </w:div>
                <w:div w:id="110324487">
                  <w:marLeft w:val="0"/>
                  <w:marRight w:val="0"/>
                  <w:marTop w:val="0"/>
                  <w:marBottom w:val="0"/>
                  <w:divBdr>
                    <w:top w:val="none" w:sz="0" w:space="0" w:color="auto"/>
                    <w:left w:val="none" w:sz="0" w:space="0" w:color="auto"/>
                    <w:bottom w:val="none" w:sz="0" w:space="0" w:color="auto"/>
                    <w:right w:val="none" w:sz="0" w:space="0" w:color="auto"/>
                  </w:divBdr>
                </w:div>
                <w:div w:id="141236508">
                  <w:marLeft w:val="0"/>
                  <w:marRight w:val="0"/>
                  <w:marTop w:val="0"/>
                  <w:marBottom w:val="0"/>
                  <w:divBdr>
                    <w:top w:val="none" w:sz="0" w:space="0" w:color="auto"/>
                    <w:left w:val="none" w:sz="0" w:space="0" w:color="auto"/>
                    <w:bottom w:val="none" w:sz="0" w:space="0" w:color="auto"/>
                    <w:right w:val="none" w:sz="0" w:space="0" w:color="auto"/>
                  </w:divBdr>
                </w:div>
                <w:div w:id="141427116">
                  <w:marLeft w:val="0"/>
                  <w:marRight w:val="0"/>
                  <w:marTop w:val="0"/>
                  <w:marBottom w:val="0"/>
                  <w:divBdr>
                    <w:top w:val="none" w:sz="0" w:space="0" w:color="auto"/>
                    <w:left w:val="none" w:sz="0" w:space="0" w:color="auto"/>
                    <w:bottom w:val="none" w:sz="0" w:space="0" w:color="auto"/>
                    <w:right w:val="none" w:sz="0" w:space="0" w:color="auto"/>
                  </w:divBdr>
                </w:div>
                <w:div w:id="154998995">
                  <w:marLeft w:val="0"/>
                  <w:marRight w:val="0"/>
                  <w:marTop w:val="0"/>
                  <w:marBottom w:val="0"/>
                  <w:divBdr>
                    <w:top w:val="none" w:sz="0" w:space="0" w:color="auto"/>
                    <w:left w:val="none" w:sz="0" w:space="0" w:color="auto"/>
                    <w:bottom w:val="none" w:sz="0" w:space="0" w:color="auto"/>
                    <w:right w:val="none" w:sz="0" w:space="0" w:color="auto"/>
                  </w:divBdr>
                </w:div>
                <w:div w:id="157773243">
                  <w:marLeft w:val="0"/>
                  <w:marRight w:val="0"/>
                  <w:marTop w:val="0"/>
                  <w:marBottom w:val="0"/>
                  <w:divBdr>
                    <w:top w:val="none" w:sz="0" w:space="0" w:color="auto"/>
                    <w:left w:val="none" w:sz="0" w:space="0" w:color="auto"/>
                    <w:bottom w:val="none" w:sz="0" w:space="0" w:color="auto"/>
                    <w:right w:val="none" w:sz="0" w:space="0" w:color="auto"/>
                  </w:divBdr>
                </w:div>
                <w:div w:id="159003488">
                  <w:marLeft w:val="0"/>
                  <w:marRight w:val="0"/>
                  <w:marTop w:val="0"/>
                  <w:marBottom w:val="0"/>
                  <w:divBdr>
                    <w:top w:val="none" w:sz="0" w:space="0" w:color="auto"/>
                    <w:left w:val="none" w:sz="0" w:space="0" w:color="auto"/>
                    <w:bottom w:val="none" w:sz="0" w:space="0" w:color="auto"/>
                    <w:right w:val="none" w:sz="0" w:space="0" w:color="auto"/>
                  </w:divBdr>
                </w:div>
                <w:div w:id="164782541">
                  <w:marLeft w:val="0"/>
                  <w:marRight w:val="0"/>
                  <w:marTop w:val="0"/>
                  <w:marBottom w:val="0"/>
                  <w:divBdr>
                    <w:top w:val="none" w:sz="0" w:space="0" w:color="auto"/>
                    <w:left w:val="none" w:sz="0" w:space="0" w:color="auto"/>
                    <w:bottom w:val="none" w:sz="0" w:space="0" w:color="auto"/>
                    <w:right w:val="none" w:sz="0" w:space="0" w:color="auto"/>
                  </w:divBdr>
                </w:div>
                <w:div w:id="195239490">
                  <w:marLeft w:val="0"/>
                  <w:marRight w:val="0"/>
                  <w:marTop w:val="0"/>
                  <w:marBottom w:val="0"/>
                  <w:divBdr>
                    <w:top w:val="none" w:sz="0" w:space="0" w:color="auto"/>
                    <w:left w:val="none" w:sz="0" w:space="0" w:color="auto"/>
                    <w:bottom w:val="none" w:sz="0" w:space="0" w:color="auto"/>
                    <w:right w:val="none" w:sz="0" w:space="0" w:color="auto"/>
                  </w:divBdr>
                </w:div>
                <w:div w:id="206920730">
                  <w:marLeft w:val="0"/>
                  <w:marRight w:val="0"/>
                  <w:marTop w:val="0"/>
                  <w:marBottom w:val="0"/>
                  <w:divBdr>
                    <w:top w:val="none" w:sz="0" w:space="0" w:color="auto"/>
                    <w:left w:val="none" w:sz="0" w:space="0" w:color="auto"/>
                    <w:bottom w:val="none" w:sz="0" w:space="0" w:color="auto"/>
                    <w:right w:val="none" w:sz="0" w:space="0" w:color="auto"/>
                  </w:divBdr>
                </w:div>
                <w:div w:id="220601056">
                  <w:marLeft w:val="0"/>
                  <w:marRight w:val="0"/>
                  <w:marTop w:val="0"/>
                  <w:marBottom w:val="0"/>
                  <w:divBdr>
                    <w:top w:val="none" w:sz="0" w:space="0" w:color="auto"/>
                    <w:left w:val="none" w:sz="0" w:space="0" w:color="auto"/>
                    <w:bottom w:val="none" w:sz="0" w:space="0" w:color="auto"/>
                    <w:right w:val="none" w:sz="0" w:space="0" w:color="auto"/>
                  </w:divBdr>
                </w:div>
                <w:div w:id="234703419">
                  <w:marLeft w:val="0"/>
                  <w:marRight w:val="0"/>
                  <w:marTop w:val="0"/>
                  <w:marBottom w:val="0"/>
                  <w:divBdr>
                    <w:top w:val="none" w:sz="0" w:space="0" w:color="auto"/>
                    <w:left w:val="none" w:sz="0" w:space="0" w:color="auto"/>
                    <w:bottom w:val="none" w:sz="0" w:space="0" w:color="auto"/>
                    <w:right w:val="none" w:sz="0" w:space="0" w:color="auto"/>
                  </w:divBdr>
                </w:div>
                <w:div w:id="240722877">
                  <w:marLeft w:val="0"/>
                  <w:marRight w:val="0"/>
                  <w:marTop w:val="0"/>
                  <w:marBottom w:val="0"/>
                  <w:divBdr>
                    <w:top w:val="none" w:sz="0" w:space="0" w:color="auto"/>
                    <w:left w:val="none" w:sz="0" w:space="0" w:color="auto"/>
                    <w:bottom w:val="none" w:sz="0" w:space="0" w:color="auto"/>
                    <w:right w:val="none" w:sz="0" w:space="0" w:color="auto"/>
                  </w:divBdr>
                </w:div>
                <w:div w:id="246814911">
                  <w:marLeft w:val="0"/>
                  <w:marRight w:val="0"/>
                  <w:marTop w:val="0"/>
                  <w:marBottom w:val="0"/>
                  <w:divBdr>
                    <w:top w:val="none" w:sz="0" w:space="0" w:color="auto"/>
                    <w:left w:val="none" w:sz="0" w:space="0" w:color="auto"/>
                    <w:bottom w:val="none" w:sz="0" w:space="0" w:color="auto"/>
                    <w:right w:val="none" w:sz="0" w:space="0" w:color="auto"/>
                  </w:divBdr>
                </w:div>
                <w:div w:id="272058139">
                  <w:marLeft w:val="0"/>
                  <w:marRight w:val="0"/>
                  <w:marTop w:val="0"/>
                  <w:marBottom w:val="0"/>
                  <w:divBdr>
                    <w:top w:val="none" w:sz="0" w:space="0" w:color="auto"/>
                    <w:left w:val="none" w:sz="0" w:space="0" w:color="auto"/>
                    <w:bottom w:val="none" w:sz="0" w:space="0" w:color="auto"/>
                    <w:right w:val="none" w:sz="0" w:space="0" w:color="auto"/>
                  </w:divBdr>
                </w:div>
                <w:div w:id="280234227">
                  <w:marLeft w:val="0"/>
                  <w:marRight w:val="0"/>
                  <w:marTop w:val="0"/>
                  <w:marBottom w:val="0"/>
                  <w:divBdr>
                    <w:top w:val="none" w:sz="0" w:space="0" w:color="auto"/>
                    <w:left w:val="none" w:sz="0" w:space="0" w:color="auto"/>
                    <w:bottom w:val="none" w:sz="0" w:space="0" w:color="auto"/>
                    <w:right w:val="none" w:sz="0" w:space="0" w:color="auto"/>
                  </w:divBdr>
                </w:div>
                <w:div w:id="304555947">
                  <w:marLeft w:val="0"/>
                  <w:marRight w:val="0"/>
                  <w:marTop w:val="0"/>
                  <w:marBottom w:val="0"/>
                  <w:divBdr>
                    <w:top w:val="none" w:sz="0" w:space="0" w:color="auto"/>
                    <w:left w:val="none" w:sz="0" w:space="0" w:color="auto"/>
                    <w:bottom w:val="none" w:sz="0" w:space="0" w:color="auto"/>
                    <w:right w:val="none" w:sz="0" w:space="0" w:color="auto"/>
                  </w:divBdr>
                </w:div>
                <w:div w:id="339699391">
                  <w:marLeft w:val="0"/>
                  <w:marRight w:val="0"/>
                  <w:marTop w:val="0"/>
                  <w:marBottom w:val="0"/>
                  <w:divBdr>
                    <w:top w:val="none" w:sz="0" w:space="0" w:color="auto"/>
                    <w:left w:val="none" w:sz="0" w:space="0" w:color="auto"/>
                    <w:bottom w:val="none" w:sz="0" w:space="0" w:color="auto"/>
                    <w:right w:val="none" w:sz="0" w:space="0" w:color="auto"/>
                  </w:divBdr>
                </w:div>
                <w:div w:id="353313965">
                  <w:marLeft w:val="0"/>
                  <w:marRight w:val="0"/>
                  <w:marTop w:val="0"/>
                  <w:marBottom w:val="0"/>
                  <w:divBdr>
                    <w:top w:val="none" w:sz="0" w:space="0" w:color="auto"/>
                    <w:left w:val="none" w:sz="0" w:space="0" w:color="auto"/>
                    <w:bottom w:val="none" w:sz="0" w:space="0" w:color="auto"/>
                    <w:right w:val="none" w:sz="0" w:space="0" w:color="auto"/>
                  </w:divBdr>
                </w:div>
                <w:div w:id="361591014">
                  <w:marLeft w:val="0"/>
                  <w:marRight w:val="0"/>
                  <w:marTop w:val="0"/>
                  <w:marBottom w:val="0"/>
                  <w:divBdr>
                    <w:top w:val="none" w:sz="0" w:space="0" w:color="auto"/>
                    <w:left w:val="none" w:sz="0" w:space="0" w:color="auto"/>
                    <w:bottom w:val="none" w:sz="0" w:space="0" w:color="auto"/>
                    <w:right w:val="none" w:sz="0" w:space="0" w:color="auto"/>
                  </w:divBdr>
                </w:div>
                <w:div w:id="368721556">
                  <w:marLeft w:val="0"/>
                  <w:marRight w:val="0"/>
                  <w:marTop w:val="0"/>
                  <w:marBottom w:val="0"/>
                  <w:divBdr>
                    <w:top w:val="none" w:sz="0" w:space="0" w:color="auto"/>
                    <w:left w:val="none" w:sz="0" w:space="0" w:color="auto"/>
                    <w:bottom w:val="none" w:sz="0" w:space="0" w:color="auto"/>
                    <w:right w:val="none" w:sz="0" w:space="0" w:color="auto"/>
                  </w:divBdr>
                </w:div>
                <w:div w:id="385109707">
                  <w:marLeft w:val="0"/>
                  <w:marRight w:val="0"/>
                  <w:marTop w:val="0"/>
                  <w:marBottom w:val="0"/>
                  <w:divBdr>
                    <w:top w:val="none" w:sz="0" w:space="0" w:color="auto"/>
                    <w:left w:val="none" w:sz="0" w:space="0" w:color="auto"/>
                    <w:bottom w:val="none" w:sz="0" w:space="0" w:color="auto"/>
                    <w:right w:val="none" w:sz="0" w:space="0" w:color="auto"/>
                  </w:divBdr>
                </w:div>
                <w:div w:id="405810396">
                  <w:marLeft w:val="0"/>
                  <w:marRight w:val="0"/>
                  <w:marTop w:val="0"/>
                  <w:marBottom w:val="0"/>
                  <w:divBdr>
                    <w:top w:val="none" w:sz="0" w:space="0" w:color="auto"/>
                    <w:left w:val="none" w:sz="0" w:space="0" w:color="auto"/>
                    <w:bottom w:val="none" w:sz="0" w:space="0" w:color="auto"/>
                    <w:right w:val="none" w:sz="0" w:space="0" w:color="auto"/>
                  </w:divBdr>
                </w:div>
                <w:div w:id="406343580">
                  <w:marLeft w:val="0"/>
                  <w:marRight w:val="0"/>
                  <w:marTop w:val="0"/>
                  <w:marBottom w:val="0"/>
                  <w:divBdr>
                    <w:top w:val="none" w:sz="0" w:space="0" w:color="auto"/>
                    <w:left w:val="none" w:sz="0" w:space="0" w:color="auto"/>
                    <w:bottom w:val="none" w:sz="0" w:space="0" w:color="auto"/>
                    <w:right w:val="none" w:sz="0" w:space="0" w:color="auto"/>
                  </w:divBdr>
                </w:div>
                <w:div w:id="420880463">
                  <w:marLeft w:val="0"/>
                  <w:marRight w:val="0"/>
                  <w:marTop w:val="0"/>
                  <w:marBottom w:val="0"/>
                  <w:divBdr>
                    <w:top w:val="none" w:sz="0" w:space="0" w:color="auto"/>
                    <w:left w:val="none" w:sz="0" w:space="0" w:color="auto"/>
                    <w:bottom w:val="none" w:sz="0" w:space="0" w:color="auto"/>
                    <w:right w:val="none" w:sz="0" w:space="0" w:color="auto"/>
                  </w:divBdr>
                </w:div>
                <w:div w:id="427389890">
                  <w:marLeft w:val="0"/>
                  <w:marRight w:val="0"/>
                  <w:marTop w:val="0"/>
                  <w:marBottom w:val="0"/>
                  <w:divBdr>
                    <w:top w:val="none" w:sz="0" w:space="0" w:color="auto"/>
                    <w:left w:val="none" w:sz="0" w:space="0" w:color="auto"/>
                    <w:bottom w:val="none" w:sz="0" w:space="0" w:color="auto"/>
                    <w:right w:val="none" w:sz="0" w:space="0" w:color="auto"/>
                  </w:divBdr>
                </w:div>
                <w:div w:id="438527340">
                  <w:marLeft w:val="0"/>
                  <w:marRight w:val="0"/>
                  <w:marTop w:val="0"/>
                  <w:marBottom w:val="0"/>
                  <w:divBdr>
                    <w:top w:val="none" w:sz="0" w:space="0" w:color="auto"/>
                    <w:left w:val="none" w:sz="0" w:space="0" w:color="auto"/>
                    <w:bottom w:val="none" w:sz="0" w:space="0" w:color="auto"/>
                    <w:right w:val="none" w:sz="0" w:space="0" w:color="auto"/>
                  </w:divBdr>
                </w:div>
                <w:div w:id="440223994">
                  <w:marLeft w:val="0"/>
                  <w:marRight w:val="0"/>
                  <w:marTop w:val="0"/>
                  <w:marBottom w:val="0"/>
                  <w:divBdr>
                    <w:top w:val="none" w:sz="0" w:space="0" w:color="auto"/>
                    <w:left w:val="none" w:sz="0" w:space="0" w:color="auto"/>
                    <w:bottom w:val="none" w:sz="0" w:space="0" w:color="auto"/>
                    <w:right w:val="none" w:sz="0" w:space="0" w:color="auto"/>
                  </w:divBdr>
                </w:div>
                <w:div w:id="445731330">
                  <w:marLeft w:val="0"/>
                  <w:marRight w:val="0"/>
                  <w:marTop w:val="0"/>
                  <w:marBottom w:val="0"/>
                  <w:divBdr>
                    <w:top w:val="none" w:sz="0" w:space="0" w:color="auto"/>
                    <w:left w:val="none" w:sz="0" w:space="0" w:color="auto"/>
                    <w:bottom w:val="none" w:sz="0" w:space="0" w:color="auto"/>
                    <w:right w:val="none" w:sz="0" w:space="0" w:color="auto"/>
                  </w:divBdr>
                </w:div>
                <w:div w:id="480198321">
                  <w:marLeft w:val="0"/>
                  <w:marRight w:val="0"/>
                  <w:marTop w:val="0"/>
                  <w:marBottom w:val="0"/>
                  <w:divBdr>
                    <w:top w:val="none" w:sz="0" w:space="0" w:color="auto"/>
                    <w:left w:val="none" w:sz="0" w:space="0" w:color="auto"/>
                    <w:bottom w:val="none" w:sz="0" w:space="0" w:color="auto"/>
                    <w:right w:val="none" w:sz="0" w:space="0" w:color="auto"/>
                  </w:divBdr>
                </w:div>
                <w:div w:id="501748156">
                  <w:marLeft w:val="0"/>
                  <w:marRight w:val="0"/>
                  <w:marTop w:val="0"/>
                  <w:marBottom w:val="0"/>
                  <w:divBdr>
                    <w:top w:val="none" w:sz="0" w:space="0" w:color="auto"/>
                    <w:left w:val="none" w:sz="0" w:space="0" w:color="auto"/>
                    <w:bottom w:val="none" w:sz="0" w:space="0" w:color="auto"/>
                    <w:right w:val="none" w:sz="0" w:space="0" w:color="auto"/>
                  </w:divBdr>
                </w:div>
                <w:div w:id="507601958">
                  <w:marLeft w:val="0"/>
                  <w:marRight w:val="0"/>
                  <w:marTop w:val="0"/>
                  <w:marBottom w:val="0"/>
                  <w:divBdr>
                    <w:top w:val="none" w:sz="0" w:space="0" w:color="auto"/>
                    <w:left w:val="none" w:sz="0" w:space="0" w:color="auto"/>
                    <w:bottom w:val="none" w:sz="0" w:space="0" w:color="auto"/>
                    <w:right w:val="none" w:sz="0" w:space="0" w:color="auto"/>
                  </w:divBdr>
                </w:div>
                <w:div w:id="514660358">
                  <w:marLeft w:val="0"/>
                  <w:marRight w:val="0"/>
                  <w:marTop w:val="0"/>
                  <w:marBottom w:val="0"/>
                  <w:divBdr>
                    <w:top w:val="none" w:sz="0" w:space="0" w:color="auto"/>
                    <w:left w:val="none" w:sz="0" w:space="0" w:color="auto"/>
                    <w:bottom w:val="none" w:sz="0" w:space="0" w:color="auto"/>
                    <w:right w:val="none" w:sz="0" w:space="0" w:color="auto"/>
                  </w:divBdr>
                </w:div>
                <w:div w:id="534929984">
                  <w:marLeft w:val="0"/>
                  <w:marRight w:val="0"/>
                  <w:marTop w:val="0"/>
                  <w:marBottom w:val="0"/>
                  <w:divBdr>
                    <w:top w:val="none" w:sz="0" w:space="0" w:color="auto"/>
                    <w:left w:val="none" w:sz="0" w:space="0" w:color="auto"/>
                    <w:bottom w:val="none" w:sz="0" w:space="0" w:color="auto"/>
                    <w:right w:val="none" w:sz="0" w:space="0" w:color="auto"/>
                  </w:divBdr>
                </w:div>
                <w:div w:id="541942077">
                  <w:marLeft w:val="0"/>
                  <w:marRight w:val="0"/>
                  <w:marTop w:val="0"/>
                  <w:marBottom w:val="0"/>
                  <w:divBdr>
                    <w:top w:val="none" w:sz="0" w:space="0" w:color="auto"/>
                    <w:left w:val="none" w:sz="0" w:space="0" w:color="auto"/>
                    <w:bottom w:val="none" w:sz="0" w:space="0" w:color="auto"/>
                    <w:right w:val="none" w:sz="0" w:space="0" w:color="auto"/>
                  </w:divBdr>
                </w:div>
                <w:div w:id="547844033">
                  <w:marLeft w:val="0"/>
                  <w:marRight w:val="0"/>
                  <w:marTop w:val="0"/>
                  <w:marBottom w:val="0"/>
                  <w:divBdr>
                    <w:top w:val="none" w:sz="0" w:space="0" w:color="auto"/>
                    <w:left w:val="none" w:sz="0" w:space="0" w:color="auto"/>
                    <w:bottom w:val="none" w:sz="0" w:space="0" w:color="auto"/>
                    <w:right w:val="none" w:sz="0" w:space="0" w:color="auto"/>
                  </w:divBdr>
                </w:div>
                <w:div w:id="587348331">
                  <w:marLeft w:val="0"/>
                  <w:marRight w:val="0"/>
                  <w:marTop w:val="0"/>
                  <w:marBottom w:val="0"/>
                  <w:divBdr>
                    <w:top w:val="none" w:sz="0" w:space="0" w:color="auto"/>
                    <w:left w:val="none" w:sz="0" w:space="0" w:color="auto"/>
                    <w:bottom w:val="none" w:sz="0" w:space="0" w:color="auto"/>
                    <w:right w:val="none" w:sz="0" w:space="0" w:color="auto"/>
                  </w:divBdr>
                </w:div>
                <w:div w:id="587736532">
                  <w:marLeft w:val="0"/>
                  <w:marRight w:val="0"/>
                  <w:marTop w:val="0"/>
                  <w:marBottom w:val="0"/>
                  <w:divBdr>
                    <w:top w:val="none" w:sz="0" w:space="0" w:color="auto"/>
                    <w:left w:val="none" w:sz="0" w:space="0" w:color="auto"/>
                    <w:bottom w:val="none" w:sz="0" w:space="0" w:color="auto"/>
                    <w:right w:val="none" w:sz="0" w:space="0" w:color="auto"/>
                  </w:divBdr>
                </w:div>
                <w:div w:id="598220581">
                  <w:marLeft w:val="0"/>
                  <w:marRight w:val="0"/>
                  <w:marTop w:val="0"/>
                  <w:marBottom w:val="0"/>
                  <w:divBdr>
                    <w:top w:val="none" w:sz="0" w:space="0" w:color="auto"/>
                    <w:left w:val="none" w:sz="0" w:space="0" w:color="auto"/>
                    <w:bottom w:val="none" w:sz="0" w:space="0" w:color="auto"/>
                    <w:right w:val="none" w:sz="0" w:space="0" w:color="auto"/>
                  </w:divBdr>
                </w:div>
                <w:div w:id="604536501">
                  <w:marLeft w:val="0"/>
                  <w:marRight w:val="0"/>
                  <w:marTop w:val="0"/>
                  <w:marBottom w:val="0"/>
                  <w:divBdr>
                    <w:top w:val="none" w:sz="0" w:space="0" w:color="auto"/>
                    <w:left w:val="none" w:sz="0" w:space="0" w:color="auto"/>
                    <w:bottom w:val="none" w:sz="0" w:space="0" w:color="auto"/>
                    <w:right w:val="none" w:sz="0" w:space="0" w:color="auto"/>
                  </w:divBdr>
                </w:div>
                <w:div w:id="607858090">
                  <w:marLeft w:val="0"/>
                  <w:marRight w:val="0"/>
                  <w:marTop w:val="0"/>
                  <w:marBottom w:val="0"/>
                  <w:divBdr>
                    <w:top w:val="none" w:sz="0" w:space="0" w:color="auto"/>
                    <w:left w:val="none" w:sz="0" w:space="0" w:color="auto"/>
                    <w:bottom w:val="none" w:sz="0" w:space="0" w:color="auto"/>
                    <w:right w:val="none" w:sz="0" w:space="0" w:color="auto"/>
                  </w:divBdr>
                </w:div>
                <w:div w:id="609043944">
                  <w:marLeft w:val="0"/>
                  <w:marRight w:val="0"/>
                  <w:marTop w:val="0"/>
                  <w:marBottom w:val="0"/>
                  <w:divBdr>
                    <w:top w:val="none" w:sz="0" w:space="0" w:color="auto"/>
                    <w:left w:val="none" w:sz="0" w:space="0" w:color="auto"/>
                    <w:bottom w:val="none" w:sz="0" w:space="0" w:color="auto"/>
                    <w:right w:val="none" w:sz="0" w:space="0" w:color="auto"/>
                  </w:divBdr>
                </w:div>
                <w:div w:id="641277137">
                  <w:marLeft w:val="0"/>
                  <w:marRight w:val="0"/>
                  <w:marTop w:val="0"/>
                  <w:marBottom w:val="0"/>
                  <w:divBdr>
                    <w:top w:val="none" w:sz="0" w:space="0" w:color="auto"/>
                    <w:left w:val="none" w:sz="0" w:space="0" w:color="auto"/>
                    <w:bottom w:val="none" w:sz="0" w:space="0" w:color="auto"/>
                    <w:right w:val="none" w:sz="0" w:space="0" w:color="auto"/>
                  </w:divBdr>
                </w:div>
                <w:div w:id="649556522">
                  <w:marLeft w:val="0"/>
                  <w:marRight w:val="0"/>
                  <w:marTop w:val="0"/>
                  <w:marBottom w:val="0"/>
                  <w:divBdr>
                    <w:top w:val="none" w:sz="0" w:space="0" w:color="auto"/>
                    <w:left w:val="none" w:sz="0" w:space="0" w:color="auto"/>
                    <w:bottom w:val="none" w:sz="0" w:space="0" w:color="auto"/>
                    <w:right w:val="none" w:sz="0" w:space="0" w:color="auto"/>
                  </w:divBdr>
                </w:div>
                <w:div w:id="655377208">
                  <w:marLeft w:val="0"/>
                  <w:marRight w:val="0"/>
                  <w:marTop w:val="0"/>
                  <w:marBottom w:val="0"/>
                  <w:divBdr>
                    <w:top w:val="none" w:sz="0" w:space="0" w:color="auto"/>
                    <w:left w:val="none" w:sz="0" w:space="0" w:color="auto"/>
                    <w:bottom w:val="none" w:sz="0" w:space="0" w:color="auto"/>
                    <w:right w:val="none" w:sz="0" w:space="0" w:color="auto"/>
                  </w:divBdr>
                </w:div>
                <w:div w:id="668296071">
                  <w:marLeft w:val="0"/>
                  <w:marRight w:val="0"/>
                  <w:marTop w:val="0"/>
                  <w:marBottom w:val="0"/>
                  <w:divBdr>
                    <w:top w:val="none" w:sz="0" w:space="0" w:color="auto"/>
                    <w:left w:val="none" w:sz="0" w:space="0" w:color="auto"/>
                    <w:bottom w:val="none" w:sz="0" w:space="0" w:color="auto"/>
                    <w:right w:val="none" w:sz="0" w:space="0" w:color="auto"/>
                  </w:divBdr>
                </w:div>
                <w:div w:id="673646674">
                  <w:marLeft w:val="0"/>
                  <w:marRight w:val="0"/>
                  <w:marTop w:val="0"/>
                  <w:marBottom w:val="0"/>
                  <w:divBdr>
                    <w:top w:val="none" w:sz="0" w:space="0" w:color="auto"/>
                    <w:left w:val="none" w:sz="0" w:space="0" w:color="auto"/>
                    <w:bottom w:val="none" w:sz="0" w:space="0" w:color="auto"/>
                    <w:right w:val="none" w:sz="0" w:space="0" w:color="auto"/>
                  </w:divBdr>
                </w:div>
                <w:div w:id="675425031">
                  <w:marLeft w:val="0"/>
                  <w:marRight w:val="0"/>
                  <w:marTop w:val="0"/>
                  <w:marBottom w:val="0"/>
                  <w:divBdr>
                    <w:top w:val="none" w:sz="0" w:space="0" w:color="auto"/>
                    <w:left w:val="none" w:sz="0" w:space="0" w:color="auto"/>
                    <w:bottom w:val="none" w:sz="0" w:space="0" w:color="auto"/>
                    <w:right w:val="none" w:sz="0" w:space="0" w:color="auto"/>
                  </w:divBdr>
                </w:div>
                <w:div w:id="699670039">
                  <w:marLeft w:val="0"/>
                  <w:marRight w:val="0"/>
                  <w:marTop w:val="0"/>
                  <w:marBottom w:val="0"/>
                  <w:divBdr>
                    <w:top w:val="none" w:sz="0" w:space="0" w:color="auto"/>
                    <w:left w:val="none" w:sz="0" w:space="0" w:color="auto"/>
                    <w:bottom w:val="none" w:sz="0" w:space="0" w:color="auto"/>
                    <w:right w:val="none" w:sz="0" w:space="0" w:color="auto"/>
                  </w:divBdr>
                </w:div>
                <w:div w:id="701709859">
                  <w:marLeft w:val="0"/>
                  <w:marRight w:val="0"/>
                  <w:marTop w:val="0"/>
                  <w:marBottom w:val="0"/>
                  <w:divBdr>
                    <w:top w:val="none" w:sz="0" w:space="0" w:color="auto"/>
                    <w:left w:val="none" w:sz="0" w:space="0" w:color="auto"/>
                    <w:bottom w:val="none" w:sz="0" w:space="0" w:color="auto"/>
                    <w:right w:val="none" w:sz="0" w:space="0" w:color="auto"/>
                  </w:divBdr>
                </w:div>
                <w:div w:id="710031788">
                  <w:marLeft w:val="0"/>
                  <w:marRight w:val="0"/>
                  <w:marTop w:val="0"/>
                  <w:marBottom w:val="0"/>
                  <w:divBdr>
                    <w:top w:val="none" w:sz="0" w:space="0" w:color="auto"/>
                    <w:left w:val="none" w:sz="0" w:space="0" w:color="auto"/>
                    <w:bottom w:val="none" w:sz="0" w:space="0" w:color="auto"/>
                    <w:right w:val="none" w:sz="0" w:space="0" w:color="auto"/>
                  </w:divBdr>
                </w:div>
                <w:div w:id="724912571">
                  <w:marLeft w:val="0"/>
                  <w:marRight w:val="0"/>
                  <w:marTop w:val="0"/>
                  <w:marBottom w:val="0"/>
                  <w:divBdr>
                    <w:top w:val="none" w:sz="0" w:space="0" w:color="auto"/>
                    <w:left w:val="none" w:sz="0" w:space="0" w:color="auto"/>
                    <w:bottom w:val="none" w:sz="0" w:space="0" w:color="auto"/>
                    <w:right w:val="none" w:sz="0" w:space="0" w:color="auto"/>
                  </w:divBdr>
                </w:div>
                <w:div w:id="738290003">
                  <w:marLeft w:val="0"/>
                  <w:marRight w:val="0"/>
                  <w:marTop w:val="0"/>
                  <w:marBottom w:val="0"/>
                  <w:divBdr>
                    <w:top w:val="none" w:sz="0" w:space="0" w:color="auto"/>
                    <w:left w:val="none" w:sz="0" w:space="0" w:color="auto"/>
                    <w:bottom w:val="none" w:sz="0" w:space="0" w:color="auto"/>
                    <w:right w:val="none" w:sz="0" w:space="0" w:color="auto"/>
                  </w:divBdr>
                </w:div>
                <w:div w:id="753285152">
                  <w:marLeft w:val="0"/>
                  <w:marRight w:val="0"/>
                  <w:marTop w:val="0"/>
                  <w:marBottom w:val="0"/>
                  <w:divBdr>
                    <w:top w:val="none" w:sz="0" w:space="0" w:color="auto"/>
                    <w:left w:val="none" w:sz="0" w:space="0" w:color="auto"/>
                    <w:bottom w:val="none" w:sz="0" w:space="0" w:color="auto"/>
                    <w:right w:val="none" w:sz="0" w:space="0" w:color="auto"/>
                  </w:divBdr>
                </w:div>
                <w:div w:id="754397785">
                  <w:marLeft w:val="0"/>
                  <w:marRight w:val="0"/>
                  <w:marTop w:val="0"/>
                  <w:marBottom w:val="0"/>
                  <w:divBdr>
                    <w:top w:val="none" w:sz="0" w:space="0" w:color="auto"/>
                    <w:left w:val="none" w:sz="0" w:space="0" w:color="auto"/>
                    <w:bottom w:val="none" w:sz="0" w:space="0" w:color="auto"/>
                    <w:right w:val="none" w:sz="0" w:space="0" w:color="auto"/>
                  </w:divBdr>
                </w:div>
                <w:div w:id="792134897">
                  <w:marLeft w:val="0"/>
                  <w:marRight w:val="0"/>
                  <w:marTop w:val="0"/>
                  <w:marBottom w:val="0"/>
                  <w:divBdr>
                    <w:top w:val="none" w:sz="0" w:space="0" w:color="auto"/>
                    <w:left w:val="none" w:sz="0" w:space="0" w:color="auto"/>
                    <w:bottom w:val="none" w:sz="0" w:space="0" w:color="auto"/>
                    <w:right w:val="none" w:sz="0" w:space="0" w:color="auto"/>
                  </w:divBdr>
                </w:div>
                <w:div w:id="795023618">
                  <w:marLeft w:val="0"/>
                  <w:marRight w:val="0"/>
                  <w:marTop w:val="0"/>
                  <w:marBottom w:val="0"/>
                  <w:divBdr>
                    <w:top w:val="none" w:sz="0" w:space="0" w:color="auto"/>
                    <w:left w:val="none" w:sz="0" w:space="0" w:color="auto"/>
                    <w:bottom w:val="none" w:sz="0" w:space="0" w:color="auto"/>
                    <w:right w:val="none" w:sz="0" w:space="0" w:color="auto"/>
                  </w:divBdr>
                </w:div>
                <w:div w:id="806583226">
                  <w:marLeft w:val="0"/>
                  <w:marRight w:val="0"/>
                  <w:marTop w:val="0"/>
                  <w:marBottom w:val="0"/>
                  <w:divBdr>
                    <w:top w:val="none" w:sz="0" w:space="0" w:color="auto"/>
                    <w:left w:val="none" w:sz="0" w:space="0" w:color="auto"/>
                    <w:bottom w:val="none" w:sz="0" w:space="0" w:color="auto"/>
                    <w:right w:val="none" w:sz="0" w:space="0" w:color="auto"/>
                  </w:divBdr>
                </w:div>
                <w:div w:id="807476687">
                  <w:marLeft w:val="0"/>
                  <w:marRight w:val="0"/>
                  <w:marTop w:val="0"/>
                  <w:marBottom w:val="0"/>
                  <w:divBdr>
                    <w:top w:val="none" w:sz="0" w:space="0" w:color="auto"/>
                    <w:left w:val="none" w:sz="0" w:space="0" w:color="auto"/>
                    <w:bottom w:val="none" w:sz="0" w:space="0" w:color="auto"/>
                    <w:right w:val="none" w:sz="0" w:space="0" w:color="auto"/>
                  </w:divBdr>
                </w:div>
                <w:div w:id="807553189">
                  <w:marLeft w:val="0"/>
                  <w:marRight w:val="0"/>
                  <w:marTop w:val="0"/>
                  <w:marBottom w:val="0"/>
                  <w:divBdr>
                    <w:top w:val="none" w:sz="0" w:space="0" w:color="auto"/>
                    <w:left w:val="none" w:sz="0" w:space="0" w:color="auto"/>
                    <w:bottom w:val="none" w:sz="0" w:space="0" w:color="auto"/>
                    <w:right w:val="none" w:sz="0" w:space="0" w:color="auto"/>
                  </w:divBdr>
                </w:div>
                <w:div w:id="850677496">
                  <w:marLeft w:val="0"/>
                  <w:marRight w:val="0"/>
                  <w:marTop w:val="0"/>
                  <w:marBottom w:val="0"/>
                  <w:divBdr>
                    <w:top w:val="none" w:sz="0" w:space="0" w:color="auto"/>
                    <w:left w:val="none" w:sz="0" w:space="0" w:color="auto"/>
                    <w:bottom w:val="none" w:sz="0" w:space="0" w:color="auto"/>
                    <w:right w:val="none" w:sz="0" w:space="0" w:color="auto"/>
                  </w:divBdr>
                </w:div>
                <w:div w:id="885484210">
                  <w:marLeft w:val="0"/>
                  <w:marRight w:val="0"/>
                  <w:marTop w:val="0"/>
                  <w:marBottom w:val="0"/>
                  <w:divBdr>
                    <w:top w:val="none" w:sz="0" w:space="0" w:color="auto"/>
                    <w:left w:val="none" w:sz="0" w:space="0" w:color="auto"/>
                    <w:bottom w:val="none" w:sz="0" w:space="0" w:color="auto"/>
                    <w:right w:val="none" w:sz="0" w:space="0" w:color="auto"/>
                  </w:divBdr>
                </w:div>
                <w:div w:id="910117715">
                  <w:marLeft w:val="0"/>
                  <w:marRight w:val="0"/>
                  <w:marTop w:val="0"/>
                  <w:marBottom w:val="0"/>
                  <w:divBdr>
                    <w:top w:val="none" w:sz="0" w:space="0" w:color="auto"/>
                    <w:left w:val="none" w:sz="0" w:space="0" w:color="auto"/>
                    <w:bottom w:val="none" w:sz="0" w:space="0" w:color="auto"/>
                    <w:right w:val="none" w:sz="0" w:space="0" w:color="auto"/>
                  </w:divBdr>
                </w:div>
                <w:div w:id="921794741">
                  <w:marLeft w:val="0"/>
                  <w:marRight w:val="0"/>
                  <w:marTop w:val="0"/>
                  <w:marBottom w:val="0"/>
                  <w:divBdr>
                    <w:top w:val="none" w:sz="0" w:space="0" w:color="auto"/>
                    <w:left w:val="none" w:sz="0" w:space="0" w:color="auto"/>
                    <w:bottom w:val="none" w:sz="0" w:space="0" w:color="auto"/>
                    <w:right w:val="none" w:sz="0" w:space="0" w:color="auto"/>
                  </w:divBdr>
                </w:div>
                <w:div w:id="935095221">
                  <w:marLeft w:val="0"/>
                  <w:marRight w:val="0"/>
                  <w:marTop w:val="0"/>
                  <w:marBottom w:val="0"/>
                  <w:divBdr>
                    <w:top w:val="none" w:sz="0" w:space="0" w:color="auto"/>
                    <w:left w:val="none" w:sz="0" w:space="0" w:color="auto"/>
                    <w:bottom w:val="none" w:sz="0" w:space="0" w:color="auto"/>
                    <w:right w:val="none" w:sz="0" w:space="0" w:color="auto"/>
                  </w:divBdr>
                </w:div>
                <w:div w:id="952245308">
                  <w:marLeft w:val="0"/>
                  <w:marRight w:val="0"/>
                  <w:marTop w:val="0"/>
                  <w:marBottom w:val="0"/>
                  <w:divBdr>
                    <w:top w:val="none" w:sz="0" w:space="0" w:color="auto"/>
                    <w:left w:val="none" w:sz="0" w:space="0" w:color="auto"/>
                    <w:bottom w:val="none" w:sz="0" w:space="0" w:color="auto"/>
                    <w:right w:val="none" w:sz="0" w:space="0" w:color="auto"/>
                  </w:divBdr>
                </w:div>
                <w:div w:id="953439482">
                  <w:marLeft w:val="0"/>
                  <w:marRight w:val="0"/>
                  <w:marTop w:val="0"/>
                  <w:marBottom w:val="0"/>
                  <w:divBdr>
                    <w:top w:val="none" w:sz="0" w:space="0" w:color="auto"/>
                    <w:left w:val="none" w:sz="0" w:space="0" w:color="auto"/>
                    <w:bottom w:val="none" w:sz="0" w:space="0" w:color="auto"/>
                    <w:right w:val="none" w:sz="0" w:space="0" w:color="auto"/>
                  </w:divBdr>
                </w:div>
                <w:div w:id="981154197">
                  <w:marLeft w:val="0"/>
                  <w:marRight w:val="0"/>
                  <w:marTop w:val="0"/>
                  <w:marBottom w:val="0"/>
                  <w:divBdr>
                    <w:top w:val="none" w:sz="0" w:space="0" w:color="auto"/>
                    <w:left w:val="none" w:sz="0" w:space="0" w:color="auto"/>
                    <w:bottom w:val="none" w:sz="0" w:space="0" w:color="auto"/>
                    <w:right w:val="none" w:sz="0" w:space="0" w:color="auto"/>
                  </w:divBdr>
                </w:div>
                <w:div w:id="989287492">
                  <w:marLeft w:val="0"/>
                  <w:marRight w:val="0"/>
                  <w:marTop w:val="0"/>
                  <w:marBottom w:val="0"/>
                  <w:divBdr>
                    <w:top w:val="none" w:sz="0" w:space="0" w:color="auto"/>
                    <w:left w:val="none" w:sz="0" w:space="0" w:color="auto"/>
                    <w:bottom w:val="none" w:sz="0" w:space="0" w:color="auto"/>
                    <w:right w:val="none" w:sz="0" w:space="0" w:color="auto"/>
                  </w:divBdr>
                </w:div>
                <w:div w:id="1032608741">
                  <w:marLeft w:val="0"/>
                  <w:marRight w:val="0"/>
                  <w:marTop w:val="0"/>
                  <w:marBottom w:val="0"/>
                  <w:divBdr>
                    <w:top w:val="none" w:sz="0" w:space="0" w:color="auto"/>
                    <w:left w:val="none" w:sz="0" w:space="0" w:color="auto"/>
                    <w:bottom w:val="none" w:sz="0" w:space="0" w:color="auto"/>
                    <w:right w:val="none" w:sz="0" w:space="0" w:color="auto"/>
                  </w:divBdr>
                </w:div>
                <w:div w:id="1033193087">
                  <w:marLeft w:val="0"/>
                  <w:marRight w:val="0"/>
                  <w:marTop w:val="0"/>
                  <w:marBottom w:val="0"/>
                  <w:divBdr>
                    <w:top w:val="none" w:sz="0" w:space="0" w:color="auto"/>
                    <w:left w:val="none" w:sz="0" w:space="0" w:color="auto"/>
                    <w:bottom w:val="none" w:sz="0" w:space="0" w:color="auto"/>
                    <w:right w:val="none" w:sz="0" w:space="0" w:color="auto"/>
                  </w:divBdr>
                </w:div>
                <w:div w:id="1134131464">
                  <w:marLeft w:val="0"/>
                  <w:marRight w:val="0"/>
                  <w:marTop w:val="0"/>
                  <w:marBottom w:val="0"/>
                  <w:divBdr>
                    <w:top w:val="none" w:sz="0" w:space="0" w:color="auto"/>
                    <w:left w:val="none" w:sz="0" w:space="0" w:color="auto"/>
                    <w:bottom w:val="none" w:sz="0" w:space="0" w:color="auto"/>
                    <w:right w:val="none" w:sz="0" w:space="0" w:color="auto"/>
                  </w:divBdr>
                </w:div>
                <w:div w:id="1146892726">
                  <w:marLeft w:val="0"/>
                  <w:marRight w:val="0"/>
                  <w:marTop w:val="0"/>
                  <w:marBottom w:val="0"/>
                  <w:divBdr>
                    <w:top w:val="none" w:sz="0" w:space="0" w:color="auto"/>
                    <w:left w:val="none" w:sz="0" w:space="0" w:color="auto"/>
                    <w:bottom w:val="none" w:sz="0" w:space="0" w:color="auto"/>
                    <w:right w:val="none" w:sz="0" w:space="0" w:color="auto"/>
                  </w:divBdr>
                </w:div>
                <w:div w:id="1151867216">
                  <w:marLeft w:val="0"/>
                  <w:marRight w:val="0"/>
                  <w:marTop w:val="0"/>
                  <w:marBottom w:val="0"/>
                  <w:divBdr>
                    <w:top w:val="none" w:sz="0" w:space="0" w:color="auto"/>
                    <w:left w:val="none" w:sz="0" w:space="0" w:color="auto"/>
                    <w:bottom w:val="none" w:sz="0" w:space="0" w:color="auto"/>
                    <w:right w:val="none" w:sz="0" w:space="0" w:color="auto"/>
                  </w:divBdr>
                </w:div>
                <w:div w:id="1159616271">
                  <w:marLeft w:val="0"/>
                  <w:marRight w:val="0"/>
                  <w:marTop w:val="0"/>
                  <w:marBottom w:val="0"/>
                  <w:divBdr>
                    <w:top w:val="none" w:sz="0" w:space="0" w:color="auto"/>
                    <w:left w:val="none" w:sz="0" w:space="0" w:color="auto"/>
                    <w:bottom w:val="none" w:sz="0" w:space="0" w:color="auto"/>
                    <w:right w:val="none" w:sz="0" w:space="0" w:color="auto"/>
                  </w:divBdr>
                </w:div>
                <w:div w:id="1167524313">
                  <w:marLeft w:val="0"/>
                  <w:marRight w:val="0"/>
                  <w:marTop w:val="0"/>
                  <w:marBottom w:val="0"/>
                  <w:divBdr>
                    <w:top w:val="none" w:sz="0" w:space="0" w:color="auto"/>
                    <w:left w:val="none" w:sz="0" w:space="0" w:color="auto"/>
                    <w:bottom w:val="none" w:sz="0" w:space="0" w:color="auto"/>
                    <w:right w:val="none" w:sz="0" w:space="0" w:color="auto"/>
                  </w:divBdr>
                </w:div>
                <w:div w:id="1197810025">
                  <w:marLeft w:val="0"/>
                  <w:marRight w:val="0"/>
                  <w:marTop w:val="0"/>
                  <w:marBottom w:val="0"/>
                  <w:divBdr>
                    <w:top w:val="none" w:sz="0" w:space="0" w:color="auto"/>
                    <w:left w:val="none" w:sz="0" w:space="0" w:color="auto"/>
                    <w:bottom w:val="none" w:sz="0" w:space="0" w:color="auto"/>
                    <w:right w:val="none" w:sz="0" w:space="0" w:color="auto"/>
                  </w:divBdr>
                </w:div>
                <w:div w:id="1208224039">
                  <w:marLeft w:val="0"/>
                  <w:marRight w:val="0"/>
                  <w:marTop w:val="0"/>
                  <w:marBottom w:val="0"/>
                  <w:divBdr>
                    <w:top w:val="none" w:sz="0" w:space="0" w:color="auto"/>
                    <w:left w:val="none" w:sz="0" w:space="0" w:color="auto"/>
                    <w:bottom w:val="none" w:sz="0" w:space="0" w:color="auto"/>
                    <w:right w:val="none" w:sz="0" w:space="0" w:color="auto"/>
                  </w:divBdr>
                </w:div>
                <w:div w:id="1216234697">
                  <w:marLeft w:val="0"/>
                  <w:marRight w:val="0"/>
                  <w:marTop w:val="0"/>
                  <w:marBottom w:val="0"/>
                  <w:divBdr>
                    <w:top w:val="none" w:sz="0" w:space="0" w:color="auto"/>
                    <w:left w:val="none" w:sz="0" w:space="0" w:color="auto"/>
                    <w:bottom w:val="none" w:sz="0" w:space="0" w:color="auto"/>
                    <w:right w:val="none" w:sz="0" w:space="0" w:color="auto"/>
                  </w:divBdr>
                </w:div>
                <w:div w:id="1251155625">
                  <w:marLeft w:val="0"/>
                  <w:marRight w:val="0"/>
                  <w:marTop w:val="0"/>
                  <w:marBottom w:val="0"/>
                  <w:divBdr>
                    <w:top w:val="none" w:sz="0" w:space="0" w:color="auto"/>
                    <w:left w:val="none" w:sz="0" w:space="0" w:color="auto"/>
                    <w:bottom w:val="none" w:sz="0" w:space="0" w:color="auto"/>
                    <w:right w:val="none" w:sz="0" w:space="0" w:color="auto"/>
                  </w:divBdr>
                </w:div>
                <w:div w:id="1257785490">
                  <w:marLeft w:val="0"/>
                  <w:marRight w:val="0"/>
                  <w:marTop w:val="0"/>
                  <w:marBottom w:val="0"/>
                  <w:divBdr>
                    <w:top w:val="none" w:sz="0" w:space="0" w:color="auto"/>
                    <w:left w:val="none" w:sz="0" w:space="0" w:color="auto"/>
                    <w:bottom w:val="none" w:sz="0" w:space="0" w:color="auto"/>
                    <w:right w:val="none" w:sz="0" w:space="0" w:color="auto"/>
                  </w:divBdr>
                </w:div>
                <w:div w:id="1270428503">
                  <w:marLeft w:val="0"/>
                  <w:marRight w:val="0"/>
                  <w:marTop w:val="0"/>
                  <w:marBottom w:val="0"/>
                  <w:divBdr>
                    <w:top w:val="none" w:sz="0" w:space="0" w:color="auto"/>
                    <w:left w:val="none" w:sz="0" w:space="0" w:color="auto"/>
                    <w:bottom w:val="none" w:sz="0" w:space="0" w:color="auto"/>
                    <w:right w:val="none" w:sz="0" w:space="0" w:color="auto"/>
                  </w:divBdr>
                </w:div>
                <w:div w:id="1281641128">
                  <w:marLeft w:val="0"/>
                  <w:marRight w:val="0"/>
                  <w:marTop w:val="0"/>
                  <w:marBottom w:val="0"/>
                  <w:divBdr>
                    <w:top w:val="none" w:sz="0" w:space="0" w:color="auto"/>
                    <w:left w:val="none" w:sz="0" w:space="0" w:color="auto"/>
                    <w:bottom w:val="none" w:sz="0" w:space="0" w:color="auto"/>
                    <w:right w:val="none" w:sz="0" w:space="0" w:color="auto"/>
                  </w:divBdr>
                </w:div>
                <w:div w:id="1291546155">
                  <w:marLeft w:val="0"/>
                  <w:marRight w:val="0"/>
                  <w:marTop w:val="0"/>
                  <w:marBottom w:val="0"/>
                  <w:divBdr>
                    <w:top w:val="none" w:sz="0" w:space="0" w:color="auto"/>
                    <w:left w:val="none" w:sz="0" w:space="0" w:color="auto"/>
                    <w:bottom w:val="none" w:sz="0" w:space="0" w:color="auto"/>
                    <w:right w:val="none" w:sz="0" w:space="0" w:color="auto"/>
                  </w:divBdr>
                </w:div>
                <w:div w:id="1297681498">
                  <w:marLeft w:val="0"/>
                  <w:marRight w:val="0"/>
                  <w:marTop w:val="0"/>
                  <w:marBottom w:val="0"/>
                  <w:divBdr>
                    <w:top w:val="none" w:sz="0" w:space="0" w:color="auto"/>
                    <w:left w:val="none" w:sz="0" w:space="0" w:color="auto"/>
                    <w:bottom w:val="none" w:sz="0" w:space="0" w:color="auto"/>
                    <w:right w:val="none" w:sz="0" w:space="0" w:color="auto"/>
                  </w:divBdr>
                </w:div>
                <w:div w:id="1321347984">
                  <w:marLeft w:val="0"/>
                  <w:marRight w:val="0"/>
                  <w:marTop w:val="0"/>
                  <w:marBottom w:val="0"/>
                  <w:divBdr>
                    <w:top w:val="none" w:sz="0" w:space="0" w:color="auto"/>
                    <w:left w:val="none" w:sz="0" w:space="0" w:color="auto"/>
                    <w:bottom w:val="none" w:sz="0" w:space="0" w:color="auto"/>
                    <w:right w:val="none" w:sz="0" w:space="0" w:color="auto"/>
                  </w:divBdr>
                </w:div>
                <w:div w:id="1333021195">
                  <w:marLeft w:val="0"/>
                  <w:marRight w:val="0"/>
                  <w:marTop w:val="0"/>
                  <w:marBottom w:val="0"/>
                  <w:divBdr>
                    <w:top w:val="none" w:sz="0" w:space="0" w:color="auto"/>
                    <w:left w:val="none" w:sz="0" w:space="0" w:color="auto"/>
                    <w:bottom w:val="none" w:sz="0" w:space="0" w:color="auto"/>
                    <w:right w:val="none" w:sz="0" w:space="0" w:color="auto"/>
                  </w:divBdr>
                </w:div>
                <w:div w:id="1342510999">
                  <w:marLeft w:val="0"/>
                  <w:marRight w:val="0"/>
                  <w:marTop w:val="0"/>
                  <w:marBottom w:val="0"/>
                  <w:divBdr>
                    <w:top w:val="none" w:sz="0" w:space="0" w:color="auto"/>
                    <w:left w:val="none" w:sz="0" w:space="0" w:color="auto"/>
                    <w:bottom w:val="none" w:sz="0" w:space="0" w:color="auto"/>
                    <w:right w:val="none" w:sz="0" w:space="0" w:color="auto"/>
                  </w:divBdr>
                </w:div>
                <w:div w:id="1353798456">
                  <w:marLeft w:val="0"/>
                  <w:marRight w:val="0"/>
                  <w:marTop w:val="0"/>
                  <w:marBottom w:val="0"/>
                  <w:divBdr>
                    <w:top w:val="none" w:sz="0" w:space="0" w:color="auto"/>
                    <w:left w:val="none" w:sz="0" w:space="0" w:color="auto"/>
                    <w:bottom w:val="none" w:sz="0" w:space="0" w:color="auto"/>
                    <w:right w:val="none" w:sz="0" w:space="0" w:color="auto"/>
                  </w:divBdr>
                </w:div>
                <w:div w:id="1360544457">
                  <w:marLeft w:val="0"/>
                  <w:marRight w:val="0"/>
                  <w:marTop w:val="0"/>
                  <w:marBottom w:val="0"/>
                  <w:divBdr>
                    <w:top w:val="none" w:sz="0" w:space="0" w:color="auto"/>
                    <w:left w:val="none" w:sz="0" w:space="0" w:color="auto"/>
                    <w:bottom w:val="none" w:sz="0" w:space="0" w:color="auto"/>
                    <w:right w:val="none" w:sz="0" w:space="0" w:color="auto"/>
                  </w:divBdr>
                </w:div>
                <w:div w:id="1381588078">
                  <w:marLeft w:val="0"/>
                  <w:marRight w:val="0"/>
                  <w:marTop w:val="0"/>
                  <w:marBottom w:val="0"/>
                  <w:divBdr>
                    <w:top w:val="none" w:sz="0" w:space="0" w:color="auto"/>
                    <w:left w:val="none" w:sz="0" w:space="0" w:color="auto"/>
                    <w:bottom w:val="none" w:sz="0" w:space="0" w:color="auto"/>
                    <w:right w:val="none" w:sz="0" w:space="0" w:color="auto"/>
                  </w:divBdr>
                </w:div>
                <w:div w:id="1386446839">
                  <w:marLeft w:val="0"/>
                  <w:marRight w:val="0"/>
                  <w:marTop w:val="0"/>
                  <w:marBottom w:val="0"/>
                  <w:divBdr>
                    <w:top w:val="none" w:sz="0" w:space="0" w:color="auto"/>
                    <w:left w:val="none" w:sz="0" w:space="0" w:color="auto"/>
                    <w:bottom w:val="none" w:sz="0" w:space="0" w:color="auto"/>
                    <w:right w:val="none" w:sz="0" w:space="0" w:color="auto"/>
                  </w:divBdr>
                </w:div>
                <w:div w:id="1424257999">
                  <w:marLeft w:val="0"/>
                  <w:marRight w:val="0"/>
                  <w:marTop w:val="0"/>
                  <w:marBottom w:val="0"/>
                  <w:divBdr>
                    <w:top w:val="none" w:sz="0" w:space="0" w:color="auto"/>
                    <w:left w:val="none" w:sz="0" w:space="0" w:color="auto"/>
                    <w:bottom w:val="none" w:sz="0" w:space="0" w:color="auto"/>
                    <w:right w:val="none" w:sz="0" w:space="0" w:color="auto"/>
                  </w:divBdr>
                </w:div>
                <w:div w:id="1426533989">
                  <w:marLeft w:val="0"/>
                  <w:marRight w:val="0"/>
                  <w:marTop w:val="0"/>
                  <w:marBottom w:val="0"/>
                  <w:divBdr>
                    <w:top w:val="none" w:sz="0" w:space="0" w:color="auto"/>
                    <w:left w:val="none" w:sz="0" w:space="0" w:color="auto"/>
                    <w:bottom w:val="none" w:sz="0" w:space="0" w:color="auto"/>
                    <w:right w:val="none" w:sz="0" w:space="0" w:color="auto"/>
                  </w:divBdr>
                </w:div>
                <w:div w:id="1438598789">
                  <w:marLeft w:val="0"/>
                  <w:marRight w:val="0"/>
                  <w:marTop w:val="0"/>
                  <w:marBottom w:val="0"/>
                  <w:divBdr>
                    <w:top w:val="none" w:sz="0" w:space="0" w:color="auto"/>
                    <w:left w:val="none" w:sz="0" w:space="0" w:color="auto"/>
                    <w:bottom w:val="none" w:sz="0" w:space="0" w:color="auto"/>
                    <w:right w:val="none" w:sz="0" w:space="0" w:color="auto"/>
                  </w:divBdr>
                </w:div>
                <w:div w:id="1440681973">
                  <w:marLeft w:val="0"/>
                  <w:marRight w:val="0"/>
                  <w:marTop w:val="0"/>
                  <w:marBottom w:val="0"/>
                  <w:divBdr>
                    <w:top w:val="none" w:sz="0" w:space="0" w:color="auto"/>
                    <w:left w:val="none" w:sz="0" w:space="0" w:color="auto"/>
                    <w:bottom w:val="none" w:sz="0" w:space="0" w:color="auto"/>
                    <w:right w:val="none" w:sz="0" w:space="0" w:color="auto"/>
                  </w:divBdr>
                </w:div>
                <w:div w:id="1449740047">
                  <w:marLeft w:val="0"/>
                  <w:marRight w:val="0"/>
                  <w:marTop w:val="0"/>
                  <w:marBottom w:val="0"/>
                  <w:divBdr>
                    <w:top w:val="none" w:sz="0" w:space="0" w:color="auto"/>
                    <w:left w:val="none" w:sz="0" w:space="0" w:color="auto"/>
                    <w:bottom w:val="none" w:sz="0" w:space="0" w:color="auto"/>
                    <w:right w:val="none" w:sz="0" w:space="0" w:color="auto"/>
                  </w:divBdr>
                </w:div>
                <w:div w:id="1464154507">
                  <w:marLeft w:val="0"/>
                  <w:marRight w:val="0"/>
                  <w:marTop w:val="0"/>
                  <w:marBottom w:val="0"/>
                  <w:divBdr>
                    <w:top w:val="none" w:sz="0" w:space="0" w:color="auto"/>
                    <w:left w:val="none" w:sz="0" w:space="0" w:color="auto"/>
                    <w:bottom w:val="none" w:sz="0" w:space="0" w:color="auto"/>
                    <w:right w:val="none" w:sz="0" w:space="0" w:color="auto"/>
                  </w:divBdr>
                </w:div>
                <w:div w:id="1473596502">
                  <w:marLeft w:val="0"/>
                  <w:marRight w:val="0"/>
                  <w:marTop w:val="0"/>
                  <w:marBottom w:val="0"/>
                  <w:divBdr>
                    <w:top w:val="none" w:sz="0" w:space="0" w:color="auto"/>
                    <w:left w:val="none" w:sz="0" w:space="0" w:color="auto"/>
                    <w:bottom w:val="none" w:sz="0" w:space="0" w:color="auto"/>
                    <w:right w:val="none" w:sz="0" w:space="0" w:color="auto"/>
                  </w:divBdr>
                </w:div>
                <w:div w:id="1480153107">
                  <w:marLeft w:val="0"/>
                  <w:marRight w:val="0"/>
                  <w:marTop w:val="0"/>
                  <w:marBottom w:val="0"/>
                  <w:divBdr>
                    <w:top w:val="none" w:sz="0" w:space="0" w:color="auto"/>
                    <w:left w:val="none" w:sz="0" w:space="0" w:color="auto"/>
                    <w:bottom w:val="none" w:sz="0" w:space="0" w:color="auto"/>
                    <w:right w:val="none" w:sz="0" w:space="0" w:color="auto"/>
                  </w:divBdr>
                </w:div>
                <w:div w:id="1490245684">
                  <w:marLeft w:val="0"/>
                  <w:marRight w:val="0"/>
                  <w:marTop w:val="0"/>
                  <w:marBottom w:val="0"/>
                  <w:divBdr>
                    <w:top w:val="none" w:sz="0" w:space="0" w:color="auto"/>
                    <w:left w:val="none" w:sz="0" w:space="0" w:color="auto"/>
                    <w:bottom w:val="none" w:sz="0" w:space="0" w:color="auto"/>
                    <w:right w:val="none" w:sz="0" w:space="0" w:color="auto"/>
                  </w:divBdr>
                </w:div>
                <w:div w:id="1497650627">
                  <w:marLeft w:val="0"/>
                  <w:marRight w:val="0"/>
                  <w:marTop w:val="0"/>
                  <w:marBottom w:val="0"/>
                  <w:divBdr>
                    <w:top w:val="none" w:sz="0" w:space="0" w:color="auto"/>
                    <w:left w:val="none" w:sz="0" w:space="0" w:color="auto"/>
                    <w:bottom w:val="none" w:sz="0" w:space="0" w:color="auto"/>
                    <w:right w:val="none" w:sz="0" w:space="0" w:color="auto"/>
                  </w:divBdr>
                </w:div>
                <w:div w:id="1501971037">
                  <w:marLeft w:val="0"/>
                  <w:marRight w:val="0"/>
                  <w:marTop w:val="0"/>
                  <w:marBottom w:val="0"/>
                  <w:divBdr>
                    <w:top w:val="none" w:sz="0" w:space="0" w:color="auto"/>
                    <w:left w:val="none" w:sz="0" w:space="0" w:color="auto"/>
                    <w:bottom w:val="none" w:sz="0" w:space="0" w:color="auto"/>
                    <w:right w:val="none" w:sz="0" w:space="0" w:color="auto"/>
                  </w:divBdr>
                </w:div>
                <w:div w:id="1502969250">
                  <w:marLeft w:val="0"/>
                  <w:marRight w:val="0"/>
                  <w:marTop w:val="0"/>
                  <w:marBottom w:val="0"/>
                  <w:divBdr>
                    <w:top w:val="none" w:sz="0" w:space="0" w:color="auto"/>
                    <w:left w:val="none" w:sz="0" w:space="0" w:color="auto"/>
                    <w:bottom w:val="none" w:sz="0" w:space="0" w:color="auto"/>
                    <w:right w:val="none" w:sz="0" w:space="0" w:color="auto"/>
                  </w:divBdr>
                </w:div>
                <w:div w:id="1505590441">
                  <w:marLeft w:val="0"/>
                  <w:marRight w:val="0"/>
                  <w:marTop w:val="0"/>
                  <w:marBottom w:val="0"/>
                  <w:divBdr>
                    <w:top w:val="none" w:sz="0" w:space="0" w:color="auto"/>
                    <w:left w:val="none" w:sz="0" w:space="0" w:color="auto"/>
                    <w:bottom w:val="none" w:sz="0" w:space="0" w:color="auto"/>
                    <w:right w:val="none" w:sz="0" w:space="0" w:color="auto"/>
                  </w:divBdr>
                </w:div>
                <w:div w:id="1528903562">
                  <w:marLeft w:val="0"/>
                  <w:marRight w:val="0"/>
                  <w:marTop w:val="0"/>
                  <w:marBottom w:val="0"/>
                  <w:divBdr>
                    <w:top w:val="none" w:sz="0" w:space="0" w:color="auto"/>
                    <w:left w:val="none" w:sz="0" w:space="0" w:color="auto"/>
                    <w:bottom w:val="none" w:sz="0" w:space="0" w:color="auto"/>
                    <w:right w:val="none" w:sz="0" w:space="0" w:color="auto"/>
                  </w:divBdr>
                </w:div>
                <w:div w:id="1552813154">
                  <w:marLeft w:val="0"/>
                  <w:marRight w:val="0"/>
                  <w:marTop w:val="0"/>
                  <w:marBottom w:val="0"/>
                  <w:divBdr>
                    <w:top w:val="none" w:sz="0" w:space="0" w:color="auto"/>
                    <w:left w:val="none" w:sz="0" w:space="0" w:color="auto"/>
                    <w:bottom w:val="none" w:sz="0" w:space="0" w:color="auto"/>
                    <w:right w:val="none" w:sz="0" w:space="0" w:color="auto"/>
                  </w:divBdr>
                </w:div>
                <w:div w:id="1567108850">
                  <w:marLeft w:val="0"/>
                  <w:marRight w:val="0"/>
                  <w:marTop w:val="0"/>
                  <w:marBottom w:val="0"/>
                  <w:divBdr>
                    <w:top w:val="none" w:sz="0" w:space="0" w:color="auto"/>
                    <w:left w:val="none" w:sz="0" w:space="0" w:color="auto"/>
                    <w:bottom w:val="none" w:sz="0" w:space="0" w:color="auto"/>
                    <w:right w:val="none" w:sz="0" w:space="0" w:color="auto"/>
                  </w:divBdr>
                </w:div>
                <w:div w:id="1577664321">
                  <w:marLeft w:val="0"/>
                  <w:marRight w:val="0"/>
                  <w:marTop w:val="0"/>
                  <w:marBottom w:val="0"/>
                  <w:divBdr>
                    <w:top w:val="none" w:sz="0" w:space="0" w:color="auto"/>
                    <w:left w:val="none" w:sz="0" w:space="0" w:color="auto"/>
                    <w:bottom w:val="none" w:sz="0" w:space="0" w:color="auto"/>
                    <w:right w:val="none" w:sz="0" w:space="0" w:color="auto"/>
                  </w:divBdr>
                </w:div>
                <w:div w:id="1584072335">
                  <w:marLeft w:val="0"/>
                  <w:marRight w:val="0"/>
                  <w:marTop w:val="0"/>
                  <w:marBottom w:val="0"/>
                  <w:divBdr>
                    <w:top w:val="none" w:sz="0" w:space="0" w:color="auto"/>
                    <w:left w:val="none" w:sz="0" w:space="0" w:color="auto"/>
                    <w:bottom w:val="none" w:sz="0" w:space="0" w:color="auto"/>
                    <w:right w:val="none" w:sz="0" w:space="0" w:color="auto"/>
                  </w:divBdr>
                </w:div>
                <w:div w:id="1599867278">
                  <w:marLeft w:val="0"/>
                  <w:marRight w:val="0"/>
                  <w:marTop w:val="0"/>
                  <w:marBottom w:val="0"/>
                  <w:divBdr>
                    <w:top w:val="none" w:sz="0" w:space="0" w:color="auto"/>
                    <w:left w:val="none" w:sz="0" w:space="0" w:color="auto"/>
                    <w:bottom w:val="none" w:sz="0" w:space="0" w:color="auto"/>
                    <w:right w:val="none" w:sz="0" w:space="0" w:color="auto"/>
                  </w:divBdr>
                </w:div>
                <w:div w:id="1608268311">
                  <w:marLeft w:val="0"/>
                  <w:marRight w:val="0"/>
                  <w:marTop w:val="0"/>
                  <w:marBottom w:val="0"/>
                  <w:divBdr>
                    <w:top w:val="none" w:sz="0" w:space="0" w:color="auto"/>
                    <w:left w:val="none" w:sz="0" w:space="0" w:color="auto"/>
                    <w:bottom w:val="none" w:sz="0" w:space="0" w:color="auto"/>
                    <w:right w:val="none" w:sz="0" w:space="0" w:color="auto"/>
                  </w:divBdr>
                </w:div>
                <w:div w:id="1619528628">
                  <w:marLeft w:val="0"/>
                  <w:marRight w:val="0"/>
                  <w:marTop w:val="0"/>
                  <w:marBottom w:val="0"/>
                  <w:divBdr>
                    <w:top w:val="none" w:sz="0" w:space="0" w:color="auto"/>
                    <w:left w:val="none" w:sz="0" w:space="0" w:color="auto"/>
                    <w:bottom w:val="none" w:sz="0" w:space="0" w:color="auto"/>
                    <w:right w:val="none" w:sz="0" w:space="0" w:color="auto"/>
                  </w:divBdr>
                </w:div>
                <w:div w:id="1622883815">
                  <w:marLeft w:val="0"/>
                  <w:marRight w:val="0"/>
                  <w:marTop w:val="0"/>
                  <w:marBottom w:val="0"/>
                  <w:divBdr>
                    <w:top w:val="none" w:sz="0" w:space="0" w:color="auto"/>
                    <w:left w:val="none" w:sz="0" w:space="0" w:color="auto"/>
                    <w:bottom w:val="none" w:sz="0" w:space="0" w:color="auto"/>
                    <w:right w:val="none" w:sz="0" w:space="0" w:color="auto"/>
                  </w:divBdr>
                </w:div>
                <w:div w:id="1673725548">
                  <w:marLeft w:val="0"/>
                  <w:marRight w:val="0"/>
                  <w:marTop w:val="0"/>
                  <w:marBottom w:val="0"/>
                  <w:divBdr>
                    <w:top w:val="none" w:sz="0" w:space="0" w:color="auto"/>
                    <w:left w:val="none" w:sz="0" w:space="0" w:color="auto"/>
                    <w:bottom w:val="none" w:sz="0" w:space="0" w:color="auto"/>
                    <w:right w:val="none" w:sz="0" w:space="0" w:color="auto"/>
                  </w:divBdr>
                </w:div>
                <w:div w:id="1682465366">
                  <w:marLeft w:val="0"/>
                  <w:marRight w:val="0"/>
                  <w:marTop w:val="0"/>
                  <w:marBottom w:val="0"/>
                  <w:divBdr>
                    <w:top w:val="none" w:sz="0" w:space="0" w:color="auto"/>
                    <w:left w:val="none" w:sz="0" w:space="0" w:color="auto"/>
                    <w:bottom w:val="none" w:sz="0" w:space="0" w:color="auto"/>
                    <w:right w:val="none" w:sz="0" w:space="0" w:color="auto"/>
                  </w:divBdr>
                </w:div>
                <w:div w:id="1713841383">
                  <w:marLeft w:val="0"/>
                  <w:marRight w:val="0"/>
                  <w:marTop w:val="0"/>
                  <w:marBottom w:val="0"/>
                  <w:divBdr>
                    <w:top w:val="none" w:sz="0" w:space="0" w:color="auto"/>
                    <w:left w:val="none" w:sz="0" w:space="0" w:color="auto"/>
                    <w:bottom w:val="none" w:sz="0" w:space="0" w:color="auto"/>
                    <w:right w:val="none" w:sz="0" w:space="0" w:color="auto"/>
                  </w:divBdr>
                </w:div>
                <w:div w:id="1721784543">
                  <w:marLeft w:val="0"/>
                  <w:marRight w:val="0"/>
                  <w:marTop w:val="0"/>
                  <w:marBottom w:val="0"/>
                  <w:divBdr>
                    <w:top w:val="none" w:sz="0" w:space="0" w:color="auto"/>
                    <w:left w:val="none" w:sz="0" w:space="0" w:color="auto"/>
                    <w:bottom w:val="none" w:sz="0" w:space="0" w:color="auto"/>
                    <w:right w:val="none" w:sz="0" w:space="0" w:color="auto"/>
                  </w:divBdr>
                </w:div>
                <w:div w:id="1730304424">
                  <w:marLeft w:val="0"/>
                  <w:marRight w:val="0"/>
                  <w:marTop w:val="0"/>
                  <w:marBottom w:val="0"/>
                  <w:divBdr>
                    <w:top w:val="none" w:sz="0" w:space="0" w:color="auto"/>
                    <w:left w:val="none" w:sz="0" w:space="0" w:color="auto"/>
                    <w:bottom w:val="none" w:sz="0" w:space="0" w:color="auto"/>
                    <w:right w:val="none" w:sz="0" w:space="0" w:color="auto"/>
                  </w:divBdr>
                </w:div>
                <w:div w:id="1745370490">
                  <w:marLeft w:val="0"/>
                  <w:marRight w:val="0"/>
                  <w:marTop w:val="0"/>
                  <w:marBottom w:val="0"/>
                  <w:divBdr>
                    <w:top w:val="none" w:sz="0" w:space="0" w:color="auto"/>
                    <w:left w:val="none" w:sz="0" w:space="0" w:color="auto"/>
                    <w:bottom w:val="none" w:sz="0" w:space="0" w:color="auto"/>
                    <w:right w:val="none" w:sz="0" w:space="0" w:color="auto"/>
                  </w:divBdr>
                </w:div>
                <w:div w:id="1751194530">
                  <w:marLeft w:val="0"/>
                  <w:marRight w:val="0"/>
                  <w:marTop w:val="0"/>
                  <w:marBottom w:val="0"/>
                  <w:divBdr>
                    <w:top w:val="none" w:sz="0" w:space="0" w:color="auto"/>
                    <w:left w:val="none" w:sz="0" w:space="0" w:color="auto"/>
                    <w:bottom w:val="none" w:sz="0" w:space="0" w:color="auto"/>
                    <w:right w:val="none" w:sz="0" w:space="0" w:color="auto"/>
                  </w:divBdr>
                </w:div>
                <w:div w:id="1769496269">
                  <w:marLeft w:val="0"/>
                  <w:marRight w:val="0"/>
                  <w:marTop w:val="0"/>
                  <w:marBottom w:val="0"/>
                  <w:divBdr>
                    <w:top w:val="none" w:sz="0" w:space="0" w:color="auto"/>
                    <w:left w:val="none" w:sz="0" w:space="0" w:color="auto"/>
                    <w:bottom w:val="none" w:sz="0" w:space="0" w:color="auto"/>
                    <w:right w:val="none" w:sz="0" w:space="0" w:color="auto"/>
                  </w:divBdr>
                </w:div>
                <w:div w:id="1774400769">
                  <w:marLeft w:val="0"/>
                  <w:marRight w:val="0"/>
                  <w:marTop w:val="0"/>
                  <w:marBottom w:val="0"/>
                  <w:divBdr>
                    <w:top w:val="none" w:sz="0" w:space="0" w:color="auto"/>
                    <w:left w:val="none" w:sz="0" w:space="0" w:color="auto"/>
                    <w:bottom w:val="none" w:sz="0" w:space="0" w:color="auto"/>
                    <w:right w:val="none" w:sz="0" w:space="0" w:color="auto"/>
                  </w:divBdr>
                </w:div>
                <w:div w:id="1796680917">
                  <w:marLeft w:val="0"/>
                  <w:marRight w:val="0"/>
                  <w:marTop w:val="0"/>
                  <w:marBottom w:val="0"/>
                  <w:divBdr>
                    <w:top w:val="none" w:sz="0" w:space="0" w:color="auto"/>
                    <w:left w:val="none" w:sz="0" w:space="0" w:color="auto"/>
                    <w:bottom w:val="none" w:sz="0" w:space="0" w:color="auto"/>
                    <w:right w:val="none" w:sz="0" w:space="0" w:color="auto"/>
                  </w:divBdr>
                </w:div>
                <w:div w:id="1800489180">
                  <w:marLeft w:val="0"/>
                  <w:marRight w:val="0"/>
                  <w:marTop w:val="0"/>
                  <w:marBottom w:val="0"/>
                  <w:divBdr>
                    <w:top w:val="none" w:sz="0" w:space="0" w:color="auto"/>
                    <w:left w:val="none" w:sz="0" w:space="0" w:color="auto"/>
                    <w:bottom w:val="none" w:sz="0" w:space="0" w:color="auto"/>
                    <w:right w:val="none" w:sz="0" w:space="0" w:color="auto"/>
                  </w:divBdr>
                </w:div>
                <w:div w:id="1801072656">
                  <w:marLeft w:val="0"/>
                  <w:marRight w:val="0"/>
                  <w:marTop w:val="0"/>
                  <w:marBottom w:val="0"/>
                  <w:divBdr>
                    <w:top w:val="none" w:sz="0" w:space="0" w:color="auto"/>
                    <w:left w:val="none" w:sz="0" w:space="0" w:color="auto"/>
                    <w:bottom w:val="none" w:sz="0" w:space="0" w:color="auto"/>
                    <w:right w:val="none" w:sz="0" w:space="0" w:color="auto"/>
                  </w:divBdr>
                </w:div>
                <w:div w:id="1843272706">
                  <w:marLeft w:val="0"/>
                  <w:marRight w:val="0"/>
                  <w:marTop w:val="0"/>
                  <w:marBottom w:val="0"/>
                  <w:divBdr>
                    <w:top w:val="none" w:sz="0" w:space="0" w:color="auto"/>
                    <w:left w:val="none" w:sz="0" w:space="0" w:color="auto"/>
                    <w:bottom w:val="none" w:sz="0" w:space="0" w:color="auto"/>
                    <w:right w:val="none" w:sz="0" w:space="0" w:color="auto"/>
                  </w:divBdr>
                </w:div>
                <w:div w:id="1917125690">
                  <w:marLeft w:val="0"/>
                  <w:marRight w:val="0"/>
                  <w:marTop w:val="0"/>
                  <w:marBottom w:val="0"/>
                  <w:divBdr>
                    <w:top w:val="none" w:sz="0" w:space="0" w:color="auto"/>
                    <w:left w:val="none" w:sz="0" w:space="0" w:color="auto"/>
                    <w:bottom w:val="none" w:sz="0" w:space="0" w:color="auto"/>
                    <w:right w:val="none" w:sz="0" w:space="0" w:color="auto"/>
                  </w:divBdr>
                </w:div>
                <w:div w:id="1920475922">
                  <w:marLeft w:val="0"/>
                  <w:marRight w:val="0"/>
                  <w:marTop w:val="0"/>
                  <w:marBottom w:val="0"/>
                  <w:divBdr>
                    <w:top w:val="none" w:sz="0" w:space="0" w:color="auto"/>
                    <w:left w:val="none" w:sz="0" w:space="0" w:color="auto"/>
                    <w:bottom w:val="none" w:sz="0" w:space="0" w:color="auto"/>
                    <w:right w:val="none" w:sz="0" w:space="0" w:color="auto"/>
                  </w:divBdr>
                </w:div>
                <w:div w:id="1972518607">
                  <w:marLeft w:val="0"/>
                  <w:marRight w:val="0"/>
                  <w:marTop w:val="0"/>
                  <w:marBottom w:val="0"/>
                  <w:divBdr>
                    <w:top w:val="none" w:sz="0" w:space="0" w:color="auto"/>
                    <w:left w:val="none" w:sz="0" w:space="0" w:color="auto"/>
                    <w:bottom w:val="none" w:sz="0" w:space="0" w:color="auto"/>
                    <w:right w:val="none" w:sz="0" w:space="0" w:color="auto"/>
                  </w:divBdr>
                </w:div>
                <w:div w:id="1985503311">
                  <w:marLeft w:val="0"/>
                  <w:marRight w:val="0"/>
                  <w:marTop w:val="0"/>
                  <w:marBottom w:val="0"/>
                  <w:divBdr>
                    <w:top w:val="none" w:sz="0" w:space="0" w:color="auto"/>
                    <w:left w:val="none" w:sz="0" w:space="0" w:color="auto"/>
                    <w:bottom w:val="none" w:sz="0" w:space="0" w:color="auto"/>
                    <w:right w:val="none" w:sz="0" w:space="0" w:color="auto"/>
                  </w:divBdr>
                </w:div>
                <w:div w:id="2011594570">
                  <w:marLeft w:val="0"/>
                  <w:marRight w:val="0"/>
                  <w:marTop w:val="0"/>
                  <w:marBottom w:val="0"/>
                  <w:divBdr>
                    <w:top w:val="none" w:sz="0" w:space="0" w:color="auto"/>
                    <w:left w:val="none" w:sz="0" w:space="0" w:color="auto"/>
                    <w:bottom w:val="none" w:sz="0" w:space="0" w:color="auto"/>
                    <w:right w:val="none" w:sz="0" w:space="0" w:color="auto"/>
                  </w:divBdr>
                </w:div>
                <w:div w:id="2020890683">
                  <w:marLeft w:val="0"/>
                  <w:marRight w:val="0"/>
                  <w:marTop w:val="0"/>
                  <w:marBottom w:val="0"/>
                  <w:divBdr>
                    <w:top w:val="none" w:sz="0" w:space="0" w:color="auto"/>
                    <w:left w:val="none" w:sz="0" w:space="0" w:color="auto"/>
                    <w:bottom w:val="none" w:sz="0" w:space="0" w:color="auto"/>
                    <w:right w:val="none" w:sz="0" w:space="0" w:color="auto"/>
                  </w:divBdr>
                </w:div>
                <w:div w:id="2023042280">
                  <w:marLeft w:val="0"/>
                  <w:marRight w:val="0"/>
                  <w:marTop w:val="0"/>
                  <w:marBottom w:val="0"/>
                  <w:divBdr>
                    <w:top w:val="none" w:sz="0" w:space="0" w:color="auto"/>
                    <w:left w:val="none" w:sz="0" w:space="0" w:color="auto"/>
                    <w:bottom w:val="none" w:sz="0" w:space="0" w:color="auto"/>
                    <w:right w:val="none" w:sz="0" w:space="0" w:color="auto"/>
                  </w:divBdr>
                </w:div>
                <w:div w:id="2028209623">
                  <w:marLeft w:val="0"/>
                  <w:marRight w:val="0"/>
                  <w:marTop w:val="0"/>
                  <w:marBottom w:val="0"/>
                  <w:divBdr>
                    <w:top w:val="none" w:sz="0" w:space="0" w:color="auto"/>
                    <w:left w:val="none" w:sz="0" w:space="0" w:color="auto"/>
                    <w:bottom w:val="none" w:sz="0" w:space="0" w:color="auto"/>
                    <w:right w:val="none" w:sz="0" w:space="0" w:color="auto"/>
                  </w:divBdr>
                </w:div>
                <w:div w:id="2038311010">
                  <w:marLeft w:val="0"/>
                  <w:marRight w:val="0"/>
                  <w:marTop w:val="0"/>
                  <w:marBottom w:val="0"/>
                  <w:divBdr>
                    <w:top w:val="none" w:sz="0" w:space="0" w:color="auto"/>
                    <w:left w:val="none" w:sz="0" w:space="0" w:color="auto"/>
                    <w:bottom w:val="none" w:sz="0" w:space="0" w:color="auto"/>
                    <w:right w:val="none" w:sz="0" w:space="0" w:color="auto"/>
                  </w:divBdr>
                </w:div>
                <w:div w:id="2046100746">
                  <w:marLeft w:val="0"/>
                  <w:marRight w:val="0"/>
                  <w:marTop w:val="0"/>
                  <w:marBottom w:val="0"/>
                  <w:divBdr>
                    <w:top w:val="none" w:sz="0" w:space="0" w:color="auto"/>
                    <w:left w:val="none" w:sz="0" w:space="0" w:color="auto"/>
                    <w:bottom w:val="none" w:sz="0" w:space="0" w:color="auto"/>
                    <w:right w:val="none" w:sz="0" w:space="0" w:color="auto"/>
                  </w:divBdr>
                </w:div>
                <w:div w:id="2060469775">
                  <w:marLeft w:val="0"/>
                  <w:marRight w:val="0"/>
                  <w:marTop w:val="0"/>
                  <w:marBottom w:val="0"/>
                  <w:divBdr>
                    <w:top w:val="none" w:sz="0" w:space="0" w:color="auto"/>
                    <w:left w:val="none" w:sz="0" w:space="0" w:color="auto"/>
                    <w:bottom w:val="none" w:sz="0" w:space="0" w:color="auto"/>
                    <w:right w:val="none" w:sz="0" w:space="0" w:color="auto"/>
                  </w:divBdr>
                </w:div>
                <w:div w:id="2102753618">
                  <w:marLeft w:val="0"/>
                  <w:marRight w:val="0"/>
                  <w:marTop w:val="0"/>
                  <w:marBottom w:val="0"/>
                  <w:divBdr>
                    <w:top w:val="none" w:sz="0" w:space="0" w:color="auto"/>
                    <w:left w:val="none" w:sz="0" w:space="0" w:color="auto"/>
                    <w:bottom w:val="none" w:sz="0" w:space="0" w:color="auto"/>
                    <w:right w:val="none" w:sz="0" w:space="0" w:color="auto"/>
                  </w:divBdr>
                </w:div>
                <w:div w:id="2106342096">
                  <w:marLeft w:val="0"/>
                  <w:marRight w:val="0"/>
                  <w:marTop w:val="0"/>
                  <w:marBottom w:val="0"/>
                  <w:divBdr>
                    <w:top w:val="none" w:sz="0" w:space="0" w:color="auto"/>
                    <w:left w:val="none" w:sz="0" w:space="0" w:color="auto"/>
                    <w:bottom w:val="none" w:sz="0" w:space="0" w:color="auto"/>
                    <w:right w:val="none" w:sz="0" w:space="0" w:color="auto"/>
                  </w:divBdr>
                </w:div>
                <w:div w:id="2111389671">
                  <w:marLeft w:val="0"/>
                  <w:marRight w:val="0"/>
                  <w:marTop w:val="0"/>
                  <w:marBottom w:val="0"/>
                  <w:divBdr>
                    <w:top w:val="none" w:sz="0" w:space="0" w:color="auto"/>
                    <w:left w:val="none" w:sz="0" w:space="0" w:color="auto"/>
                    <w:bottom w:val="none" w:sz="0" w:space="0" w:color="auto"/>
                    <w:right w:val="none" w:sz="0" w:space="0" w:color="auto"/>
                  </w:divBdr>
                </w:div>
                <w:div w:id="2115318803">
                  <w:marLeft w:val="0"/>
                  <w:marRight w:val="0"/>
                  <w:marTop w:val="0"/>
                  <w:marBottom w:val="0"/>
                  <w:divBdr>
                    <w:top w:val="none" w:sz="0" w:space="0" w:color="auto"/>
                    <w:left w:val="none" w:sz="0" w:space="0" w:color="auto"/>
                    <w:bottom w:val="none" w:sz="0" w:space="0" w:color="auto"/>
                    <w:right w:val="none" w:sz="0" w:space="0" w:color="auto"/>
                  </w:divBdr>
                </w:div>
                <w:div w:id="2119256456">
                  <w:marLeft w:val="0"/>
                  <w:marRight w:val="0"/>
                  <w:marTop w:val="0"/>
                  <w:marBottom w:val="0"/>
                  <w:divBdr>
                    <w:top w:val="none" w:sz="0" w:space="0" w:color="auto"/>
                    <w:left w:val="none" w:sz="0" w:space="0" w:color="auto"/>
                    <w:bottom w:val="none" w:sz="0" w:space="0" w:color="auto"/>
                    <w:right w:val="none" w:sz="0" w:space="0" w:color="auto"/>
                  </w:divBdr>
                </w:div>
                <w:div w:id="2125031884">
                  <w:marLeft w:val="0"/>
                  <w:marRight w:val="0"/>
                  <w:marTop w:val="0"/>
                  <w:marBottom w:val="0"/>
                  <w:divBdr>
                    <w:top w:val="none" w:sz="0" w:space="0" w:color="auto"/>
                    <w:left w:val="none" w:sz="0" w:space="0" w:color="auto"/>
                    <w:bottom w:val="none" w:sz="0" w:space="0" w:color="auto"/>
                    <w:right w:val="none" w:sz="0" w:space="0" w:color="auto"/>
                  </w:divBdr>
                </w:div>
                <w:div w:id="2130396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568810">
          <w:marLeft w:val="0"/>
          <w:marRight w:val="0"/>
          <w:marTop w:val="0"/>
          <w:marBottom w:val="0"/>
          <w:divBdr>
            <w:top w:val="none" w:sz="0" w:space="0" w:color="auto"/>
            <w:left w:val="none" w:sz="0" w:space="0" w:color="auto"/>
            <w:bottom w:val="none" w:sz="0" w:space="0" w:color="auto"/>
            <w:right w:val="none" w:sz="0" w:space="0" w:color="auto"/>
          </w:divBdr>
          <w:divsChild>
            <w:div w:id="2057200910">
              <w:marLeft w:val="0"/>
              <w:marRight w:val="0"/>
              <w:marTop w:val="0"/>
              <w:marBottom w:val="0"/>
              <w:divBdr>
                <w:top w:val="none" w:sz="0" w:space="0" w:color="auto"/>
                <w:left w:val="none" w:sz="0" w:space="0" w:color="auto"/>
                <w:bottom w:val="none" w:sz="0" w:space="0" w:color="auto"/>
                <w:right w:val="none" w:sz="0" w:space="0" w:color="auto"/>
              </w:divBdr>
              <w:divsChild>
                <w:div w:id="2366490">
                  <w:marLeft w:val="0"/>
                  <w:marRight w:val="0"/>
                  <w:marTop w:val="0"/>
                  <w:marBottom w:val="0"/>
                  <w:divBdr>
                    <w:top w:val="none" w:sz="0" w:space="0" w:color="auto"/>
                    <w:left w:val="none" w:sz="0" w:space="0" w:color="auto"/>
                    <w:bottom w:val="none" w:sz="0" w:space="0" w:color="auto"/>
                    <w:right w:val="none" w:sz="0" w:space="0" w:color="auto"/>
                  </w:divBdr>
                </w:div>
                <w:div w:id="4287373">
                  <w:marLeft w:val="0"/>
                  <w:marRight w:val="0"/>
                  <w:marTop w:val="0"/>
                  <w:marBottom w:val="0"/>
                  <w:divBdr>
                    <w:top w:val="none" w:sz="0" w:space="0" w:color="auto"/>
                    <w:left w:val="none" w:sz="0" w:space="0" w:color="auto"/>
                    <w:bottom w:val="none" w:sz="0" w:space="0" w:color="auto"/>
                    <w:right w:val="none" w:sz="0" w:space="0" w:color="auto"/>
                  </w:divBdr>
                </w:div>
                <w:div w:id="9993458">
                  <w:marLeft w:val="0"/>
                  <w:marRight w:val="0"/>
                  <w:marTop w:val="0"/>
                  <w:marBottom w:val="0"/>
                  <w:divBdr>
                    <w:top w:val="none" w:sz="0" w:space="0" w:color="auto"/>
                    <w:left w:val="none" w:sz="0" w:space="0" w:color="auto"/>
                    <w:bottom w:val="none" w:sz="0" w:space="0" w:color="auto"/>
                    <w:right w:val="none" w:sz="0" w:space="0" w:color="auto"/>
                  </w:divBdr>
                </w:div>
                <w:div w:id="29037487">
                  <w:marLeft w:val="0"/>
                  <w:marRight w:val="0"/>
                  <w:marTop w:val="0"/>
                  <w:marBottom w:val="0"/>
                  <w:divBdr>
                    <w:top w:val="none" w:sz="0" w:space="0" w:color="auto"/>
                    <w:left w:val="none" w:sz="0" w:space="0" w:color="auto"/>
                    <w:bottom w:val="none" w:sz="0" w:space="0" w:color="auto"/>
                    <w:right w:val="none" w:sz="0" w:space="0" w:color="auto"/>
                  </w:divBdr>
                </w:div>
                <w:div w:id="40786130">
                  <w:marLeft w:val="0"/>
                  <w:marRight w:val="0"/>
                  <w:marTop w:val="0"/>
                  <w:marBottom w:val="0"/>
                  <w:divBdr>
                    <w:top w:val="none" w:sz="0" w:space="0" w:color="auto"/>
                    <w:left w:val="none" w:sz="0" w:space="0" w:color="auto"/>
                    <w:bottom w:val="none" w:sz="0" w:space="0" w:color="auto"/>
                    <w:right w:val="none" w:sz="0" w:space="0" w:color="auto"/>
                  </w:divBdr>
                </w:div>
                <w:div w:id="46228743">
                  <w:marLeft w:val="0"/>
                  <w:marRight w:val="0"/>
                  <w:marTop w:val="0"/>
                  <w:marBottom w:val="0"/>
                  <w:divBdr>
                    <w:top w:val="none" w:sz="0" w:space="0" w:color="auto"/>
                    <w:left w:val="none" w:sz="0" w:space="0" w:color="auto"/>
                    <w:bottom w:val="none" w:sz="0" w:space="0" w:color="auto"/>
                    <w:right w:val="none" w:sz="0" w:space="0" w:color="auto"/>
                  </w:divBdr>
                </w:div>
                <w:div w:id="47000645">
                  <w:marLeft w:val="0"/>
                  <w:marRight w:val="0"/>
                  <w:marTop w:val="0"/>
                  <w:marBottom w:val="0"/>
                  <w:divBdr>
                    <w:top w:val="none" w:sz="0" w:space="0" w:color="auto"/>
                    <w:left w:val="none" w:sz="0" w:space="0" w:color="auto"/>
                    <w:bottom w:val="none" w:sz="0" w:space="0" w:color="auto"/>
                    <w:right w:val="none" w:sz="0" w:space="0" w:color="auto"/>
                  </w:divBdr>
                </w:div>
                <w:div w:id="50930094">
                  <w:marLeft w:val="0"/>
                  <w:marRight w:val="0"/>
                  <w:marTop w:val="0"/>
                  <w:marBottom w:val="0"/>
                  <w:divBdr>
                    <w:top w:val="none" w:sz="0" w:space="0" w:color="auto"/>
                    <w:left w:val="none" w:sz="0" w:space="0" w:color="auto"/>
                    <w:bottom w:val="none" w:sz="0" w:space="0" w:color="auto"/>
                    <w:right w:val="none" w:sz="0" w:space="0" w:color="auto"/>
                  </w:divBdr>
                </w:div>
                <w:div w:id="51005789">
                  <w:marLeft w:val="0"/>
                  <w:marRight w:val="0"/>
                  <w:marTop w:val="0"/>
                  <w:marBottom w:val="0"/>
                  <w:divBdr>
                    <w:top w:val="none" w:sz="0" w:space="0" w:color="auto"/>
                    <w:left w:val="none" w:sz="0" w:space="0" w:color="auto"/>
                    <w:bottom w:val="none" w:sz="0" w:space="0" w:color="auto"/>
                    <w:right w:val="none" w:sz="0" w:space="0" w:color="auto"/>
                  </w:divBdr>
                </w:div>
                <w:div w:id="59407650">
                  <w:marLeft w:val="0"/>
                  <w:marRight w:val="0"/>
                  <w:marTop w:val="0"/>
                  <w:marBottom w:val="0"/>
                  <w:divBdr>
                    <w:top w:val="none" w:sz="0" w:space="0" w:color="auto"/>
                    <w:left w:val="none" w:sz="0" w:space="0" w:color="auto"/>
                    <w:bottom w:val="none" w:sz="0" w:space="0" w:color="auto"/>
                    <w:right w:val="none" w:sz="0" w:space="0" w:color="auto"/>
                  </w:divBdr>
                </w:div>
                <w:div w:id="62682992">
                  <w:marLeft w:val="0"/>
                  <w:marRight w:val="0"/>
                  <w:marTop w:val="0"/>
                  <w:marBottom w:val="0"/>
                  <w:divBdr>
                    <w:top w:val="none" w:sz="0" w:space="0" w:color="auto"/>
                    <w:left w:val="none" w:sz="0" w:space="0" w:color="auto"/>
                    <w:bottom w:val="none" w:sz="0" w:space="0" w:color="auto"/>
                    <w:right w:val="none" w:sz="0" w:space="0" w:color="auto"/>
                  </w:divBdr>
                </w:div>
                <w:div w:id="64648730">
                  <w:marLeft w:val="0"/>
                  <w:marRight w:val="0"/>
                  <w:marTop w:val="0"/>
                  <w:marBottom w:val="0"/>
                  <w:divBdr>
                    <w:top w:val="none" w:sz="0" w:space="0" w:color="auto"/>
                    <w:left w:val="none" w:sz="0" w:space="0" w:color="auto"/>
                    <w:bottom w:val="none" w:sz="0" w:space="0" w:color="auto"/>
                    <w:right w:val="none" w:sz="0" w:space="0" w:color="auto"/>
                  </w:divBdr>
                </w:div>
                <w:div w:id="98373302">
                  <w:marLeft w:val="0"/>
                  <w:marRight w:val="0"/>
                  <w:marTop w:val="0"/>
                  <w:marBottom w:val="0"/>
                  <w:divBdr>
                    <w:top w:val="none" w:sz="0" w:space="0" w:color="auto"/>
                    <w:left w:val="none" w:sz="0" w:space="0" w:color="auto"/>
                    <w:bottom w:val="none" w:sz="0" w:space="0" w:color="auto"/>
                    <w:right w:val="none" w:sz="0" w:space="0" w:color="auto"/>
                  </w:divBdr>
                </w:div>
                <w:div w:id="104620702">
                  <w:marLeft w:val="0"/>
                  <w:marRight w:val="0"/>
                  <w:marTop w:val="0"/>
                  <w:marBottom w:val="0"/>
                  <w:divBdr>
                    <w:top w:val="none" w:sz="0" w:space="0" w:color="auto"/>
                    <w:left w:val="none" w:sz="0" w:space="0" w:color="auto"/>
                    <w:bottom w:val="none" w:sz="0" w:space="0" w:color="auto"/>
                    <w:right w:val="none" w:sz="0" w:space="0" w:color="auto"/>
                  </w:divBdr>
                </w:div>
                <w:div w:id="107087564">
                  <w:marLeft w:val="0"/>
                  <w:marRight w:val="0"/>
                  <w:marTop w:val="0"/>
                  <w:marBottom w:val="0"/>
                  <w:divBdr>
                    <w:top w:val="none" w:sz="0" w:space="0" w:color="auto"/>
                    <w:left w:val="none" w:sz="0" w:space="0" w:color="auto"/>
                    <w:bottom w:val="none" w:sz="0" w:space="0" w:color="auto"/>
                    <w:right w:val="none" w:sz="0" w:space="0" w:color="auto"/>
                  </w:divBdr>
                </w:div>
                <w:div w:id="115678411">
                  <w:marLeft w:val="0"/>
                  <w:marRight w:val="0"/>
                  <w:marTop w:val="0"/>
                  <w:marBottom w:val="0"/>
                  <w:divBdr>
                    <w:top w:val="none" w:sz="0" w:space="0" w:color="auto"/>
                    <w:left w:val="none" w:sz="0" w:space="0" w:color="auto"/>
                    <w:bottom w:val="none" w:sz="0" w:space="0" w:color="auto"/>
                    <w:right w:val="none" w:sz="0" w:space="0" w:color="auto"/>
                  </w:divBdr>
                </w:div>
                <w:div w:id="119804492">
                  <w:marLeft w:val="0"/>
                  <w:marRight w:val="0"/>
                  <w:marTop w:val="0"/>
                  <w:marBottom w:val="0"/>
                  <w:divBdr>
                    <w:top w:val="none" w:sz="0" w:space="0" w:color="auto"/>
                    <w:left w:val="none" w:sz="0" w:space="0" w:color="auto"/>
                    <w:bottom w:val="none" w:sz="0" w:space="0" w:color="auto"/>
                    <w:right w:val="none" w:sz="0" w:space="0" w:color="auto"/>
                  </w:divBdr>
                </w:div>
                <w:div w:id="126511772">
                  <w:marLeft w:val="0"/>
                  <w:marRight w:val="0"/>
                  <w:marTop w:val="0"/>
                  <w:marBottom w:val="0"/>
                  <w:divBdr>
                    <w:top w:val="none" w:sz="0" w:space="0" w:color="auto"/>
                    <w:left w:val="none" w:sz="0" w:space="0" w:color="auto"/>
                    <w:bottom w:val="none" w:sz="0" w:space="0" w:color="auto"/>
                    <w:right w:val="none" w:sz="0" w:space="0" w:color="auto"/>
                  </w:divBdr>
                </w:div>
                <w:div w:id="128715196">
                  <w:marLeft w:val="0"/>
                  <w:marRight w:val="0"/>
                  <w:marTop w:val="0"/>
                  <w:marBottom w:val="0"/>
                  <w:divBdr>
                    <w:top w:val="none" w:sz="0" w:space="0" w:color="auto"/>
                    <w:left w:val="none" w:sz="0" w:space="0" w:color="auto"/>
                    <w:bottom w:val="none" w:sz="0" w:space="0" w:color="auto"/>
                    <w:right w:val="none" w:sz="0" w:space="0" w:color="auto"/>
                  </w:divBdr>
                </w:div>
                <w:div w:id="145702907">
                  <w:marLeft w:val="0"/>
                  <w:marRight w:val="0"/>
                  <w:marTop w:val="0"/>
                  <w:marBottom w:val="0"/>
                  <w:divBdr>
                    <w:top w:val="none" w:sz="0" w:space="0" w:color="auto"/>
                    <w:left w:val="none" w:sz="0" w:space="0" w:color="auto"/>
                    <w:bottom w:val="none" w:sz="0" w:space="0" w:color="auto"/>
                    <w:right w:val="none" w:sz="0" w:space="0" w:color="auto"/>
                  </w:divBdr>
                </w:div>
                <w:div w:id="157161948">
                  <w:marLeft w:val="0"/>
                  <w:marRight w:val="0"/>
                  <w:marTop w:val="0"/>
                  <w:marBottom w:val="0"/>
                  <w:divBdr>
                    <w:top w:val="none" w:sz="0" w:space="0" w:color="auto"/>
                    <w:left w:val="none" w:sz="0" w:space="0" w:color="auto"/>
                    <w:bottom w:val="none" w:sz="0" w:space="0" w:color="auto"/>
                    <w:right w:val="none" w:sz="0" w:space="0" w:color="auto"/>
                  </w:divBdr>
                </w:div>
                <w:div w:id="160656915">
                  <w:marLeft w:val="0"/>
                  <w:marRight w:val="0"/>
                  <w:marTop w:val="0"/>
                  <w:marBottom w:val="0"/>
                  <w:divBdr>
                    <w:top w:val="none" w:sz="0" w:space="0" w:color="auto"/>
                    <w:left w:val="none" w:sz="0" w:space="0" w:color="auto"/>
                    <w:bottom w:val="none" w:sz="0" w:space="0" w:color="auto"/>
                    <w:right w:val="none" w:sz="0" w:space="0" w:color="auto"/>
                  </w:divBdr>
                </w:div>
                <w:div w:id="162353694">
                  <w:marLeft w:val="0"/>
                  <w:marRight w:val="0"/>
                  <w:marTop w:val="0"/>
                  <w:marBottom w:val="0"/>
                  <w:divBdr>
                    <w:top w:val="none" w:sz="0" w:space="0" w:color="auto"/>
                    <w:left w:val="none" w:sz="0" w:space="0" w:color="auto"/>
                    <w:bottom w:val="none" w:sz="0" w:space="0" w:color="auto"/>
                    <w:right w:val="none" w:sz="0" w:space="0" w:color="auto"/>
                  </w:divBdr>
                </w:div>
                <w:div w:id="165756489">
                  <w:marLeft w:val="0"/>
                  <w:marRight w:val="0"/>
                  <w:marTop w:val="0"/>
                  <w:marBottom w:val="0"/>
                  <w:divBdr>
                    <w:top w:val="none" w:sz="0" w:space="0" w:color="auto"/>
                    <w:left w:val="none" w:sz="0" w:space="0" w:color="auto"/>
                    <w:bottom w:val="none" w:sz="0" w:space="0" w:color="auto"/>
                    <w:right w:val="none" w:sz="0" w:space="0" w:color="auto"/>
                  </w:divBdr>
                </w:div>
                <w:div w:id="173500028">
                  <w:marLeft w:val="0"/>
                  <w:marRight w:val="0"/>
                  <w:marTop w:val="0"/>
                  <w:marBottom w:val="0"/>
                  <w:divBdr>
                    <w:top w:val="none" w:sz="0" w:space="0" w:color="auto"/>
                    <w:left w:val="none" w:sz="0" w:space="0" w:color="auto"/>
                    <w:bottom w:val="none" w:sz="0" w:space="0" w:color="auto"/>
                    <w:right w:val="none" w:sz="0" w:space="0" w:color="auto"/>
                  </w:divBdr>
                </w:div>
                <w:div w:id="174537275">
                  <w:marLeft w:val="0"/>
                  <w:marRight w:val="0"/>
                  <w:marTop w:val="0"/>
                  <w:marBottom w:val="0"/>
                  <w:divBdr>
                    <w:top w:val="none" w:sz="0" w:space="0" w:color="auto"/>
                    <w:left w:val="none" w:sz="0" w:space="0" w:color="auto"/>
                    <w:bottom w:val="none" w:sz="0" w:space="0" w:color="auto"/>
                    <w:right w:val="none" w:sz="0" w:space="0" w:color="auto"/>
                  </w:divBdr>
                </w:div>
                <w:div w:id="177699510">
                  <w:marLeft w:val="0"/>
                  <w:marRight w:val="0"/>
                  <w:marTop w:val="0"/>
                  <w:marBottom w:val="0"/>
                  <w:divBdr>
                    <w:top w:val="none" w:sz="0" w:space="0" w:color="auto"/>
                    <w:left w:val="none" w:sz="0" w:space="0" w:color="auto"/>
                    <w:bottom w:val="none" w:sz="0" w:space="0" w:color="auto"/>
                    <w:right w:val="none" w:sz="0" w:space="0" w:color="auto"/>
                  </w:divBdr>
                </w:div>
                <w:div w:id="179442487">
                  <w:marLeft w:val="0"/>
                  <w:marRight w:val="0"/>
                  <w:marTop w:val="0"/>
                  <w:marBottom w:val="0"/>
                  <w:divBdr>
                    <w:top w:val="none" w:sz="0" w:space="0" w:color="auto"/>
                    <w:left w:val="none" w:sz="0" w:space="0" w:color="auto"/>
                    <w:bottom w:val="none" w:sz="0" w:space="0" w:color="auto"/>
                    <w:right w:val="none" w:sz="0" w:space="0" w:color="auto"/>
                  </w:divBdr>
                </w:div>
                <w:div w:id="194196597">
                  <w:marLeft w:val="0"/>
                  <w:marRight w:val="0"/>
                  <w:marTop w:val="0"/>
                  <w:marBottom w:val="0"/>
                  <w:divBdr>
                    <w:top w:val="none" w:sz="0" w:space="0" w:color="auto"/>
                    <w:left w:val="none" w:sz="0" w:space="0" w:color="auto"/>
                    <w:bottom w:val="none" w:sz="0" w:space="0" w:color="auto"/>
                    <w:right w:val="none" w:sz="0" w:space="0" w:color="auto"/>
                  </w:divBdr>
                </w:div>
                <w:div w:id="200558656">
                  <w:marLeft w:val="0"/>
                  <w:marRight w:val="0"/>
                  <w:marTop w:val="0"/>
                  <w:marBottom w:val="0"/>
                  <w:divBdr>
                    <w:top w:val="none" w:sz="0" w:space="0" w:color="auto"/>
                    <w:left w:val="none" w:sz="0" w:space="0" w:color="auto"/>
                    <w:bottom w:val="none" w:sz="0" w:space="0" w:color="auto"/>
                    <w:right w:val="none" w:sz="0" w:space="0" w:color="auto"/>
                  </w:divBdr>
                </w:div>
                <w:div w:id="203638275">
                  <w:marLeft w:val="0"/>
                  <w:marRight w:val="0"/>
                  <w:marTop w:val="0"/>
                  <w:marBottom w:val="0"/>
                  <w:divBdr>
                    <w:top w:val="none" w:sz="0" w:space="0" w:color="auto"/>
                    <w:left w:val="none" w:sz="0" w:space="0" w:color="auto"/>
                    <w:bottom w:val="none" w:sz="0" w:space="0" w:color="auto"/>
                    <w:right w:val="none" w:sz="0" w:space="0" w:color="auto"/>
                  </w:divBdr>
                </w:div>
                <w:div w:id="218397328">
                  <w:marLeft w:val="0"/>
                  <w:marRight w:val="0"/>
                  <w:marTop w:val="0"/>
                  <w:marBottom w:val="0"/>
                  <w:divBdr>
                    <w:top w:val="none" w:sz="0" w:space="0" w:color="auto"/>
                    <w:left w:val="none" w:sz="0" w:space="0" w:color="auto"/>
                    <w:bottom w:val="none" w:sz="0" w:space="0" w:color="auto"/>
                    <w:right w:val="none" w:sz="0" w:space="0" w:color="auto"/>
                  </w:divBdr>
                </w:div>
                <w:div w:id="222721119">
                  <w:marLeft w:val="0"/>
                  <w:marRight w:val="0"/>
                  <w:marTop w:val="0"/>
                  <w:marBottom w:val="0"/>
                  <w:divBdr>
                    <w:top w:val="none" w:sz="0" w:space="0" w:color="auto"/>
                    <w:left w:val="none" w:sz="0" w:space="0" w:color="auto"/>
                    <w:bottom w:val="none" w:sz="0" w:space="0" w:color="auto"/>
                    <w:right w:val="none" w:sz="0" w:space="0" w:color="auto"/>
                  </w:divBdr>
                </w:div>
                <w:div w:id="229971844">
                  <w:marLeft w:val="0"/>
                  <w:marRight w:val="0"/>
                  <w:marTop w:val="0"/>
                  <w:marBottom w:val="0"/>
                  <w:divBdr>
                    <w:top w:val="none" w:sz="0" w:space="0" w:color="auto"/>
                    <w:left w:val="none" w:sz="0" w:space="0" w:color="auto"/>
                    <w:bottom w:val="none" w:sz="0" w:space="0" w:color="auto"/>
                    <w:right w:val="none" w:sz="0" w:space="0" w:color="auto"/>
                  </w:divBdr>
                </w:div>
                <w:div w:id="244728381">
                  <w:marLeft w:val="0"/>
                  <w:marRight w:val="0"/>
                  <w:marTop w:val="0"/>
                  <w:marBottom w:val="0"/>
                  <w:divBdr>
                    <w:top w:val="none" w:sz="0" w:space="0" w:color="auto"/>
                    <w:left w:val="none" w:sz="0" w:space="0" w:color="auto"/>
                    <w:bottom w:val="none" w:sz="0" w:space="0" w:color="auto"/>
                    <w:right w:val="none" w:sz="0" w:space="0" w:color="auto"/>
                  </w:divBdr>
                </w:div>
                <w:div w:id="253243193">
                  <w:marLeft w:val="0"/>
                  <w:marRight w:val="0"/>
                  <w:marTop w:val="0"/>
                  <w:marBottom w:val="0"/>
                  <w:divBdr>
                    <w:top w:val="none" w:sz="0" w:space="0" w:color="auto"/>
                    <w:left w:val="none" w:sz="0" w:space="0" w:color="auto"/>
                    <w:bottom w:val="none" w:sz="0" w:space="0" w:color="auto"/>
                    <w:right w:val="none" w:sz="0" w:space="0" w:color="auto"/>
                  </w:divBdr>
                </w:div>
                <w:div w:id="258102868">
                  <w:marLeft w:val="0"/>
                  <w:marRight w:val="0"/>
                  <w:marTop w:val="0"/>
                  <w:marBottom w:val="0"/>
                  <w:divBdr>
                    <w:top w:val="none" w:sz="0" w:space="0" w:color="auto"/>
                    <w:left w:val="none" w:sz="0" w:space="0" w:color="auto"/>
                    <w:bottom w:val="none" w:sz="0" w:space="0" w:color="auto"/>
                    <w:right w:val="none" w:sz="0" w:space="0" w:color="auto"/>
                  </w:divBdr>
                </w:div>
                <w:div w:id="273054645">
                  <w:marLeft w:val="0"/>
                  <w:marRight w:val="0"/>
                  <w:marTop w:val="0"/>
                  <w:marBottom w:val="0"/>
                  <w:divBdr>
                    <w:top w:val="none" w:sz="0" w:space="0" w:color="auto"/>
                    <w:left w:val="none" w:sz="0" w:space="0" w:color="auto"/>
                    <w:bottom w:val="none" w:sz="0" w:space="0" w:color="auto"/>
                    <w:right w:val="none" w:sz="0" w:space="0" w:color="auto"/>
                  </w:divBdr>
                </w:div>
                <w:div w:id="274949405">
                  <w:marLeft w:val="0"/>
                  <w:marRight w:val="0"/>
                  <w:marTop w:val="0"/>
                  <w:marBottom w:val="0"/>
                  <w:divBdr>
                    <w:top w:val="none" w:sz="0" w:space="0" w:color="auto"/>
                    <w:left w:val="none" w:sz="0" w:space="0" w:color="auto"/>
                    <w:bottom w:val="none" w:sz="0" w:space="0" w:color="auto"/>
                    <w:right w:val="none" w:sz="0" w:space="0" w:color="auto"/>
                  </w:divBdr>
                </w:div>
                <w:div w:id="276837596">
                  <w:marLeft w:val="0"/>
                  <w:marRight w:val="0"/>
                  <w:marTop w:val="0"/>
                  <w:marBottom w:val="0"/>
                  <w:divBdr>
                    <w:top w:val="none" w:sz="0" w:space="0" w:color="auto"/>
                    <w:left w:val="none" w:sz="0" w:space="0" w:color="auto"/>
                    <w:bottom w:val="none" w:sz="0" w:space="0" w:color="auto"/>
                    <w:right w:val="none" w:sz="0" w:space="0" w:color="auto"/>
                  </w:divBdr>
                </w:div>
                <w:div w:id="277109484">
                  <w:marLeft w:val="0"/>
                  <w:marRight w:val="0"/>
                  <w:marTop w:val="0"/>
                  <w:marBottom w:val="0"/>
                  <w:divBdr>
                    <w:top w:val="none" w:sz="0" w:space="0" w:color="auto"/>
                    <w:left w:val="none" w:sz="0" w:space="0" w:color="auto"/>
                    <w:bottom w:val="none" w:sz="0" w:space="0" w:color="auto"/>
                    <w:right w:val="none" w:sz="0" w:space="0" w:color="auto"/>
                  </w:divBdr>
                </w:div>
                <w:div w:id="283387358">
                  <w:marLeft w:val="0"/>
                  <w:marRight w:val="0"/>
                  <w:marTop w:val="0"/>
                  <w:marBottom w:val="0"/>
                  <w:divBdr>
                    <w:top w:val="none" w:sz="0" w:space="0" w:color="auto"/>
                    <w:left w:val="none" w:sz="0" w:space="0" w:color="auto"/>
                    <w:bottom w:val="none" w:sz="0" w:space="0" w:color="auto"/>
                    <w:right w:val="none" w:sz="0" w:space="0" w:color="auto"/>
                  </w:divBdr>
                </w:div>
                <w:div w:id="284119544">
                  <w:marLeft w:val="0"/>
                  <w:marRight w:val="0"/>
                  <w:marTop w:val="0"/>
                  <w:marBottom w:val="0"/>
                  <w:divBdr>
                    <w:top w:val="none" w:sz="0" w:space="0" w:color="auto"/>
                    <w:left w:val="none" w:sz="0" w:space="0" w:color="auto"/>
                    <w:bottom w:val="none" w:sz="0" w:space="0" w:color="auto"/>
                    <w:right w:val="none" w:sz="0" w:space="0" w:color="auto"/>
                  </w:divBdr>
                </w:div>
                <w:div w:id="285309892">
                  <w:marLeft w:val="0"/>
                  <w:marRight w:val="0"/>
                  <w:marTop w:val="0"/>
                  <w:marBottom w:val="0"/>
                  <w:divBdr>
                    <w:top w:val="none" w:sz="0" w:space="0" w:color="auto"/>
                    <w:left w:val="none" w:sz="0" w:space="0" w:color="auto"/>
                    <w:bottom w:val="none" w:sz="0" w:space="0" w:color="auto"/>
                    <w:right w:val="none" w:sz="0" w:space="0" w:color="auto"/>
                  </w:divBdr>
                </w:div>
                <w:div w:id="295916989">
                  <w:marLeft w:val="0"/>
                  <w:marRight w:val="0"/>
                  <w:marTop w:val="0"/>
                  <w:marBottom w:val="0"/>
                  <w:divBdr>
                    <w:top w:val="none" w:sz="0" w:space="0" w:color="auto"/>
                    <w:left w:val="none" w:sz="0" w:space="0" w:color="auto"/>
                    <w:bottom w:val="none" w:sz="0" w:space="0" w:color="auto"/>
                    <w:right w:val="none" w:sz="0" w:space="0" w:color="auto"/>
                  </w:divBdr>
                </w:div>
                <w:div w:id="296185830">
                  <w:marLeft w:val="0"/>
                  <w:marRight w:val="0"/>
                  <w:marTop w:val="0"/>
                  <w:marBottom w:val="0"/>
                  <w:divBdr>
                    <w:top w:val="none" w:sz="0" w:space="0" w:color="auto"/>
                    <w:left w:val="none" w:sz="0" w:space="0" w:color="auto"/>
                    <w:bottom w:val="none" w:sz="0" w:space="0" w:color="auto"/>
                    <w:right w:val="none" w:sz="0" w:space="0" w:color="auto"/>
                  </w:divBdr>
                </w:div>
                <w:div w:id="298151278">
                  <w:marLeft w:val="0"/>
                  <w:marRight w:val="0"/>
                  <w:marTop w:val="0"/>
                  <w:marBottom w:val="0"/>
                  <w:divBdr>
                    <w:top w:val="none" w:sz="0" w:space="0" w:color="auto"/>
                    <w:left w:val="none" w:sz="0" w:space="0" w:color="auto"/>
                    <w:bottom w:val="none" w:sz="0" w:space="0" w:color="auto"/>
                    <w:right w:val="none" w:sz="0" w:space="0" w:color="auto"/>
                  </w:divBdr>
                </w:div>
                <w:div w:id="300230183">
                  <w:marLeft w:val="0"/>
                  <w:marRight w:val="0"/>
                  <w:marTop w:val="0"/>
                  <w:marBottom w:val="0"/>
                  <w:divBdr>
                    <w:top w:val="none" w:sz="0" w:space="0" w:color="auto"/>
                    <w:left w:val="none" w:sz="0" w:space="0" w:color="auto"/>
                    <w:bottom w:val="none" w:sz="0" w:space="0" w:color="auto"/>
                    <w:right w:val="none" w:sz="0" w:space="0" w:color="auto"/>
                  </w:divBdr>
                </w:div>
                <w:div w:id="316499536">
                  <w:marLeft w:val="0"/>
                  <w:marRight w:val="0"/>
                  <w:marTop w:val="0"/>
                  <w:marBottom w:val="0"/>
                  <w:divBdr>
                    <w:top w:val="none" w:sz="0" w:space="0" w:color="auto"/>
                    <w:left w:val="none" w:sz="0" w:space="0" w:color="auto"/>
                    <w:bottom w:val="none" w:sz="0" w:space="0" w:color="auto"/>
                    <w:right w:val="none" w:sz="0" w:space="0" w:color="auto"/>
                  </w:divBdr>
                </w:div>
                <w:div w:id="318194424">
                  <w:marLeft w:val="0"/>
                  <w:marRight w:val="0"/>
                  <w:marTop w:val="0"/>
                  <w:marBottom w:val="0"/>
                  <w:divBdr>
                    <w:top w:val="none" w:sz="0" w:space="0" w:color="auto"/>
                    <w:left w:val="none" w:sz="0" w:space="0" w:color="auto"/>
                    <w:bottom w:val="none" w:sz="0" w:space="0" w:color="auto"/>
                    <w:right w:val="none" w:sz="0" w:space="0" w:color="auto"/>
                  </w:divBdr>
                </w:div>
                <w:div w:id="322973686">
                  <w:marLeft w:val="0"/>
                  <w:marRight w:val="0"/>
                  <w:marTop w:val="0"/>
                  <w:marBottom w:val="0"/>
                  <w:divBdr>
                    <w:top w:val="none" w:sz="0" w:space="0" w:color="auto"/>
                    <w:left w:val="none" w:sz="0" w:space="0" w:color="auto"/>
                    <w:bottom w:val="none" w:sz="0" w:space="0" w:color="auto"/>
                    <w:right w:val="none" w:sz="0" w:space="0" w:color="auto"/>
                  </w:divBdr>
                </w:div>
                <w:div w:id="333337588">
                  <w:marLeft w:val="0"/>
                  <w:marRight w:val="0"/>
                  <w:marTop w:val="0"/>
                  <w:marBottom w:val="0"/>
                  <w:divBdr>
                    <w:top w:val="none" w:sz="0" w:space="0" w:color="auto"/>
                    <w:left w:val="none" w:sz="0" w:space="0" w:color="auto"/>
                    <w:bottom w:val="none" w:sz="0" w:space="0" w:color="auto"/>
                    <w:right w:val="none" w:sz="0" w:space="0" w:color="auto"/>
                  </w:divBdr>
                </w:div>
                <w:div w:id="341323195">
                  <w:marLeft w:val="0"/>
                  <w:marRight w:val="0"/>
                  <w:marTop w:val="0"/>
                  <w:marBottom w:val="0"/>
                  <w:divBdr>
                    <w:top w:val="none" w:sz="0" w:space="0" w:color="auto"/>
                    <w:left w:val="none" w:sz="0" w:space="0" w:color="auto"/>
                    <w:bottom w:val="none" w:sz="0" w:space="0" w:color="auto"/>
                    <w:right w:val="none" w:sz="0" w:space="0" w:color="auto"/>
                  </w:divBdr>
                </w:div>
                <w:div w:id="341932453">
                  <w:marLeft w:val="0"/>
                  <w:marRight w:val="0"/>
                  <w:marTop w:val="0"/>
                  <w:marBottom w:val="0"/>
                  <w:divBdr>
                    <w:top w:val="none" w:sz="0" w:space="0" w:color="auto"/>
                    <w:left w:val="none" w:sz="0" w:space="0" w:color="auto"/>
                    <w:bottom w:val="none" w:sz="0" w:space="0" w:color="auto"/>
                    <w:right w:val="none" w:sz="0" w:space="0" w:color="auto"/>
                  </w:divBdr>
                </w:div>
                <w:div w:id="349844358">
                  <w:marLeft w:val="0"/>
                  <w:marRight w:val="0"/>
                  <w:marTop w:val="0"/>
                  <w:marBottom w:val="0"/>
                  <w:divBdr>
                    <w:top w:val="none" w:sz="0" w:space="0" w:color="auto"/>
                    <w:left w:val="none" w:sz="0" w:space="0" w:color="auto"/>
                    <w:bottom w:val="none" w:sz="0" w:space="0" w:color="auto"/>
                    <w:right w:val="none" w:sz="0" w:space="0" w:color="auto"/>
                  </w:divBdr>
                </w:div>
                <w:div w:id="361320389">
                  <w:marLeft w:val="0"/>
                  <w:marRight w:val="0"/>
                  <w:marTop w:val="0"/>
                  <w:marBottom w:val="0"/>
                  <w:divBdr>
                    <w:top w:val="none" w:sz="0" w:space="0" w:color="auto"/>
                    <w:left w:val="none" w:sz="0" w:space="0" w:color="auto"/>
                    <w:bottom w:val="none" w:sz="0" w:space="0" w:color="auto"/>
                    <w:right w:val="none" w:sz="0" w:space="0" w:color="auto"/>
                  </w:divBdr>
                </w:div>
                <w:div w:id="363795671">
                  <w:marLeft w:val="0"/>
                  <w:marRight w:val="0"/>
                  <w:marTop w:val="0"/>
                  <w:marBottom w:val="0"/>
                  <w:divBdr>
                    <w:top w:val="none" w:sz="0" w:space="0" w:color="auto"/>
                    <w:left w:val="none" w:sz="0" w:space="0" w:color="auto"/>
                    <w:bottom w:val="none" w:sz="0" w:space="0" w:color="auto"/>
                    <w:right w:val="none" w:sz="0" w:space="0" w:color="auto"/>
                  </w:divBdr>
                </w:div>
                <w:div w:id="363942190">
                  <w:marLeft w:val="0"/>
                  <w:marRight w:val="0"/>
                  <w:marTop w:val="0"/>
                  <w:marBottom w:val="0"/>
                  <w:divBdr>
                    <w:top w:val="none" w:sz="0" w:space="0" w:color="auto"/>
                    <w:left w:val="none" w:sz="0" w:space="0" w:color="auto"/>
                    <w:bottom w:val="none" w:sz="0" w:space="0" w:color="auto"/>
                    <w:right w:val="none" w:sz="0" w:space="0" w:color="auto"/>
                  </w:divBdr>
                </w:div>
                <w:div w:id="372578208">
                  <w:marLeft w:val="0"/>
                  <w:marRight w:val="0"/>
                  <w:marTop w:val="0"/>
                  <w:marBottom w:val="0"/>
                  <w:divBdr>
                    <w:top w:val="none" w:sz="0" w:space="0" w:color="auto"/>
                    <w:left w:val="none" w:sz="0" w:space="0" w:color="auto"/>
                    <w:bottom w:val="none" w:sz="0" w:space="0" w:color="auto"/>
                    <w:right w:val="none" w:sz="0" w:space="0" w:color="auto"/>
                  </w:divBdr>
                </w:div>
                <w:div w:id="388774454">
                  <w:marLeft w:val="0"/>
                  <w:marRight w:val="0"/>
                  <w:marTop w:val="0"/>
                  <w:marBottom w:val="0"/>
                  <w:divBdr>
                    <w:top w:val="none" w:sz="0" w:space="0" w:color="auto"/>
                    <w:left w:val="none" w:sz="0" w:space="0" w:color="auto"/>
                    <w:bottom w:val="none" w:sz="0" w:space="0" w:color="auto"/>
                    <w:right w:val="none" w:sz="0" w:space="0" w:color="auto"/>
                  </w:divBdr>
                </w:div>
                <w:div w:id="390006597">
                  <w:marLeft w:val="0"/>
                  <w:marRight w:val="0"/>
                  <w:marTop w:val="0"/>
                  <w:marBottom w:val="0"/>
                  <w:divBdr>
                    <w:top w:val="none" w:sz="0" w:space="0" w:color="auto"/>
                    <w:left w:val="none" w:sz="0" w:space="0" w:color="auto"/>
                    <w:bottom w:val="none" w:sz="0" w:space="0" w:color="auto"/>
                    <w:right w:val="none" w:sz="0" w:space="0" w:color="auto"/>
                  </w:divBdr>
                </w:div>
                <w:div w:id="395476203">
                  <w:marLeft w:val="0"/>
                  <w:marRight w:val="0"/>
                  <w:marTop w:val="0"/>
                  <w:marBottom w:val="0"/>
                  <w:divBdr>
                    <w:top w:val="none" w:sz="0" w:space="0" w:color="auto"/>
                    <w:left w:val="none" w:sz="0" w:space="0" w:color="auto"/>
                    <w:bottom w:val="none" w:sz="0" w:space="0" w:color="auto"/>
                    <w:right w:val="none" w:sz="0" w:space="0" w:color="auto"/>
                  </w:divBdr>
                </w:div>
                <w:div w:id="404301325">
                  <w:marLeft w:val="0"/>
                  <w:marRight w:val="0"/>
                  <w:marTop w:val="0"/>
                  <w:marBottom w:val="0"/>
                  <w:divBdr>
                    <w:top w:val="none" w:sz="0" w:space="0" w:color="auto"/>
                    <w:left w:val="none" w:sz="0" w:space="0" w:color="auto"/>
                    <w:bottom w:val="none" w:sz="0" w:space="0" w:color="auto"/>
                    <w:right w:val="none" w:sz="0" w:space="0" w:color="auto"/>
                  </w:divBdr>
                </w:div>
                <w:div w:id="407700851">
                  <w:marLeft w:val="0"/>
                  <w:marRight w:val="0"/>
                  <w:marTop w:val="0"/>
                  <w:marBottom w:val="0"/>
                  <w:divBdr>
                    <w:top w:val="none" w:sz="0" w:space="0" w:color="auto"/>
                    <w:left w:val="none" w:sz="0" w:space="0" w:color="auto"/>
                    <w:bottom w:val="none" w:sz="0" w:space="0" w:color="auto"/>
                    <w:right w:val="none" w:sz="0" w:space="0" w:color="auto"/>
                  </w:divBdr>
                </w:div>
                <w:div w:id="415521836">
                  <w:marLeft w:val="0"/>
                  <w:marRight w:val="0"/>
                  <w:marTop w:val="0"/>
                  <w:marBottom w:val="0"/>
                  <w:divBdr>
                    <w:top w:val="none" w:sz="0" w:space="0" w:color="auto"/>
                    <w:left w:val="none" w:sz="0" w:space="0" w:color="auto"/>
                    <w:bottom w:val="none" w:sz="0" w:space="0" w:color="auto"/>
                    <w:right w:val="none" w:sz="0" w:space="0" w:color="auto"/>
                  </w:divBdr>
                </w:div>
                <w:div w:id="437145340">
                  <w:marLeft w:val="0"/>
                  <w:marRight w:val="0"/>
                  <w:marTop w:val="0"/>
                  <w:marBottom w:val="0"/>
                  <w:divBdr>
                    <w:top w:val="none" w:sz="0" w:space="0" w:color="auto"/>
                    <w:left w:val="none" w:sz="0" w:space="0" w:color="auto"/>
                    <w:bottom w:val="none" w:sz="0" w:space="0" w:color="auto"/>
                    <w:right w:val="none" w:sz="0" w:space="0" w:color="auto"/>
                  </w:divBdr>
                </w:div>
                <w:div w:id="440538458">
                  <w:marLeft w:val="0"/>
                  <w:marRight w:val="0"/>
                  <w:marTop w:val="0"/>
                  <w:marBottom w:val="0"/>
                  <w:divBdr>
                    <w:top w:val="none" w:sz="0" w:space="0" w:color="auto"/>
                    <w:left w:val="none" w:sz="0" w:space="0" w:color="auto"/>
                    <w:bottom w:val="none" w:sz="0" w:space="0" w:color="auto"/>
                    <w:right w:val="none" w:sz="0" w:space="0" w:color="auto"/>
                  </w:divBdr>
                </w:div>
                <w:div w:id="451023180">
                  <w:marLeft w:val="0"/>
                  <w:marRight w:val="0"/>
                  <w:marTop w:val="0"/>
                  <w:marBottom w:val="0"/>
                  <w:divBdr>
                    <w:top w:val="none" w:sz="0" w:space="0" w:color="auto"/>
                    <w:left w:val="none" w:sz="0" w:space="0" w:color="auto"/>
                    <w:bottom w:val="none" w:sz="0" w:space="0" w:color="auto"/>
                    <w:right w:val="none" w:sz="0" w:space="0" w:color="auto"/>
                  </w:divBdr>
                </w:div>
                <w:div w:id="467433966">
                  <w:marLeft w:val="0"/>
                  <w:marRight w:val="0"/>
                  <w:marTop w:val="0"/>
                  <w:marBottom w:val="0"/>
                  <w:divBdr>
                    <w:top w:val="none" w:sz="0" w:space="0" w:color="auto"/>
                    <w:left w:val="none" w:sz="0" w:space="0" w:color="auto"/>
                    <w:bottom w:val="none" w:sz="0" w:space="0" w:color="auto"/>
                    <w:right w:val="none" w:sz="0" w:space="0" w:color="auto"/>
                  </w:divBdr>
                </w:div>
                <w:div w:id="469515421">
                  <w:marLeft w:val="0"/>
                  <w:marRight w:val="0"/>
                  <w:marTop w:val="0"/>
                  <w:marBottom w:val="0"/>
                  <w:divBdr>
                    <w:top w:val="none" w:sz="0" w:space="0" w:color="auto"/>
                    <w:left w:val="none" w:sz="0" w:space="0" w:color="auto"/>
                    <w:bottom w:val="none" w:sz="0" w:space="0" w:color="auto"/>
                    <w:right w:val="none" w:sz="0" w:space="0" w:color="auto"/>
                  </w:divBdr>
                </w:div>
                <w:div w:id="471870803">
                  <w:marLeft w:val="0"/>
                  <w:marRight w:val="0"/>
                  <w:marTop w:val="0"/>
                  <w:marBottom w:val="0"/>
                  <w:divBdr>
                    <w:top w:val="none" w:sz="0" w:space="0" w:color="auto"/>
                    <w:left w:val="none" w:sz="0" w:space="0" w:color="auto"/>
                    <w:bottom w:val="none" w:sz="0" w:space="0" w:color="auto"/>
                    <w:right w:val="none" w:sz="0" w:space="0" w:color="auto"/>
                  </w:divBdr>
                </w:div>
                <w:div w:id="472144465">
                  <w:marLeft w:val="0"/>
                  <w:marRight w:val="0"/>
                  <w:marTop w:val="0"/>
                  <w:marBottom w:val="0"/>
                  <w:divBdr>
                    <w:top w:val="none" w:sz="0" w:space="0" w:color="auto"/>
                    <w:left w:val="none" w:sz="0" w:space="0" w:color="auto"/>
                    <w:bottom w:val="none" w:sz="0" w:space="0" w:color="auto"/>
                    <w:right w:val="none" w:sz="0" w:space="0" w:color="auto"/>
                  </w:divBdr>
                </w:div>
                <w:div w:id="473646761">
                  <w:marLeft w:val="0"/>
                  <w:marRight w:val="0"/>
                  <w:marTop w:val="0"/>
                  <w:marBottom w:val="0"/>
                  <w:divBdr>
                    <w:top w:val="none" w:sz="0" w:space="0" w:color="auto"/>
                    <w:left w:val="none" w:sz="0" w:space="0" w:color="auto"/>
                    <w:bottom w:val="none" w:sz="0" w:space="0" w:color="auto"/>
                    <w:right w:val="none" w:sz="0" w:space="0" w:color="auto"/>
                  </w:divBdr>
                </w:div>
                <w:div w:id="493764546">
                  <w:marLeft w:val="0"/>
                  <w:marRight w:val="0"/>
                  <w:marTop w:val="0"/>
                  <w:marBottom w:val="0"/>
                  <w:divBdr>
                    <w:top w:val="none" w:sz="0" w:space="0" w:color="auto"/>
                    <w:left w:val="none" w:sz="0" w:space="0" w:color="auto"/>
                    <w:bottom w:val="none" w:sz="0" w:space="0" w:color="auto"/>
                    <w:right w:val="none" w:sz="0" w:space="0" w:color="auto"/>
                  </w:divBdr>
                </w:div>
                <w:div w:id="494421067">
                  <w:marLeft w:val="0"/>
                  <w:marRight w:val="0"/>
                  <w:marTop w:val="0"/>
                  <w:marBottom w:val="0"/>
                  <w:divBdr>
                    <w:top w:val="none" w:sz="0" w:space="0" w:color="auto"/>
                    <w:left w:val="none" w:sz="0" w:space="0" w:color="auto"/>
                    <w:bottom w:val="none" w:sz="0" w:space="0" w:color="auto"/>
                    <w:right w:val="none" w:sz="0" w:space="0" w:color="auto"/>
                  </w:divBdr>
                </w:div>
                <w:div w:id="517619712">
                  <w:marLeft w:val="0"/>
                  <w:marRight w:val="0"/>
                  <w:marTop w:val="0"/>
                  <w:marBottom w:val="0"/>
                  <w:divBdr>
                    <w:top w:val="none" w:sz="0" w:space="0" w:color="auto"/>
                    <w:left w:val="none" w:sz="0" w:space="0" w:color="auto"/>
                    <w:bottom w:val="none" w:sz="0" w:space="0" w:color="auto"/>
                    <w:right w:val="none" w:sz="0" w:space="0" w:color="auto"/>
                  </w:divBdr>
                </w:div>
                <w:div w:id="531579555">
                  <w:marLeft w:val="0"/>
                  <w:marRight w:val="0"/>
                  <w:marTop w:val="0"/>
                  <w:marBottom w:val="0"/>
                  <w:divBdr>
                    <w:top w:val="none" w:sz="0" w:space="0" w:color="auto"/>
                    <w:left w:val="none" w:sz="0" w:space="0" w:color="auto"/>
                    <w:bottom w:val="none" w:sz="0" w:space="0" w:color="auto"/>
                    <w:right w:val="none" w:sz="0" w:space="0" w:color="auto"/>
                  </w:divBdr>
                </w:div>
                <w:div w:id="532158174">
                  <w:marLeft w:val="0"/>
                  <w:marRight w:val="0"/>
                  <w:marTop w:val="0"/>
                  <w:marBottom w:val="0"/>
                  <w:divBdr>
                    <w:top w:val="none" w:sz="0" w:space="0" w:color="auto"/>
                    <w:left w:val="none" w:sz="0" w:space="0" w:color="auto"/>
                    <w:bottom w:val="none" w:sz="0" w:space="0" w:color="auto"/>
                    <w:right w:val="none" w:sz="0" w:space="0" w:color="auto"/>
                  </w:divBdr>
                </w:div>
                <w:div w:id="533155912">
                  <w:marLeft w:val="0"/>
                  <w:marRight w:val="0"/>
                  <w:marTop w:val="0"/>
                  <w:marBottom w:val="0"/>
                  <w:divBdr>
                    <w:top w:val="none" w:sz="0" w:space="0" w:color="auto"/>
                    <w:left w:val="none" w:sz="0" w:space="0" w:color="auto"/>
                    <w:bottom w:val="none" w:sz="0" w:space="0" w:color="auto"/>
                    <w:right w:val="none" w:sz="0" w:space="0" w:color="auto"/>
                  </w:divBdr>
                </w:div>
                <w:div w:id="537014846">
                  <w:marLeft w:val="0"/>
                  <w:marRight w:val="0"/>
                  <w:marTop w:val="0"/>
                  <w:marBottom w:val="0"/>
                  <w:divBdr>
                    <w:top w:val="none" w:sz="0" w:space="0" w:color="auto"/>
                    <w:left w:val="none" w:sz="0" w:space="0" w:color="auto"/>
                    <w:bottom w:val="none" w:sz="0" w:space="0" w:color="auto"/>
                    <w:right w:val="none" w:sz="0" w:space="0" w:color="auto"/>
                  </w:divBdr>
                </w:div>
                <w:div w:id="547257541">
                  <w:marLeft w:val="0"/>
                  <w:marRight w:val="0"/>
                  <w:marTop w:val="0"/>
                  <w:marBottom w:val="0"/>
                  <w:divBdr>
                    <w:top w:val="none" w:sz="0" w:space="0" w:color="auto"/>
                    <w:left w:val="none" w:sz="0" w:space="0" w:color="auto"/>
                    <w:bottom w:val="none" w:sz="0" w:space="0" w:color="auto"/>
                    <w:right w:val="none" w:sz="0" w:space="0" w:color="auto"/>
                  </w:divBdr>
                </w:div>
                <w:div w:id="547491518">
                  <w:marLeft w:val="0"/>
                  <w:marRight w:val="0"/>
                  <w:marTop w:val="0"/>
                  <w:marBottom w:val="0"/>
                  <w:divBdr>
                    <w:top w:val="none" w:sz="0" w:space="0" w:color="auto"/>
                    <w:left w:val="none" w:sz="0" w:space="0" w:color="auto"/>
                    <w:bottom w:val="none" w:sz="0" w:space="0" w:color="auto"/>
                    <w:right w:val="none" w:sz="0" w:space="0" w:color="auto"/>
                  </w:divBdr>
                </w:div>
                <w:div w:id="555436377">
                  <w:marLeft w:val="0"/>
                  <w:marRight w:val="0"/>
                  <w:marTop w:val="0"/>
                  <w:marBottom w:val="0"/>
                  <w:divBdr>
                    <w:top w:val="none" w:sz="0" w:space="0" w:color="auto"/>
                    <w:left w:val="none" w:sz="0" w:space="0" w:color="auto"/>
                    <w:bottom w:val="none" w:sz="0" w:space="0" w:color="auto"/>
                    <w:right w:val="none" w:sz="0" w:space="0" w:color="auto"/>
                  </w:divBdr>
                </w:div>
                <w:div w:id="558899042">
                  <w:marLeft w:val="0"/>
                  <w:marRight w:val="0"/>
                  <w:marTop w:val="0"/>
                  <w:marBottom w:val="0"/>
                  <w:divBdr>
                    <w:top w:val="none" w:sz="0" w:space="0" w:color="auto"/>
                    <w:left w:val="none" w:sz="0" w:space="0" w:color="auto"/>
                    <w:bottom w:val="none" w:sz="0" w:space="0" w:color="auto"/>
                    <w:right w:val="none" w:sz="0" w:space="0" w:color="auto"/>
                  </w:divBdr>
                </w:div>
                <w:div w:id="581960576">
                  <w:marLeft w:val="0"/>
                  <w:marRight w:val="0"/>
                  <w:marTop w:val="0"/>
                  <w:marBottom w:val="0"/>
                  <w:divBdr>
                    <w:top w:val="none" w:sz="0" w:space="0" w:color="auto"/>
                    <w:left w:val="none" w:sz="0" w:space="0" w:color="auto"/>
                    <w:bottom w:val="none" w:sz="0" w:space="0" w:color="auto"/>
                    <w:right w:val="none" w:sz="0" w:space="0" w:color="auto"/>
                  </w:divBdr>
                </w:div>
                <w:div w:id="597298290">
                  <w:marLeft w:val="0"/>
                  <w:marRight w:val="0"/>
                  <w:marTop w:val="0"/>
                  <w:marBottom w:val="0"/>
                  <w:divBdr>
                    <w:top w:val="none" w:sz="0" w:space="0" w:color="auto"/>
                    <w:left w:val="none" w:sz="0" w:space="0" w:color="auto"/>
                    <w:bottom w:val="none" w:sz="0" w:space="0" w:color="auto"/>
                    <w:right w:val="none" w:sz="0" w:space="0" w:color="auto"/>
                  </w:divBdr>
                </w:div>
                <w:div w:id="603537962">
                  <w:marLeft w:val="0"/>
                  <w:marRight w:val="0"/>
                  <w:marTop w:val="0"/>
                  <w:marBottom w:val="0"/>
                  <w:divBdr>
                    <w:top w:val="none" w:sz="0" w:space="0" w:color="auto"/>
                    <w:left w:val="none" w:sz="0" w:space="0" w:color="auto"/>
                    <w:bottom w:val="none" w:sz="0" w:space="0" w:color="auto"/>
                    <w:right w:val="none" w:sz="0" w:space="0" w:color="auto"/>
                  </w:divBdr>
                </w:div>
                <w:div w:id="608006745">
                  <w:marLeft w:val="0"/>
                  <w:marRight w:val="0"/>
                  <w:marTop w:val="0"/>
                  <w:marBottom w:val="0"/>
                  <w:divBdr>
                    <w:top w:val="none" w:sz="0" w:space="0" w:color="auto"/>
                    <w:left w:val="none" w:sz="0" w:space="0" w:color="auto"/>
                    <w:bottom w:val="none" w:sz="0" w:space="0" w:color="auto"/>
                    <w:right w:val="none" w:sz="0" w:space="0" w:color="auto"/>
                  </w:divBdr>
                </w:div>
                <w:div w:id="614823027">
                  <w:marLeft w:val="0"/>
                  <w:marRight w:val="0"/>
                  <w:marTop w:val="0"/>
                  <w:marBottom w:val="0"/>
                  <w:divBdr>
                    <w:top w:val="none" w:sz="0" w:space="0" w:color="auto"/>
                    <w:left w:val="none" w:sz="0" w:space="0" w:color="auto"/>
                    <w:bottom w:val="none" w:sz="0" w:space="0" w:color="auto"/>
                    <w:right w:val="none" w:sz="0" w:space="0" w:color="auto"/>
                  </w:divBdr>
                </w:div>
                <w:div w:id="630482939">
                  <w:marLeft w:val="0"/>
                  <w:marRight w:val="0"/>
                  <w:marTop w:val="0"/>
                  <w:marBottom w:val="0"/>
                  <w:divBdr>
                    <w:top w:val="none" w:sz="0" w:space="0" w:color="auto"/>
                    <w:left w:val="none" w:sz="0" w:space="0" w:color="auto"/>
                    <w:bottom w:val="none" w:sz="0" w:space="0" w:color="auto"/>
                    <w:right w:val="none" w:sz="0" w:space="0" w:color="auto"/>
                  </w:divBdr>
                </w:div>
                <w:div w:id="642077382">
                  <w:marLeft w:val="0"/>
                  <w:marRight w:val="0"/>
                  <w:marTop w:val="0"/>
                  <w:marBottom w:val="0"/>
                  <w:divBdr>
                    <w:top w:val="none" w:sz="0" w:space="0" w:color="auto"/>
                    <w:left w:val="none" w:sz="0" w:space="0" w:color="auto"/>
                    <w:bottom w:val="none" w:sz="0" w:space="0" w:color="auto"/>
                    <w:right w:val="none" w:sz="0" w:space="0" w:color="auto"/>
                  </w:divBdr>
                </w:div>
                <w:div w:id="644120063">
                  <w:marLeft w:val="0"/>
                  <w:marRight w:val="0"/>
                  <w:marTop w:val="0"/>
                  <w:marBottom w:val="0"/>
                  <w:divBdr>
                    <w:top w:val="none" w:sz="0" w:space="0" w:color="auto"/>
                    <w:left w:val="none" w:sz="0" w:space="0" w:color="auto"/>
                    <w:bottom w:val="none" w:sz="0" w:space="0" w:color="auto"/>
                    <w:right w:val="none" w:sz="0" w:space="0" w:color="auto"/>
                  </w:divBdr>
                </w:div>
                <w:div w:id="646007347">
                  <w:marLeft w:val="0"/>
                  <w:marRight w:val="0"/>
                  <w:marTop w:val="0"/>
                  <w:marBottom w:val="0"/>
                  <w:divBdr>
                    <w:top w:val="none" w:sz="0" w:space="0" w:color="auto"/>
                    <w:left w:val="none" w:sz="0" w:space="0" w:color="auto"/>
                    <w:bottom w:val="none" w:sz="0" w:space="0" w:color="auto"/>
                    <w:right w:val="none" w:sz="0" w:space="0" w:color="auto"/>
                  </w:divBdr>
                </w:div>
                <w:div w:id="651643310">
                  <w:marLeft w:val="0"/>
                  <w:marRight w:val="0"/>
                  <w:marTop w:val="0"/>
                  <w:marBottom w:val="0"/>
                  <w:divBdr>
                    <w:top w:val="none" w:sz="0" w:space="0" w:color="auto"/>
                    <w:left w:val="none" w:sz="0" w:space="0" w:color="auto"/>
                    <w:bottom w:val="none" w:sz="0" w:space="0" w:color="auto"/>
                    <w:right w:val="none" w:sz="0" w:space="0" w:color="auto"/>
                  </w:divBdr>
                </w:div>
                <w:div w:id="669453569">
                  <w:marLeft w:val="0"/>
                  <w:marRight w:val="0"/>
                  <w:marTop w:val="0"/>
                  <w:marBottom w:val="0"/>
                  <w:divBdr>
                    <w:top w:val="none" w:sz="0" w:space="0" w:color="auto"/>
                    <w:left w:val="none" w:sz="0" w:space="0" w:color="auto"/>
                    <w:bottom w:val="none" w:sz="0" w:space="0" w:color="auto"/>
                    <w:right w:val="none" w:sz="0" w:space="0" w:color="auto"/>
                  </w:divBdr>
                </w:div>
                <w:div w:id="681393580">
                  <w:marLeft w:val="0"/>
                  <w:marRight w:val="0"/>
                  <w:marTop w:val="0"/>
                  <w:marBottom w:val="0"/>
                  <w:divBdr>
                    <w:top w:val="none" w:sz="0" w:space="0" w:color="auto"/>
                    <w:left w:val="none" w:sz="0" w:space="0" w:color="auto"/>
                    <w:bottom w:val="none" w:sz="0" w:space="0" w:color="auto"/>
                    <w:right w:val="none" w:sz="0" w:space="0" w:color="auto"/>
                  </w:divBdr>
                </w:div>
                <w:div w:id="681859183">
                  <w:marLeft w:val="0"/>
                  <w:marRight w:val="0"/>
                  <w:marTop w:val="0"/>
                  <w:marBottom w:val="0"/>
                  <w:divBdr>
                    <w:top w:val="none" w:sz="0" w:space="0" w:color="auto"/>
                    <w:left w:val="none" w:sz="0" w:space="0" w:color="auto"/>
                    <w:bottom w:val="none" w:sz="0" w:space="0" w:color="auto"/>
                    <w:right w:val="none" w:sz="0" w:space="0" w:color="auto"/>
                  </w:divBdr>
                </w:div>
                <w:div w:id="684748490">
                  <w:marLeft w:val="0"/>
                  <w:marRight w:val="0"/>
                  <w:marTop w:val="0"/>
                  <w:marBottom w:val="0"/>
                  <w:divBdr>
                    <w:top w:val="none" w:sz="0" w:space="0" w:color="auto"/>
                    <w:left w:val="none" w:sz="0" w:space="0" w:color="auto"/>
                    <w:bottom w:val="none" w:sz="0" w:space="0" w:color="auto"/>
                    <w:right w:val="none" w:sz="0" w:space="0" w:color="auto"/>
                  </w:divBdr>
                </w:div>
                <w:div w:id="691228306">
                  <w:marLeft w:val="0"/>
                  <w:marRight w:val="0"/>
                  <w:marTop w:val="0"/>
                  <w:marBottom w:val="0"/>
                  <w:divBdr>
                    <w:top w:val="none" w:sz="0" w:space="0" w:color="auto"/>
                    <w:left w:val="none" w:sz="0" w:space="0" w:color="auto"/>
                    <w:bottom w:val="none" w:sz="0" w:space="0" w:color="auto"/>
                    <w:right w:val="none" w:sz="0" w:space="0" w:color="auto"/>
                  </w:divBdr>
                </w:div>
                <w:div w:id="708454887">
                  <w:marLeft w:val="0"/>
                  <w:marRight w:val="0"/>
                  <w:marTop w:val="0"/>
                  <w:marBottom w:val="0"/>
                  <w:divBdr>
                    <w:top w:val="none" w:sz="0" w:space="0" w:color="auto"/>
                    <w:left w:val="none" w:sz="0" w:space="0" w:color="auto"/>
                    <w:bottom w:val="none" w:sz="0" w:space="0" w:color="auto"/>
                    <w:right w:val="none" w:sz="0" w:space="0" w:color="auto"/>
                  </w:divBdr>
                </w:div>
                <w:div w:id="709379083">
                  <w:marLeft w:val="0"/>
                  <w:marRight w:val="0"/>
                  <w:marTop w:val="0"/>
                  <w:marBottom w:val="0"/>
                  <w:divBdr>
                    <w:top w:val="none" w:sz="0" w:space="0" w:color="auto"/>
                    <w:left w:val="none" w:sz="0" w:space="0" w:color="auto"/>
                    <w:bottom w:val="none" w:sz="0" w:space="0" w:color="auto"/>
                    <w:right w:val="none" w:sz="0" w:space="0" w:color="auto"/>
                  </w:divBdr>
                </w:div>
                <w:div w:id="710152554">
                  <w:marLeft w:val="0"/>
                  <w:marRight w:val="0"/>
                  <w:marTop w:val="0"/>
                  <w:marBottom w:val="0"/>
                  <w:divBdr>
                    <w:top w:val="none" w:sz="0" w:space="0" w:color="auto"/>
                    <w:left w:val="none" w:sz="0" w:space="0" w:color="auto"/>
                    <w:bottom w:val="none" w:sz="0" w:space="0" w:color="auto"/>
                    <w:right w:val="none" w:sz="0" w:space="0" w:color="auto"/>
                  </w:divBdr>
                </w:div>
                <w:div w:id="728578306">
                  <w:marLeft w:val="0"/>
                  <w:marRight w:val="0"/>
                  <w:marTop w:val="0"/>
                  <w:marBottom w:val="0"/>
                  <w:divBdr>
                    <w:top w:val="none" w:sz="0" w:space="0" w:color="auto"/>
                    <w:left w:val="none" w:sz="0" w:space="0" w:color="auto"/>
                    <w:bottom w:val="none" w:sz="0" w:space="0" w:color="auto"/>
                    <w:right w:val="none" w:sz="0" w:space="0" w:color="auto"/>
                  </w:divBdr>
                </w:div>
                <w:div w:id="731781722">
                  <w:marLeft w:val="0"/>
                  <w:marRight w:val="0"/>
                  <w:marTop w:val="0"/>
                  <w:marBottom w:val="0"/>
                  <w:divBdr>
                    <w:top w:val="none" w:sz="0" w:space="0" w:color="auto"/>
                    <w:left w:val="none" w:sz="0" w:space="0" w:color="auto"/>
                    <w:bottom w:val="none" w:sz="0" w:space="0" w:color="auto"/>
                    <w:right w:val="none" w:sz="0" w:space="0" w:color="auto"/>
                  </w:divBdr>
                </w:div>
                <w:div w:id="733741118">
                  <w:marLeft w:val="0"/>
                  <w:marRight w:val="0"/>
                  <w:marTop w:val="0"/>
                  <w:marBottom w:val="0"/>
                  <w:divBdr>
                    <w:top w:val="none" w:sz="0" w:space="0" w:color="auto"/>
                    <w:left w:val="none" w:sz="0" w:space="0" w:color="auto"/>
                    <w:bottom w:val="none" w:sz="0" w:space="0" w:color="auto"/>
                    <w:right w:val="none" w:sz="0" w:space="0" w:color="auto"/>
                  </w:divBdr>
                </w:div>
                <w:div w:id="759528748">
                  <w:marLeft w:val="0"/>
                  <w:marRight w:val="0"/>
                  <w:marTop w:val="0"/>
                  <w:marBottom w:val="0"/>
                  <w:divBdr>
                    <w:top w:val="none" w:sz="0" w:space="0" w:color="auto"/>
                    <w:left w:val="none" w:sz="0" w:space="0" w:color="auto"/>
                    <w:bottom w:val="none" w:sz="0" w:space="0" w:color="auto"/>
                    <w:right w:val="none" w:sz="0" w:space="0" w:color="auto"/>
                  </w:divBdr>
                </w:div>
                <w:div w:id="762456233">
                  <w:marLeft w:val="0"/>
                  <w:marRight w:val="0"/>
                  <w:marTop w:val="0"/>
                  <w:marBottom w:val="0"/>
                  <w:divBdr>
                    <w:top w:val="none" w:sz="0" w:space="0" w:color="auto"/>
                    <w:left w:val="none" w:sz="0" w:space="0" w:color="auto"/>
                    <w:bottom w:val="none" w:sz="0" w:space="0" w:color="auto"/>
                    <w:right w:val="none" w:sz="0" w:space="0" w:color="auto"/>
                  </w:divBdr>
                </w:div>
                <w:div w:id="763234712">
                  <w:marLeft w:val="0"/>
                  <w:marRight w:val="0"/>
                  <w:marTop w:val="0"/>
                  <w:marBottom w:val="0"/>
                  <w:divBdr>
                    <w:top w:val="none" w:sz="0" w:space="0" w:color="auto"/>
                    <w:left w:val="none" w:sz="0" w:space="0" w:color="auto"/>
                    <w:bottom w:val="none" w:sz="0" w:space="0" w:color="auto"/>
                    <w:right w:val="none" w:sz="0" w:space="0" w:color="auto"/>
                  </w:divBdr>
                </w:div>
                <w:div w:id="764036713">
                  <w:marLeft w:val="0"/>
                  <w:marRight w:val="0"/>
                  <w:marTop w:val="0"/>
                  <w:marBottom w:val="0"/>
                  <w:divBdr>
                    <w:top w:val="none" w:sz="0" w:space="0" w:color="auto"/>
                    <w:left w:val="none" w:sz="0" w:space="0" w:color="auto"/>
                    <w:bottom w:val="none" w:sz="0" w:space="0" w:color="auto"/>
                    <w:right w:val="none" w:sz="0" w:space="0" w:color="auto"/>
                  </w:divBdr>
                </w:div>
                <w:div w:id="764956409">
                  <w:marLeft w:val="0"/>
                  <w:marRight w:val="0"/>
                  <w:marTop w:val="0"/>
                  <w:marBottom w:val="0"/>
                  <w:divBdr>
                    <w:top w:val="none" w:sz="0" w:space="0" w:color="auto"/>
                    <w:left w:val="none" w:sz="0" w:space="0" w:color="auto"/>
                    <w:bottom w:val="none" w:sz="0" w:space="0" w:color="auto"/>
                    <w:right w:val="none" w:sz="0" w:space="0" w:color="auto"/>
                  </w:divBdr>
                </w:div>
                <w:div w:id="770247341">
                  <w:marLeft w:val="0"/>
                  <w:marRight w:val="0"/>
                  <w:marTop w:val="0"/>
                  <w:marBottom w:val="0"/>
                  <w:divBdr>
                    <w:top w:val="none" w:sz="0" w:space="0" w:color="auto"/>
                    <w:left w:val="none" w:sz="0" w:space="0" w:color="auto"/>
                    <w:bottom w:val="none" w:sz="0" w:space="0" w:color="auto"/>
                    <w:right w:val="none" w:sz="0" w:space="0" w:color="auto"/>
                  </w:divBdr>
                </w:div>
                <w:div w:id="771322491">
                  <w:marLeft w:val="0"/>
                  <w:marRight w:val="0"/>
                  <w:marTop w:val="0"/>
                  <w:marBottom w:val="0"/>
                  <w:divBdr>
                    <w:top w:val="none" w:sz="0" w:space="0" w:color="auto"/>
                    <w:left w:val="none" w:sz="0" w:space="0" w:color="auto"/>
                    <w:bottom w:val="none" w:sz="0" w:space="0" w:color="auto"/>
                    <w:right w:val="none" w:sz="0" w:space="0" w:color="auto"/>
                  </w:divBdr>
                </w:div>
                <w:div w:id="781655759">
                  <w:marLeft w:val="0"/>
                  <w:marRight w:val="0"/>
                  <w:marTop w:val="0"/>
                  <w:marBottom w:val="0"/>
                  <w:divBdr>
                    <w:top w:val="none" w:sz="0" w:space="0" w:color="auto"/>
                    <w:left w:val="none" w:sz="0" w:space="0" w:color="auto"/>
                    <w:bottom w:val="none" w:sz="0" w:space="0" w:color="auto"/>
                    <w:right w:val="none" w:sz="0" w:space="0" w:color="auto"/>
                  </w:divBdr>
                </w:div>
                <w:div w:id="782580499">
                  <w:marLeft w:val="0"/>
                  <w:marRight w:val="0"/>
                  <w:marTop w:val="0"/>
                  <w:marBottom w:val="0"/>
                  <w:divBdr>
                    <w:top w:val="none" w:sz="0" w:space="0" w:color="auto"/>
                    <w:left w:val="none" w:sz="0" w:space="0" w:color="auto"/>
                    <w:bottom w:val="none" w:sz="0" w:space="0" w:color="auto"/>
                    <w:right w:val="none" w:sz="0" w:space="0" w:color="auto"/>
                  </w:divBdr>
                </w:div>
                <w:div w:id="794182423">
                  <w:marLeft w:val="0"/>
                  <w:marRight w:val="0"/>
                  <w:marTop w:val="0"/>
                  <w:marBottom w:val="0"/>
                  <w:divBdr>
                    <w:top w:val="none" w:sz="0" w:space="0" w:color="auto"/>
                    <w:left w:val="none" w:sz="0" w:space="0" w:color="auto"/>
                    <w:bottom w:val="none" w:sz="0" w:space="0" w:color="auto"/>
                    <w:right w:val="none" w:sz="0" w:space="0" w:color="auto"/>
                  </w:divBdr>
                </w:div>
                <w:div w:id="801003212">
                  <w:marLeft w:val="0"/>
                  <w:marRight w:val="0"/>
                  <w:marTop w:val="0"/>
                  <w:marBottom w:val="0"/>
                  <w:divBdr>
                    <w:top w:val="none" w:sz="0" w:space="0" w:color="auto"/>
                    <w:left w:val="none" w:sz="0" w:space="0" w:color="auto"/>
                    <w:bottom w:val="none" w:sz="0" w:space="0" w:color="auto"/>
                    <w:right w:val="none" w:sz="0" w:space="0" w:color="auto"/>
                  </w:divBdr>
                </w:div>
                <w:div w:id="812529670">
                  <w:marLeft w:val="0"/>
                  <w:marRight w:val="0"/>
                  <w:marTop w:val="0"/>
                  <w:marBottom w:val="0"/>
                  <w:divBdr>
                    <w:top w:val="none" w:sz="0" w:space="0" w:color="auto"/>
                    <w:left w:val="none" w:sz="0" w:space="0" w:color="auto"/>
                    <w:bottom w:val="none" w:sz="0" w:space="0" w:color="auto"/>
                    <w:right w:val="none" w:sz="0" w:space="0" w:color="auto"/>
                  </w:divBdr>
                </w:div>
                <w:div w:id="822813555">
                  <w:marLeft w:val="0"/>
                  <w:marRight w:val="0"/>
                  <w:marTop w:val="0"/>
                  <w:marBottom w:val="0"/>
                  <w:divBdr>
                    <w:top w:val="none" w:sz="0" w:space="0" w:color="auto"/>
                    <w:left w:val="none" w:sz="0" w:space="0" w:color="auto"/>
                    <w:bottom w:val="none" w:sz="0" w:space="0" w:color="auto"/>
                    <w:right w:val="none" w:sz="0" w:space="0" w:color="auto"/>
                  </w:divBdr>
                </w:div>
                <w:div w:id="824010552">
                  <w:marLeft w:val="0"/>
                  <w:marRight w:val="0"/>
                  <w:marTop w:val="0"/>
                  <w:marBottom w:val="0"/>
                  <w:divBdr>
                    <w:top w:val="none" w:sz="0" w:space="0" w:color="auto"/>
                    <w:left w:val="none" w:sz="0" w:space="0" w:color="auto"/>
                    <w:bottom w:val="none" w:sz="0" w:space="0" w:color="auto"/>
                    <w:right w:val="none" w:sz="0" w:space="0" w:color="auto"/>
                  </w:divBdr>
                </w:div>
                <w:div w:id="824592059">
                  <w:marLeft w:val="0"/>
                  <w:marRight w:val="0"/>
                  <w:marTop w:val="0"/>
                  <w:marBottom w:val="0"/>
                  <w:divBdr>
                    <w:top w:val="none" w:sz="0" w:space="0" w:color="auto"/>
                    <w:left w:val="none" w:sz="0" w:space="0" w:color="auto"/>
                    <w:bottom w:val="none" w:sz="0" w:space="0" w:color="auto"/>
                    <w:right w:val="none" w:sz="0" w:space="0" w:color="auto"/>
                  </w:divBdr>
                </w:div>
                <w:div w:id="848369427">
                  <w:marLeft w:val="0"/>
                  <w:marRight w:val="0"/>
                  <w:marTop w:val="0"/>
                  <w:marBottom w:val="0"/>
                  <w:divBdr>
                    <w:top w:val="none" w:sz="0" w:space="0" w:color="auto"/>
                    <w:left w:val="none" w:sz="0" w:space="0" w:color="auto"/>
                    <w:bottom w:val="none" w:sz="0" w:space="0" w:color="auto"/>
                    <w:right w:val="none" w:sz="0" w:space="0" w:color="auto"/>
                  </w:divBdr>
                </w:div>
                <w:div w:id="848836130">
                  <w:marLeft w:val="0"/>
                  <w:marRight w:val="0"/>
                  <w:marTop w:val="0"/>
                  <w:marBottom w:val="0"/>
                  <w:divBdr>
                    <w:top w:val="none" w:sz="0" w:space="0" w:color="auto"/>
                    <w:left w:val="none" w:sz="0" w:space="0" w:color="auto"/>
                    <w:bottom w:val="none" w:sz="0" w:space="0" w:color="auto"/>
                    <w:right w:val="none" w:sz="0" w:space="0" w:color="auto"/>
                  </w:divBdr>
                </w:div>
                <w:div w:id="851380813">
                  <w:marLeft w:val="0"/>
                  <w:marRight w:val="0"/>
                  <w:marTop w:val="0"/>
                  <w:marBottom w:val="0"/>
                  <w:divBdr>
                    <w:top w:val="none" w:sz="0" w:space="0" w:color="auto"/>
                    <w:left w:val="none" w:sz="0" w:space="0" w:color="auto"/>
                    <w:bottom w:val="none" w:sz="0" w:space="0" w:color="auto"/>
                    <w:right w:val="none" w:sz="0" w:space="0" w:color="auto"/>
                  </w:divBdr>
                </w:div>
                <w:div w:id="882450971">
                  <w:marLeft w:val="0"/>
                  <w:marRight w:val="0"/>
                  <w:marTop w:val="0"/>
                  <w:marBottom w:val="0"/>
                  <w:divBdr>
                    <w:top w:val="none" w:sz="0" w:space="0" w:color="auto"/>
                    <w:left w:val="none" w:sz="0" w:space="0" w:color="auto"/>
                    <w:bottom w:val="none" w:sz="0" w:space="0" w:color="auto"/>
                    <w:right w:val="none" w:sz="0" w:space="0" w:color="auto"/>
                  </w:divBdr>
                </w:div>
                <w:div w:id="916017202">
                  <w:marLeft w:val="0"/>
                  <w:marRight w:val="0"/>
                  <w:marTop w:val="0"/>
                  <w:marBottom w:val="0"/>
                  <w:divBdr>
                    <w:top w:val="none" w:sz="0" w:space="0" w:color="auto"/>
                    <w:left w:val="none" w:sz="0" w:space="0" w:color="auto"/>
                    <w:bottom w:val="none" w:sz="0" w:space="0" w:color="auto"/>
                    <w:right w:val="none" w:sz="0" w:space="0" w:color="auto"/>
                  </w:divBdr>
                </w:div>
                <w:div w:id="921256524">
                  <w:marLeft w:val="0"/>
                  <w:marRight w:val="0"/>
                  <w:marTop w:val="0"/>
                  <w:marBottom w:val="0"/>
                  <w:divBdr>
                    <w:top w:val="none" w:sz="0" w:space="0" w:color="auto"/>
                    <w:left w:val="none" w:sz="0" w:space="0" w:color="auto"/>
                    <w:bottom w:val="none" w:sz="0" w:space="0" w:color="auto"/>
                    <w:right w:val="none" w:sz="0" w:space="0" w:color="auto"/>
                  </w:divBdr>
                </w:div>
                <w:div w:id="928931573">
                  <w:marLeft w:val="0"/>
                  <w:marRight w:val="0"/>
                  <w:marTop w:val="0"/>
                  <w:marBottom w:val="0"/>
                  <w:divBdr>
                    <w:top w:val="none" w:sz="0" w:space="0" w:color="auto"/>
                    <w:left w:val="none" w:sz="0" w:space="0" w:color="auto"/>
                    <w:bottom w:val="none" w:sz="0" w:space="0" w:color="auto"/>
                    <w:right w:val="none" w:sz="0" w:space="0" w:color="auto"/>
                  </w:divBdr>
                </w:div>
                <w:div w:id="934287051">
                  <w:marLeft w:val="0"/>
                  <w:marRight w:val="0"/>
                  <w:marTop w:val="0"/>
                  <w:marBottom w:val="0"/>
                  <w:divBdr>
                    <w:top w:val="none" w:sz="0" w:space="0" w:color="auto"/>
                    <w:left w:val="none" w:sz="0" w:space="0" w:color="auto"/>
                    <w:bottom w:val="none" w:sz="0" w:space="0" w:color="auto"/>
                    <w:right w:val="none" w:sz="0" w:space="0" w:color="auto"/>
                  </w:divBdr>
                </w:div>
                <w:div w:id="945232350">
                  <w:marLeft w:val="0"/>
                  <w:marRight w:val="0"/>
                  <w:marTop w:val="0"/>
                  <w:marBottom w:val="0"/>
                  <w:divBdr>
                    <w:top w:val="none" w:sz="0" w:space="0" w:color="auto"/>
                    <w:left w:val="none" w:sz="0" w:space="0" w:color="auto"/>
                    <w:bottom w:val="none" w:sz="0" w:space="0" w:color="auto"/>
                    <w:right w:val="none" w:sz="0" w:space="0" w:color="auto"/>
                  </w:divBdr>
                </w:div>
                <w:div w:id="951011531">
                  <w:marLeft w:val="0"/>
                  <w:marRight w:val="0"/>
                  <w:marTop w:val="0"/>
                  <w:marBottom w:val="0"/>
                  <w:divBdr>
                    <w:top w:val="none" w:sz="0" w:space="0" w:color="auto"/>
                    <w:left w:val="none" w:sz="0" w:space="0" w:color="auto"/>
                    <w:bottom w:val="none" w:sz="0" w:space="0" w:color="auto"/>
                    <w:right w:val="none" w:sz="0" w:space="0" w:color="auto"/>
                  </w:divBdr>
                </w:div>
                <w:div w:id="954214980">
                  <w:marLeft w:val="0"/>
                  <w:marRight w:val="0"/>
                  <w:marTop w:val="0"/>
                  <w:marBottom w:val="0"/>
                  <w:divBdr>
                    <w:top w:val="none" w:sz="0" w:space="0" w:color="auto"/>
                    <w:left w:val="none" w:sz="0" w:space="0" w:color="auto"/>
                    <w:bottom w:val="none" w:sz="0" w:space="0" w:color="auto"/>
                    <w:right w:val="none" w:sz="0" w:space="0" w:color="auto"/>
                  </w:divBdr>
                </w:div>
                <w:div w:id="956569242">
                  <w:marLeft w:val="0"/>
                  <w:marRight w:val="0"/>
                  <w:marTop w:val="0"/>
                  <w:marBottom w:val="0"/>
                  <w:divBdr>
                    <w:top w:val="none" w:sz="0" w:space="0" w:color="auto"/>
                    <w:left w:val="none" w:sz="0" w:space="0" w:color="auto"/>
                    <w:bottom w:val="none" w:sz="0" w:space="0" w:color="auto"/>
                    <w:right w:val="none" w:sz="0" w:space="0" w:color="auto"/>
                  </w:divBdr>
                </w:div>
                <w:div w:id="964656833">
                  <w:marLeft w:val="0"/>
                  <w:marRight w:val="0"/>
                  <w:marTop w:val="0"/>
                  <w:marBottom w:val="0"/>
                  <w:divBdr>
                    <w:top w:val="none" w:sz="0" w:space="0" w:color="auto"/>
                    <w:left w:val="none" w:sz="0" w:space="0" w:color="auto"/>
                    <w:bottom w:val="none" w:sz="0" w:space="0" w:color="auto"/>
                    <w:right w:val="none" w:sz="0" w:space="0" w:color="auto"/>
                  </w:divBdr>
                </w:div>
                <w:div w:id="964772662">
                  <w:marLeft w:val="0"/>
                  <w:marRight w:val="0"/>
                  <w:marTop w:val="0"/>
                  <w:marBottom w:val="0"/>
                  <w:divBdr>
                    <w:top w:val="none" w:sz="0" w:space="0" w:color="auto"/>
                    <w:left w:val="none" w:sz="0" w:space="0" w:color="auto"/>
                    <w:bottom w:val="none" w:sz="0" w:space="0" w:color="auto"/>
                    <w:right w:val="none" w:sz="0" w:space="0" w:color="auto"/>
                  </w:divBdr>
                </w:div>
                <w:div w:id="972056580">
                  <w:marLeft w:val="0"/>
                  <w:marRight w:val="0"/>
                  <w:marTop w:val="0"/>
                  <w:marBottom w:val="0"/>
                  <w:divBdr>
                    <w:top w:val="none" w:sz="0" w:space="0" w:color="auto"/>
                    <w:left w:val="none" w:sz="0" w:space="0" w:color="auto"/>
                    <w:bottom w:val="none" w:sz="0" w:space="0" w:color="auto"/>
                    <w:right w:val="none" w:sz="0" w:space="0" w:color="auto"/>
                  </w:divBdr>
                </w:div>
                <w:div w:id="972294819">
                  <w:marLeft w:val="0"/>
                  <w:marRight w:val="0"/>
                  <w:marTop w:val="0"/>
                  <w:marBottom w:val="0"/>
                  <w:divBdr>
                    <w:top w:val="none" w:sz="0" w:space="0" w:color="auto"/>
                    <w:left w:val="none" w:sz="0" w:space="0" w:color="auto"/>
                    <w:bottom w:val="none" w:sz="0" w:space="0" w:color="auto"/>
                    <w:right w:val="none" w:sz="0" w:space="0" w:color="auto"/>
                  </w:divBdr>
                </w:div>
                <w:div w:id="972711003">
                  <w:marLeft w:val="0"/>
                  <w:marRight w:val="0"/>
                  <w:marTop w:val="0"/>
                  <w:marBottom w:val="0"/>
                  <w:divBdr>
                    <w:top w:val="none" w:sz="0" w:space="0" w:color="auto"/>
                    <w:left w:val="none" w:sz="0" w:space="0" w:color="auto"/>
                    <w:bottom w:val="none" w:sz="0" w:space="0" w:color="auto"/>
                    <w:right w:val="none" w:sz="0" w:space="0" w:color="auto"/>
                  </w:divBdr>
                </w:div>
                <w:div w:id="974409406">
                  <w:marLeft w:val="0"/>
                  <w:marRight w:val="0"/>
                  <w:marTop w:val="0"/>
                  <w:marBottom w:val="0"/>
                  <w:divBdr>
                    <w:top w:val="none" w:sz="0" w:space="0" w:color="auto"/>
                    <w:left w:val="none" w:sz="0" w:space="0" w:color="auto"/>
                    <w:bottom w:val="none" w:sz="0" w:space="0" w:color="auto"/>
                    <w:right w:val="none" w:sz="0" w:space="0" w:color="auto"/>
                  </w:divBdr>
                </w:div>
                <w:div w:id="977296767">
                  <w:marLeft w:val="0"/>
                  <w:marRight w:val="0"/>
                  <w:marTop w:val="0"/>
                  <w:marBottom w:val="0"/>
                  <w:divBdr>
                    <w:top w:val="none" w:sz="0" w:space="0" w:color="auto"/>
                    <w:left w:val="none" w:sz="0" w:space="0" w:color="auto"/>
                    <w:bottom w:val="none" w:sz="0" w:space="0" w:color="auto"/>
                    <w:right w:val="none" w:sz="0" w:space="0" w:color="auto"/>
                  </w:divBdr>
                </w:div>
                <w:div w:id="988362166">
                  <w:marLeft w:val="0"/>
                  <w:marRight w:val="0"/>
                  <w:marTop w:val="0"/>
                  <w:marBottom w:val="0"/>
                  <w:divBdr>
                    <w:top w:val="none" w:sz="0" w:space="0" w:color="auto"/>
                    <w:left w:val="none" w:sz="0" w:space="0" w:color="auto"/>
                    <w:bottom w:val="none" w:sz="0" w:space="0" w:color="auto"/>
                    <w:right w:val="none" w:sz="0" w:space="0" w:color="auto"/>
                  </w:divBdr>
                </w:div>
                <w:div w:id="992106510">
                  <w:marLeft w:val="0"/>
                  <w:marRight w:val="0"/>
                  <w:marTop w:val="0"/>
                  <w:marBottom w:val="0"/>
                  <w:divBdr>
                    <w:top w:val="none" w:sz="0" w:space="0" w:color="auto"/>
                    <w:left w:val="none" w:sz="0" w:space="0" w:color="auto"/>
                    <w:bottom w:val="none" w:sz="0" w:space="0" w:color="auto"/>
                    <w:right w:val="none" w:sz="0" w:space="0" w:color="auto"/>
                  </w:divBdr>
                </w:div>
                <w:div w:id="996424837">
                  <w:marLeft w:val="0"/>
                  <w:marRight w:val="0"/>
                  <w:marTop w:val="0"/>
                  <w:marBottom w:val="0"/>
                  <w:divBdr>
                    <w:top w:val="none" w:sz="0" w:space="0" w:color="auto"/>
                    <w:left w:val="none" w:sz="0" w:space="0" w:color="auto"/>
                    <w:bottom w:val="none" w:sz="0" w:space="0" w:color="auto"/>
                    <w:right w:val="none" w:sz="0" w:space="0" w:color="auto"/>
                  </w:divBdr>
                </w:div>
                <w:div w:id="999966854">
                  <w:marLeft w:val="0"/>
                  <w:marRight w:val="0"/>
                  <w:marTop w:val="0"/>
                  <w:marBottom w:val="0"/>
                  <w:divBdr>
                    <w:top w:val="none" w:sz="0" w:space="0" w:color="auto"/>
                    <w:left w:val="none" w:sz="0" w:space="0" w:color="auto"/>
                    <w:bottom w:val="none" w:sz="0" w:space="0" w:color="auto"/>
                    <w:right w:val="none" w:sz="0" w:space="0" w:color="auto"/>
                  </w:divBdr>
                </w:div>
                <w:div w:id="1003046242">
                  <w:marLeft w:val="0"/>
                  <w:marRight w:val="0"/>
                  <w:marTop w:val="0"/>
                  <w:marBottom w:val="0"/>
                  <w:divBdr>
                    <w:top w:val="none" w:sz="0" w:space="0" w:color="auto"/>
                    <w:left w:val="none" w:sz="0" w:space="0" w:color="auto"/>
                    <w:bottom w:val="none" w:sz="0" w:space="0" w:color="auto"/>
                    <w:right w:val="none" w:sz="0" w:space="0" w:color="auto"/>
                  </w:divBdr>
                </w:div>
                <w:div w:id="1012104618">
                  <w:marLeft w:val="0"/>
                  <w:marRight w:val="0"/>
                  <w:marTop w:val="0"/>
                  <w:marBottom w:val="0"/>
                  <w:divBdr>
                    <w:top w:val="none" w:sz="0" w:space="0" w:color="auto"/>
                    <w:left w:val="none" w:sz="0" w:space="0" w:color="auto"/>
                    <w:bottom w:val="none" w:sz="0" w:space="0" w:color="auto"/>
                    <w:right w:val="none" w:sz="0" w:space="0" w:color="auto"/>
                  </w:divBdr>
                </w:div>
                <w:div w:id="1014654847">
                  <w:marLeft w:val="0"/>
                  <w:marRight w:val="0"/>
                  <w:marTop w:val="0"/>
                  <w:marBottom w:val="0"/>
                  <w:divBdr>
                    <w:top w:val="none" w:sz="0" w:space="0" w:color="auto"/>
                    <w:left w:val="none" w:sz="0" w:space="0" w:color="auto"/>
                    <w:bottom w:val="none" w:sz="0" w:space="0" w:color="auto"/>
                    <w:right w:val="none" w:sz="0" w:space="0" w:color="auto"/>
                  </w:divBdr>
                </w:div>
                <w:div w:id="1016154708">
                  <w:marLeft w:val="0"/>
                  <w:marRight w:val="0"/>
                  <w:marTop w:val="0"/>
                  <w:marBottom w:val="0"/>
                  <w:divBdr>
                    <w:top w:val="none" w:sz="0" w:space="0" w:color="auto"/>
                    <w:left w:val="none" w:sz="0" w:space="0" w:color="auto"/>
                    <w:bottom w:val="none" w:sz="0" w:space="0" w:color="auto"/>
                    <w:right w:val="none" w:sz="0" w:space="0" w:color="auto"/>
                  </w:divBdr>
                </w:div>
                <w:div w:id="1029718272">
                  <w:marLeft w:val="0"/>
                  <w:marRight w:val="0"/>
                  <w:marTop w:val="0"/>
                  <w:marBottom w:val="0"/>
                  <w:divBdr>
                    <w:top w:val="none" w:sz="0" w:space="0" w:color="auto"/>
                    <w:left w:val="none" w:sz="0" w:space="0" w:color="auto"/>
                    <w:bottom w:val="none" w:sz="0" w:space="0" w:color="auto"/>
                    <w:right w:val="none" w:sz="0" w:space="0" w:color="auto"/>
                  </w:divBdr>
                </w:div>
                <w:div w:id="1032651336">
                  <w:marLeft w:val="0"/>
                  <w:marRight w:val="0"/>
                  <w:marTop w:val="0"/>
                  <w:marBottom w:val="0"/>
                  <w:divBdr>
                    <w:top w:val="none" w:sz="0" w:space="0" w:color="auto"/>
                    <w:left w:val="none" w:sz="0" w:space="0" w:color="auto"/>
                    <w:bottom w:val="none" w:sz="0" w:space="0" w:color="auto"/>
                    <w:right w:val="none" w:sz="0" w:space="0" w:color="auto"/>
                  </w:divBdr>
                </w:div>
                <w:div w:id="1033308943">
                  <w:marLeft w:val="0"/>
                  <w:marRight w:val="0"/>
                  <w:marTop w:val="0"/>
                  <w:marBottom w:val="0"/>
                  <w:divBdr>
                    <w:top w:val="none" w:sz="0" w:space="0" w:color="auto"/>
                    <w:left w:val="none" w:sz="0" w:space="0" w:color="auto"/>
                    <w:bottom w:val="none" w:sz="0" w:space="0" w:color="auto"/>
                    <w:right w:val="none" w:sz="0" w:space="0" w:color="auto"/>
                  </w:divBdr>
                </w:div>
                <w:div w:id="1044328537">
                  <w:marLeft w:val="0"/>
                  <w:marRight w:val="0"/>
                  <w:marTop w:val="0"/>
                  <w:marBottom w:val="0"/>
                  <w:divBdr>
                    <w:top w:val="none" w:sz="0" w:space="0" w:color="auto"/>
                    <w:left w:val="none" w:sz="0" w:space="0" w:color="auto"/>
                    <w:bottom w:val="none" w:sz="0" w:space="0" w:color="auto"/>
                    <w:right w:val="none" w:sz="0" w:space="0" w:color="auto"/>
                  </w:divBdr>
                </w:div>
                <w:div w:id="1047409303">
                  <w:marLeft w:val="0"/>
                  <w:marRight w:val="0"/>
                  <w:marTop w:val="0"/>
                  <w:marBottom w:val="0"/>
                  <w:divBdr>
                    <w:top w:val="none" w:sz="0" w:space="0" w:color="auto"/>
                    <w:left w:val="none" w:sz="0" w:space="0" w:color="auto"/>
                    <w:bottom w:val="none" w:sz="0" w:space="0" w:color="auto"/>
                    <w:right w:val="none" w:sz="0" w:space="0" w:color="auto"/>
                  </w:divBdr>
                </w:div>
                <w:div w:id="1069036391">
                  <w:marLeft w:val="0"/>
                  <w:marRight w:val="0"/>
                  <w:marTop w:val="0"/>
                  <w:marBottom w:val="0"/>
                  <w:divBdr>
                    <w:top w:val="none" w:sz="0" w:space="0" w:color="auto"/>
                    <w:left w:val="none" w:sz="0" w:space="0" w:color="auto"/>
                    <w:bottom w:val="none" w:sz="0" w:space="0" w:color="auto"/>
                    <w:right w:val="none" w:sz="0" w:space="0" w:color="auto"/>
                  </w:divBdr>
                </w:div>
                <w:div w:id="1077483378">
                  <w:marLeft w:val="0"/>
                  <w:marRight w:val="0"/>
                  <w:marTop w:val="0"/>
                  <w:marBottom w:val="0"/>
                  <w:divBdr>
                    <w:top w:val="none" w:sz="0" w:space="0" w:color="auto"/>
                    <w:left w:val="none" w:sz="0" w:space="0" w:color="auto"/>
                    <w:bottom w:val="none" w:sz="0" w:space="0" w:color="auto"/>
                    <w:right w:val="none" w:sz="0" w:space="0" w:color="auto"/>
                  </w:divBdr>
                </w:div>
                <w:div w:id="1091125587">
                  <w:marLeft w:val="0"/>
                  <w:marRight w:val="0"/>
                  <w:marTop w:val="0"/>
                  <w:marBottom w:val="0"/>
                  <w:divBdr>
                    <w:top w:val="none" w:sz="0" w:space="0" w:color="auto"/>
                    <w:left w:val="none" w:sz="0" w:space="0" w:color="auto"/>
                    <w:bottom w:val="none" w:sz="0" w:space="0" w:color="auto"/>
                    <w:right w:val="none" w:sz="0" w:space="0" w:color="auto"/>
                  </w:divBdr>
                </w:div>
                <w:div w:id="1105225452">
                  <w:marLeft w:val="0"/>
                  <w:marRight w:val="0"/>
                  <w:marTop w:val="0"/>
                  <w:marBottom w:val="0"/>
                  <w:divBdr>
                    <w:top w:val="none" w:sz="0" w:space="0" w:color="auto"/>
                    <w:left w:val="none" w:sz="0" w:space="0" w:color="auto"/>
                    <w:bottom w:val="none" w:sz="0" w:space="0" w:color="auto"/>
                    <w:right w:val="none" w:sz="0" w:space="0" w:color="auto"/>
                  </w:divBdr>
                </w:div>
                <w:div w:id="1109154733">
                  <w:marLeft w:val="0"/>
                  <w:marRight w:val="0"/>
                  <w:marTop w:val="0"/>
                  <w:marBottom w:val="0"/>
                  <w:divBdr>
                    <w:top w:val="none" w:sz="0" w:space="0" w:color="auto"/>
                    <w:left w:val="none" w:sz="0" w:space="0" w:color="auto"/>
                    <w:bottom w:val="none" w:sz="0" w:space="0" w:color="auto"/>
                    <w:right w:val="none" w:sz="0" w:space="0" w:color="auto"/>
                  </w:divBdr>
                </w:div>
                <w:div w:id="1116212861">
                  <w:marLeft w:val="0"/>
                  <w:marRight w:val="0"/>
                  <w:marTop w:val="0"/>
                  <w:marBottom w:val="0"/>
                  <w:divBdr>
                    <w:top w:val="none" w:sz="0" w:space="0" w:color="auto"/>
                    <w:left w:val="none" w:sz="0" w:space="0" w:color="auto"/>
                    <w:bottom w:val="none" w:sz="0" w:space="0" w:color="auto"/>
                    <w:right w:val="none" w:sz="0" w:space="0" w:color="auto"/>
                  </w:divBdr>
                </w:div>
                <w:div w:id="1126460660">
                  <w:marLeft w:val="0"/>
                  <w:marRight w:val="0"/>
                  <w:marTop w:val="0"/>
                  <w:marBottom w:val="0"/>
                  <w:divBdr>
                    <w:top w:val="none" w:sz="0" w:space="0" w:color="auto"/>
                    <w:left w:val="none" w:sz="0" w:space="0" w:color="auto"/>
                    <w:bottom w:val="none" w:sz="0" w:space="0" w:color="auto"/>
                    <w:right w:val="none" w:sz="0" w:space="0" w:color="auto"/>
                  </w:divBdr>
                </w:div>
                <w:div w:id="1134254652">
                  <w:marLeft w:val="0"/>
                  <w:marRight w:val="0"/>
                  <w:marTop w:val="0"/>
                  <w:marBottom w:val="0"/>
                  <w:divBdr>
                    <w:top w:val="none" w:sz="0" w:space="0" w:color="auto"/>
                    <w:left w:val="none" w:sz="0" w:space="0" w:color="auto"/>
                    <w:bottom w:val="none" w:sz="0" w:space="0" w:color="auto"/>
                    <w:right w:val="none" w:sz="0" w:space="0" w:color="auto"/>
                  </w:divBdr>
                </w:div>
                <w:div w:id="1143497665">
                  <w:marLeft w:val="0"/>
                  <w:marRight w:val="0"/>
                  <w:marTop w:val="0"/>
                  <w:marBottom w:val="0"/>
                  <w:divBdr>
                    <w:top w:val="none" w:sz="0" w:space="0" w:color="auto"/>
                    <w:left w:val="none" w:sz="0" w:space="0" w:color="auto"/>
                    <w:bottom w:val="none" w:sz="0" w:space="0" w:color="auto"/>
                    <w:right w:val="none" w:sz="0" w:space="0" w:color="auto"/>
                  </w:divBdr>
                </w:div>
                <w:div w:id="1152406901">
                  <w:marLeft w:val="0"/>
                  <w:marRight w:val="0"/>
                  <w:marTop w:val="0"/>
                  <w:marBottom w:val="0"/>
                  <w:divBdr>
                    <w:top w:val="none" w:sz="0" w:space="0" w:color="auto"/>
                    <w:left w:val="none" w:sz="0" w:space="0" w:color="auto"/>
                    <w:bottom w:val="none" w:sz="0" w:space="0" w:color="auto"/>
                    <w:right w:val="none" w:sz="0" w:space="0" w:color="auto"/>
                  </w:divBdr>
                </w:div>
                <w:div w:id="1157261167">
                  <w:marLeft w:val="0"/>
                  <w:marRight w:val="0"/>
                  <w:marTop w:val="0"/>
                  <w:marBottom w:val="0"/>
                  <w:divBdr>
                    <w:top w:val="none" w:sz="0" w:space="0" w:color="auto"/>
                    <w:left w:val="none" w:sz="0" w:space="0" w:color="auto"/>
                    <w:bottom w:val="none" w:sz="0" w:space="0" w:color="auto"/>
                    <w:right w:val="none" w:sz="0" w:space="0" w:color="auto"/>
                  </w:divBdr>
                </w:div>
                <w:div w:id="1160123178">
                  <w:marLeft w:val="0"/>
                  <w:marRight w:val="0"/>
                  <w:marTop w:val="0"/>
                  <w:marBottom w:val="0"/>
                  <w:divBdr>
                    <w:top w:val="none" w:sz="0" w:space="0" w:color="auto"/>
                    <w:left w:val="none" w:sz="0" w:space="0" w:color="auto"/>
                    <w:bottom w:val="none" w:sz="0" w:space="0" w:color="auto"/>
                    <w:right w:val="none" w:sz="0" w:space="0" w:color="auto"/>
                  </w:divBdr>
                </w:div>
                <w:div w:id="1160387152">
                  <w:marLeft w:val="0"/>
                  <w:marRight w:val="0"/>
                  <w:marTop w:val="0"/>
                  <w:marBottom w:val="0"/>
                  <w:divBdr>
                    <w:top w:val="none" w:sz="0" w:space="0" w:color="auto"/>
                    <w:left w:val="none" w:sz="0" w:space="0" w:color="auto"/>
                    <w:bottom w:val="none" w:sz="0" w:space="0" w:color="auto"/>
                    <w:right w:val="none" w:sz="0" w:space="0" w:color="auto"/>
                  </w:divBdr>
                </w:div>
                <w:div w:id="1167743691">
                  <w:marLeft w:val="0"/>
                  <w:marRight w:val="0"/>
                  <w:marTop w:val="0"/>
                  <w:marBottom w:val="0"/>
                  <w:divBdr>
                    <w:top w:val="none" w:sz="0" w:space="0" w:color="auto"/>
                    <w:left w:val="none" w:sz="0" w:space="0" w:color="auto"/>
                    <w:bottom w:val="none" w:sz="0" w:space="0" w:color="auto"/>
                    <w:right w:val="none" w:sz="0" w:space="0" w:color="auto"/>
                  </w:divBdr>
                </w:div>
                <w:div w:id="1171797583">
                  <w:marLeft w:val="0"/>
                  <w:marRight w:val="0"/>
                  <w:marTop w:val="0"/>
                  <w:marBottom w:val="0"/>
                  <w:divBdr>
                    <w:top w:val="none" w:sz="0" w:space="0" w:color="auto"/>
                    <w:left w:val="none" w:sz="0" w:space="0" w:color="auto"/>
                    <w:bottom w:val="none" w:sz="0" w:space="0" w:color="auto"/>
                    <w:right w:val="none" w:sz="0" w:space="0" w:color="auto"/>
                  </w:divBdr>
                </w:div>
                <w:div w:id="1182166912">
                  <w:marLeft w:val="0"/>
                  <w:marRight w:val="0"/>
                  <w:marTop w:val="0"/>
                  <w:marBottom w:val="0"/>
                  <w:divBdr>
                    <w:top w:val="none" w:sz="0" w:space="0" w:color="auto"/>
                    <w:left w:val="none" w:sz="0" w:space="0" w:color="auto"/>
                    <w:bottom w:val="none" w:sz="0" w:space="0" w:color="auto"/>
                    <w:right w:val="none" w:sz="0" w:space="0" w:color="auto"/>
                  </w:divBdr>
                </w:div>
                <w:div w:id="1196237306">
                  <w:marLeft w:val="0"/>
                  <w:marRight w:val="0"/>
                  <w:marTop w:val="0"/>
                  <w:marBottom w:val="0"/>
                  <w:divBdr>
                    <w:top w:val="none" w:sz="0" w:space="0" w:color="auto"/>
                    <w:left w:val="none" w:sz="0" w:space="0" w:color="auto"/>
                    <w:bottom w:val="none" w:sz="0" w:space="0" w:color="auto"/>
                    <w:right w:val="none" w:sz="0" w:space="0" w:color="auto"/>
                  </w:divBdr>
                </w:div>
                <w:div w:id="1198002693">
                  <w:marLeft w:val="0"/>
                  <w:marRight w:val="0"/>
                  <w:marTop w:val="0"/>
                  <w:marBottom w:val="0"/>
                  <w:divBdr>
                    <w:top w:val="none" w:sz="0" w:space="0" w:color="auto"/>
                    <w:left w:val="none" w:sz="0" w:space="0" w:color="auto"/>
                    <w:bottom w:val="none" w:sz="0" w:space="0" w:color="auto"/>
                    <w:right w:val="none" w:sz="0" w:space="0" w:color="auto"/>
                  </w:divBdr>
                </w:div>
                <w:div w:id="1208954988">
                  <w:marLeft w:val="0"/>
                  <w:marRight w:val="0"/>
                  <w:marTop w:val="0"/>
                  <w:marBottom w:val="0"/>
                  <w:divBdr>
                    <w:top w:val="none" w:sz="0" w:space="0" w:color="auto"/>
                    <w:left w:val="none" w:sz="0" w:space="0" w:color="auto"/>
                    <w:bottom w:val="none" w:sz="0" w:space="0" w:color="auto"/>
                    <w:right w:val="none" w:sz="0" w:space="0" w:color="auto"/>
                  </w:divBdr>
                </w:div>
                <w:div w:id="1212502755">
                  <w:marLeft w:val="0"/>
                  <w:marRight w:val="0"/>
                  <w:marTop w:val="0"/>
                  <w:marBottom w:val="0"/>
                  <w:divBdr>
                    <w:top w:val="none" w:sz="0" w:space="0" w:color="auto"/>
                    <w:left w:val="none" w:sz="0" w:space="0" w:color="auto"/>
                    <w:bottom w:val="none" w:sz="0" w:space="0" w:color="auto"/>
                    <w:right w:val="none" w:sz="0" w:space="0" w:color="auto"/>
                  </w:divBdr>
                </w:div>
                <w:div w:id="1228222172">
                  <w:marLeft w:val="0"/>
                  <w:marRight w:val="0"/>
                  <w:marTop w:val="0"/>
                  <w:marBottom w:val="0"/>
                  <w:divBdr>
                    <w:top w:val="none" w:sz="0" w:space="0" w:color="auto"/>
                    <w:left w:val="none" w:sz="0" w:space="0" w:color="auto"/>
                    <w:bottom w:val="none" w:sz="0" w:space="0" w:color="auto"/>
                    <w:right w:val="none" w:sz="0" w:space="0" w:color="auto"/>
                  </w:divBdr>
                </w:div>
                <w:div w:id="1228494764">
                  <w:marLeft w:val="0"/>
                  <w:marRight w:val="0"/>
                  <w:marTop w:val="0"/>
                  <w:marBottom w:val="0"/>
                  <w:divBdr>
                    <w:top w:val="none" w:sz="0" w:space="0" w:color="auto"/>
                    <w:left w:val="none" w:sz="0" w:space="0" w:color="auto"/>
                    <w:bottom w:val="none" w:sz="0" w:space="0" w:color="auto"/>
                    <w:right w:val="none" w:sz="0" w:space="0" w:color="auto"/>
                  </w:divBdr>
                </w:div>
                <w:div w:id="1245337166">
                  <w:marLeft w:val="0"/>
                  <w:marRight w:val="0"/>
                  <w:marTop w:val="0"/>
                  <w:marBottom w:val="0"/>
                  <w:divBdr>
                    <w:top w:val="none" w:sz="0" w:space="0" w:color="auto"/>
                    <w:left w:val="none" w:sz="0" w:space="0" w:color="auto"/>
                    <w:bottom w:val="none" w:sz="0" w:space="0" w:color="auto"/>
                    <w:right w:val="none" w:sz="0" w:space="0" w:color="auto"/>
                  </w:divBdr>
                </w:div>
                <w:div w:id="1247766456">
                  <w:marLeft w:val="0"/>
                  <w:marRight w:val="0"/>
                  <w:marTop w:val="0"/>
                  <w:marBottom w:val="0"/>
                  <w:divBdr>
                    <w:top w:val="none" w:sz="0" w:space="0" w:color="auto"/>
                    <w:left w:val="none" w:sz="0" w:space="0" w:color="auto"/>
                    <w:bottom w:val="none" w:sz="0" w:space="0" w:color="auto"/>
                    <w:right w:val="none" w:sz="0" w:space="0" w:color="auto"/>
                  </w:divBdr>
                </w:div>
                <w:div w:id="1250967095">
                  <w:marLeft w:val="0"/>
                  <w:marRight w:val="0"/>
                  <w:marTop w:val="0"/>
                  <w:marBottom w:val="0"/>
                  <w:divBdr>
                    <w:top w:val="none" w:sz="0" w:space="0" w:color="auto"/>
                    <w:left w:val="none" w:sz="0" w:space="0" w:color="auto"/>
                    <w:bottom w:val="none" w:sz="0" w:space="0" w:color="auto"/>
                    <w:right w:val="none" w:sz="0" w:space="0" w:color="auto"/>
                  </w:divBdr>
                </w:div>
                <w:div w:id="1265260852">
                  <w:marLeft w:val="0"/>
                  <w:marRight w:val="0"/>
                  <w:marTop w:val="0"/>
                  <w:marBottom w:val="0"/>
                  <w:divBdr>
                    <w:top w:val="none" w:sz="0" w:space="0" w:color="auto"/>
                    <w:left w:val="none" w:sz="0" w:space="0" w:color="auto"/>
                    <w:bottom w:val="none" w:sz="0" w:space="0" w:color="auto"/>
                    <w:right w:val="none" w:sz="0" w:space="0" w:color="auto"/>
                  </w:divBdr>
                </w:div>
                <w:div w:id="1278367241">
                  <w:marLeft w:val="0"/>
                  <w:marRight w:val="0"/>
                  <w:marTop w:val="0"/>
                  <w:marBottom w:val="0"/>
                  <w:divBdr>
                    <w:top w:val="none" w:sz="0" w:space="0" w:color="auto"/>
                    <w:left w:val="none" w:sz="0" w:space="0" w:color="auto"/>
                    <w:bottom w:val="none" w:sz="0" w:space="0" w:color="auto"/>
                    <w:right w:val="none" w:sz="0" w:space="0" w:color="auto"/>
                  </w:divBdr>
                </w:div>
                <w:div w:id="1290666739">
                  <w:marLeft w:val="0"/>
                  <w:marRight w:val="0"/>
                  <w:marTop w:val="0"/>
                  <w:marBottom w:val="0"/>
                  <w:divBdr>
                    <w:top w:val="none" w:sz="0" w:space="0" w:color="auto"/>
                    <w:left w:val="none" w:sz="0" w:space="0" w:color="auto"/>
                    <w:bottom w:val="none" w:sz="0" w:space="0" w:color="auto"/>
                    <w:right w:val="none" w:sz="0" w:space="0" w:color="auto"/>
                  </w:divBdr>
                </w:div>
                <w:div w:id="1297636804">
                  <w:marLeft w:val="0"/>
                  <w:marRight w:val="0"/>
                  <w:marTop w:val="0"/>
                  <w:marBottom w:val="0"/>
                  <w:divBdr>
                    <w:top w:val="none" w:sz="0" w:space="0" w:color="auto"/>
                    <w:left w:val="none" w:sz="0" w:space="0" w:color="auto"/>
                    <w:bottom w:val="none" w:sz="0" w:space="0" w:color="auto"/>
                    <w:right w:val="none" w:sz="0" w:space="0" w:color="auto"/>
                  </w:divBdr>
                </w:div>
                <w:div w:id="1307393397">
                  <w:marLeft w:val="0"/>
                  <w:marRight w:val="0"/>
                  <w:marTop w:val="0"/>
                  <w:marBottom w:val="0"/>
                  <w:divBdr>
                    <w:top w:val="none" w:sz="0" w:space="0" w:color="auto"/>
                    <w:left w:val="none" w:sz="0" w:space="0" w:color="auto"/>
                    <w:bottom w:val="none" w:sz="0" w:space="0" w:color="auto"/>
                    <w:right w:val="none" w:sz="0" w:space="0" w:color="auto"/>
                  </w:divBdr>
                </w:div>
                <w:div w:id="1309433540">
                  <w:marLeft w:val="0"/>
                  <w:marRight w:val="0"/>
                  <w:marTop w:val="0"/>
                  <w:marBottom w:val="0"/>
                  <w:divBdr>
                    <w:top w:val="none" w:sz="0" w:space="0" w:color="auto"/>
                    <w:left w:val="none" w:sz="0" w:space="0" w:color="auto"/>
                    <w:bottom w:val="none" w:sz="0" w:space="0" w:color="auto"/>
                    <w:right w:val="none" w:sz="0" w:space="0" w:color="auto"/>
                  </w:divBdr>
                </w:div>
                <w:div w:id="1312293754">
                  <w:marLeft w:val="0"/>
                  <w:marRight w:val="0"/>
                  <w:marTop w:val="0"/>
                  <w:marBottom w:val="0"/>
                  <w:divBdr>
                    <w:top w:val="none" w:sz="0" w:space="0" w:color="auto"/>
                    <w:left w:val="none" w:sz="0" w:space="0" w:color="auto"/>
                    <w:bottom w:val="none" w:sz="0" w:space="0" w:color="auto"/>
                    <w:right w:val="none" w:sz="0" w:space="0" w:color="auto"/>
                  </w:divBdr>
                </w:div>
                <w:div w:id="1316183491">
                  <w:marLeft w:val="0"/>
                  <w:marRight w:val="0"/>
                  <w:marTop w:val="0"/>
                  <w:marBottom w:val="0"/>
                  <w:divBdr>
                    <w:top w:val="none" w:sz="0" w:space="0" w:color="auto"/>
                    <w:left w:val="none" w:sz="0" w:space="0" w:color="auto"/>
                    <w:bottom w:val="none" w:sz="0" w:space="0" w:color="auto"/>
                    <w:right w:val="none" w:sz="0" w:space="0" w:color="auto"/>
                  </w:divBdr>
                </w:div>
                <w:div w:id="1337807542">
                  <w:marLeft w:val="0"/>
                  <w:marRight w:val="0"/>
                  <w:marTop w:val="0"/>
                  <w:marBottom w:val="0"/>
                  <w:divBdr>
                    <w:top w:val="none" w:sz="0" w:space="0" w:color="auto"/>
                    <w:left w:val="none" w:sz="0" w:space="0" w:color="auto"/>
                    <w:bottom w:val="none" w:sz="0" w:space="0" w:color="auto"/>
                    <w:right w:val="none" w:sz="0" w:space="0" w:color="auto"/>
                  </w:divBdr>
                </w:div>
                <w:div w:id="1359357662">
                  <w:marLeft w:val="0"/>
                  <w:marRight w:val="0"/>
                  <w:marTop w:val="0"/>
                  <w:marBottom w:val="0"/>
                  <w:divBdr>
                    <w:top w:val="none" w:sz="0" w:space="0" w:color="auto"/>
                    <w:left w:val="none" w:sz="0" w:space="0" w:color="auto"/>
                    <w:bottom w:val="none" w:sz="0" w:space="0" w:color="auto"/>
                    <w:right w:val="none" w:sz="0" w:space="0" w:color="auto"/>
                  </w:divBdr>
                </w:div>
                <w:div w:id="1363480034">
                  <w:marLeft w:val="0"/>
                  <w:marRight w:val="0"/>
                  <w:marTop w:val="0"/>
                  <w:marBottom w:val="0"/>
                  <w:divBdr>
                    <w:top w:val="none" w:sz="0" w:space="0" w:color="auto"/>
                    <w:left w:val="none" w:sz="0" w:space="0" w:color="auto"/>
                    <w:bottom w:val="none" w:sz="0" w:space="0" w:color="auto"/>
                    <w:right w:val="none" w:sz="0" w:space="0" w:color="auto"/>
                  </w:divBdr>
                </w:div>
                <w:div w:id="1384790345">
                  <w:marLeft w:val="0"/>
                  <w:marRight w:val="0"/>
                  <w:marTop w:val="0"/>
                  <w:marBottom w:val="0"/>
                  <w:divBdr>
                    <w:top w:val="none" w:sz="0" w:space="0" w:color="auto"/>
                    <w:left w:val="none" w:sz="0" w:space="0" w:color="auto"/>
                    <w:bottom w:val="none" w:sz="0" w:space="0" w:color="auto"/>
                    <w:right w:val="none" w:sz="0" w:space="0" w:color="auto"/>
                  </w:divBdr>
                </w:div>
                <w:div w:id="1400980311">
                  <w:marLeft w:val="0"/>
                  <w:marRight w:val="0"/>
                  <w:marTop w:val="0"/>
                  <w:marBottom w:val="0"/>
                  <w:divBdr>
                    <w:top w:val="none" w:sz="0" w:space="0" w:color="auto"/>
                    <w:left w:val="none" w:sz="0" w:space="0" w:color="auto"/>
                    <w:bottom w:val="none" w:sz="0" w:space="0" w:color="auto"/>
                    <w:right w:val="none" w:sz="0" w:space="0" w:color="auto"/>
                  </w:divBdr>
                </w:div>
                <w:div w:id="1418359316">
                  <w:marLeft w:val="0"/>
                  <w:marRight w:val="0"/>
                  <w:marTop w:val="0"/>
                  <w:marBottom w:val="0"/>
                  <w:divBdr>
                    <w:top w:val="none" w:sz="0" w:space="0" w:color="auto"/>
                    <w:left w:val="none" w:sz="0" w:space="0" w:color="auto"/>
                    <w:bottom w:val="none" w:sz="0" w:space="0" w:color="auto"/>
                    <w:right w:val="none" w:sz="0" w:space="0" w:color="auto"/>
                  </w:divBdr>
                </w:div>
                <w:div w:id="1427725205">
                  <w:marLeft w:val="0"/>
                  <w:marRight w:val="0"/>
                  <w:marTop w:val="0"/>
                  <w:marBottom w:val="0"/>
                  <w:divBdr>
                    <w:top w:val="none" w:sz="0" w:space="0" w:color="auto"/>
                    <w:left w:val="none" w:sz="0" w:space="0" w:color="auto"/>
                    <w:bottom w:val="none" w:sz="0" w:space="0" w:color="auto"/>
                    <w:right w:val="none" w:sz="0" w:space="0" w:color="auto"/>
                  </w:divBdr>
                </w:div>
                <w:div w:id="1430545629">
                  <w:marLeft w:val="0"/>
                  <w:marRight w:val="0"/>
                  <w:marTop w:val="0"/>
                  <w:marBottom w:val="0"/>
                  <w:divBdr>
                    <w:top w:val="none" w:sz="0" w:space="0" w:color="auto"/>
                    <w:left w:val="none" w:sz="0" w:space="0" w:color="auto"/>
                    <w:bottom w:val="none" w:sz="0" w:space="0" w:color="auto"/>
                    <w:right w:val="none" w:sz="0" w:space="0" w:color="auto"/>
                  </w:divBdr>
                </w:div>
                <w:div w:id="1436512805">
                  <w:marLeft w:val="0"/>
                  <w:marRight w:val="0"/>
                  <w:marTop w:val="0"/>
                  <w:marBottom w:val="0"/>
                  <w:divBdr>
                    <w:top w:val="none" w:sz="0" w:space="0" w:color="auto"/>
                    <w:left w:val="none" w:sz="0" w:space="0" w:color="auto"/>
                    <w:bottom w:val="none" w:sz="0" w:space="0" w:color="auto"/>
                    <w:right w:val="none" w:sz="0" w:space="0" w:color="auto"/>
                  </w:divBdr>
                </w:div>
                <w:div w:id="1441875298">
                  <w:marLeft w:val="0"/>
                  <w:marRight w:val="0"/>
                  <w:marTop w:val="0"/>
                  <w:marBottom w:val="0"/>
                  <w:divBdr>
                    <w:top w:val="none" w:sz="0" w:space="0" w:color="auto"/>
                    <w:left w:val="none" w:sz="0" w:space="0" w:color="auto"/>
                    <w:bottom w:val="none" w:sz="0" w:space="0" w:color="auto"/>
                    <w:right w:val="none" w:sz="0" w:space="0" w:color="auto"/>
                  </w:divBdr>
                </w:div>
                <w:div w:id="1469980966">
                  <w:marLeft w:val="0"/>
                  <w:marRight w:val="0"/>
                  <w:marTop w:val="0"/>
                  <w:marBottom w:val="0"/>
                  <w:divBdr>
                    <w:top w:val="none" w:sz="0" w:space="0" w:color="auto"/>
                    <w:left w:val="none" w:sz="0" w:space="0" w:color="auto"/>
                    <w:bottom w:val="none" w:sz="0" w:space="0" w:color="auto"/>
                    <w:right w:val="none" w:sz="0" w:space="0" w:color="auto"/>
                  </w:divBdr>
                </w:div>
                <w:div w:id="1484194917">
                  <w:marLeft w:val="0"/>
                  <w:marRight w:val="0"/>
                  <w:marTop w:val="0"/>
                  <w:marBottom w:val="0"/>
                  <w:divBdr>
                    <w:top w:val="none" w:sz="0" w:space="0" w:color="auto"/>
                    <w:left w:val="none" w:sz="0" w:space="0" w:color="auto"/>
                    <w:bottom w:val="none" w:sz="0" w:space="0" w:color="auto"/>
                    <w:right w:val="none" w:sz="0" w:space="0" w:color="auto"/>
                  </w:divBdr>
                </w:div>
                <w:div w:id="1486581264">
                  <w:marLeft w:val="0"/>
                  <w:marRight w:val="0"/>
                  <w:marTop w:val="0"/>
                  <w:marBottom w:val="0"/>
                  <w:divBdr>
                    <w:top w:val="none" w:sz="0" w:space="0" w:color="auto"/>
                    <w:left w:val="none" w:sz="0" w:space="0" w:color="auto"/>
                    <w:bottom w:val="none" w:sz="0" w:space="0" w:color="auto"/>
                    <w:right w:val="none" w:sz="0" w:space="0" w:color="auto"/>
                  </w:divBdr>
                </w:div>
                <w:div w:id="1492989198">
                  <w:marLeft w:val="0"/>
                  <w:marRight w:val="0"/>
                  <w:marTop w:val="0"/>
                  <w:marBottom w:val="0"/>
                  <w:divBdr>
                    <w:top w:val="none" w:sz="0" w:space="0" w:color="auto"/>
                    <w:left w:val="none" w:sz="0" w:space="0" w:color="auto"/>
                    <w:bottom w:val="none" w:sz="0" w:space="0" w:color="auto"/>
                    <w:right w:val="none" w:sz="0" w:space="0" w:color="auto"/>
                  </w:divBdr>
                </w:div>
                <w:div w:id="1499151526">
                  <w:marLeft w:val="0"/>
                  <w:marRight w:val="0"/>
                  <w:marTop w:val="0"/>
                  <w:marBottom w:val="0"/>
                  <w:divBdr>
                    <w:top w:val="none" w:sz="0" w:space="0" w:color="auto"/>
                    <w:left w:val="none" w:sz="0" w:space="0" w:color="auto"/>
                    <w:bottom w:val="none" w:sz="0" w:space="0" w:color="auto"/>
                    <w:right w:val="none" w:sz="0" w:space="0" w:color="auto"/>
                  </w:divBdr>
                </w:div>
                <w:div w:id="1499269386">
                  <w:marLeft w:val="0"/>
                  <w:marRight w:val="0"/>
                  <w:marTop w:val="0"/>
                  <w:marBottom w:val="0"/>
                  <w:divBdr>
                    <w:top w:val="none" w:sz="0" w:space="0" w:color="auto"/>
                    <w:left w:val="none" w:sz="0" w:space="0" w:color="auto"/>
                    <w:bottom w:val="none" w:sz="0" w:space="0" w:color="auto"/>
                    <w:right w:val="none" w:sz="0" w:space="0" w:color="auto"/>
                  </w:divBdr>
                </w:div>
                <w:div w:id="1502087977">
                  <w:marLeft w:val="0"/>
                  <w:marRight w:val="0"/>
                  <w:marTop w:val="0"/>
                  <w:marBottom w:val="0"/>
                  <w:divBdr>
                    <w:top w:val="none" w:sz="0" w:space="0" w:color="auto"/>
                    <w:left w:val="none" w:sz="0" w:space="0" w:color="auto"/>
                    <w:bottom w:val="none" w:sz="0" w:space="0" w:color="auto"/>
                    <w:right w:val="none" w:sz="0" w:space="0" w:color="auto"/>
                  </w:divBdr>
                </w:div>
                <w:div w:id="1509522066">
                  <w:marLeft w:val="0"/>
                  <w:marRight w:val="0"/>
                  <w:marTop w:val="0"/>
                  <w:marBottom w:val="0"/>
                  <w:divBdr>
                    <w:top w:val="none" w:sz="0" w:space="0" w:color="auto"/>
                    <w:left w:val="none" w:sz="0" w:space="0" w:color="auto"/>
                    <w:bottom w:val="none" w:sz="0" w:space="0" w:color="auto"/>
                    <w:right w:val="none" w:sz="0" w:space="0" w:color="auto"/>
                  </w:divBdr>
                </w:div>
                <w:div w:id="1513564923">
                  <w:marLeft w:val="0"/>
                  <w:marRight w:val="0"/>
                  <w:marTop w:val="0"/>
                  <w:marBottom w:val="0"/>
                  <w:divBdr>
                    <w:top w:val="none" w:sz="0" w:space="0" w:color="auto"/>
                    <w:left w:val="none" w:sz="0" w:space="0" w:color="auto"/>
                    <w:bottom w:val="none" w:sz="0" w:space="0" w:color="auto"/>
                    <w:right w:val="none" w:sz="0" w:space="0" w:color="auto"/>
                  </w:divBdr>
                </w:div>
                <w:div w:id="1519733271">
                  <w:marLeft w:val="0"/>
                  <w:marRight w:val="0"/>
                  <w:marTop w:val="0"/>
                  <w:marBottom w:val="0"/>
                  <w:divBdr>
                    <w:top w:val="none" w:sz="0" w:space="0" w:color="auto"/>
                    <w:left w:val="none" w:sz="0" w:space="0" w:color="auto"/>
                    <w:bottom w:val="none" w:sz="0" w:space="0" w:color="auto"/>
                    <w:right w:val="none" w:sz="0" w:space="0" w:color="auto"/>
                  </w:divBdr>
                </w:div>
                <w:div w:id="1533768464">
                  <w:marLeft w:val="0"/>
                  <w:marRight w:val="0"/>
                  <w:marTop w:val="0"/>
                  <w:marBottom w:val="0"/>
                  <w:divBdr>
                    <w:top w:val="none" w:sz="0" w:space="0" w:color="auto"/>
                    <w:left w:val="none" w:sz="0" w:space="0" w:color="auto"/>
                    <w:bottom w:val="none" w:sz="0" w:space="0" w:color="auto"/>
                    <w:right w:val="none" w:sz="0" w:space="0" w:color="auto"/>
                  </w:divBdr>
                </w:div>
                <w:div w:id="1546141362">
                  <w:marLeft w:val="0"/>
                  <w:marRight w:val="0"/>
                  <w:marTop w:val="0"/>
                  <w:marBottom w:val="0"/>
                  <w:divBdr>
                    <w:top w:val="none" w:sz="0" w:space="0" w:color="auto"/>
                    <w:left w:val="none" w:sz="0" w:space="0" w:color="auto"/>
                    <w:bottom w:val="none" w:sz="0" w:space="0" w:color="auto"/>
                    <w:right w:val="none" w:sz="0" w:space="0" w:color="auto"/>
                  </w:divBdr>
                </w:div>
                <w:div w:id="1562329140">
                  <w:marLeft w:val="0"/>
                  <w:marRight w:val="0"/>
                  <w:marTop w:val="0"/>
                  <w:marBottom w:val="0"/>
                  <w:divBdr>
                    <w:top w:val="none" w:sz="0" w:space="0" w:color="auto"/>
                    <w:left w:val="none" w:sz="0" w:space="0" w:color="auto"/>
                    <w:bottom w:val="none" w:sz="0" w:space="0" w:color="auto"/>
                    <w:right w:val="none" w:sz="0" w:space="0" w:color="auto"/>
                  </w:divBdr>
                </w:div>
                <w:div w:id="1578398473">
                  <w:marLeft w:val="0"/>
                  <w:marRight w:val="0"/>
                  <w:marTop w:val="0"/>
                  <w:marBottom w:val="0"/>
                  <w:divBdr>
                    <w:top w:val="none" w:sz="0" w:space="0" w:color="auto"/>
                    <w:left w:val="none" w:sz="0" w:space="0" w:color="auto"/>
                    <w:bottom w:val="none" w:sz="0" w:space="0" w:color="auto"/>
                    <w:right w:val="none" w:sz="0" w:space="0" w:color="auto"/>
                  </w:divBdr>
                </w:div>
                <w:div w:id="1579053703">
                  <w:marLeft w:val="0"/>
                  <w:marRight w:val="0"/>
                  <w:marTop w:val="0"/>
                  <w:marBottom w:val="0"/>
                  <w:divBdr>
                    <w:top w:val="none" w:sz="0" w:space="0" w:color="auto"/>
                    <w:left w:val="none" w:sz="0" w:space="0" w:color="auto"/>
                    <w:bottom w:val="none" w:sz="0" w:space="0" w:color="auto"/>
                    <w:right w:val="none" w:sz="0" w:space="0" w:color="auto"/>
                  </w:divBdr>
                </w:div>
                <w:div w:id="1582325140">
                  <w:marLeft w:val="0"/>
                  <w:marRight w:val="0"/>
                  <w:marTop w:val="0"/>
                  <w:marBottom w:val="0"/>
                  <w:divBdr>
                    <w:top w:val="none" w:sz="0" w:space="0" w:color="auto"/>
                    <w:left w:val="none" w:sz="0" w:space="0" w:color="auto"/>
                    <w:bottom w:val="none" w:sz="0" w:space="0" w:color="auto"/>
                    <w:right w:val="none" w:sz="0" w:space="0" w:color="auto"/>
                  </w:divBdr>
                </w:div>
                <w:div w:id="1588344584">
                  <w:marLeft w:val="0"/>
                  <w:marRight w:val="0"/>
                  <w:marTop w:val="0"/>
                  <w:marBottom w:val="0"/>
                  <w:divBdr>
                    <w:top w:val="none" w:sz="0" w:space="0" w:color="auto"/>
                    <w:left w:val="none" w:sz="0" w:space="0" w:color="auto"/>
                    <w:bottom w:val="none" w:sz="0" w:space="0" w:color="auto"/>
                    <w:right w:val="none" w:sz="0" w:space="0" w:color="auto"/>
                  </w:divBdr>
                </w:div>
                <w:div w:id="1590918611">
                  <w:marLeft w:val="0"/>
                  <w:marRight w:val="0"/>
                  <w:marTop w:val="0"/>
                  <w:marBottom w:val="0"/>
                  <w:divBdr>
                    <w:top w:val="none" w:sz="0" w:space="0" w:color="auto"/>
                    <w:left w:val="none" w:sz="0" w:space="0" w:color="auto"/>
                    <w:bottom w:val="none" w:sz="0" w:space="0" w:color="auto"/>
                    <w:right w:val="none" w:sz="0" w:space="0" w:color="auto"/>
                  </w:divBdr>
                </w:div>
                <w:div w:id="1593120037">
                  <w:marLeft w:val="0"/>
                  <w:marRight w:val="0"/>
                  <w:marTop w:val="0"/>
                  <w:marBottom w:val="0"/>
                  <w:divBdr>
                    <w:top w:val="none" w:sz="0" w:space="0" w:color="auto"/>
                    <w:left w:val="none" w:sz="0" w:space="0" w:color="auto"/>
                    <w:bottom w:val="none" w:sz="0" w:space="0" w:color="auto"/>
                    <w:right w:val="none" w:sz="0" w:space="0" w:color="auto"/>
                  </w:divBdr>
                </w:div>
                <w:div w:id="1594048854">
                  <w:marLeft w:val="0"/>
                  <w:marRight w:val="0"/>
                  <w:marTop w:val="0"/>
                  <w:marBottom w:val="0"/>
                  <w:divBdr>
                    <w:top w:val="none" w:sz="0" w:space="0" w:color="auto"/>
                    <w:left w:val="none" w:sz="0" w:space="0" w:color="auto"/>
                    <w:bottom w:val="none" w:sz="0" w:space="0" w:color="auto"/>
                    <w:right w:val="none" w:sz="0" w:space="0" w:color="auto"/>
                  </w:divBdr>
                </w:div>
                <w:div w:id="1597907015">
                  <w:marLeft w:val="0"/>
                  <w:marRight w:val="0"/>
                  <w:marTop w:val="0"/>
                  <w:marBottom w:val="0"/>
                  <w:divBdr>
                    <w:top w:val="none" w:sz="0" w:space="0" w:color="auto"/>
                    <w:left w:val="none" w:sz="0" w:space="0" w:color="auto"/>
                    <w:bottom w:val="none" w:sz="0" w:space="0" w:color="auto"/>
                    <w:right w:val="none" w:sz="0" w:space="0" w:color="auto"/>
                  </w:divBdr>
                </w:div>
                <w:div w:id="1600602565">
                  <w:marLeft w:val="0"/>
                  <w:marRight w:val="0"/>
                  <w:marTop w:val="0"/>
                  <w:marBottom w:val="0"/>
                  <w:divBdr>
                    <w:top w:val="none" w:sz="0" w:space="0" w:color="auto"/>
                    <w:left w:val="none" w:sz="0" w:space="0" w:color="auto"/>
                    <w:bottom w:val="none" w:sz="0" w:space="0" w:color="auto"/>
                    <w:right w:val="none" w:sz="0" w:space="0" w:color="auto"/>
                  </w:divBdr>
                </w:div>
                <w:div w:id="1604605766">
                  <w:marLeft w:val="0"/>
                  <w:marRight w:val="0"/>
                  <w:marTop w:val="0"/>
                  <w:marBottom w:val="0"/>
                  <w:divBdr>
                    <w:top w:val="none" w:sz="0" w:space="0" w:color="auto"/>
                    <w:left w:val="none" w:sz="0" w:space="0" w:color="auto"/>
                    <w:bottom w:val="none" w:sz="0" w:space="0" w:color="auto"/>
                    <w:right w:val="none" w:sz="0" w:space="0" w:color="auto"/>
                  </w:divBdr>
                </w:div>
                <w:div w:id="1605919933">
                  <w:marLeft w:val="0"/>
                  <w:marRight w:val="0"/>
                  <w:marTop w:val="0"/>
                  <w:marBottom w:val="0"/>
                  <w:divBdr>
                    <w:top w:val="none" w:sz="0" w:space="0" w:color="auto"/>
                    <w:left w:val="none" w:sz="0" w:space="0" w:color="auto"/>
                    <w:bottom w:val="none" w:sz="0" w:space="0" w:color="auto"/>
                    <w:right w:val="none" w:sz="0" w:space="0" w:color="auto"/>
                  </w:divBdr>
                </w:div>
                <w:div w:id="1606838899">
                  <w:marLeft w:val="0"/>
                  <w:marRight w:val="0"/>
                  <w:marTop w:val="0"/>
                  <w:marBottom w:val="0"/>
                  <w:divBdr>
                    <w:top w:val="none" w:sz="0" w:space="0" w:color="auto"/>
                    <w:left w:val="none" w:sz="0" w:space="0" w:color="auto"/>
                    <w:bottom w:val="none" w:sz="0" w:space="0" w:color="auto"/>
                    <w:right w:val="none" w:sz="0" w:space="0" w:color="auto"/>
                  </w:divBdr>
                </w:div>
                <w:div w:id="1609393411">
                  <w:marLeft w:val="0"/>
                  <w:marRight w:val="0"/>
                  <w:marTop w:val="0"/>
                  <w:marBottom w:val="0"/>
                  <w:divBdr>
                    <w:top w:val="none" w:sz="0" w:space="0" w:color="auto"/>
                    <w:left w:val="none" w:sz="0" w:space="0" w:color="auto"/>
                    <w:bottom w:val="none" w:sz="0" w:space="0" w:color="auto"/>
                    <w:right w:val="none" w:sz="0" w:space="0" w:color="auto"/>
                  </w:divBdr>
                </w:div>
                <w:div w:id="1612127249">
                  <w:marLeft w:val="0"/>
                  <w:marRight w:val="0"/>
                  <w:marTop w:val="0"/>
                  <w:marBottom w:val="0"/>
                  <w:divBdr>
                    <w:top w:val="none" w:sz="0" w:space="0" w:color="auto"/>
                    <w:left w:val="none" w:sz="0" w:space="0" w:color="auto"/>
                    <w:bottom w:val="none" w:sz="0" w:space="0" w:color="auto"/>
                    <w:right w:val="none" w:sz="0" w:space="0" w:color="auto"/>
                  </w:divBdr>
                </w:div>
                <w:div w:id="1622222478">
                  <w:marLeft w:val="0"/>
                  <w:marRight w:val="0"/>
                  <w:marTop w:val="0"/>
                  <w:marBottom w:val="0"/>
                  <w:divBdr>
                    <w:top w:val="none" w:sz="0" w:space="0" w:color="auto"/>
                    <w:left w:val="none" w:sz="0" w:space="0" w:color="auto"/>
                    <w:bottom w:val="none" w:sz="0" w:space="0" w:color="auto"/>
                    <w:right w:val="none" w:sz="0" w:space="0" w:color="auto"/>
                  </w:divBdr>
                </w:div>
                <w:div w:id="1622608201">
                  <w:marLeft w:val="0"/>
                  <w:marRight w:val="0"/>
                  <w:marTop w:val="0"/>
                  <w:marBottom w:val="0"/>
                  <w:divBdr>
                    <w:top w:val="none" w:sz="0" w:space="0" w:color="auto"/>
                    <w:left w:val="none" w:sz="0" w:space="0" w:color="auto"/>
                    <w:bottom w:val="none" w:sz="0" w:space="0" w:color="auto"/>
                    <w:right w:val="none" w:sz="0" w:space="0" w:color="auto"/>
                  </w:divBdr>
                </w:div>
                <w:div w:id="1632860191">
                  <w:marLeft w:val="0"/>
                  <w:marRight w:val="0"/>
                  <w:marTop w:val="0"/>
                  <w:marBottom w:val="0"/>
                  <w:divBdr>
                    <w:top w:val="none" w:sz="0" w:space="0" w:color="auto"/>
                    <w:left w:val="none" w:sz="0" w:space="0" w:color="auto"/>
                    <w:bottom w:val="none" w:sz="0" w:space="0" w:color="auto"/>
                    <w:right w:val="none" w:sz="0" w:space="0" w:color="auto"/>
                  </w:divBdr>
                </w:div>
                <w:div w:id="1637297857">
                  <w:marLeft w:val="0"/>
                  <w:marRight w:val="0"/>
                  <w:marTop w:val="0"/>
                  <w:marBottom w:val="0"/>
                  <w:divBdr>
                    <w:top w:val="none" w:sz="0" w:space="0" w:color="auto"/>
                    <w:left w:val="none" w:sz="0" w:space="0" w:color="auto"/>
                    <w:bottom w:val="none" w:sz="0" w:space="0" w:color="auto"/>
                    <w:right w:val="none" w:sz="0" w:space="0" w:color="auto"/>
                  </w:divBdr>
                </w:div>
                <w:div w:id="1657294359">
                  <w:marLeft w:val="0"/>
                  <w:marRight w:val="0"/>
                  <w:marTop w:val="0"/>
                  <w:marBottom w:val="0"/>
                  <w:divBdr>
                    <w:top w:val="none" w:sz="0" w:space="0" w:color="auto"/>
                    <w:left w:val="none" w:sz="0" w:space="0" w:color="auto"/>
                    <w:bottom w:val="none" w:sz="0" w:space="0" w:color="auto"/>
                    <w:right w:val="none" w:sz="0" w:space="0" w:color="auto"/>
                  </w:divBdr>
                </w:div>
                <w:div w:id="1661732421">
                  <w:marLeft w:val="0"/>
                  <w:marRight w:val="0"/>
                  <w:marTop w:val="0"/>
                  <w:marBottom w:val="0"/>
                  <w:divBdr>
                    <w:top w:val="none" w:sz="0" w:space="0" w:color="auto"/>
                    <w:left w:val="none" w:sz="0" w:space="0" w:color="auto"/>
                    <w:bottom w:val="none" w:sz="0" w:space="0" w:color="auto"/>
                    <w:right w:val="none" w:sz="0" w:space="0" w:color="auto"/>
                  </w:divBdr>
                </w:div>
                <w:div w:id="1663466339">
                  <w:marLeft w:val="0"/>
                  <w:marRight w:val="0"/>
                  <w:marTop w:val="0"/>
                  <w:marBottom w:val="0"/>
                  <w:divBdr>
                    <w:top w:val="none" w:sz="0" w:space="0" w:color="auto"/>
                    <w:left w:val="none" w:sz="0" w:space="0" w:color="auto"/>
                    <w:bottom w:val="none" w:sz="0" w:space="0" w:color="auto"/>
                    <w:right w:val="none" w:sz="0" w:space="0" w:color="auto"/>
                  </w:divBdr>
                </w:div>
                <w:div w:id="1666934184">
                  <w:marLeft w:val="0"/>
                  <w:marRight w:val="0"/>
                  <w:marTop w:val="0"/>
                  <w:marBottom w:val="0"/>
                  <w:divBdr>
                    <w:top w:val="none" w:sz="0" w:space="0" w:color="auto"/>
                    <w:left w:val="none" w:sz="0" w:space="0" w:color="auto"/>
                    <w:bottom w:val="none" w:sz="0" w:space="0" w:color="auto"/>
                    <w:right w:val="none" w:sz="0" w:space="0" w:color="auto"/>
                  </w:divBdr>
                </w:div>
                <w:div w:id="1675376705">
                  <w:marLeft w:val="0"/>
                  <w:marRight w:val="0"/>
                  <w:marTop w:val="0"/>
                  <w:marBottom w:val="0"/>
                  <w:divBdr>
                    <w:top w:val="none" w:sz="0" w:space="0" w:color="auto"/>
                    <w:left w:val="none" w:sz="0" w:space="0" w:color="auto"/>
                    <w:bottom w:val="none" w:sz="0" w:space="0" w:color="auto"/>
                    <w:right w:val="none" w:sz="0" w:space="0" w:color="auto"/>
                  </w:divBdr>
                </w:div>
                <w:div w:id="1685981429">
                  <w:marLeft w:val="0"/>
                  <w:marRight w:val="0"/>
                  <w:marTop w:val="0"/>
                  <w:marBottom w:val="0"/>
                  <w:divBdr>
                    <w:top w:val="none" w:sz="0" w:space="0" w:color="auto"/>
                    <w:left w:val="none" w:sz="0" w:space="0" w:color="auto"/>
                    <w:bottom w:val="none" w:sz="0" w:space="0" w:color="auto"/>
                    <w:right w:val="none" w:sz="0" w:space="0" w:color="auto"/>
                  </w:divBdr>
                </w:div>
                <w:div w:id="1692412760">
                  <w:marLeft w:val="0"/>
                  <w:marRight w:val="0"/>
                  <w:marTop w:val="0"/>
                  <w:marBottom w:val="0"/>
                  <w:divBdr>
                    <w:top w:val="none" w:sz="0" w:space="0" w:color="auto"/>
                    <w:left w:val="none" w:sz="0" w:space="0" w:color="auto"/>
                    <w:bottom w:val="none" w:sz="0" w:space="0" w:color="auto"/>
                    <w:right w:val="none" w:sz="0" w:space="0" w:color="auto"/>
                  </w:divBdr>
                </w:div>
                <w:div w:id="1711299871">
                  <w:marLeft w:val="0"/>
                  <w:marRight w:val="0"/>
                  <w:marTop w:val="0"/>
                  <w:marBottom w:val="0"/>
                  <w:divBdr>
                    <w:top w:val="none" w:sz="0" w:space="0" w:color="auto"/>
                    <w:left w:val="none" w:sz="0" w:space="0" w:color="auto"/>
                    <w:bottom w:val="none" w:sz="0" w:space="0" w:color="auto"/>
                    <w:right w:val="none" w:sz="0" w:space="0" w:color="auto"/>
                  </w:divBdr>
                </w:div>
                <w:div w:id="1725062354">
                  <w:marLeft w:val="0"/>
                  <w:marRight w:val="0"/>
                  <w:marTop w:val="0"/>
                  <w:marBottom w:val="0"/>
                  <w:divBdr>
                    <w:top w:val="none" w:sz="0" w:space="0" w:color="auto"/>
                    <w:left w:val="none" w:sz="0" w:space="0" w:color="auto"/>
                    <w:bottom w:val="none" w:sz="0" w:space="0" w:color="auto"/>
                    <w:right w:val="none" w:sz="0" w:space="0" w:color="auto"/>
                  </w:divBdr>
                </w:div>
                <w:div w:id="1725253681">
                  <w:marLeft w:val="0"/>
                  <w:marRight w:val="0"/>
                  <w:marTop w:val="0"/>
                  <w:marBottom w:val="0"/>
                  <w:divBdr>
                    <w:top w:val="none" w:sz="0" w:space="0" w:color="auto"/>
                    <w:left w:val="none" w:sz="0" w:space="0" w:color="auto"/>
                    <w:bottom w:val="none" w:sz="0" w:space="0" w:color="auto"/>
                    <w:right w:val="none" w:sz="0" w:space="0" w:color="auto"/>
                  </w:divBdr>
                </w:div>
                <w:div w:id="1726176894">
                  <w:marLeft w:val="0"/>
                  <w:marRight w:val="0"/>
                  <w:marTop w:val="0"/>
                  <w:marBottom w:val="0"/>
                  <w:divBdr>
                    <w:top w:val="none" w:sz="0" w:space="0" w:color="auto"/>
                    <w:left w:val="none" w:sz="0" w:space="0" w:color="auto"/>
                    <w:bottom w:val="none" w:sz="0" w:space="0" w:color="auto"/>
                    <w:right w:val="none" w:sz="0" w:space="0" w:color="auto"/>
                  </w:divBdr>
                </w:div>
                <w:div w:id="1734423886">
                  <w:marLeft w:val="0"/>
                  <w:marRight w:val="0"/>
                  <w:marTop w:val="0"/>
                  <w:marBottom w:val="0"/>
                  <w:divBdr>
                    <w:top w:val="none" w:sz="0" w:space="0" w:color="auto"/>
                    <w:left w:val="none" w:sz="0" w:space="0" w:color="auto"/>
                    <w:bottom w:val="none" w:sz="0" w:space="0" w:color="auto"/>
                    <w:right w:val="none" w:sz="0" w:space="0" w:color="auto"/>
                  </w:divBdr>
                </w:div>
                <w:div w:id="1739325909">
                  <w:marLeft w:val="0"/>
                  <w:marRight w:val="0"/>
                  <w:marTop w:val="0"/>
                  <w:marBottom w:val="0"/>
                  <w:divBdr>
                    <w:top w:val="none" w:sz="0" w:space="0" w:color="auto"/>
                    <w:left w:val="none" w:sz="0" w:space="0" w:color="auto"/>
                    <w:bottom w:val="none" w:sz="0" w:space="0" w:color="auto"/>
                    <w:right w:val="none" w:sz="0" w:space="0" w:color="auto"/>
                  </w:divBdr>
                </w:div>
                <w:div w:id="1748306447">
                  <w:marLeft w:val="0"/>
                  <w:marRight w:val="0"/>
                  <w:marTop w:val="0"/>
                  <w:marBottom w:val="0"/>
                  <w:divBdr>
                    <w:top w:val="none" w:sz="0" w:space="0" w:color="auto"/>
                    <w:left w:val="none" w:sz="0" w:space="0" w:color="auto"/>
                    <w:bottom w:val="none" w:sz="0" w:space="0" w:color="auto"/>
                    <w:right w:val="none" w:sz="0" w:space="0" w:color="auto"/>
                  </w:divBdr>
                </w:div>
                <w:div w:id="1754934017">
                  <w:marLeft w:val="0"/>
                  <w:marRight w:val="0"/>
                  <w:marTop w:val="0"/>
                  <w:marBottom w:val="0"/>
                  <w:divBdr>
                    <w:top w:val="none" w:sz="0" w:space="0" w:color="auto"/>
                    <w:left w:val="none" w:sz="0" w:space="0" w:color="auto"/>
                    <w:bottom w:val="none" w:sz="0" w:space="0" w:color="auto"/>
                    <w:right w:val="none" w:sz="0" w:space="0" w:color="auto"/>
                  </w:divBdr>
                </w:div>
                <w:div w:id="1767386632">
                  <w:marLeft w:val="0"/>
                  <w:marRight w:val="0"/>
                  <w:marTop w:val="0"/>
                  <w:marBottom w:val="0"/>
                  <w:divBdr>
                    <w:top w:val="none" w:sz="0" w:space="0" w:color="auto"/>
                    <w:left w:val="none" w:sz="0" w:space="0" w:color="auto"/>
                    <w:bottom w:val="none" w:sz="0" w:space="0" w:color="auto"/>
                    <w:right w:val="none" w:sz="0" w:space="0" w:color="auto"/>
                  </w:divBdr>
                </w:div>
                <w:div w:id="1801680898">
                  <w:marLeft w:val="0"/>
                  <w:marRight w:val="0"/>
                  <w:marTop w:val="0"/>
                  <w:marBottom w:val="0"/>
                  <w:divBdr>
                    <w:top w:val="none" w:sz="0" w:space="0" w:color="auto"/>
                    <w:left w:val="none" w:sz="0" w:space="0" w:color="auto"/>
                    <w:bottom w:val="none" w:sz="0" w:space="0" w:color="auto"/>
                    <w:right w:val="none" w:sz="0" w:space="0" w:color="auto"/>
                  </w:divBdr>
                </w:div>
                <w:div w:id="1812357783">
                  <w:marLeft w:val="0"/>
                  <w:marRight w:val="0"/>
                  <w:marTop w:val="0"/>
                  <w:marBottom w:val="0"/>
                  <w:divBdr>
                    <w:top w:val="none" w:sz="0" w:space="0" w:color="auto"/>
                    <w:left w:val="none" w:sz="0" w:space="0" w:color="auto"/>
                    <w:bottom w:val="none" w:sz="0" w:space="0" w:color="auto"/>
                    <w:right w:val="none" w:sz="0" w:space="0" w:color="auto"/>
                  </w:divBdr>
                </w:div>
                <w:div w:id="1812626396">
                  <w:marLeft w:val="0"/>
                  <w:marRight w:val="0"/>
                  <w:marTop w:val="0"/>
                  <w:marBottom w:val="0"/>
                  <w:divBdr>
                    <w:top w:val="none" w:sz="0" w:space="0" w:color="auto"/>
                    <w:left w:val="none" w:sz="0" w:space="0" w:color="auto"/>
                    <w:bottom w:val="none" w:sz="0" w:space="0" w:color="auto"/>
                    <w:right w:val="none" w:sz="0" w:space="0" w:color="auto"/>
                  </w:divBdr>
                </w:div>
                <w:div w:id="1816606135">
                  <w:marLeft w:val="0"/>
                  <w:marRight w:val="0"/>
                  <w:marTop w:val="0"/>
                  <w:marBottom w:val="0"/>
                  <w:divBdr>
                    <w:top w:val="none" w:sz="0" w:space="0" w:color="auto"/>
                    <w:left w:val="none" w:sz="0" w:space="0" w:color="auto"/>
                    <w:bottom w:val="none" w:sz="0" w:space="0" w:color="auto"/>
                    <w:right w:val="none" w:sz="0" w:space="0" w:color="auto"/>
                  </w:divBdr>
                </w:div>
                <w:div w:id="1822890960">
                  <w:marLeft w:val="0"/>
                  <w:marRight w:val="0"/>
                  <w:marTop w:val="0"/>
                  <w:marBottom w:val="0"/>
                  <w:divBdr>
                    <w:top w:val="none" w:sz="0" w:space="0" w:color="auto"/>
                    <w:left w:val="none" w:sz="0" w:space="0" w:color="auto"/>
                    <w:bottom w:val="none" w:sz="0" w:space="0" w:color="auto"/>
                    <w:right w:val="none" w:sz="0" w:space="0" w:color="auto"/>
                  </w:divBdr>
                </w:div>
                <w:div w:id="1824010027">
                  <w:marLeft w:val="0"/>
                  <w:marRight w:val="0"/>
                  <w:marTop w:val="0"/>
                  <w:marBottom w:val="0"/>
                  <w:divBdr>
                    <w:top w:val="none" w:sz="0" w:space="0" w:color="auto"/>
                    <w:left w:val="none" w:sz="0" w:space="0" w:color="auto"/>
                    <w:bottom w:val="none" w:sz="0" w:space="0" w:color="auto"/>
                    <w:right w:val="none" w:sz="0" w:space="0" w:color="auto"/>
                  </w:divBdr>
                </w:div>
                <w:div w:id="1835680272">
                  <w:marLeft w:val="0"/>
                  <w:marRight w:val="0"/>
                  <w:marTop w:val="0"/>
                  <w:marBottom w:val="0"/>
                  <w:divBdr>
                    <w:top w:val="none" w:sz="0" w:space="0" w:color="auto"/>
                    <w:left w:val="none" w:sz="0" w:space="0" w:color="auto"/>
                    <w:bottom w:val="none" w:sz="0" w:space="0" w:color="auto"/>
                    <w:right w:val="none" w:sz="0" w:space="0" w:color="auto"/>
                  </w:divBdr>
                </w:div>
                <w:div w:id="1835798860">
                  <w:marLeft w:val="0"/>
                  <w:marRight w:val="0"/>
                  <w:marTop w:val="0"/>
                  <w:marBottom w:val="0"/>
                  <w:divBdr>
                    <w:top w:val="none" w:sz="0" w:space="0" w:color="auto"/>
                    <w:left w:val="none" w:sz="0" w:space="0" w:color="auto"/>
                    <w:bottom w:val="none" w:sz="0" w:space="0" w:color="auto"/>
                    <w:right w:val="none" w:sz="0" w:space="0" w:color="auto"/>
                  </w:divBdr>
                </w:div>
                <w:div w:id="1835870887">
                  <w:marLeft w:val="0"/>
                  <w:marRight w:val="0"/>
                  <w:marTop w:val="0"/>
                  <w:marBottom w:val="0"/>
                  <w:divBdr>
                    <w:top w:val="none" w:sz="0" w:space="0" w:color="auto"/>
                    <w:left w:val="none" w:sz="0" w:space="0" w:color="auto"/>
                    <w:bottom w:val="none" w:sz="0" w:space="0" w:color="auto"/>
                    <w:right w:val="none" w:sz="0" w:space="0" w:color="auto"/>
                  </w:divBdr>
                </w:div>
                <w:div w:id="1837302377">
                  <w:marLeft w:val="0"/>
                  <w:marRight w:val="0"/>
                  <w:marTop w:val="0"/>
                  <w:marBottom w:val="0"/>
                  <w:divBdr>
                    <w:top w:val="none" w:sz="0" w:space="0" w:color="auto"/>
                    <w:left w:val="none" w:sz="0" w:space="0" w:color="auto"/>
                    <w:bottom w:val="none" w:sz="0" w:space="0" w:color="auto"/>
                    <w:right w:val="none" w:sz="0" w:space="0" w:color="auto"/>
                  </w:divBdr>
                </w:div>
                <w:div w:id="1846939143">
                  <w:marLeft w:val="0"/>
                  <w:marRight w:val="0"/>
                  <w:marTop w:val="0"/>
                  <w:marBottom w:val="0"/>
                  <w:divBdr>
                    <w:top w:val="none" w:sz="0" w:space="0" w:color="auto"/>
                    <w:left w:val="none" w:sz="0" w:space="0" w:color="auto"/>
                    <w:bottom w:val="none" w:sz="0" w:space="0" w:color="auto"/>
                    <w:right w:val="none" w:sz="0" w:space="0" w:color="auto"/>
                  </w:divBdr>
                </w:div>
                <w:div w:id="1851525532">
                  <w:marLeft w:val="0"/>
                  <w:marRight w:val="0"/>
                  <w:marTop w:val="0"/>
                  <w:marBottom w:val="0"/>
                  <w:divBdr>
                    <w:top w:val="none" w:sz="0" w:space="0" w:color="auto"/>
                    <w:left w:val="none" w:sz="0" w:space="0" w:color="auto"/>
                    <w:bottom w:val="none" w:sz="0" w:space="0" w:color="auto"/>
                    <w:right w:val="none" w:sz="0" w:space="0" w:color="auto"/>
                  </w:divBdr>
                </w:div>
                <w:div w:id="1860512132">
                  <w:marLeft w:val="0"/>
                  <w:marRight w:val="0"/>
                  <w:marTop w:val="0"/>
                  <w:marBottom w:val="0"/>
                  <w:divBdr>
                    <w:top w:val="none" w:sz="0" w:space="0" w:color="auto"/>
                    <w:left w:val="none" w:sz="0" w:space="0" w:color="auto"/>
                    <w:bottom w:val="none" w:sz="0" w:space="0" w:color="auto"/>
                    <w:right w:val="none" w:sz="0" w:space="0" w:color="auto"/>
                  </w:divBdr>
                </w:div>
                <w:div w:id="1888375119">
                  <w:marLeft w:val="0"/>
                  <w:marRight w:val="0"/>
                  <w:marTop w:val="0"/>
                  <w:marBottom w:val="0"/>
                  <w:divBdr>
                    <w:top w:val="none" w:sz="0" w:space="0" w:color="auto"/>
                    <w:left w:val="none" w:sz="0" w:space="0" w:color="auto"/>
                    <w:bottom w:val="none" w:sz="0" w:space="0" w:color="auto"/>
                    <w:right w:val="none" w:sz="0" w:space="0" w:color="auto"/>
                  </w:divBdr>
                </w:div>
                <w:div w:id="1890728392">
                  <w:marLeft w:val="0"/>
                  <w:marRight w:val="0"/>
                  <w:marTop w:val="0"/>
                  <w:marBottom w:val="0"/>
                  <w:divBdr>
                    <w:top w:val="none" w:sz="0" w:space="0" w:color="auto"/>
                    <w:left w:val="none" w:sz="0" w:space="0" w:color="auto"/>
                    <w:bottom w:val="none" w:sz="0" w:space="0" w:color="auto"/>
                    <w:right w:val="none" w:sz="0" w:space="0" w:color="auto"/>
                  </w:divBdr>
                </w:div>
                <w:div w:id="1898005038">
                  <w:marLeft w:val="0"/>
                  <w:marRight w:val="0"/>
                  <w:marTop w:val="0"/>
                  <w:marBottom w:val="0"/>
                  <w:divBdr>
                    <w:top w:val="none" w:sz="0" w:space="0" w:color="auto"/>
                    <w:left w:val="none" w:sz="0" w:space="0" w:color="auto"/>
                    <w:bottom w:val="none" w:sz="0" w:space="0" w:color="auto"/>
                    <w:right w:val="none" w:sz="0" w:space="0" w:color="auto"/>
                  </w:divBdr>
                </w:div>
                <w:div w:id="1905985563">
                  <w:marLeft w:val="0"/>
                  <w:marRight w:val="0"/>
                  <w:marTop w:val="0"/>
                  <w:marBottom w:val="0"/>
                  <w:divBdr>
                    <w:top w:val="none" w:sz="0" w:space="0" w:color="auto"/>
                    <w:left w:val="none" w:sz="0" w:space="0" w:color="auto"/>
                    <w:bottom w:val="none" w:sz="0" w:space="0" w:color="auto"/>
                    <w:right w:val="none" w:sz="0" w:space="0" w:color="auto"/>
                  </w:divBdr>
                </w:div>
                <w:div w:id="1907059834">
                  <w:marLeft w:val="0"/>
                  <w:marRight w:val="0"/>
                  <w:marTop w:val="0"/>
                  <w:marBottom w:val="0"/>
                  <w:divBdr>
                    <w:top w:val="none" w:sz="0" w:space="0" w:color="auto"/>
                    <w:left w:val="none" w:sz="0" w:space="0" w:color="auto"/>
                    <w:bottom w:val="none" w:sz="0" w:space="0" w:color="auto"/>
                    <w:right w:val="none" w:sz="0" w:space="0" w:color="auto"/>
                  </w:divBdr>
                </w:div>
                <w:div w:id="1912154356">
                  <w:marLeft w:val="0"/>
                  <w:marRight w:val="0"/>
                  <w:marTop w:val="0"/>
                  <w:marBottom w:val="0"/>
                  <w:divBdr>
                    <w:top w:val="none" w:sz="0" w:space="0" w:color="auto"/>
                    <w:left w:val="none" w:sz="0" w:space="0" w:color="auto"/>
                    <w:bottom w:val="none" w:sz="0" w:space="0" w:color="auto"/>
                    <w:right w:val="none" w:sz="0" w:space="0" w:color="auto"/>
                  </w:divBdr>
                </w:div>
                <w:div w:id="1918325552">
                  <w:marLeft w:val="0"/>
                  <w:marRight w:val="0"/>
                  <w:marTop w:val="0"/>
                  <w:marBottom w:val="0"/>
                  <w:divBdr>
                    <w:top w:val="none" w:sz="0" w:space="0" w:color="auto"/>
                    <w:left w:val="none" w:sz="0" w:space="0" w:color="auto"/>
                    <w:bottom w:val="none" w:sz="0" w:space="0" w:color="auto"/>
                    <w:right w:val="none" w:sz="0" w:space="0" w:color="auto"/>
                  </w:divBdr>
                </w:div>
                <w:div w:id="1924680556">
                  <w:marLeft w:val="0"/>
                  <w:marRight w:val="0"/>
                  <w:marTop w:val="0"/>
                  <w:marBottom w:val="0"/>
                  <w:divBdr>
                    <w:top w:val="none" w:sz="0" w:space="0" w:color="auto"/>
                    <w:left w:val="none" w:sz="0" w:space="0" w:color="auto"/>
                    <w:bottom w:val="none" w:sz="0" w:space="0" w:color="auto"/>
                    <w:right w:val="none" w:sz="0" w:space="0" w:color="auto"/>
                  </w:divBdr>
                </w:div>
                <w:div w:id="1971279271">
                  <w:marLeft w:val="0"/>
                  <w:marRight w:val="0"/>
                  <w:marTop w:val="0"/>
                  <w:marBottom w:val="0"/>
                  <w:divBdr>
                    <w:top w:val="none" w:sz="0" w:space="0" w:color="auto"/>
                    <w:left w:val="none" w:sz="0" w:space="0" w:color="auto"/>
                    <w:bottom w:val="none" w:sz="0" w:space="0" w:color="auto"/>
                    <w:right w:val="none" w:sz="0" w:space="0" w:color="auto"/>
                  </w:divBdr>
                </w:div>
                <w:div w:id="2007783359">
                  <w:marLeft w:val="0"/>
                  <w:marRight w:val="0"/>
                  <w:marTop w:val="0"/>
                  <w:marBottom w:val="0"/>
                  <w:divBdr>
                    <w:top w:val="none" w:sz="0" w:space="0" w:color="auto"/>
                    <w:left w:val="none" w:sz="0" w:space="0" w:color="auto"/>
                    <w:bottom w:val="none" w:sz="0" w:space="0" w:color="auto"/>
                    <w:right w:val="none" w:sz="0" w:space="0" w:color="auto"/>
                  </w:divBdr>
                </w:div>
                <w:div w:id="2036075489">
                  <w:marLeft w:val="0"/>
                  <w:marRight w:val="0"/>
                  <w:marTop w:val="0"/>
                  <w:marBottom w:val="0"/>
                  <w:divBdr>
                    <w:top w:val="none" w:sz="0" w:space="0" w:color="auto"/>
                    <w:left w:val="none" w:sz="0" w:space="0" w:color="auto"/>
                    <w:bottom w:val="none" w:sz="0" w:space="0" w:color="auto"/>
                    <w:right w:val="none" w:sz="0" w:space="0" w:color="auto"/>
                  </w:divBdr>
                </w:div>
                <w:div w:id="2040160105">
                  <w:marLeft w:val="0"/>
                  <w:marRight w:val="0"/>
                  <w:marTop w:val="0"/>
                  <w:marBottom w:val="0"/>
                  <w:divBdr>
                    <w:top w:val="none" w:sz="0" w:space="0" w:color="auto"/>
                    <w:left w:val="none" w:sz="0" w:space="0" w:color="auto"/>
                    <w:bottom w:val="none" w:sz="0" w:space="0" w:color="auto"/>
                    <w:right w:val="none" w:sz="0" w:space="0" w:color="auto"/>
                  </w:divBdr>
                </w:div>
                <w:div w:id="2046326058">
                  <w:marLeft w:val="0"/>
                  <w:marRight w:val="0"/>
                  <w:marTop w:val="0"/>
                  <w:marBottom w:val="0"/>
                  <w:divBdr>
                    <w:top w:val="none" w:sz="0" w:space="0" w:color="auto"/>
                    <w:left w:val="none" w:sz="0" w:space="0" w:color="auto"/>
                    <w:bottom w:val="none" w:sz="0" w:space="0" w:color="auto"/>
                    <w:right w:val="none" w:sz="0" w:space="0" w:color="auto"/>
                  </w:divBdr>
                </w:div>
                <w:div w:id="2052486915">
                  <w:marLeft w:val="0"/>
                  <w:marRight w:val="0"/>
                  <w:marTop w:val="0"/>
                  <w:marBottom w:val="0"/>
                  <w:divBdr>
                    <w:top w:val="none" w:sz="0" w:space="0" w:color="auto"/>
                    <w:left w:val="none" w:sz="0" w:space="0" w:color="auto"/>
                    <w:bottom w:val="none" w:sz="0" w:space="0" w:color="auto"/>
                    <w:right w:val="none" w:sz="0" w:space="0" w:color="auto"/>
                  </w:divBdr>
                </w:div>
                <w:div w:id="2058239787">
                  <w:marLeft w:val="0"/>
                  <w:marRight w:val="0"/>
                  <w:marTop w:val="0"/>
                  <w:marBottom w:val="0"/>
                  <w:divBdr>
                    <w:top w:val="none" w:sz="0" w:space="0" w:color="auto"/>
                    <w:left w:val="none" w:sz="0" w:space="0" w:color="auto"/>
                    <w:bottom w:val="none" w:sz="0" w:space="0" w:color="auto"/>
                    <w:right w:val="none" w:sz="0" w:space="0" w:color="auto"/>
                  </w:divBdr>
                </w:div>
                <w:div w:id="2067876993">
                  <w:marLeft w:val="0"/>
                  <w:marRight w:val="0"/>
                  <w:marTop w:val="0"/>
                  <w:marBottom w:val="0"/>
                  <w:divBdr>
                    <w:top w:val="none" w:sz="0" w:space="0" w:color="auto"/>
                    <w:left w:val="none" w:sz="0" w:space="0" w:color="auto"/>
                    <w:bottom w:val="none" w:sz="0" w:space="0" w:color="auto"/>
                    <w:right w:val="none" w:sz="0" w:space="0" w:color="auto"/>
                  </w:divBdr>
                </w:div>
                <w:div w:id="2070763853">
                  <w:marLeft w:val="0"/>
                  <w:marRight w:val="0"/>
                  <w:marTop w:val="0"/>
                  <w:marBottom w:val="0"/>
                  <w:divBdr>
                    <w:top w:val="none" w:sz="0" w:space="0" w:color="auto"/>
                    <w:left w:val="none" w:sz="0" w:space="0" w:color="auto"/>
                    <w:bottom w:val="none" w:sz="0" w:space="0" w:color="auto"/>
                    <w:right w:val="none" w:sz="0" w:space="0" w:color="auto"/>
                  </w:divBdr>
                </w:div>
                <w:div w:id="2076120031">
                  <w:marLeft w:val="0"/>
                  <w:marRight w:val="0"/>
                  <w:marTop w:val="0"/>
                  <w:marBottom w:val="0"/>
                  <w:divBdr>
                    <w:top w:val="none" w:sz="0" w:space="0" w:color="auto"/>
                    <w:left w:val="none" w:sz="0" w:space="0" w:color="auto"/>
                    <w:bottom w:val="none" w:sz="0" w:space="0" w:color="auto"/>
                    <w:right w:val="none" w:sz="0" w:space="0" w:color="auto"/>
                  </w:divBdr>
                </w:div>
                <w:div w:id="2088915315">
                  <w:marLeft w:val="0"/>
                  <w:marRight w:val="0"/>
                  <w:marTop w:val="0"/>
                  <w:marBottom w:val="0"/>
                  <w:divBdr>
                    <w:top w:val="none" w:sz="0" w:space="0" w:color="auto"/>
                    <w:left w:val="none" w:sz="0" w:space="0" w:color="auto"/>
                    <w:bottom w:val="none" w:sz="0" w:space="0" w:color="auto"/>
                    <w:right w:val="none" w:sz="0" w:space="0" w:color="auto"/>
                  </w:divBdr>
                </w:div>
                <w:div w:id="2093700920">
                  <w:marLeft w:val="0"/>
                  <w:marRight w:val="0"/>
                  <w:marTop w:val="0"/>
                  <w:marBottom w:val="0"/>
                  <w:divBdr>
                    <w:top w:val="none" w:sz="0" w:space="0" w:color="auto"/>
                    <w:left w:val="none" w:sz="0" w:space="0" w:color="auto"/>
                    <w:bottom w:val="none" w:sz="0" w:space="0" w:color="auto"/>
                    <w:right w:val="none" w:sz="0" w:space="0" w:color="auto"/>
                  </w:divBdr>
                </w:div>
                <w:div w:id="2102606926">
                  <w:marLeft w:val="0"/>
                  <w:marRight w:val="0"/>
                  <w:marTop w:val="0"/>
                  <w:marBottom w:val="0"/>
                  <w:divBdr>
                    <w:top w:val="none" w:sz="0" w:space="0" w:color="auto"/>
                    <w:left w:val="none" w:sz="0" w:space="0" w:color="auto"/>
                    <w:bottom w:val="none" w:sz="0" w:space="0" w:color="auto"/>
                    <w:right w:val="none" w:sz="0" w:space="0" w:color="auto"/>
                  </w:divBdr>
                </w:div>
                <w:div w:id="2109808376">
                  <w:marLeft w:val="0"/>
                  <w:marRight w:val="0"/>
                  <w:marTop w:val="0"/>
                  <w:marBottom w:val="0"/>
                  <w:divBdr>
                    <w:top w:val="none" w:sz="0" w:space="0" w:color="auto"/>
                    <w:left w:val="none" w:sz="0" w:space="0" w:color="auto"/>
                    <w:bottom w:val="none" w:sz="0" w:space="0" w:color="auto"/>
                    <w:right w:val="none" w:sz="0" w:space="0" w:color="auto"/>
                  </w:divBdr>
                </w:div>
                <w:div w:id="2125225189">
                  <w:marLeft w:val="0"/>
                  <w:marRight w:val="0"/>
                  <w:marTop w:val="0"/>
                  <w:marBottom w:val="0"/>
                  <w:divBdr>
                    <w:top w:val="none" w:sz="0" w:space="0" w:color="auto"/>
                    <w:left w:val="none" w:sz="0" w:space="0" w:color="auto"/>
                    <w:bottom w:val="none" w:sz="0" w:space="0" w:color="auto"/>
                    <w:right w:val="none" w:sz="0" w:space="0" w:color="auto"/>
                  </w:divBdr>
                </w:div>
                <w:div w:id="2133790148">
                  <w:marLeft w:val="0"/>
                  <w:marRight w:val="0"/>
                  <w:marTop w:val="0"/>
                  <w:marBottom w:val="0"/>
                  <w:divBdr>
                    <w:top w:val="none" w:sz="0" w:space="0" w:color="auto"/>
                    <w:left w:val="none" w:sz="0" w:space="0" w:color="auto"/>
                    <w:bottom w:val="none" w:sz="0" w:space="0" w:color="auto"/>
                    <w:right w:val="none" w:sz="0" w:space="0" w:color="auto"/>
                  </w:divBdr>
                </w:div>
                <w:div w:id="2138722114">
                  <w:marLeft w:val="0"/>
                  <w:marRight w:val="0"/>
                  <w:marTop w:val="0"/>
                  <w:marBottom w:val="0"/>
                  <w:divBdr>
                    <w:top w:val="none" w:sz="0" w:space="0" w:color="auto"/>
                    <w:left w:val="none" w:sz="0" w:space="0" w:color="auto"/>
                    <w:bottom w:val="none" w:sz="0" w:space="0" w:color="auto"/>
                    <w:right w:val="none" w:sz="0" w:space="0" w:color="auto"/>
                  </w:divBdr>
                </w:div>
                <w:div w:id="214172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22562">
          <w:marLeft w:val="0"/>
          <w:marRight w:val="0"/>
          <w:marTop w:val="0"/>
          <w:marBottom w:val="0"/>
          <w:divBdr>
            <w:top w:val="none" w:sz="0" w:space="0" w:color="auto"/>
            <w:left w:val="none" w:sz="0" w:space="0" w:color="auto"/>
            <w:bottom w:val="none" w:sz="0" w:space="0" w:color="auto"/>
            <w:right w:val="none" w:sz="0" w:space="0" w:color="auto"/>
          </w:divBdr>
          <w:divsChild>
            <w:div w:id="836657118">
              <w:marLeft w:val="0"/>
              <w:marRight w:val="0"/>
              <w:marTop w:val="0"/>
              <w:marBottom w:val="0"/>
              <w:divBdr>
                <w:top w:val="none" w:sz="0" w:space="0" w:color="auto"/>
                <w:left w:val="none" w:sz="0" w:space="0" w:color="auto"/>
                <w:bottom w:val="none" w:sz="0" w:space="0" w:color="auto"/>
                <w:right w:val="none" w:sz="0" w:space="0" w:color="auto"/>
              </w:divBdr>
              <w:divsChild>
                <w:div w:id="938890">
                  <w:marLeft w:val="0"/>
                  <w:marRight w:val="0"/>
                  <w:marTop w:val="0"/>
                  <w:marBottom w:val="0"/>
                  <w:divBdr>
                    <w:top w:val="none" w:sz="0" w:space="0" w:color="auto"/>
                    <w:left w:val="none" w:sz="0" w:space="0" w:color="auto"/>
                    <w:bottom w:val="none" w:sz="0" w:space="0" w:color="auto"/>
                    <w:right w:val="none" w:sz="0" w:space="0" w:color="auto"/>
                  </w:divBdr>
                </w:div>
                <w:div w:id="10223796">
                  <w:marLeft w:val="0"/>
                  <w:marRight w:val="0"/>
                  <w:marTop w:val="0"/>
                  <w:marBottom w:val="0"/>
                  <w:divBdr>
                    <w:top w:val="none" w:sz="0" w:space="0" w:color="auto"/>
                    <w:left w:val="none" w:sz="0" w:space="0" w:color="auto"/>
                    <w:bottom w:val="none" w:sz="0" w:space="0" w:color="auto"/>
                    <w:right w:val="none" w:sz="0" w:space="0" w:color="auto"/>
                  </w:divBdr>
                </w:div>
                <w:div w:id="15743127">
                  <w:marLeft w:val="0"/>
                  <w:marRight w:val="0"/>
                  <w:marTop w:val="0"/>
                  <w:marBottom w:val="0"/>
                  <w:divBdr>
                    <w:top w:val="none" w:sz="0" w:space="0" w:color="auto"/>
                    <w:left w:val="none" w:sz="0" w:space="0" w:color="auto"/>
                    <w:bottom w:val="none" w:sz="0" w:space="0" w:color="auto"/>
                    <w:right w:val="none" w:sz="0" w:space="0" w:color="auto"/>
                  </w:divBdr>
                </w:div>
                <w:div w:id="38482485">
                  <w:marLeft w:val="0"/>
                  <w:marRight w:val="0"/>
                  <w:marTop w:val="0"/>
                  <w:marBottom w:val="0"/>
                  <w:divBdr>
                    <w:top w:val="none" w:sz="0" w:space="0" w:color="auto"/>
                    <w:left w:val="none" w:sz="0" w:space="0" w:color="auto"/>
                    <w:bottom w:val="none" w:sz="0" w:space="0" w:color="auto"/>
                    <w:right w:val="none" w:sz="0" w:space="0" w:color="auto"/>
                  </w:divBdr>
                </w:div>
                <w:div w:id="38627917">
                  <w:marLeft w:val="0"/>
                  <w:marRight w:val="0"/>
                  <w:marTop w:val="0"/>
                  <w:marBottom w:val="0"/>
                  <w:divBdr>
                    <w:top w:val="none" w:sz="0" w:space="0" w:color="auto"/>
                    <w:left w:val="none" w:sz="0" w:space="0" w:color="auto"/>
                    <w:bottom w:val="none" w:sz="0" w:space="0" w:color="auto"/>
                    <w:right w:val="none" w:sz="0" w:space="0" w:color="auto"/>
                  </w:divBdr>
                </w:div>
                <w:div w:id="44640968">
                  <w:marLeft w:val="0"/>
                  <w:marRight w:val="0"/>
                  <w:marTop w:val="0"/>
                  <w:marBottom w:val="0"/>
                  <w:divBdr>
                    <w:top w:val="none" w:sz="0" w:space="0" w:color="auto"/>
                    <w:left w:val="none" w:sz="0" w:space="0" w:color="auto"/>
                    <w:bottom w:val="none" w:sz="0" w:space="0" w:color="auto"/>
                    <w:right w:val="none" w:sz="0" w:space="0" w:color="auto"/>
                  </w:divBdr>
                </w:div>
                <w:div w:id="65543145">
                  <w:marLeft w:val="0"/>
                  <w:marRight w:val="0"/>
                  <w:marTop w:val="0"/>
                  <w:marBottom w:val="0"/>
                  <w:divBdr>
                    <w:top w:val="none" w:sz="0" w:space="0" w:color="auto"/>
                    <w:left w:val="none" w:sz="0" w:space="0" w:color="auto"/>
                    <w:bottom w:val="none" w:sz="0" w:space="0" w:color="auto"/>
                    <w:right w:val="none" w:sz="0" w:space="0" w:color="auto"/>
                  </w:divBdr>
                </w:div>
                <w:div w:id="65762598">
                  <w:marLeft w:val="0"/>
                  <w:marRight w:val="0"/>
                  <w:marTop w:val="0"/>
                  <w:marBottom w:val="0"/>
                  <w:divBdr>
                    <w:top w:val="none" w:sz="0" w:space="0" w:color="auto"/>
                    <w:left w:val="none" w:sz="0" w:space="0" w:color="auto"/>
                    <w:bottom w:val="none" w:sz="0" w:space="0" w:color="auto"/>
                    <w:right w:val="none" w:sz="0" w:space="0" w:color="auto"/>
                  </w:divBdr>
                </w:div>
                <w:div w:id="70198229">
                  <w:marLeft w:val="0"/>
                  <w:marRight w:val="0"/>
                  <w:marTop w:val="0"/>
                  <w:marBottom w:val="0"/>
                  <w:divBdr>
                    <w:top w:val="none" w:sz="0" w:space="0" w:color="auto"/>
                    <w:left w:val="none" w:sz="0" w:space="0" w:color="auto"/>
                    <w:bottom w:val="none" w:sz="0" w:space="0" w:color="auto"/>
                    <w:right w:val="none" w:sz="0" w:space="0" w:color="auto"/>
                  </w:divBdr>
                </w:div>
                <w:div w:id="73940407">
                  <w:marLeft w:val="0"/>
                  <w:marRight w:val="0"/>
                  <w:marTop w:val="0"/>
                  <w:marBottom w:val="0"/>
                  <w:divBdr>
                    <w:top w:val="none" w:sz="0" w:space="0" w:color="auto"/>
                    <w:left w:val="none" w:sz="0" w:space="0" w:color="auto"/>
                    <w:bottom w:val="none" w:sz="0" w:space="0" w:color="auto"/>
                    <w:right w:val="none" w:sz="0" w:space="0" w:color="auto"/>
                  </w:divBdr>
                </w:div>
                <w:div w:id="114300493">
                  <w:marLeft w:val="0"/>
                  <w:marRight w:val="0"/>
                  <w:marTop w:val="0"/>
                  <w:marBottom w:val="0"/>
                  <w:divBdr>
                    <w:top w:val="none" w:sz="0" w:space="0" w:color="auto"/>
                    <w:left w:val="none" w:sz="0" w:space="0" w:color="auto"/>
                    <w:bottom w:val="none" w:sz="0" w:space="0" w:color="auto"/>
                    <w:right w:val="none" w:sz="0" w:space="0" w:color="auto"/>
                  </w:divBdr>
                </w:div>
                <w:div w:id="116459231">
                  <w:marLeft w:val="0"/>
                  <w:marRight w:val="0"/>
                  <w:marTop w:val="0"/>
                  <w:marBottom w:val="0"/>
                  <w:divBdr>
                    <w:top w:val="none" w:sz="0" w:space="0" w:color="auto"/>
                    <w:left w:val="none" w:sz="0" w:space="0" w:color="auto"/>
                    <w:bottom w:val="none" w:sz="0" w:space="0" w:color="auto"/>
                    <w:right w:val="none" w:sz="0" w:space="0" w:color="auto"/>
                  </w:divBdr>
                </w:div>
                <w:div w:id="124546128">
                  <w:marLeft w:val="0"/>
                  <w:marRight w:val="0"/>
                  <w:marTop w:val="0"/>
                  <w:marBottom w:val="0"/>
                  <w:divBdr>
                    <w:top w:val="none" w:sz="0" w:space="0" w:color="auto"/>
                    <w:left w:val="none" w:sz="0" w:space="0" w:color="auto"/>
                    <w:bottom w:val="none" w:sz="0" w:space="0" w:color="auto"/>
                    <w:right w:val="none" w:sz="0" w:space="0" w:color="auto"/>
                  </w:divBdr>
                </w:div>
                <w:div w:id="146361168">
                  <w:marLeft w:val="0"/>
                  <w:marRight w:val="0"/>
                  <w:marTop w:val="0"/>
                  <w:marBottom w:val="0"/>
                  <w:divBdr>
                    <w:top w:val="none" w:sz="0" w:space="0" w:color="auto"/>
                    <w:left w:val="none" w:sz="0" w:space="0" w:color="auto"/>
                    <w:bottom w:val="none" w:sz="0" w:space="0" w:color="auto"/>
                    <w:right w:val="none" w:sz="0" w:space="0" w:color="auto"/>
                  </w:divBdr>
                </w:div>
                <w:div w:id="154733495">
                  <w:marLeft w:val="0"/>
                  <w:marRight w:val="0"/>
                  <w:marTop w:val="0"/>
                  <w:marBottom w:val="0"/>
                  <w:divBdr>
                    <w:top w:val="none" w:sz="0" w:space="0" w:color="auto"/>
                    <w:left w:val="none" w:sz="0" w:space="0" w:color="auto"/>
                    <w:bottom w:val="none" w:sz="0" w:space="0" w:color="auto"/>
                    <w:right w:val="none" w:sz="0" w:space="0" w:color="auto"/>
                  </w:divBdr>
                </w:div>
                <w:div w:id="157430187">
                  <w:marLeft w:val="0"/>
                  <w:marRight w:val="0"/>
                  <w:marTop w:val="0"/>
                  <w:marBottom w:val="0"/>
                  <w:divBdr>
                    <w:top w:val="none" w:sz="0" w:space="0" w:color="auto"/>
                    <w:left w:val="none" w:sz="0" w:space="0" w:color="auto"/>
                    <w:bottom w:val="none" w:sz="0" w:space="0" w:color="auto"/>
                    <w:right w:val="none" w:sz="0" w:space="0" w:color="auto"/>
                  </w:divBdr>
                </w:div>
                <w:div w:id="164175471">
                  <w:marLeft w:val="0"/>
                  <w:marRight w:val="0"/>
                  <w:marTop w:val="0"/>
                  <w:marBottom w:val="0"/>
                  <w:divBdr>
                    <w:top w:val="none" w:sz="0" w:space="0" w:color="auto"/>
                    <w:left w:val="none" w:sz="0" w:space="0" w:color="auto"/>
                    <w:bottom w:val="none" w:sz="0" w:space="0" w:color="auto"/>
                    <w:right w:val="none" w:sz="0" w:space="0" w:color="auto"/>
                  </w:divBdr>
                </w:div>
                <w:div w:id="166217063">
                  <w:marLeft w:val="0"/>
                  <w:marRight w:val="0"/>
                  <w:marTop w:val="0"/>
                  <w:marBottom w:val="0"/>
                  <w:divBdr>
                    <w:top w:val="none" w:sz="0" w:space="0" w:color="auto"/>
                    <w:left w:val="none" w:sz="0" w:space="0" w:color="auto"/>
                    <w:bottom w:val="none" w:sz="0" w:space="0" w:color="auto"/>
                    <w:right w:val="none" w:sz="0" w:space="0" w:color="auto"/>
                  </w:divBdr>
                </w:div>
                <w:div w:id="174853382">
                  <w:marLeft w:val="0"/>
                  <w:marRight w:val="0"/>
                  <w:marTop w:val="0"/>
                  <w:marBottom w:val="0"/>
                  <w:divBdr>
                    <w:top w:val="none" w:sz="0" w:space="0" w:color="auto"/>
                    <w:left w:val="none" w:sz="0" w:space="0" w:color="auto"/>
                    <w:bottom w:val="none" w:sz="0" w:space="0" w:color="auto"/>
                    <w:right w:val="none" w:sz="0" w:space="0" w:color="auto"/>
                  </w:divBdr>
                </w:div>
                <w:div w:id="181163905">
                  <w:marLeft w:val="0"/>
                  <w:marRight w:val="0"/>
                  <w:marTop w:val="0"/>
                  <w:marBottom w:val="0"/>
                  <w:divBdr>
                    <w:top w:val="none" w:sz="0" w:space="0" w:color="auto"/>
                    <w:left w:val="none" w:sz="0" w:space="0" w:color="auto"/>
                    <w:bottom w:val="none" w:sz="0" w:space="0" w:color="auto"/>
                    <w:right w:val="none" w:sz="0" w:space="0" w:color="auto"/>
                  </w:divBdr>
                </w:div>
                <w:div w:id="197546869">
                  <w:marLeft w:val="0"/>
                  <w:marRight w:val="0"/>
                  <w:marTop w:val="0"/>
                  <w:marBottom w:val="0"/>
                  <w:divBdr>
                    <w:top w:val="none" w:sz="0" w:space="0" w:color="auto"/>
                    <w:left w:val="none" w:sz="0" w:space="0" w:color="auto"/>
                    <w:bottom w:val="none" w:sz="0" w:space="0" w:color="auto"/>
                    <w:right w:val="none" w:sz="0" w:space="0" w:color="auto"/>
                  </w:divBdr>
                </w:div>
                <w:div w:id="202333468">
                  <w:marLeft w:val="0"/>
                  <w:marRight w:val="0"/>
                  <w:marTop w:val="0"/>
                  <w:marBottom w:val="0"/>
                  <w:divBdr>
                    <w:top w:val="none" w:sz="0" w:space="0" w:color="auto"/>
                    <w:left w:val="none" w:sz="0" w:space="0" w:color="auto"/>
                    <w:bottom w:val="none" w:sz="0" w:space="0" w:color="auto"/>
                    <w:right w:val="none" w:sz="0" w:space="0" w:color="auto"/>
                  </w:divBdr>
                </w:div>
                <w:div w:id="204802193">
                  <w:marLeft w:val="0"/>
                  <w:marRight w:val="0"/>
                  <w:marTop w:val="0"/>
                  <w:marBottom w:val="0"/>
                  <w:divBdr>
                    <w:top w:val="none" w:sz="0" w:space="0" w:color="auto"/>
                    <w:left w:val="none" w:sz="0" w:space="0" w:color="auto"/>
                    <w:bottom w:val="none" w:sz="0" w:space="0" w:color="auto"/>
                    <w:right w:val="none" w:sz="0" w:space="0" w:color="auto"/>
                  </w:divBdr>
                </w:div>
                <w:div w:id="207686792">
                  <w:marLeft w:val="0"/>
                  <w:marRight w:val="0"/>
                  <w:marTop w:val="0"/>
                  <w:marBottom w:val="0"/>
                  <w:divBdr>
                    <w:top w:val="none" w:sz="0" w:space="0" w:color="auto"/>
                    <w:left w:val="none" w:sz="0" w:space="0" w:color="auto"/>
                    <w:bottom w:val="none" w:sz="0" w:space="0" w:color="auto"/>
                    <w:right w:val="none" w:sz="0" w:space="0" w:color="auto"/>
                  </w:divBdr>
                </w:div>
                <w:div w:id="235870628">
                  <w:marLeft w:val="0"/>
                  <w:marRight w:val="0"/>
                  <w:marTop w:val="0"/>
                  <w:marBottom w:val="0"/>
                  <w:divBdr>
                    <w:top w:val="none" w:sz="0" w:space="0" w:color="auto"/>
                    <w:left w:val="none" w:sz="0" w:space="0" w:color="auto"/>
                    <w:bottom w:val="none" w:sz="0" w:space="0" w:color="auto"/>
                    <w:right w:val="none" w:sz="0" w:space="0" w:color="auto"/>
                  </w:divBdr>
                </w:div>
                <w:div w:id="250090611">
                  <w:marLeft w:val="0"/>
                  <w:marRight w:val="0"/>
                  <w:marTop w:val="0"/>
                  <w:marBottom w:val="0"/>
                  <w:divBdr>
                    <w:top w:val="none" w:sz="0" w:space="0" w:color="auto"/>
                    <w:left w:val="none" w:sz="0" w:space="0" w:color="auto"/>
                    <w:bottom w:val="none" w:sz="0" w:space="0" w:color="auto"/>
                    <w:right w:val="none" w:sz="0" w:space="0" w:color="auto"/>
                  </w:divBdr>
                </w:div>
                <w:div w:id="264197314">
                  <w:marLeft w:val="0"/>
                  <w:marRight w:val="0"/>
                  <w:marTop w:val="0"/>
                  <w:marBottom w:val="0"/>
                  <w:divBdr>
                    <w:top w:val="none" w:sz="0" w:space="0" w:color="auto"/>
                    <w:left w:val="none" w:sz="0" w:space="0" w:color="auto"/>
                    <w:bottom w:val="none" w:sz="0" w:space="0" w:color="auto"/>
                    <w:right w:val="none" w:sz="0" w:space="0" w:color="auto"/>
                  </w:divBdr>
                </w:div>
                <w:div w:id="271012332">
                  <w:marLeft w:val="0"/>
                  <w:marRight w:val="0"/>
                  <w:marTop w:val="0"/>
                  <w:marBottom w:val="0"/>
                  <w:divBdr>
                    <w:top w:val="none" w:sz="0" w:space="0" w:color="auto"/>
                    <w:left w:val="none" w:sz="0" w:space="0" w:color="auto"/>
                    <w:bottom w:val="none" w:sz="0" w:space="0" w:color="auto"/>
                    <w:right w:val="none" w:sz="0" w:space="0" w:color="auto"/>
                  </w:divBdr>
                </w:div>
                <w:div w:id="290405365">
                  <w:marLeft w:val="0"/>
                  <w:marRight w:val="0"/>
                  <w:marTop w:val="0"/>
                  <w:marBottom w:val="0"/>
                  <w:divBdr>
                    <w:top w:val="none" w:sz="0" w:space="0" w:color="auto"/>
                    <w:left w:val="none" w:sz="0" w:space="0" w:color="auto"/>
                    <w:bottom w:val="none" w:sz="0" w:space="0" w:color="auto"/>
                    <w:right w:val="none" w:sz="0" w:space="0" w:color="auto"/>
                  </w:divBdr>
                </w:div>
                <w:div w:id="294681416">
                  <w:marLeft w:val="0"/>
                  <w:marRight w:val="0"/>
                  <w:marTop w:val="0"/>
                  <w:marBottom w:val="0"/>
                  <w:divBdr>
                    <w:top w:val="none" w:sz="0" w:space="0" w:color="auto"/>
                    <w:left w:val="none" w:sz="0" w:space="0" w:color="auto"/>
                    <w:bottom w:val="none" w:sz="0" w:space="0" w:color="auto"/>
                    <w:right w:val="none" w:sz="0" w:space="0" w:color="auto"/>
                  </w:divBdr>
                </w:div>
                <w:div w:id="300767141">
                  <w:marLeft w:val="0"/>
                  <w:marRight w:val="0"/>
                  <w:marTop w:val="0"/>
                  <w:marBottom w:val="0"/>
                  <w:divBdr>
                    <w:top w:val="none" w:sz="0" w:space="0" w:color="auto"/>
                    <w:left w:val="none" w:sz="0" w:space="0" w:color="auto"/>
                    <w:bottom w:val="none" w:sz="0" w:space="0" w:color="auto"/>
                    <w:right w:val="none" w:sz="0" w:space="0" w:color="auto"/>
                  </w:divBdr>
                </w:div>
                <w:div w:id="304286987">
                  <w:marLeft w:val="0"/>
                  <w:marRight w:val="0"/>
                  <w:marTop w:val="0"/>
                  <w:marBottom w:val="0"/>
                  <w:divBdr>
                    <w:top w:val="none" w:sz="0" w:space="0" w:color="auto"/>
                    <w:left w:val="none" w:sz="0" w:space="0" w:color="auto"/>
                    <w:bottom w:val="none" w:sz="0" w:space="0" w:color="auto"/>
                    <w:right w:val="none" w:sz="0" w:space="0" w:color="auto"/>
                  </w:divBdr>
                </w:div>
                <w:div w:id="312763193">
                  <w:marLeft w:val="0"/>
                  <w:marRight w:val="0"/>
                  <w:marTop w:val="0"/>
                  <w:marBottom w:val="0"/>
                  <w:divBdr>
                    <w:top w:val="none" w:sz="0" w:space="0" w:color="auto"/>
                    <w:left w:val="none" w:sz="0" w:space="0" w:color="auto"/>
                    <w:bottom w:val="none" w:sz="0" w:space="0" w:color="auto"/>
                    <w:right w:val="none" w:sz="0" w:space="0" w:color="auto"/>
                  </w:divBdr>
                </w:div>
                <w:div w:id="329412414">
                  <w:marLeft w:val="0"/>
                  <w:marRight w:val="0"/>
                  <w:marTop w:val="0"/>
                  <w:marBottom w:val="0"/>
                  <w:divBdr>
                    <w:top w:val="none" w:sz="0" w:space="0" w:color="auto"/>
                    <w:left w:val="none" w:sz="0" w:space="0" w:color="auto"/>
                    <w:bottom w:val="none" w:sz="0" w:space="0" w:color="auto"/>
                    <w:right w:val="none" w:sz="0" w:space="0" w:color="auto"/>
                  </w:divBdr>
                </w:div>
                <w:div w:id="332492126">
                  <w:marLeft w:val="0"/>
                  <w:marRight w:val="0"/>
                  <w:marTop w:val="0"/>
                  <w:marBottom w:val="0"/>
                  <w:divBdr>
                    <w:top w:val="none" w:sz="0" w:space="0" w:color="auto"/>
                    <w:left w:val="none" w:sz="0" w:space="0" w:color="auto"/>
                    <w:bottom w:val="none" w:sz="0" w:space="0" w:color="auto"/>
                    <w:right w:val="none" w:sz="0" w:space="0" w:color="auto"/>
                  </w:divBdr>
                </w:div>
                <w:div w:id="338653973">
                  <w:marLeft w:val="0"/>
                  <w:marRight w:val="0"/>
                  <w:marTop w:val="0"/>
                  <w:marBottom w:val="0"/>
                  <w:divBdr>
                    <w:top w:val="none" w:sz="0" w:space="0" w:color="auto"/>
                    <w:left w:val="none" w:sz="0" w:space="0" w:color="auto"/>
                    <w:bottom w:val="none" w:sz="0" w:space="0" w:color="auto"/>
                    <w:right w:val="none" w:sz="0" w:space="0" w:color="auto"/>
                  </w:divBdr>
                </w:div>
                <w:div w:id="350960794">
                  <w:marLeft w:val="0"/>
                  <w:marRight w:val="0"/>
                  <w:marTop w:val="0"/>
                  <w:marBottom w:val="0"/>
                  <w:divBdr>
                    <w:top w:val="none" w:sz="0" w:space="0" w:color="auto"/>
                    <w:left w:val="none" w:sz="0" w:space="0" w:color="auto"/>
                    <w:bottom w:val="none" w:sz="0" w:space="0" w:color="auto"/>
                    <w:right w:val="none" w:sz="0" w:space="0" w:color="auto"/>
                  </w:divBdr>
                </w:div>
                <w:div w:id="353581933">
                  <w:marLeft w:val="0"/>
                  <w:marRight w:val="0"/>
                  <w:marTop w:val="0"/>
                  <w:marBottom w:val="0"/>
                  <w:divBdr>
                    <w:top w:val="none" w:sz="0" w:space="0" w:color="auto"/>
                    <w:left w:val="none" w:sz="0" w:space="0" w:color="auto"/>
                    <w:bottom w:val="none" w:sz="0" w:space="0" w:color="auto"/>
                    <w:right w:val="none" w:sz="0" w:space="0" w:color="auto"/>
                  </w:divBdr>
                </w:div>
                <w:div w:id="376008927">
                  <w:marLeft w:val="0"/>
                  <w:marRight w:val="0"/>
                  <w:marTop w:val="0"/>
                  <w:marBottom w:val="0"/>
                  <w:divBdr>
                    <w:top w:val="none" w:sz="0" w:space="0" w:color="auto"/>
                    <w:left w:val="none" w:sz="0" w:space="0" w:color="auto"/>
                    <w:bottom w:val="none" w:sz="0" w:space="0" w:color="auto"/>
                    <w:right w:val="none" w:sz="0" w:space="0" w:color="auto"/>
                  </w:divBdr>
                </w:div>
                <w:div w:id="385378018">
                  <w:marLeft w:val="0"/>
                  <w:marRight w:val="0"/>
                  <w:marTop w:val="0"/>
                  <w:marBottom w:val="0"/>
                  <w:divBdr>
                    <w:top w:val="none" w:sz="0" w:space="0" w:color="auto"/>
                    <w:left w:val="none" w:sz="0" w:space="0" w:color="auto"/>
                    <w:bottom w:val="none" w:sz="0" w:space="0" w:color="auto"/>
                    <w:right w:val="none" w:sz="0" w:space="0" w:color="auto"/>
                  </w:divBdr>
                </w:div>
                <w:div w:id="393167666">
                  <w:marLeft w:val="0"/>
                  <w:marRight w:val="0"/>
                  <w:marTop w:val="0"/>
                  <w:marBottom w:val="0"/>
                  <w:divBdr>
                    <w:top w:val="none" w:sz="0" w:space="0" w:color="auto"/>
                    <w:left w:val="none" w:sz="0" w:space="0" w:color="auto"/>
                    <w:bottom w:val="none" w:sz="0" w:space="0" w:color="auto"/>
                    <w:right w:val="none" w:sz="0" w:space="0" w:color="auto"/>
                  </w:divBdr>
                </w:div>
                <w:div w:id="398985107">
                  <w:marLeft w:val="0"/>
                  <w:marRight w:val="0"/>
                  <w:marTop w:val="0"/>
                  <w:marBottom w:val="0"/>
                  <w:divBdr>
                    <w:top w:val="none" w:sz="0" w:space="0" w:color="auto"/>
                    <w:left w:val="none" w:sz="0" w:space="0" w:color="auto"/>
                    <w:bottom w:val="none" w:sz="0" w:space="0" w:color="auto"/>
                    <w:right w:val="none" w:sz="0" w:space="0" w:color="auto"/>
                  </w:divBdr>
                </w:div>
                <w:div w:id="410933466">
                  <w:marLeft w:val="0"/>
                  <w:marRight w:val="0"/>
                  <w:marTop w:val="0"/>
                  <w:marBottom w:val="0"/>
                  <w:divBdr>
                    <w:top w:val="none" w:sz="0" w:space="0" w:color="auto"/>
                    <w:left w:val="none" w:sz="0" w:space="0" w:color="auto"/>
                    <w:bottom w:val="none" w:sz="0" w:space="0" w:color="auto"/>
                    <w:right w:val="none" w:sz="0" w:space="0" w:color="auto"/>
                  </w:divBdr>
                </w:div>
                <w:div w:id="420760349">
                  <w:marLeft w:val="0"/>
                  <w:marRight w:val="0"/>
                  <w:marTop w:val="0"/>
                  <w:marBottom w:val="0"/>
                  <w:divBdr>
                    <w:top w:val="none" w:sz="0" w:space="0" w:color="auto"/>
                    <w:left w:val="none" w:sz="0" w:space="0" w:color="auto"/>
                    <w:bottom w:val="none" w:sz="0" w:space="0" w:color="auto"/>
                    <w:right w:val="none" w:sz="0" w:space="0" w:color="auto"/>
                  </w:divBdr>
                </w:div>
                <w:div w:id="428893625">
                  <w:marLeft w:val="0"/>
                  <w:marRight w:val="0"/>
                  <w:marTop w:val="0"/>
                  <w:marBottom w:val="0"/>
                  <w:divBdr>
                    <w:top w:val="none" w:sz="0" w:space="0" w:color="auto"/>
                    <w:left w:val="none" w:sz="0" w:space="0" w:color="auto"/>
                    <w:bottom w:val="none" w:sz="0" w:space="0" w:color="auto"/>
                    <w:right w:val="none" w:sz="0" w:space="0" w:color="auto"/>
                  </w:divBdr>
                </w:div>
                <w:div w:id="442505085">
                  <w:marLeft w:val="0"/>
                  <w:marRight w:val="0"/>
                  <w:marTop w:val="0"/>
                  <w:marBottom w:val="0"/>
                  <w:divBdr>
                    <w:top w:val="none" w:sz="0" w:space="0" w:color="auto"/>
                    <w:left w:val="none" w:sz="0" w:space="0" w:color="auto"/>
                    <w:bottom w:val="none" w:sz="0" w:space="0" w:color="auto"/>
                    <w:right w:val="none" w:sz="0" w:space="0" w:color="auto"/>
                  </w:divBdr>
                </w:div>
                <w:div w:id="443111958">
                  <w:marLeft w:val="0"/>
                  <w:marRight w:val="0"/>
                  <w:marTop w:val="0"/>
                  <w:marBottom w:val="0"/>
                  <w:divBdr>
                    <w:top w:val="none" w:sz="0" w:space="0" w:color="auto"/>
                    <w:left w:val="none" w:sz="0" w:space="0" w:color="auto"/>
                    <w:bottom w:val="none" w:sz="0" w:space="0" w:color="auto"/>
                    <w:right w:val="none" w:sz="0" w:space="0" w:color="auto"/>
                  </w:divBdr>
                </w:div>
                <w:div w:id="446392558">
                  <w:marLeft w:val="0"/>
                  <w:marRight w:val="0"/>
                  <w:marTop w:val="0"/>
                  <w:marBottom w:val="0"/>
                  <w:divBdr>
                    <w:top w:val="none" w:sz="0" w:space="0" w:color="auto"/>
                    <w:left w:val="none" w:sz="0" w:space="0" w:color="auto"/>
                    <w:bottom w:val="none" w:sz="0" w:space="0" w:color="auto"/>
                    <w:right w:val="none" w:sz="0" w:space="0" w:color="auto"/>
                  </w:divBdr>
                </w:div>
                <w:div w:id="468324132">
                  <w:marLeft w:val="0"/>
                  <w:marRight w:val="0"/>
                  <w:marTop w:val="0"/>
                  <w:marBottom w:val="0"/>
                  <w:divBdr>
                    <w:top w:val="none" w:sz="0" w:space="0" w:color="auto"/>
                    <w:left w:val="none" w:sz="0" w:space="0" w:color="auto"/>
                    <w:bottom w:val="none" w:sz="0" w:space="0" w:color="auto"/>
                    <w:right w:val="none" w:sz="0" w:space="0" w:color="auto"/>
                  </w:divBdr>
                </w:div>
                <w:div w:id="482621384">
                  <w:marLeft w:val="0"/>
                  <w:marRight w:val="0"/>
                  <w:marTop w:val="0"/>
                  <w:marBottom w:val="0"/>
                  <w:divBdr>
                    <w:top w:val="none" w:sz="0" w:space="0" w:color="auto"/>
                    <w:left w:val="none" w:sz="0" w:space="0" w:color="auto"/>
                    <w:bottom w:val="none" w:sz="0" w:space="0" w:color="auto"/>
                    <w:right w:val="none" w:sz="0" w:space="0" w:color="auto"/>
                  </w:divBdr>
                </w:div>
                <w:div w:id="483200110">
                  <w:marLeft w:val="0"/>
                  <w:marRight w:val="0"/>
                  <w:marTop w:val="0"/>
                  <w:marBottom w:val="0"/>
                  <w:divBdr>
                    <w:top w:val="none" w:sz="0" w:space="0" w:color="auto"/>
                    <w:left w:val="none" w:sz="0" w:space="0" w:color="auto"/>
                    <w:bottom w:val="none" w:sz="0" w:space="0" w:color="auto"/>
                    <w:right w:val="none" w:sz="0" w:space="0" w:color="auto"/>
                  </w:divBdr>
                </w:div>
                <w:div w:id="486749134">
                  <w:marLeft w:val="0"/>
                  <w:marRight w:val="0"/>
                  <w:marTop w:val="0"/>
                  <w:marBottom w:val="0"/>
                  <w:divBdr>
                    <w:top w:val="none" w:sz="0" w:space="0" w:color="auto"/>
                    <w:left w:val="none" w:sz="0" w:space="0" w:color="auto"/>
                    <w:bottom w:val="none" w:sz="0" w:space="0" w:color="auto"/>
                    <w:right w:val="none" w:sz="0" w:space="0" w:color="auto"/>
                  </w:divBdr>
                </w:div>
                <w:div w:id="491137670">
                  <w:marLeft w:val="0"/>
                  <w:marRight w:val="0"/>
                  <w:marTop w:val="0"/>
                  <w:marBottom w:val="0"/>
                  <w:divBdr>
                    <w:top w:val="none" w:sz="0" w:space="0" w:color="auto"/>
                    <w:left w:val="none" w:sz="0" w:space="0" w:color="auto"/>
                    <w:bottom w:val="none" w:sz="0" w:space="0" w:color="auto"/>
                    <w:right w:val="none" w:sz="0" w:space="0" w:color="auto"/>
                  </w:divBdr>
                </w:div>
                <w:div w:id="497188361">
                  <w:marLeft w:val="0"/>
                  <w:marRight w:val="0"/>
                  <w:marTop w:val="0"/>
                  <w:marBottom w:val="0"/>
                  <w:divBdr>
                    <w:top w:val="none" w:sz="0" w:space="0" w:color="auto"/>
                    <w:left w:val="none" w:sz="0" w:space="0" w:color="auto"/>
                    <w:bottom w:val="none" w:sz="0" w:space="0" w:color="auto"/>
                    <w:right w:val="none" w:sz="0" w:space="0" w:color="auto"/>
                  </w:divBdr>
                </w:div>
                <w:div w:id="506870076">
                  <w:marLeft w:val="0"/>
                  <w:marRight w:val="0"/>
                  <w:marTop w:val="0"/>
                  <w:marBottom w:val="0"/>
                  <w:divBdr>
                    <w:top w:val="none" w:sz="0" w:space="0" w:color="auto"/>
                    <w:left w:val="none" w:sz="0" w:space="0" w:color="auto"/>
                    <w:bottom w:val="none" w:sz="0" w:space="0" w:color="auto"/>
                    <w:right w:val="none" w:sz="0" w:space="0" w:color="auto"/>
                  </w:divBdr>
                </w:div>
                <w:div w:id="522403389">
                  <w:marLeft w:val="0"/>
                  <w:marRight w:val="0"/>
                  <w:marTop w:val="0"/>
                  <w:marBottom w:val="0"/>
                  <w:divBdr>
                    <w:top w:val="none" w:sz="0" w:space="0" w:color="auto"/>
                    <w:left w:val="none" w:sz="0" w:space="0" w:color="auto"/>
                    <w:bottom w:val="none" w:sz="0" w:space="0" w:color="auto"/>
                    <w:right w:val="none" w:sz="0" w:space="0" w:color="auto"/>
                  </w:divBdr>
                </w:div>
                <w:div w:id="538667496">
                  <w:marLeft w:val="0"/>
                  <w:marRight w:val="0"/>
                  <w:marTop w:val="0"/>
                  <w:marBottom w:val="0"/>
                  <w:divBdr>
                    <w:top w:val="none" w:sz="0" w:space="0" w:color="auto"/>
                    <w:left w:val="none" w:sz="0" w:space="0" w:color="auto"/>
                    <w:bottom w:val="none" w:sz="0" w:space="0" w:color="auto"/>
                    <w:right w:val="none" w:sz="0" w:space="0" w:color="auto"/>
                  </w:divBdr>
                </w:div>
                <w:div w:id="539166527">
                  <w:marLeft w:val="0"/>
                  <w:marRight w:val="0"/>
                  <w:marTop w:val="0"/>
                  <w:marBottom w:val="0"/>
                  <w:divBdr>
                    <w:top w:val="none" w:sz="0" w:space="0" w:color="auto"/>
                    <w:left w:val="none" w:sz="0" w:space="0" w:color="auto"/>
                    <w:bottom w:val="none" w:sz="0" w:space="0" w:color="auto"/>
                    <w:right w:val="none" w:sz="0" w:space="0" w:color="auto"/>
                  </w:divBdr>
                </w:div>
                <w:div w:id="552618502">
                  <w:marLeft w:val="0"/>
                  <w:marRight w:val="0"/>
                  <w:marTop w:val="0"/>
                  <w:marBottom w:val="0"/>
                  <w:divBdr>
                    <w:top w:val="none" w:sz="0" w:space="0" w:color="auto"/>
                    <w:left w:val="none" w:sz="0" w:space="0" w:color="auto"/>
                    <w:bottom w:val="none" w:sz="0" w:space="0" w:color="auto"/>
                    <w:right w:val="none" w:sz="0" w:space="0" w:color="auto"/>
                  </w:divBdr>
                </w:div>
                <w:div w:id="556010247">
                  <w:marLeft w:val="0"/>
                  <w:marRight w:val="0"/>
                  <w:marTop w:val="0"/>
                  <w:marBottom w:val="0"/>
                  <w:divBdr>
                    <w:top w:val="none" w:sz="0" w:space="0" w:color="auto"/>
                    <w:left w:val="none" w:sz="0" w:space="0" w:color="auto"/>
                    <w:bottom w:val="none" w:sz="0" w:space="0" w:color="auto"/>
                    <w:right w:val="none" w:sz="0" w:space="0" w:color="auto"/>
                  </w:divBdr>
                </w:div>
                <w:div w:id="568855451">
                  <w:marLeft w:val="0"/>
                  <w:marRight w:val="0"/>
                  <w:marTop w:val="0"/>
                  <w:marBottom w:val="0"/>
                  <w:divBdr>
                    <w:top w:val="none" w:sz="0" w:space="0" w:color="auto"/>
                    <w:left w:val="none" w:sz="0" w:space="0" w:color="auto"/>
                    <w:bottom w:val="none" w:sz="0" w:space="0" w:color="auto"/>
                    <w:right w:val="none" w:sz="0" w:space="0" w:color="auto"/>
                  </w:divBdr>
                </w:div>
                <w:div w:id="570236995">
                  <w:marLeft w:val="0"/>
                  <w:marRight w:val="0"/>
                  <w:marTop w:val="0"/>
                  <w:marBottom w:val="0"/>
                  <w:divBdr>
                    <w:top w:val="none" w:sz="0" w:space="0" w:color="auto"/>
                    <w:left w:val="none" w:sz="0" w:space="0" w:color="auto"/>
                    <w:bottom w:val="none" w:sz="0" w:space="0" w:color="auto"/>
                    <w:right w:val="none" w:sz="0" w:space="0" w:color="auto"/>
                  </w:divBdr>
                </w:div>
                <w:div w:id="578759742">
                  <w:marLeft w:val="0"/>
                  <w:marRight w:val="0"/>
                  <w:marTop w:val="0"/>
                  <w:marBottom w:val="0"/>
                  <w:divBdr>
                    <w:top w:val="none" w:sz="0" w:space="0" w:color="auto"/>
                    <w:left w:val="none" w:sz="0" w:space="0" w:color="auto"/>
                    <w:bottom w:val="none" w:sz="0" w:space="0" w:color="auto"/>
                    <w:right w:val="none" w:sz="0" w:space="0" w:color="auto"/>
                  </w:divBdr>
                </w:div>
                <w:div w:id="583608888">
                  <w:marLeft w:val="0"/>
                  <w:marRight w:val="0"/>
                  <w:marTop w:val="0"/>
                  <w:marBottom w:val="0"/>
                  <w:divBdr>
                    <w:top w:val="none" w:sz="0" w:space="0" w:color="auto"/>
                    <w:left w:val="none" w:sz="0" w:space="0" w:color="auto"/>
                    <w:bottom w:val="none" w:sz="0" w:space="0" w:color="auto"/>
                    <w:right w:val="none" w:sz="0" w:space="0" w:color="auto"/>
                  </w:divBdr>
                </w:div>
                <w:div w:id="586110125">
                  <w:marLeft w:val="0"/>
                  <w:marRight w:val="0"/>
                  <w:marTop w:val="0"/>
                  <w:marBottom w:val="0"/>
                  <w:divBdr>
                    <w:top w:val="none" w:sz="0" w:space="0" w:color="auto"/>
                    <w:left w:val="none" w:sz="0" w:space="0" w:color="auto"/>
                    <w:bottom w:val="none" w:sz="0" w:space="0" w:color="auto"/>
                    <w:right w:val="none" w:sz="0" w:space="0" w:color="auto"/>
                  </w:divBdr>
                </w:div>
                <w:div w:id="588125041">
                  <w:marLeft w:val="0"/>
                  <w:marRight w:val="0"/>
                  <w:marTop w:val="0"/>
                  <w:marBottom w:val="0"/>
                  <w:divBdr>
                    <w:top w:val="none" w:sz="0" w:space="0" w:color="auto"/>
                    <w:left w:val="none" w:sz="0" w:space="0" w:color="auto"/>
                    <w:bottom w:val="none" w:sz="0" w:space="0" w:color="auto"/>
                    <w:right w:val="none" w:sz="0" w:space="0" w:color="auto"/>
                  </w:divBdr>
                </w:div>
                <w:div w:id="588779283">
                  <w:marLeft w:val="0"/>
                  <w:marRight w:val="0"/>
                  <w:marTop w:val="0"/>
                  <w:marBottom w:val="0"/>
                  <w:divBdr>
                    <w:top w:val="none" w:sz="0" w:space="0" w:color="auto"/>
                    <w:left w:val="none" w:sz="0" w:space="0" w:color="auto"/>
                    <w:bottom w:val="none" w:sz="0" w:space="0" w:color="auto"/>
                    <w:right w:val="none" w:sz="0" w:space="0" w:color="auto"/>
                  </w:divBdr>
                </w:div>
                <w:div w:id="592666256">
                  <w:marLeft w:val="0"/>
                  <w:marRight w:val="0"/>
                  <w:marTop w:val="0"/>
                  <w:marBottom w:val="0"/>
                  <w:divBdr>
                    <w:top w:val="none" w:sz="0" w:space="0" w:color="auto"/>
                    <w:left w:val="none" w:sz="0" w:space="0" w:color="auto"/>
                    <w:bottom w:val="none" w:sz="0" w:space="0" w:color="auto"/>
                    <w:right w:val="none" w:sz="0" w:space="0" w:color="auto"/>
                  </w:divBdr>
                </w:div>
                <w:div w:id="594247265">
                  <w:marLeft w:val="0"/>
                  <w:marRight w:val="0"/>
                  <w:marTop w:val="0"/>
                  <w:marBottom w:val="0"/>
                  <w:divBdr>
                    <w:top w:val="none" w:sz="0" w:space="0" w:color="auto"/>
                    <w:left w:val="none" w:sz="0" w:space="0" w:color="auto"/>
                    <w:bottom w:val="none" w:sz="0" w:space="0" w:color="auto"/>
                    <w:right w:val="none" w:sz="0" w:space="0" w:color="auto"/>
                  </w:divBdr>
                </w:div>
                <w:div w:id="598224601">
                  <w:marLeft w:val="0"/>
                  <w:marRight w:val="0"/>
                  <w:marTop w:val="0"/>
                  <w:marBottom w:val="0"/>
                  <w:divBdr>
                    <w:top w:val="none" w:sz="0" w:space="0" w:color="auto"/>
                    <w:left w:val="none" w:sz="0" w:space="0" w:color="auto"/>
                    <w:bottom w:val="none" w:sz="0" w:space="0" w:color="auto"/>
                    <w:right w:val="none" w:sz="0" w:space="0" w:color="auto"/>
                  </w:divBdr>
                </w:div>
                <w:div w:id="603852539">
                  <w:marLeft w:val="0"/>
                  <w:marRight w:val="0"/>
                  <w:marTop w:val="0"/>
                  <w:marBottom w:val="0"/>
                  <w:divBdr>
                    <w:top w:val="none" w:sz="0" w:space="0" w:color="auto"/>
                    <w:left w:val="none" w:sz="0" w:space="0" w:color="auto"/>
                    <w:bottom w:val="none" w:sz="0" w:space="0" w:color="auto"/>
                    <w:right w:val="none" w:sz="0" w:space="0" w:color="auto"/>
                  </w:divBdr>
                </w:div>
                <w:div w:id="620654638">
                  <w:marLeft w:val="0"/>
                  <w:marRight w:val="0"/>
                  <w:marTop w:val="0"/>
                  <w:marBottom w:val="0"/>
                  <w:divBdr>
                    <w:top w:val="none" w:sz="0" w:space="0" w:color="auto"/>
                    <w:left w:val="none" w:sz="0" w:space="0" w:color="auto"/>
                    <w:bottom w:val="none" w:sz="0" w:space="0" w:color="auto"/>
                    <w:right w:val="none" w:sz="0" w:space="0" w:color="auto"/>
                  </w:divBdr>
                </w:div>
                <w:div w:id="632910447">
                  <w:marLeft w:val="0"/>
                  <w:marRight w:val="0"/>
                  <w:marTop w:val="0"/>
                  <w:marBottom w:val="0"/>
                  <w:divBdr>
                    <w:top w:val="none" w:sz="0" w:space="0" w:color="auto"/>
                    <w:left w:val="none" w:sz="0" w:space="0" w:color="auto"/>
                    <w:bottom w:val="none" w:sz="0" w:space="0" w:color="auto"/>
                    <w:right w:val="none" w:sz="0" w:space="0" w:color="auto"/>
                  </w:divBdr>
                </w:div>
                <w:div w:id="657802257">
                  <w:marLeft w:val="0"/>
                  <w:marRight w:val="0"/>
                  <w:marTop w:val="0"/>
                  <w:marBottom w:val="0"/>
                  <w:divBdr>
                    <w:top w:val="none" w:sz="0" w:space="0" w:color="auto"/>
                    <w:left w:val="none" w:sz="0" w:space="0" w:color="auto"/>
                    <w:bottom w:val="none" w:sz="0" w:space="0" w:color="auto"/>
                    <w:right w:val="none" w:sz="0" w:space="0" w:color="auto"/>
                  </w:divBdr>
                </w:div>
                <w:div w:id="662196057">
                  <w:marLeft w:val="0"/>
                  <w:marRight w:val="0"/>
                  <w:marTop w:val="0"/>
                  <w:marBottom w:val="0"/>
                  <w:divBdr>
                    <w:top w:val="none" w:sz="0" w:space="0" w:color="auto"/>
                    <w:left w:val="none" w:sz="0" w:space="0" w:color="auto"/>
                    <w:bottom w:val="none" w:sz="0" w:space="0" w:color="auto"/>
                    <w:right w:val="none" w:sz="0" w:space="0" w:color="auto"/>
                  </w:divBdr>
                </w:div>
                <w:div w:id="664623874">
                  <w:marLeft w:val="0"/>
                  <w:marRight w:val="0"/>
                  <w:marTop w:val="0"/>
                  <w:marBottom w:val="0"/>
                  <w:divBdr>
                    <w:top w:val="none" w:sz="0" w:space="0" w:color="auto"/>
                    <w:left w:val="none" w:sz="0" w:space="0" w:color="auto"/>
                    <w:bottom w:val="none" w:sz="0" w:space="0" w:color="auto"/>
                    <w:right w:val="none" w:sz="0" w:space="0" w:color="auto"/>
                  </w:divBdr>
                </w:div>
                <w:div w:id="667902562">
                  <w:marLeft w:val="0"/>
                  <w:marRight w:val="0"/>
                  <w:marTop w:val="0"/>
                  <w:marBottom w:val="0"/>
                  <w:divBdr>
                    <w:top w:val="none" w:sz="0" w:space="0" w:color="auto"/>
                    <w:left w:val="none" w:sz="0" w:space="0" w:color="auto"/>
                    <w:bottom w:val="none" w:sz="0" w:space="0" w:color="auto"/>
                    <w:right w:val="none" w:sz="0" w:space="0" w:color="auto"/>
                  </w:divBdr>
                </w:div>
                <w:div w:id="686100212">
                  <w:marLeft w:val="0"/>
                  <w:marRight w:val="0"/>
                  <w:marTop w:val="0"/>
                  <w:marBottom w:val="0"/>
                  <w:divBdr>
                    <w:top w:val="none" w:sz="0" w:space="0" w:color="auto"/>
                    <w:left w:val="none" w:sz="0" w:space="0" w:color="auto"/>
                    <w:bottom w:val="none" w:sz="0" w:space="0" w:color="auto"/>
                    <w:right w:val="none" w:sz="0" w:space="0" w:color="auto"/>
                  </w:divBdr>
                </w:div>
                <w:div w:id="686563996">
                  <w:marLeft w:val="0"/>
                  <w:marRight w:val="0"/>
                  <w:marTop w:val="0"/>
                  <w:marBottom w:val="0"/>
                  <w:divBdr>
                    <w:top w:val="none" w:sz="0" w:space="0" w:color="auto"/>
                    <w:left w:val="none" w:sz="0" w:space="0" w:color="auto"/>
                    <w:bottom w:val="none" w:sz="0" w:space="0" w:color="auto"/>
                    <w:right w:val="none" w:sz="0" w:space="0" w:color="auto"/>
                  </w:divBdr>
                </w:div>
                <w:div w:id="694695057">
                  <w:marLeft w:val="0"/>
                  <w:marRight w:val="0"/>
                  <w:marTop w:val="0"/>
                  <w:marBottom w:val="0"/>
                  <w:divBdr>
                    <w:top w:val="none" w:sz="0" w:space="0" w:color="auto"/>
                    <w:left w:val="none" w:sz="0" w:space="0" w:color="auto"/>
                    <w:bottom w:val="none" w:sz="0" w:space="0" w:color="auto"/>
                    <w:right w:val="none" w:sz="0" w:space="0" w:color="auto"/>
                  </w:divBdr>
                </w:div>
                <w:div w:id="704869470">
                  <w:marLeft w:val="0"/>
                  <w:marRight w:val="0"/>
                  <w:marTop w:val="0"/>
                  <w:marBottom w:val="0"/>
                  <w:divBdr>
                    <w:top w:val="none" w:sz="0" w:space="0" w:color="auto"/>
                    <w:left w:val="none" w:sz="0" w:space="0" w:color="auto"/>
                    <w:bottom w:val="none" w:sz="0" w:space="0" w:color="auto"/>
                    <w:right w:val="none" w:sz="0" w:space="0" w:color="auto"/>
                  </w:divBdr>
                </w:div>
                <w:div w:id="720862394">
                  <w:marLeft w:val="0"/>
                  <w:marRight w:val="0"/>
                  <w:marTop w:val="0"/>
                  <w:marBottom w:val="0"/>
                  <w:divBdr>
                    <w:top w:val="none" w:sz="0" w:space="0" w:color="auto"/>
                    <w:left w:val="none" w:sz="0" w:space="0" w:color="auto"/>
                    <w:bottom w:val="none" w:sz="0" w:space="0" w:color="auto"/>
                    <w:right w:val="none" w:sz="0" w:space="0" w:color="auto"/>
                  </w:divBdr>
                </w:div>
                <w:div w:id="722144201">
                  <w:marLeft w:val="0"/>
                  <w:marRight w:val="0"/>
                  <w:marTop w:val="0"/>
                  <w:marBottom w:val="0"/>
                  <w:divBdr>
                    <w:top w:val="none" w:sz="0" w:space="0" w:color="auto"/>
                    <w:left w:val="none" w:sz="0" w:space="0" w:color="auto"/>
                    <w:bottom w:val="none" w:sz="0" w:space="0" w:color="auto"/>
                    <w:right w:val="none" w:sz="0" w:space="0" w:color="auto"/>
                  </w:divBdr>
                </w:div>
                <w:div w:id="726032567">
                  <w:marLeft w:val="0"/>
                  <w:marRight w:val="0"/>
                  <w:marTop w:val="0"/>
                  <w:marBottom w:val="0"/>
                  <w:divBdr>
                    <w:top w:val="none" w:sz="0" w:space="0" w:color="auto"/>
                    <w:left w:val="none" w:sz="0" w:space="0" w:color="auto"/>
                    <w:bottom w:val="none" w:sz="0" w:space="0" w:color="auto"/>
                    <w:right w:val="none" w:sz="0" w:space="0" w:color="auto"/>
                  </w:divBdr>
                </w:div>
                <w:div w:id="733695354">
                  <w:marLeft w:val="0"/>
                  <w:marRight w:val="0"/>
                  <w:marTop w:val="0"/>
                  <w:marBottom w:val="0"/>
                  <w:divBdr>
                    <w:top w:val="none" w:sz="0" w:space="0" w:color="auto"/>
                    <w:left w:val="none" w:sz="0" w:space="0" w:color="auto"/>
                    <w:bottom w:val="none" w:sz="0" w:space="0" w:color="auto"/>
                    <w:right w:val="none" w:sz="0" w:space="0" w:color="auto"/>
                  </w:divBdr>
                </w:div>
                <w:div w:id="742917718">
                  <w:marLeft w:val="0"/>
                  <w:marRight w:val="0"/>
                  <w:marTop w:val="0"/>
                  <w:marBottom w:val="0"/>
                  <w:divBdr>
                    <w:top w:val="none" w:sz="0" w:space="0" w:color="auto"/>
                    <w:left w:val="none" w:sz="0" w:space="0" w:color="auto"/>
                    <w:bottom w:val="none" w:sz="0" w:space="0" w:color="auto"/>
                    <w:right w:val="none" w:sz="0" w:space="0" w:color="auto"/>
                  </w:divBdr>
                </w:div>
                <w:div w:id="745882514">
                  <w:marLeft w:val="0"/>
                  <w:marRight w:val="0"/>
                  <w:marTop w:val="0"/>
                  <w:marBottom w:val="0"/>
                  <w:divBdr>
                    <w:top w:val="none" w:sz="0" w:space="0" w:color="auto"/>
                    <w:left w:val="none" w:sz="0" w:space="0" w:color="auto"/>
                    <w:bottom w:val="none" w:sz="0" w:space="0" w:color="auto"/>
                    <w:right w:val="none" w:sz="0" w:space="0" w:color="auto"/>
                  </w:divBdr>
                </w:div>
                <w:div w:id="777605432">
                  <w:marLeft w:val="0"/>
                  <w:marRight w:val="0"/>
                  <w:marTop w:val="0"/>
                  <w:marBottom w:val="0"/>
                  <w:divBdr>
                    <w:top w:val="none" w:sz="0" w:space="0" w:color="auto"/>
                    <w:left w:val="none" w:sz="0" w:space="0" w:color="auto"/>
                    <w:bottom w:val="none" w:sz="0" w:space="0" w:color="auto"/>
                    <w:right w:val="none" w:sz="0" w:space="0" w:color="auto"/>
                  </w:divBdr>
                </w:div>
                <w:div w:id="781075864">
                  <w:marLeft w:val="0"/>
                  <w:marRight w:val="0"/>
                  <w:marTop w:val="0"/>
                  <w:marBottom w:val="0"/>
                  <w:divBdr>
                    <w:top w:val="none" w:sz="0" w:space="0" w:color="auto"/>
                    <w:left w:val="none" w:sz="0" w:space="0" w:color="auto"/>
                    <w:bottom w:val="none" w:sz="0" w:space="0" w:color="auto"/>
                    <w:right w:val="none" w:sz="0" w:space="0" w:color="auto"/>
                  </w:divBdr>
                </w:div>
                <w:div w:id="782378739">
                  <w:marLeft w:val="0"/>
                  <w:marRight w:val="0"/>
                  <w:marTop w:val="0"/>
                  <w:marBottom w:val="0"/>
                  <w:divBdr>
                    <w:top w:val="none" w:sz="0" w:space="0" w:color="auto"/>
                    <w:left w:val="none" w:sz="0" w:space="0" w:color="auto"/>
                    <w:bottom w:val="none" w:sz="0" w:space="0" w:color="auto"/>
                    <w:right w:val="none" w:sz="0" w:space="0" w:color="auto"/>
                  </w:divBdr>
                </w:div>
                <w:div w:id="790393252">
                  <w:marLeft w:val="0"/>
                  <w:marRight w:val="0"/>
                  <w:marTop w:val="0"/>
                  <w:marBottom w:val="0"/>
                  <w:divBdr>
                    <w:top w:val="none" w:sz="0" w:space="0" w:color="auto"/>
                    <w:left w:val="none" w:sz="0" w:space="0" w:color="auto"/>
                    <w:bottom w:val="none" w:sz="0" w:space="0" w:color="auto"/>
                    <w:right w:val="none" w:sz="0" w:space="0" w:color="auto"/>
                  </w:divBdr>
                </w:div>
                <w:div w:id="797993889">
                  <w:marLeft w:val="0"/>
                  <w:marRight w:val="0"/>
                  <w:marTop w:val="0"/>
                  <w:marBottom w:val="0"/>
                  <w:divBdr>
                    <w:top w:val="none" w:sz="0" w:space="0" w:color="auto"/>
                    <w:left w:val="none" w:sz="0" w:space="0" w:color="auto"/>
                    <w:bottom w:val="none" w:sz="0" w:space="0" w:color="auto"/>
                    <w:right w:val="none" w:sz="0" w:space="0" w:color="auto"/>
                  </w:divBdr>
                </w:div>
                <w:div w:id="798303964">
                  <w:marLeft w:val="0"/>
                  <w:marRight w:val="0"/>
                  <w:marTop w:val="0"/>
                  <w:marBottom w:val="0"/>
                  <w:divBdr>
                    <w:top w:val="none" w:sz="0" w:space="0" w:color="auto"/>
                    <w:left w:val="none" w:sz="0" w:space="0" w:color="auto"/>
                    <w:bottom w:val="none" w:sz="0" w:space="0" w:color="auto"/>
                    <w:right w:val="none" w:sz="0" w:space="0" w:color="auto"/>
                  </w:divBdr>
                </w:div>
                <w:div w:id="798764588">
                  <w:marLeft w:val="0"/>
                  <w:marRight w:val="0"/>
                  <w:marTop w:val="0"/>
                  <w:marBottom w:val="0"/>
                  <w:divBdr>
                    <w:top w:val="none" w:sz="0" w:space="0" w:color="auto"/>
                    <w:left w:val="none" w:sz="0" w:space="0" w:color="auto"/>
                    <w:bottom w:val="none" w:sz="0" w:space="0" w:color="auto"/>
                    <w:right w:val="none" w:sz="0" w:space="0" w:color="auto"/>
                  </w:divBdr>
                </w:div>
                <w:div w:id="817724918">
                  <w:marLeft w:val="0"/>
                  <w:marRight w:val="0"/>
                  <w:marTop w:val="0"/>
                  <w:marBottom w:val="0"/>
                  <w:divBdr>
                    <w:top w:val="none" w:sz="0" w:space="0" w:color="auto"/>
                    <w:left w:val="none" w:sz="0" w:space="0" w:color="auto"/>
                    <w:bottom w:val="none" w:sz="0" w:space="0" w:color="auto"/>
                    <w:right w:val="none" w:sz="0" w:space="0" w:color="auto"/>
                  </w:divBdr>
                </w:div>
                <w:div w:id="818576812">
                  <w:marLeft w:val="0"/>
                  <w:marRight w:val="0"/>
                  <w:marTop w:val="0"/>
                  <w:marBottom w:val="0"/>
                  <w:divBdr>
                    <w:top w:val="none" w:sz="0" w:space="0" w:color="auto"/>
                    <w:left w:val="none" w:sz="0" w:space="0" w:color="auto"/>
                    <w:bottom w:val="none" w:sz="0" w:space="0" w:color="auto"/>
                    <w:right w:val="none" w:sz="0" w:space="0" w:color="auto"/>
                  </w:divBdr>
                </w:div>
                <w:div w:id="821507000">
                  <w:marLeft w:val="0"/>
                  <w:marRight w:val="0"/>
                  <w:marTop w:val="0"/>
                  <w:marBottom w:val="0"/>
                  <w:divBdr>
                    <w:top w:val="none" w:sz="0" w:space="0" w:color="auto"/>
                    <w:left w:val="none" w:sz="0" w:space="0" w:color="auto"/>
                    <w:bottom w:val="none" w:sz="0" w:space="0" w:color="auto"/>
                    <w:right w:val="none" w:sz="0" w:space="0" w:color="auto"/>
                  </w:divBdr>
                </w:div>
                <w:div w:id="849759228">
                  <w:marLeft w:val="0"/>
                  <w:marRight w:val="0"/>
                  <w:marTop w:val="0"/>
                  <w:marBottom w:val="0"/>
                  <w:divBdr>
                    <w:top w:val="none" w:sz="0" w:space="0" w:color="auto"/>
                    <w:left w:val="none" w:sz="0" w:space="0" w:color="auto"/>
                    <w:bottom w:val="none" w:sz="0" w:space="0" w:color="auto"/>
                    <w:right w:val="none" w:sz="0" w:space="0" w:color="auto"/>
                  </w:divBdr>
                </w:div>
                <w:div w:id="865753130">
                  <w:marLeft w:val="0"/>
                  <w:marRight w:val="0"/>
                  <w:marTop w:val="0"/>
                  <w:marBottom w:val="0"/>
                  <w:divBdr>
                    <w:top w:val="none" w:sz="0" w:space="0" w:color="auto"/>
                    <w:left w:val="none" w:sz="0" w:space="0" w:color="auto"/>
                    <w:bottom w:val="none" w:sz="0" w:space="0" w:color="auto"/>
                    <w:right w:val="none" w:sz="0" w:space="0" w:color="auto"/>
                  </w:divBdr>
                </w:div>
                <w:div w:id="878275493">
                  <w:marLeft w:val="0"/>
                  <w:marRight w:val="0"/>
                  <w:marTop w:val="0"/>
                  <w:marBottom w:val="0"/>
                  <w:divBdr>
                    <w:top w:val="none" w:sz="0" w:space="0" w:color="auto"/>
                    <w:left w:val="none" w:sz="0" w:space="0" w:color="auto"/>
                    <w:bottom w:val="none" w:sz="0" w:space="0" w:color="auto"/>
                    <w:right w:val="none" w:sz="0" w:space="0" w:color="auto"/>
                  </w:divBdr>
                </w:div>
                <w:div w:id="880017831">
                  <w:marLeft w:val="0"/>
                  <w:marRight w:val="0"/>
                  <w:marTop w:val="0"/>
                  <w:marBottom w:val="0"/>
                  <w:divBdr>
                    <w:top w:val="none" w:sz="0" w:space="0" w:color="auto"/>
                    <w:left w:val="none" w:sz="0" w:space="0" w:color="auto"/>
                    <w:bottom w:val="none" w:sz="0" w:space="0" w:color="auto"/>
                    <w:right w:val="none" w:sz="0" w:space="0" w:color="auto"/>
                  </w:divBdr>
                </w:div>
                <w:div w:id="880556201">
                  <w:marLeft w:val="0"/>
                  <w:marRight w:val="0"/>
                  <w:marTop w:val="0"/>
                  <w:marBottom w:val="0"/>
                  <w:divBdr>
                    <w:top w:val="none" w:sz="0" w:space="0" w:color="auto"/>
                    <w:left w:val="none" w:sz="0" w:space="0" w:color="auto"/>
                    <w:bottom w:val="none" w:sz="0" w:space="0" w:color="auto"/>
                    <w:right w:val="none" w:sz="0" w:space="0" w:color="auto"/>
                  </w:divBdr>
                </w:div>
                <w:div w:id="889344526">
                  <w:marLeft w:val="0"/>
                  <w:marRight w:val="0"/>
                  <w:marTop w:val="0"/>
                  <w:marBottom w:val="0"/>
                  <w:divBdr>
                    <w:top w:val="none" w:sz="0" w:space="0" w:color="auto"/>
                    <w:left w:val="none" w:sz="0" w:space="0" w:color="auto"/>
                    <w:bottom w:val="none" w:sz="0" w:space="0" w:color="auto"/>
                    <w:right w:val="none" w:sz="0" w:space="0" w:color="auto"/>
                  </w:divBdr>
                </w:div>
                <w:div w:id="911432527">
                  <w:marLeft w:val="0"/>
                  <w:marRight w:val="0"/>
                  <w:marTop w:val="0"/>
                  <w:marBottom w:val="0"/>
                  <w:divBdr>
                    <w:top w:val="none" w:sz="0" w:space="0" w:color="auto"/>
                    <w:left w:val="none" w:sz="0" w:space="0" w:color="auto"/>
                    <w:bottom w:val="none" w:sz="0" w:space="0" w:color="auto"/>
                    <w:right w:val="none" w:sz="0" w:space="0" w:color="auto"/>
                  </w:divBdr>
                </w:div>
                <w:div w:id="911502147">
                  <w:marLeft w:val="0"/>
                  <w:marRight w:val="0"/>
                  <w:marTop w:val="0"/>
                  <w:marBottom w:val="0"/>
                  <w:divBdr>
                    <w:top w:val="none" w:sz="0" w:space="0" w:color="auto"/>
                    <w:left w:val="none" w:sz="0" w:space="0" w:color="auto"/>
                    <w:bottom w:val="none" w:sz="0" w:space="0" w:color="auto"/>
                    <w:right w:val="none" w:sz="0" w:space="0" w:color="auto"/>
                  </w:divBdr>
                </w:div>
                <w:div w:id="929196676">
                  <w:marLeft w:val="0"/>
                  <w:marRight w:val="0"/>
                  <w:marTop w:val="0"/>
                  <w:marBottom w:val="0"/>
                  <w:divBdr>
                    <w:top w:val="none" w:sz="0" w:space="0" w:color="auto"/>
                    <w:left w:val="none" w:sz="0" w:space="0" w:color="auto"/>
                    <w:bottom w:val="none" w:sz="0" w:space="0" w:color="auto"/>
                    <w:right w:val="none" w:sz="0" w:space="0" w:color="auto"/>
                  </w:divBdr>
                </w:div>
                <w:div w:id="931281271">
                  <w:marLeft w:val="0"/>
                  <w:marRight w:val="0"/>
                  <w:marTop w:val="0"/>
                  <w:marBottom w:val="0"/>
                  <w:divBdr>
                    <w:top w:val="none" w:sz="0" w:space="0" w:color="auto"/>
                    <w:left w:val="none" w:sz="0" w:space="0" w:color="auto"/>
                    <w:bottom w:val="none" w:sz="0" w:space="0" w:color="auto"/>
                    <w:right w:val="none" w:sz="0" w:space="0" w:color="auto"/>
                  </w:divBdr>
                </w:div>
                <w:div w:id="933323652">
                  <w:marLeft w:val="0"/>
                  <w:marRight w:val="0"/>
                  <w:marTop w:val="0"/>
                  <w:marBottom w:val="0"/>
                  <w:divBdr>
                    <w:top w:val="none" w:sz="0" w:space="0" w:color="auto"/>
                    <w:left w:val="none" w:sz="0" w:space="0" w:color="auto"/>
                    <w:bottom w:val="none" w:sz="0" w:space="0" w:color="auto"/>
                    <w:right w:val="none" w:sz="0" w:space="0" w:color="auto"/>
                  </w:divBdr>
                </w:div>
                <w:div w:id="934555072">
                  <w:marLeft w:val="0"/>
                  <w:marRight w:val="0"/>
                  <w:marTop w:val="0"/>
                  <w:marBottom w:val="0"/>
                  <w:divBdr>
                    <w:top w:val="none" w:sz="0" w:space="0" w:color="auto"/>
                    <w:left w:val="none" w:sz="0" w:space="0" w:color="auto"/>
                    <w:bottom w:val="none" w:sz="0" w:space="0" w:color="auto"/>
                    <w:right w:val="none" w:sz="0" w:space="0" w:color="auto"/>
                  </w:divBdr>
                </w:div>
                <w:div w:id="945769272">
                  <w:marLeft w:val="0"/>
                  <w:marRight w:val="0"/>
                  <w:marTop w:val="0"/>
                  <w:marBottom w:val="0"/>
                  <w:divBdr>
                    <w:top w:val="none" w:sz="0" w:space="0" w:color="auto"/>
                    <w:left w:val="none" w:sz="0" w:space="0" w:color="auto"/>
                    <w:bottom w:val="none" w:sz="0" w:space="0" w:color="auto"/>
                    <w:right w:val="none" w:sz="0" w:space="0" w:color="auto"/>
                  </w:divBdr>
                </w:div>
                <w:div w:id="947467715">
                  <w:marLeft w:val="0"/>
                  <w:marRight w:val="0"/>
                  <w:marTop w:val="0"/>
                  <w:marBottom w:val="0"/>
                  <w:divBdr>
                    <w:top w:val="none" w:sz="0" w:space="0" w:color="auto"/>
                    <w:left w:val="none" w:sz="0" w:space="0" w:color="auto"/>
                    <w:bottom w:val="none" w:sz="0" w:space="0" w:color="auto"/>
                    <w:right w:val="none" w:sz="0" w:space="0" w:color="auto"/>
                  </w:divBdr>
                </w:div>
                <w:div w:id="947852776">
                  <w:marLeft w:val="0"/>
                  <w:marRight w:val="0"/>
                  <w:marTop w:val="0"/>
                  <w:marBottom w:val="0"/>
                  <w:divBdr>
                    <w:top w:val="none" w:sz="0" w:space="0" w:color="auto"/>
                    <w:left w:val="none" w:sz="0" w:space="0" w:color="auto"/>
                    <w:bottom w:val="none" w:sz="0" w:space="0" w:color="auto"/>
                    <w:right w:val="none" w:sz="0" w:space="0" w:color="auto"/>
                  </w:divBdr>
                </w:div>
                <w:div w:id="953950777">
                  <w:marLeft w:val="0"/>
                  <w:marRight w:val="0"/>
                  <w:marTop w:val="0"/>
                  <w:marBottom w:val="0"/>
                  <w:divBdr>
                    <w:top w:val="none" w:sz="0" w:space="0" w:color="auto"/>
                    <w:left w:val="none" w:sz="0" w:space="0" w:color="auto"/>
                    <w:bottom w:val="none" w:sz="0" w:space="0" w:color="auto"/>
                    <w:right w:val="none" w:sz="0" w:space="0" w:color="auto"/>
                  </w:divBdr>
                </w:div>
                <w:div w:id="958607127">
                  <w:marLeft w:val="0"/>
                  <w:marRight w:val="0"/>
                  <w:marTop w:val="0"/>
                  <w:marBottom w:val="0"/>
                  <w:divBdr>
                    <w:top w:val="none" w:sz="0" w:space="0" w:color="auto"/>
                    <w:left w:val="none" w:sz="0" w:space="0" w:color="auto"/>
                    <w:bottom w:val="none" w:sz="0" w:space="0" w:color="auto"/>
                    <w:right w:val="none" w:sz="0" w:space="0" w:color="auto"/>
                  </w:divBdr>
                </w:div>
                <w:div w:id="963122352">
                  <w:marLeft w:val="0"/>
                  <w:marRight w:val="0"/>
                  <w:marTop w:val="0"/>
                  <w:marBottom w:val="0"/>
                  <w:divBdr>
                    <w:top w:val="none" w:sz="0" w:space="0" w:color="auto"/>
                    <w:left w:val="none" w:sz="0" w:space="0" w:color="auto"/>
                    <w:bottom w:val="none" w:sz="0" w:space="0" w:color="auto"/>
                    <w:right w:val="none" w:sz="0" w:space="0" w:color="auto"/>
                  </w:divBdr>
                </w:div>
                <w:div w:id="968437183">
                  <w:marLeft w:val="0"/>
                  <w:marRight w:val="0"/>
                  <w:marTop w:val="0"/>
                  <w:marBottom w:val="0"/>
                  <w:divBdr>
                    <w:top w:val="none" w:sz="0" w:space="0" w:color="auto"/>
                    <w:left w:val="none" w:sz="0" w:space="0" w:color="auto"/>
                    <w:bottom w:val="none" w:sz="0" w:space="0" w:color="auto"/>
                    <w:right w:val="none" w:sz="0" w:space="0" w:color="auto"/>
                  </w:divBdr>
                </w:div>
                <w:div w:id="975523861">
                  <w:marLeft w:val="0"/>
                  <w:marRight w:val="0"/>
                  <w:marTop w:val="0"/>
                  <w:marBottom w:val="0"/>
                  <w:divBdr>
                    <w:top w:val="none" w:sz="0" w:space="0" w:color="auto"/>
                    <w:left w:val="none" w:sz="0" w:space="0" w:color="auto"/>
                    <w:bottom w:val="none" w:sz="0" w:space="0" w:color="auto"/>
                    <w:right w:val="none" w:sz="0" w:space="0" w:color="auto"/>
                  </w:divBdr>
                </w:div>
                <w:div w:id="1002128190">
                  <w:marLeft w:val="0"/>
                  <w:marRight w:val="0"/>
                  <w:marTop w:val="0"/>
                  <w:marBottom w:val="0"/>
                  <w:divBdr>
                    <w:top w:val="none" w:sz="0" w:space="0" w:color="auto"/>
                    <w:left w:val="none" w:sz="0" w:space="0" w:color="auto"/>
                    <w:bottom w:val="none" w:sz="0" w:space="0" w:color="auto"/>
                    <w:right w:val="none" w:sz="0" w:space="0" w:color="auto"/>
                  </w:divBdr>
                </w:div>
                <w:div w:id="1012993847">
                  <w:marLeft w:val="0"/>
                  <w:marRight w:val="0"/>
                  <w:marTop w:val="0"/>
                  <w:marBottom w:val="0"/>
                  <w:divBdr>
                    <w:top w:val="none" w:sz="0" w:space="0" w:color="auto"/>
                    <w:left w:val="none" w:sz="0" w:space="0" w:color="auto"/>
                    <w:bottom w:val="none" w:sz="0" w:space="0" w:color="auto"/>
                    <w:right w:val="none" w:sz="0" w:space="0" w:color="auto"/>
                  </w:divBdr>
                </w:div>
                <w:div w:id="1015494971">
                  <w:marLeft w:val="0"/>
                  <w:marRight w:val="0"/>
                  <w:marTop w:val="0"/>
                  <w:marBottom w:val="0"/>
                  <w:divBdr>
                    <w:top w:val="none" w:sz="0" w:space="0" w:color="auto"/>
                    <w:left w:val="none" w:sz="0" w:space="0" w:color="auto"/>
                    <w:bottom w:val="none" w:sz="0" w:space="0" w:color="auto"/>
                    <w:right w:val="none" w:sz="0" w:space="0" w:color="auto"/>
                  </w:divBdr>
                </w:div>
                <w:div w:id="1030882654">
                  <w:marLeft w:val="0"/>
                  <w:marRight w:val="0"/>
                  <w:marTop w:val="0"/>
                  <w:marBottom w:val="0"/>
                  <w:divBdr>
                    <w:top w:val="none" w:sz="0" w:space="0" w:color="auto"/>
                    <w:left w:val="none" w:sz="0" w:space="0" w:color="auto"/>
                    <w:bottom w:val="none" w:sz="0" w:space="0" w:color="auto"/>
                    <w:right w:val="none" w:sz="0" w:space="0" w:color="auto"/>
                  </w:divBdr>
                </w:div>
                <w:div w:id="1036545624">
                  <w:marLeft w:val="0"/>
                  <w:marRight w:val="0"/>
                  <w:marTop w:val="0"/>
                  <w:marBottom w:val="0"/>
                  <w:divBdr>
                    <w:top w:val="none" w:sz="0" w:space="0" w:color="auto"/>
                    <w:left w:val="none" w:sz="0" w:space="0" w:color="auto"/>
                    <w:bottom w:val="none" w:sz="0" w:space="0" w:color="auto"/>
                    <w:right w:val="none" w:sz="0" w:space="0" w:color="auto"/>
                  </w:divBdr>
                </w:div>
                <w:div w:id="1042561356">
                  <w:marLeft w:val="0"/>
                  <w:marRight w:val="0"/>
                  <w:marTop w:val="0"/>
                  <w:marBottom w:val="0"/>
                  <w:divBdr>
                    <w:top w:val="none" w:sz="0" w:space="0" w:color="auto"/>
                    <w:left w:val="none" w:sz="0" w:space="0" w:color="auto"/>
                    <w:bottom w:val="none" w:sz="0" w:space="0" w:color="auto"/>
                    <w:right w:val="none" w:sz="0" w:space="0" w:color="auto"/>
                  </w:divBdr>
                </w:div>
                <w:div w:id="1045567598">
                  <w:marLeft w:val="0"/>
                  <w:marRight w:val="0"/>
                  <w:marTop w:val="0"/>
                  <w:marBottom w:val="0"/>
                  <w:divBdr>
                    <w:top w:val="none" w:sz="0" w:space="0" w:color="auto"/>
                    <w:left w:val="none" w:sz="0" w:space="0" w:color="auto"/>
                    <w:bottom w:val="none" w:sz="0" w:space="0" w:color="auto"/>
                    <w:right w:val="none" w:sz="0" w:space="0" w:color="auto"/>
                  </w:divBdr>
                </w:div>
                <w:div w:id="1050420672">
                  <w:marLeft w:val="0"/>
                  <w:marRight w:val="0"/>
                  <w:marTop w:val="0"/>
                  <w:marBottom w:val="0"/>
                  <w:divBdr>
                    <w:top w:val="none" w:sz="0" w:space="0" w:color="auto"/>
                    <w:left w:val="none" w:sz="0" w:space="0" w:color="auto"/>
                    <w:bottom w:val="none" w:sz="0" w:space="0" w:color="auto"/>
                    <w:right w:val="none" w:sz="0" w:space="0" w:color="auto"/>
                  </w:divBdr>
                </w:div>
                <w:div w:id="1058745276">
                  <w:marLeft w:val="0"/>
                  <w:marRight w:val="0"/>
                  <w:marTop w:val="0"/>
                  <w:marBottom w:val="0"/>
                  <w:divBdr>
                    <w:top w:val="none" w:sz="0" w:space="0" w:color="auto"/>
                    <w:left w:val="none" w:sz="0" w:space="0" w:color="auto"/>
                    <w:bottom w:val="none" w:sz="0" w:space="0" w:color="auto"/>
                    <w:right w:val="none" w:sz="0" w:space="0" w:color="auto"/>
                  </w:divBdr>
                </w:div>
                <w:div w:id="1086002814">
                  <w:marLeft w:val="0"/>
                  <w:marRight w:val="0"/>
                  <w:marTop w:val="0"/>
                  <w:marBottom w:val="0"/>
                  <w:divBdr>
                    <w:top w:val="none" w:sz="0" w:space="0" w:color="auto"/>
                    <w:left w:val="none" w:sz="0" w:space="0" w:color="auto"/>
                    <w:bottom w:val="none" w:sz="0" w:space="0" w:color="auto"/>
                    <w:right w:val="none" w:sz="0" w:space="0" w:color="auto"/>
                  </w:divBdr>
                </w:div>
                <w:div w:id="1090203194">
                  <w:marLeft w:val="0"/>
                  <w:marRight w:val="0"/>
                  <w:marTop w:val="0"/>
                  <w:marBottom w:val="0"/>
                  <w:divBdr>
                    <w:top w:val="none" w:sz="0" w:space="0" w:color="auto"/>
                    <w:left w:val="none" w:sz="0" w:space="0" w:color="auto"/>
                    <w:bottom w:val="none" w:sz="0" w:space="0" w:color="auto"/>
                    <w:right w:val="none" w:sz="0" w:space="0" w:color="auto"/>
                  </w:divBdr>
                </w:div>
                <w:div w:id="1109547862">
                  <w:marLeft w:val="0"/>
                  <w:marRight w:val="0"/>
                  <w:marTop w:val="0"/>
                  <w:marBottom w:val="0"/>
                  <w:divBdr>
                    <w:top w:val="none" w:sz="0" w:space="0" w:color="auto"/>
                    <w:left w:val="none" w:sz="0" w:space="0" w:color="auto"/>
                    <w:bottom w:val="none" w:sz="0" w:space="0" w:color="auto"/>
                    <w:right w:val="none" w:sz="0" w:space="0" w:color="auto"/>
                  </w:divBdr>
                </w:div>
                <w:div w:id="1120491293">
                  <w:marLeft w:val="0"/>
                  <w:marRight w:val="0"/>
                  <w:marTop w:val="0"/>
                  <w:marBottom w:val="0"/>
                  <w:divBdr>
                    <w:top w:val="none" w:sz="0" w:space="0" w:color="auto"/>
                    <w:left w:val="none" w:sz="0" w:space="0" w:color="auto"/>
                    <w:bottom w:val="none" w:sz="0" w:space="0" w:color="auto"/>
                    <w:right w:val="none" w:sz="0" w:space="0" w:color="auto"/>
                  </w:divBdr>
                </w:div>
                <w:div w:id="1121924174">
                  <w:marLeft w:val="0"/>
                  <w:marRight w:val="0"/>
                  <w:marTop w:val="0"/>
                  <w:marBottom w:val="0"/>
                  <w:divBdr>
                    <w:top w:val="none" w:sz="0" w:space="0" w:color="auto"/>
                    <w:left w:val="none" w:sz="0" w:space="0" w:color="auto"/>
                    <w:bottom w:val="none" w:sz="0" w:space="0" w:color="auto"/>
                    <w:right w:val="none" w:sz="0" w:space="0" w:color="auto"/>
                  </w:divBdr>
                </w:div>
                <w:div w:id="1124154615">
                  <w:marLeft w:val="0"/>
                  <w:marRight w:val="0"/>
                  <w:marTop w:val="0"/>
                  <w:marBottom w:val="0"/>
                  <w:divBdr>
                    <w:top w:val="none" w:sz="0" w:space="0" w:color="auto"/>
                    <w:left w:val="none" w:sz="0" w:space="0" w:color="auto"/>
                    <w:bottom w:val="none" w:sz="0" w:space="0" w:color="auto"/>
                    <w:right w:val="none" w:sz="0" w:space="0" w:color="auto"/>
                  </w:divBdr>
                </w:div>
                <w:div w:id="1143504534">
                  <w:marLeft w:val="0"/>
                  <w:marRight w:val="0"/>
                  <w:marTop w:val="0"/>
                  <w:marBottom w:val="0"/>
                  <w:divBdr>
                    <w:top w:val="none" w:sz="0" w:space="0" w:color="auto"/>
                    <w:left w:val="none" w:sz="0" w:space="0" w:color="auto"/>
                    <w:bottom w:val="none" w:sz="0" w:space="0" w:color="auto"/>
                    <w:right w:val="none" w:sz="0" w:space="0" w:color="auto"/>
                  </w:divBdr>
                </w:div>
                <w:div w:id="1145314900">
                  <w:marLeft w:val="0"/>
                  <w:marRight w:val="0"/>
                  <w:marTop w:val="0"/>
                  <w:marBottom w:val="0"/>
                  <w:divBdr>
                    <w:top w:val="none" w:sz="0" w:space="0" w:color="auto"/>
                    <w:left w:val="none" w:sz="0" w:space="0" w:color="auto"/>
                    <w:bottom w:val="none" w:sz="0" w:space="0" w:color="auto"/>
                    <w:right w:val="none" w:sz="0" w:space="0" w:color="auto"/>
                  </w:divBdr>
                </w:div>
                <w:div w:id="1153329465">
                  <w:marLeft w:val="0"/>
                  <w:marRight w:val="0"/>
                  <w:marTop w:val="0"/>
                  <w:marBottom w:val="0"/>
                  <w:divBdr>
                    <w:top w:val="none" w:sz="0" w:space="0" w:color="auto"/>
                    <w:left w:val="none" w:sz="0" w:space="0" w:color="auto"/>
                    <w:bottom w:val="none" w:sz="0" w:space="0" w:color="auto"/>
                    <w:right w:val="none" w:sz="0" w:space="0" w:color="auto"/>
                  </w:divBdr>
                </w:div>
                <w:div w:id="1153642023">
                  <w:marLeft w:val="0"/>
                  <w:marRight w:val="0"/>
                  <w:marTop w:val="0"/>
                  <w:marBottom w:val="0"/>
                  <w:divBdr>
                    <w:top w:val="none" w:sz="0" w:space="0" w:color="auto"/>
                    <w:left w:val="none" w:sz="0" w:space="0" w:color="auto"/>
                    <w:bottom w:val="none" w:sz="0" w:space="0" w:color="auto"/>
                    <w:right w:val="none" w:sz="0" w:space="0" w:color="auto"/>
                  </w:divBdr>
                </w:div>
                <w:div w:id="1178230087">
                  <w:marLeft w:val="0"/>
                  <w:marRight w:val="0"/>
                  <w:marTop w:val="0"/>
                  <w:marBottom w:val="0"/>
                  <w:divBdr>
                    <w:top w:val="none" w:sz="0" w:space="0" w:color="auto"/>
                    <w:left w:val="none" w:sz="0" w:space="0" w:color="auto"/>
                    <w:bottom w:val="none" w:sz="0" w:space="0" w:color="auto"/>
                    <w:right w:val="none" w:sz="0" w:space="0" w:color="auto"/>
                  </w:divBdr>
                </w:div>
                <w:div w:id="1179200721">
                  <w:marLeft w:val="0"/>
                  <w:marRight w:val="0"/>
                  <w:marTop w:val="0"/>
                  <w:marBottom w:val="0"/>
                  <w:divBdr>
                    <w:top w:val="none" w:sz="0" w:space="0" w:color="auto"/>
                    <w:left w:val="none" w:sz="0" w:space="0" w:color="auto"/>
                    <w:bottom w:val="none" w:sz="0" w:space="0" w:color="auto"/>
                    <w:right w:val="none" w:sz="0" w:space="0" w:color="auto"/>
                  </w:divBdr>
                </w:div>
                <w:div w:id="1191143019">
                  <w:marLeft w:val="0"/>
                  <w:marRight w:val="0"/>
                  <w:marTop w:val="0"/>
                  <w:marBottom w:val="0"/>
                  <w:divBdr>
                    <w:top w:val="none" w:sz="0" w:space="0" w:color="auto"/>
                    <w:left w:val="none" w:sz="0" w:space="0" w:color="auto"/>
                    <w:bottom w:val="none" w:sz="0" w:space="0" w:color="auto"/>
                    <w:right w:val="none" w:sz="0" w:space="0" w:color="auto"/>
                  </w:divBdr>
                </w:div>
                <w:div w:id="1197428811">
                  <w:marLeft w:val="0"/>
                  <w:marRight w:val="0"/>
                  <w:marTop w:val="0"/>
                  <w:marBottom w:val="0"/>
                  <w:divBdr>
                    <w:top w:val="none" w:sz="0" w:space="0" w:color="auto"/>
                    <w:left w:val="none" w:sz="0" w:space="0" w:color="auto"/>
                    <w:bottom w:val="none" w:sz="0" w:space="0" w:color="auto"/>
                    <w:right w:val="none" w:sz="0" w:space="0" w:color="auto"/>
                  </w:divBdr>
                </w:div>
                <w:div w:id="1203395596">
                  <w:marLeft w:val="0"/>
                  <w:marRight w:val="0"/>
                  <w:marTop w:val="0"/>
                  <w:marBottom w:val="0"/>
                  <w:divBdr>
                    <w:top w:val="none" w:sz="0" w:space="0" w:color="auto"/>
                    <w:left w:val="none" w:sz="0" w:space="0" w:color="auto"/>
                    <w:bottom w:val="none" w:sz="0" w:space="0" w:color="auto"/>
                    <w:right w:val="none" w:sz="0" w:space="0" w:color="auto"/>
                  </w:divBdr>
                </w:div>
                <w:div w:id="1212965463">
                  <w:marLeft w:val="0"/>
                  <w:marRight w:val="0"/>
                  <w:marTop w:val="0"/>
                  <w:marBottom w:val="0"/>
                  <w:divBdr>
                    <w:top w:val="none" w:sz="0" w:space="0" w:color="auto"/>
                    <w:left w:val="none" w:sz="0" w:space="0" w:color="auto"/>
                    <w:bottom w:val="none" w:sz="0" w:space="0" w:color="auto"/>
                    <w:right w:val="none" w:sz="0" w:space="0" w:color="auto"/>
                  </w:divBdr>
                </w:div>
                <w:div w:id="1225600040">
                  <w:marLeft w:val="0"/>
                  <w:marRight w:val="0"/>
                  <w:marTop w:val="0"/>
                  <w:marBottom w:val="0"/>
                  <w:divBdr>
                    <w:top w:val="none" w:sz="0" w:space="0" w:color="auto"/>
                    <w:left w:val="none" w:sz="0" w:space="0" w:color="auto"/>
                    <w:bottom w:val="none" w:sz="0" w:space="0" w:color="auto"/>
                    <w:right w:val="none" w:sz="0" w:space="0" w:color="auto"/>
                  </w:divBdr>
                </w:div>
                <w:div w:id="1250041015">
                  <w:marLeft w:val="0"/>
                  <w:marRight w:val="0"/>
                  <w:marTop w:val="0"/>
                  <w:marBottom w:val="0"/>
                  <w:divBdr>
                    <w:top w:val="none" w:sz="0" w:space="0" w:color="auto"/>
                    <w:left w:val="none" w:sz="0" w:space="0" w:color="auto"/>
                    <w:bottom w:val="none" w:sz="0" w:space="0" w:color="auto"/>
                    <w:right w:val="none" w:sz="0" w:space="0" w:color="auto"/>
                  </w:divBdr>
                </w:div>
                <w:div w:id="1273904870">
                  <w:marLeft w:val="0"/>
                  <w:marRight w:val="0"/>
                  <w:marTop w:val="0"/>
                  <w:marBottom w:val="0"/>
                  <w:divBdr>
                    <w:top w:val="none" w:sz="0" w:space="0" w:color="auto"/>
                    <w:left w:val="none" w:sz="0" w:space="0" w:color="auto"/>
                    <w:bottom w:val="none" w:sz="0" w:space="0" w:color="auto"/>
                    <w:right w:val="none" w:sz="0" w:space="0" w:color="auto"/>
                  </w:divBdr>
                </w:div>
                <w:div w:id="1282221891">
                  <w:marLeft w:val="0"/>
                  <w:marRight w:val="0"/>
                  <w:marTop w:val="0"/>
                  <w:marBottom w:val="0"/>
                  <w:divBdr>
                    <w:top w:val="none" w:sz="0" w:space="0" w:color="auto"/>
                    <w:left w:val="none" w:sz="0" w:space="0" w:color="auto"/>
                    <w:bottom w:val="none" w:sz="0" w:space="0" w:color="auto"/>
                    <w:right w:val="none" w:sz="0" w:space="0" w:color="auto"/>
                  </w:divBdr>
                </w:div>
                <w:div w:id="1283994630">
                  <w:marLeft w:val="0"/>
                  <w:marRight w:val="0"/>
                  <w:marTop w:val="0"/>
                  <w:marBottom w:val="0"/>
                  <w:divBdr>
                    <w:top w:val="none" w:sz="0" w:space="0" w:color="auto"/>
                    <w:left w:val="none" w:sz="0" w:space="0" w:color="auto"/>
                    <w:bottom w:val="none" w:sz="0" w:space="0" w:color="auto"/>
                    <w:right w:val="none" w:sz="0" w:space="0" w:color="auto"/>
                  </w:divBdr>
                </w:div>
                <w:div w:id="1288506533">
                  <w:marLeft w:val="0"/>
                  <w:marRight w:val="0"/>
                  <w:marTop w:val="0"/>
                  <w:marBottom w:val="0"/>
                  <w:divBdr>
                    <w:top w:val="none" w:sz="0" w:space="0" w:color="auto"/>
                    <w:left w:val="none" w:sz="0" w:space="0" w:color="auto"/>
                    <w:bottom w:val="none" w:sz="0" w:space="0" w:color="auto"/>
                    <w:right w:val="none" w:sz="0" w:space="0" w:color="auto"/>
                  </w:divBdr>
                </w:div>
                <w:div w:id="1294480062">
                  <w:marLeft w:val="0"/>
                  <w:marRight w:val="0"/>
                  <w:marTop w:val="0"/>
                  <w:marBottom w:val="0"/>
                  <w:divBdr>
                    <w:top w:val="none" w:sz="0" w:space="0" w:color="auto"/>
                    <w:left w:val="none" w:sz="0" w:space="0" w:color="auto"/>
                    <w:bottom w:val="none" w:sz="0" w:space="0" w:color="auto"/>
                    <w:right w:val="none" w:sz="0" w:space="0" w:color="auto"/>
                  </w:divBdr>
                </w:div>
                <w:div w:id="1329210981">
                  <w:marLeft w:val="0"/>
                  <w:marRight w:val="0"/>
                  <w:marTop w:val="0"/>
                  <w:marBottom w:val="0"/>
                  <w:divBdr>
                    <w:top w:val="none" w:sz="0" w:space="0" w:color="auto"/>
                    <w:left w:val="none" w:sz="0" w:space="0" w:color="auto"/>
                    <w:bottom w:val="none" w:sz="0" w:space="0" w:color="auto"/>
                    <w:right w:val="none" w:sz="0" w:space="0" w:color="auto"/>
                  </w:divBdr>
                </w:div>
                <w:div w:id="1335914678">
                  <w:marLeft w:val="0"/>
                  <w:marRight w:val="0"/>
                  <w:marTop w:val="0"/>
                  <w:marBottom w:val="0"/>
                  <w:divBdr>
                    <w:top w:val="none" w:sz="0" w:space="0" w:color="auto"/>
                    <w:left w:val="none" w:sz="0" w:space="0" w:color="auto"/>
                    <w:bottom w:val="none" w:sz="0" w:space="0" w:color="auto"/>
                    <w:right w:val="none" w:sz="0" w:space="0" w:color="auto"/>
                  </w:divBdr>
                </w:div>
                <w:div w:id="1339652512">
                  <w:marLeft w:val="0"/>
                  <w:marRight w:val="0"/>
                  <w:marTop w:val="0"/>
                  <w:marBottom w:val="0"/>
                  <w:divBdr>
                    <w:top w:val="none" w:sz="0" w:space="0" w:color="auto"/>
                    <w:left w:val="none" w:sz="0" w:space="0" w:color="auto"/>
                    <w:bottom w:val="none" w:sz="0" w:space="0" w:color="auto"/>
                    <w:right w:val="none" w:sz="0" w:space="0" w:color="auto"/>
                  </w:divBdr>
                </w:div>
                <w:div w:id="1346444582">
                  <w:marLeft w:val="0"/>
                  <w:marRight w:val="0"/>
                  <w:marTop w:val="0"/>
                  <w:marBottom w:val="0"/>
                  <w:divBdr>
                    <w:top w:val="none" w:sz="0" w:space="0" w:color="auto"/>
                    <w:left w:val="none" w:sz="0" w:space="0" w:color="auto"/>
                    <w:bottom w:val="none" w:sz="0" w:space="0" w:color="auto"/>
                    <w:right w:val="none" w:sz="0" w:space="0" w:color="auto"/>
                  </w:divBdr>
                </w:div>
                <w:div w:id="1348210645">
                  <w:marLeft w:val="0"/>
                  <w:marRight w:val="0"/>
                  <w:marTop w:val="0"/>
                  <w:marBottom w:val="0"/>
                  <w:divBdr>
                    <w:top w:val="none" w:sz="0" w:space="0" w:color="auto"/>
                    <w:left w:val="none" w:sz="0" w:space="0" w:color="auto"/>
                    <w:bottom w:val="none" w:sz="0" w:space="0" w:color="auto"/>
                    <w:right w:val="none" w:sz="0" w:space="0" w:color="auto"/>
                  </w:divBdr>
                </w:div>
                <w:div w:id="1353411549">
                  <w:marLeft w:val="0"/>
                  <w:marRight w:val="0"/>
                  <w:marTop w:val="0"/>
                  <w:marBottom w:val="0"/>
                  <w:divBdr>
                    <w:top w:val="none" w:sz="0" w:space="0" w:color="auto"/>
                    <w:left w:val="none" w:sz="0" w:space="0" w:color="auto"/>
                    <w:bottom w:val="none" w:sz="0" w:space="0" w:color="auto"/>
                    <w:right w:val="none" w:sz="0" w:space="0" w:color="auto"/>
                  </w:divBdr>
                </w:div>
                <w:div w:id="1362822618">
                  <w:marLeft w:val="0"/>
                  <w:marRight w:val="0"/>
                  <w:marTop w:val="0"/>
                  <w:marBottom w:val="0"/>
                  <w:divBdr>
                    <w:top w:val="none" w:sz="0" w:space="0" w:color="auto"/>
                    <w:left w:val="none" w:sz="0" w:space="0" w:color="auto"/>
                    <w:bottom w:val="none" w:sz="0" w:space="0" w:color="auto"/>
                    <w:right w:val="none" w:sz="0" w:space="0" w:color="auto"/>
                  </w:divBdr>
                </w:div>
                <w:div w:id="1365323600">
                  <w:marLeft w:val="0"/>
                  <w:marRight w:val="0"/>
                  <w:marTop w:val="0"/>
                  <w:marBottom w:val="0"/>
                  <w:divBdr>
                    <w:top w:val="none" w:sz="0" w:space="0" w:color="auto"/>
                    <w:left w:val="none" w:sz="0" w:space="0" w:color="auto"/>
                    <w:bottom w:val="none" w:sz="0" w:space="0" w:color="auto"/>
                    <w:right w:val="none" w:sz="0" w:space="0" w:color="auto"/>
                  </w:divBdr>
                </w:div>
                <w:div w:id="1414399571">
                  <w:marLeft w:val="0"/>
                  <w:marRight w:val="0"/>
                  <w:marTop w:val="0"/>
                  <w:marBottom w:val="0"/>
                  <w:divBdr>
                    <w:top w:val="none" w:sz="0" w:space="0" w:color="auto"/>
                    <w:left w:val="none" w:sz="0" w:space="0" w:color="auto"/>
                    <w:bottom w:val="none" w:sz="0" w:space="0" w:color="auto"/>
                    <w:right w:val="none" w:sz="0" w:space="0" w:color="auto"/>
                  </w:divBdr>
                </w:div>
                <w:div w:id="1415859378">
                  <w:marLeft w:val="0"/>
                  <w:marRight w:val="0"/>
                  <w:marTop w:val="0"/>
                  <w:marBottom w:val="0"/>
                  <w:divBdr>
                    <w:top w:val="none" w:sz="0" w:space="0" w:color="auto"/>
                    <w:left w:val="none" w:sz="0" w:space="0" w:color="auto"/>
                    <w:bottom w:val="none" w:sz="0" w:space="0" w:color="auto"/>
                    <w:right w:val="none" w:sz="0" w:space="0" w:color="auto"/>
                  </w:divBdr>
                </w:div>
                <w:div w:id="1425883723">
                  <w:marLeft w:val="0"/>
                  <w:marRight w:val="0"/>
                  <w:marTop w:val="0"/>
                  <w:marBottom w:val="0"/>
                  <w:divBdr>
                    <w:top w:val="none" w:sz="0" w:space="0" w:color="auto"/>
                    <w:left w:val="none" w:sz="0" w:space="0" w:color="auto"/>
                    <w:bottom w:val="none" w:sz="0" w:space="0" w:color="auto"/>
                    <w:right w:val="none" w:sz="0" w:space="0" w:color="auto"/>
                  </w:divBdr>
                </w:div>
                <w:div w:id="1428307439">
                  <w:marLeft w:val="0"/>
                  <w:marRight w:val="0"/>
                  <w:marTop w:val="0"/>
                  <w:marBottom w:val="0"/>
                  <w:divBdr>
                    <w:top w:val="none" w:sz="0" w:space="0" w:color="auto"/>
                    <w:left w:val="none" w:sz="0" w:space="0" w:color="auto"/>
                    <w:bottom w:val="none" w:sz="0" w:space="0" w:color="auto"/>
                    <w:right w:val="none" w:sz="0" w:space="0" w:color="auto"/>
                  </w:divBdr>
                </w:div>
                <w:div w:id="1442258537">
                  <w:marLeft w:val="0"/>
                  <w:marRight w:val="0"/>
                  <w:marTop w:val="0"/>
                  <w:marBottom w:val="0"/>
                  <w:divBdr>
                    <w:top w:val="none" w:sz="0" w:space="0" w:color="auto"/>
                    <w:left w:val="none" w:sz="0" w:space="0" w:color="auto"/>
                    <w:bottom w:val="none" w:sz="0" w:space="0" w:color="auto"/>
                    <w:right w:val="none" w:sz="0" w:space="0" w:color="auto"/>
                  </w:divBdr>
                </w:div>
                <w:div w:id="1449081771">
                  <w:marLeft w:val="0"/>
                  <w:marRight w:val="0"/>
                  <w:marTop w:val="0"/>
                  <w:marBottom w:val="0"/>
                  <w:divBdr>
                    <w:top w:val="none" w:sz="0" w:space="0" w:color="auto"/>
                    <w:left w:val="none" w:sz="0" w:space="0" w:color="auto"/>
                    <w:bottom w:val="none" w:sz="0" w:space="0" w:color="auto"/>
                    <w:right w:val="none" w:sz="0" w:space="0" w:color="auto"/>
                  </w:divBdr>
                </w:div>
                <w:div w:id="1454909166">
                  <w:marLeft w:val="0"/>
                  <w:marRight w:val="0"/>
                  <w:marTop w:val="0"/>
                  <w:marBottom w:val="0"/>
                  <w:divBdr>
                    <w:top w:val="none" w:sz="0" w:space="0" w:color="auto"/>
                    <w:left w:val="none" w:sz="0" w:space="0" w:color="auto"/>
                    <w:bottom w:val="none" w:sz="0" w:space="0" w:color="auto"/>
                    <w:right w:val="none" w:sz="0" w:space="0" w:color="auto"/>
                  </w:divBdr>
                </w:div>
                <w:div w:id="1471626667">
                  <w:marLeft w:val="0"/>
                  <w:marRight w:val="0"/>
                  <w:marTop w:val="0"/>
                  <w:marBottom w:val="0"/>
                  <w:divBdr>
                    <w:top w:val="none" w:sz="0" w:space="0" w:color="auto"/>
                    <w:left w:val="none" w:sz="0" w:space="0" w:color="auto"/>
                    <w:bottom w:val="none" w:sz="0" w:space="0" w:color="auto"/>
                    <w:right w:val="none" w:sz="0" w:space="0" w:color="auto"/>
                  </w:divBdr>
                </w:div>
                <w:div w:id="1472407445">
                  <w:marLeft w:val="0"/>
                  <w:marRight w:val="0"/>
                  <w:marTop w:val="0"/>
                  <w:marBottom w:val="0"/>
                  <w:divBdr>
                    <w:top w:val="none" w:sz="0" w:space="0" w:color="auto"/>
                    <w:left w:val="none" w:sz="0" w:space="0" w:color="auto"/>
                    <w:bottom w:val="none" w:sz="0" w:space="0" w:color="auto"/>
                    <w:right w:val="none" w:sz="0" w:space="0" w:color="auto"/>
                  </w:divBdr>
                </w:div>
                <w:div w:id="1473400192">
                  <w:marLeft w:val="0"/>
                  <w:marRight w:val="0"/>
                  <w:marTop w:val="0"/>
                  <w:marBottom w:val="0"/>
                  <w:divBdr>
                    <w:top w:val="none" w:sz="0" w:space="0" w:color="auto"/>
                    <w:left w:val="none" w:sz="0" w:space="0" w:color="auto"/>
                    <w:bottom w:val="none" w:sz="0" w:space="0" w:color="auto"/>
                    <w:right w:val="none" w:sz="0" w:space="0" w:color="auto"/>
                  </w:divBdr>
                </w:div>
                <w:div w:id="1476216727">
                  <w:marLeft w:val="0"/>
                  <w:marRight w:val="0"/>
                  <w:marTop w:val="0"/>
                  <w:marBottom w:val="0"/>
                  <w:divBdr>
                    <w:top w:val="none" w:sz="0" w:space="0" w:color="auto"/>
                    <w:left w:val="none" w:sz="0" w:space="0" w:color="auto"/>
                    <w:bottom w:val="none" w:sz="0" w:space="0" w:color="auto"/>
                    <w:right w:val="none" w:sz="0" w:space="0" w:color="auto"/>
                  </w:divBdr>
                </w:div>
                <w:div w:id="1477338941">
                  <w:marLeft w:val="0"/>
                  <w:marRight w:val="0"/>
                  <w:marTop w:val="0"/>
                  <w:marBottom w:val="0"/>
                  <w:divBdr>
                    <w:top w:val="none" w:sz="0" w:space="0" w:color="auto"/>
                    <w:left w:val="none" w:sz="0" w:space="0" w:color="auto"/>
                    <w:bottom w:val="none" w:sz="0" w:space="0" w:color="auto"/>
                    <w:right w:val="none" w:sz="0" w:space="0" w:color="auto"/>
                  </w:divBdr>
                </w:div>
                <w:div w:id="1480459995">
                  <w:marLeft w:val="0"/>
                  <w:marRight w:val="0"/>
                  <w:marTop w:val="0"/>
                  <w:marBottom w:val="0"/>
                  <w:divBdr>
                    <w:top w:val="none" w:sz="0" w:space="0" w:color="auto"/>
                    <w:left w:val="none" w:sz="0" w:space="0" w:color="auto"/>
                    <w:bottom w:val="none" w:sz="0" w:space="0" w:color="auto"/>
                    <w:right w:val="none" w:sz="0" w:space="0" w:color="auto"/>
                  </w:divBdr>
                </w:div>
                <w:div w:id="1492984138">
                  <w:marLeft w:val="0"/>
                  <w:marRight w:val="0"/>
                  <w:marTop w:val="0"/>
                  <w:marBottom w:val="0"/>
                  <w:divBdr>
                    <w:top w:val="none" w:sz="0" w:space="0" w:color="auto"/>
                    <w:left w:val="none" w:sz="0" w:space="0" w:color="auto"/>
                    <w:bottom w:val="none" w:sz="0" w:space="0" w:color="auto"/>
                    <w:right w:val="none" w:sz="0" w:space="0" w:color="auto"/>
                  </w:divBdr>
                </w:div>
                <w:div w:id="1504005221">
                  <w:marLeft w:val="0"/>
                  <w:marRight w:val="0"/>
                  <w:marTop w:val="0"/>
                  <w:marBottom w:val="0"/>
                  <w:divBdr>
                    <w:top w:val="none" w:sz="0" w:space="0" w:color="auto"/>
                    <w:left w:val="none" w:sz="0" w:space="0" w:color="auto"/>
                    <w:bottom w:val="none" w:sz="0" w:space="0" w:color="auto"/>
                    <w:right w:val="none" w:sz="0" w:space="0" w:color="auto"/>
                  </w:divBdr>
                </w:div>
                <w:div w:id="1510363916">
                  <w:marLeft w:val="0"/>
                  <w:marRight w:val="0"/>
                  <w:marTop w:val="0"/>
                  <w:marBottom w:val="0"/>
                  <w:divBdr>
                    <w:top w:val="none" w:sz="0" w:space="0" w:color="auto"/>
                    <w:left w:val="none" w:sz="0" w:space="0" w:color="auto"/>
                    <w:bottom w:val="none" w:sz="0" w:space="0" w:color="auto"/>
                    <w:right w:val="none" w:sz="0" w:space="0" w:color="auto"/>
                  </w:divBdr>
                </w:div>
                <w:div w:id="1512527020">
                  <w:marLeft w:val="0"/>
                  <w:marRight w:val="0"/>
                  <w:marTop w:val="0"/>
                  <w:marBottom w:val="0"/>
                  <w:divBdr>
                    <w:top w:val="none" w:sz="0" w:space="0" w:color="auto"/>
                    <w:left w:val="none" w:sz="0" w:space="0" w:color="auto"/>
                    <w:bottom w:val="none" w:sz="0" w:space="0" w:color="auto"/>
                    <w:right w:val="none" w:sz="0" w:space="0" w:color="auto"/>
                  </w:divBdr>
                </w:div>
                <w:div w:id="1514955847">
                  <w:marLeft w:val="0"/>
                  <w:marRight w:val="0"/>
                  <w:marTop w:val="0"/>
                  <w:marBottom w:val="0"/>
                  <w:divBdr>
                    <w:top w:val="none" w:sz="0" w:space="0" w:color="auto"/>
                    <w:left w:val="none" w:sz="0" w:space="0" w:color="auto"/>
                    <w:bottom w:val="none" w:sz="0" w:space="0" w:color="auto"/>
                    <w:right w:val="none" w:sz="0" w:space="0" w:color="auto"/>
                  </w:divBdr>
                </w:div>
                <w:div w:id="1516653249">
                  <w:marLeft w:val="0"/>
                  <w:marRight w:val="0"/>
                  <w:marTop w:val="0"/>
                  <w:marBottom w:val="0"/>
                  <w:divBdr>
                    <w:top w:val="none" w:sz="0" w:space="0" w:color="auto"/>
                    <w:left w:val="none" w:sz="0" w:space="0" w:color="auto"/>
                    <w:bottom w:val="none" w:sz="0" w:space="0" w:color="auto"/>
                    <w:right w:val="none" w:sz="0" w:space="0" w:color="auto"/>
                  </w:divBdr>
                </w:div>
                <w:div w:id="1518154066">
                  <w:marLeft w:val="0"/>
                  <w:marRight w:val="0"/>
                  <w:marTop w:val="0"/>
                  <w:marBottom w:val="0"/>
                  <w:divBdr>
                    <w:top w:val="none" w:sz="0" w:space="0" w:color="auto"/>
                    <w:left w:val="none" w:sz="0" w:space="0" w:color="auto"/>
                    <w:bottom w:val="none" w:sz="0" w:space="0" w:color="auto"/>
                    <w:right w:val="none" w:sz="0" w:space="0" w:color="auto"/>
                  </w:divBdr>
                </w:div>
                <w:div w:id="1518691003">
                  <w:marLeft w:val="0"/>
                  <w:marRight w:val="0"/>
                  <w:marTop w:val="0"/>
                  <w:marBottom w:val="0"/>
                  <w:divBdr>
                    <w:top w:val="none" w:sz="0" w:space="0" w:color="auto"/>
                    <w:left w:val="none" w:sz="0" w:space="0" w:color="auto"/>
                    <w:bottom w:val="none" w:sz="0" w:space="0" w:color="auto"/>
                    <w:right w:val="none" w:sz="0" w:space="0" w:color="auto"/>
                  </w:divBdr>
                </w:div>
                <w:div w:id="1525556765">
                  <w:marLeft w:val="0"/>
                  <w:marRight w:val="0"/>
                  <w:marTop w:val="0"/>
                  <w:marBottom w:val="0"/>
                  <w:divBdr>
                    <w:top w:val="none" w:sz="0" w:space="0" w:color="auto"/>
                    <w:left w:val="none" w:sz="0" w:space="0" w:color="auto"/>
                    <w:bottom w:val="none" w:sz="0" w:space="0" w:color="auto"/>
                    <w:right w:val="none" w:sz="0" w:space="0" w:color="auto"/>
                  </w:divBdr>
                </w:div>
                <w:div w:id="1525750995">
                  <w:marLeft w:val="0"/>
                  <w:marRight w:val="0"/>
                  <w:marTop w:val="0"/>
                  <w:marBottom w:val="0"/>
                  <w:divBdr>
                    <w:top w:val="none" w:sz="0" w:space="0" w:color="auto"/>
                    <w:left w:val="none" w:sz="0" w:space="0" w:color="auto"/>
                    <w:bottom w:val="none" w:sz="0" w:space="0" w:color="auto"/>
                    <w:right w:val="none" w:sz="0" w:space="0" w:color="auto"/>
                  </w:divBdr>
                </w:div>
                <w:div w:id="1528522185">
                  <w:marLeft w:val="0"/>
                  <w:marRight w:val="0"/>
                  <w:marTop w:val="0"/>
                  <w:marBottom w:val="0"/>
                  <w:divBdr>
                    <w:top w:val="none" w:sz="0" w:space="0" w:color="auto"/>
                    <w:left w:val="none" w:sz="0" w:space="0" w:color="auto"/>
                    <w:bottom w:val="none" w:sz="0" w:space="0" w:color="auto"/>
                    <w:right w:val="none" w:sz="0" w:space="0" w:color="auto"/>
                  </w:divBdr>
                </w:div>
                <w:div w:id="1530727051">
                  <w:marLeft w:val="0"/>
                  <w:marRight w:val="0"/>
                  <w:marTop w:val="0"/>
                  <w:marBottom w:val="0"/>
                  <w:divBdr>
                    <w:top w:val="none" w:sz="0" w:space="0" w:color="auto"/>
                    <w:left w:val="none" w:sz="0" w:space="0" w:color="auto"/>
                    <w:bottom w:val="none" w:sz="0" w:space="0" w:color="auto"/>
                    <w:right w:val="none" w:sz="0" w:space="0" w:color="auto"/>
                  </w:divBdr>
                </w:div>
                <w:div w:id="1542090137">
                  <w:marLeft w:val="0"/>
                  <w:marRight w:val="0"/>
                  <w:marTop w:val="0"/>
                  <w:marBottom w:val="0"/>
                  <w:divBdr>
                    <w:top w:val="none" w:sz="0" w:space="0" w:color="auto"/>
                    <w:left w:val="none" w:sz="0" w:space="0" w:color="auto"/>
                    <w:bottom w:val="none" w:sz="0" w:space="0" w:color="auto"/>
                    <w:right w:val="none" w:sz="0" w:space="0" w:color="auto"/>
                  </w:divBdr>
                </w:div>
                <w:div w:id="1545678546">
                  <w:marLeft w:val="0"/>
                  <w:marRight w:val="0"/>
                  <w:marTop w:val="0"/>
                  <w:marBottom w:val="0"/>
                  <w:divBdr>
                    <w:top w:val="none" w:sz="0" w:space="0" w:color="auto"/>
                    <w:left w:val="none" w:sz="0" w:space="0" w:color="auto"/>
                    <w:bottom w:val="none" w:sz="0" w:space="0" w:color="auto"/>
                    <w:right w:val="none" w:sz="0" w:space="0" w:color="auto"/>
                  </w:divBdr>
                </w:div>
                <w:div w:id="1562666528">
                  <w:marLeft w:val="0"/>
                  <w:marRight w:val="0"/>
                  <w:marTop w:val="0"/>
                  <w:marBottom w:val="0"/>
                  <w:divBdr>
                    <w:top w:val="none" w:sz="0" w:space="0" w:color="auto"/>
                    <w:left w:val="none" w:sz="0" w:space="0" w:color="auto"/>
                    <w:bottom w:val="none" w:sz="0" w:space="0" w:color="auto"/>
                    <w:right w:val="none" w:sz="0" w:space="0" w:color="auto"/>
                  </w:divBdr>
                </w:div>
                <w:div w:id="1565528204">
                  <w:marLeft w:val="0"/>
                  <w:marRight w:val="0"/>
                  <w:marTop w:val="0"/>
                  <w:marBottom w:val="0"/>
                  <w:divBdr>
                    <w:top w:val="none" w:sz="0" w:space="0" w:color="auto"/>
                    <w:left w:val="none" w:sz="0" w:space="0" w:color="auto"/>
                    <w:bottom w:val="none" w:sz="0" w:space="0" w:color="auto"/>
                    <w:right w:val="none" w:sz="0" w:space="0" w:color="auto"/>
                  </w:divBdr>
                </w:div>
                <w:div w:id="1575582112">
                  <w:marLeft w:val="0"/>
                  <w:marRight w:val="0"/>
                  <w:marTop w:val="0"/>
                  <w:marBottom w:val="0"/>
                  <w:divBdr>
                    <w:top w:val="none" w:sz="0" w:space="0" w:color="auto"/>
                    <w:left w:val="none" w:sz="0" w:space="0" w:color="auto"/>
                    <w:bottom w:val="none" w:sz="0" w:space="0" w:color="auto"/>
                    <w:right w:val="none" w:sz="0" w:space="0" w:color="auto"/>
                  </w:divBdr>
                </w:div>
                <w:div w:id="1580673873">
                  <w:marLeft w:val="0"/>
                  <w:marRight w:val="0"/>
                  <w:marTop w:val="0"/>
                  <w:marBottom w:val="0"/>
                  <w:divBdr>
                    <w:top w:val="none" w:sz="0" w:space="0" w:color="auto"/>
                    <w:left w:val="none" w:sz="0" w:space="0" w:color="auto"/>
                    <w:bottom w:val="none" w:sz="0" w:space="0" w:color="auto"/>
                    <w:right w:val="none" w:sz="0" w:space="0" w:color="auto"/>
                  </w:divBdr>
                </w:div>
                <w:div w:id="1596982655">
                  <w:marLeft w:val="0"/>
                  <w:marRight w:val="0"/>
                  <w:marTop w:val="0"/>
                  <w:marBottom w:val="0"/>
                  <w:divBdr>
                    <w:top w:val="none" w:sz="0" w:space="0" w:color="auto"/>
                    <w:left w:val="none" w:sz="0" w:space="0" w:color="auto"/>
                    <w:bottom w:val="none" w:sz="0" w:space="0" w:color="auto"/>
                    <w:right w:val="none" w:sz="0" w:space="0" w:color="auto"/>
                  </w:divBdr>
                </w:div>
                <w:div w:id="1609310066">
                  <w:marLeft w:val="0"/>
                  <w:marRight w:val="0"/>
                  <w:marTop w:val="0"/>
                  <w:marBottom w:val="0"/>
                  <w:divBdr>
                    <w:top w:val="none" w:sz="0" w:space="0" w:color="auto"/>
                    <w:left w:val="none" w:sz="0" w:space="0" w:color="auto"/>
                    <w:bottom w:val="none" w:sz="0" w:space="0" w:color="auto"/>
                    <w:right w:val="none" w:sz="0" w:space="0" w:color="auto"/>
                  </w:divBdr>
                </w:div>
                <w:div w:id="1630358489">
                  <w:marLeft w:val="0"/>
                  <w:marRight w:val="0"/>
                  <w:marTop w:val="0"/>
                  <w:marBottom w:val="0"/>
                  <w:divBdr>
                    <w:top w:val="none" w:sz="0" w:space="0" w:color="auto"/>
                    <w:left w:val="none" w:sz="0" w:space="0" w:color="auto"/>
                    <w:bottom w:val="none" w:sz="0" w:space="0" w:color="auto"/>
                    <w:right w:val="none" w:sz="0" w:space="0" w:color="auto"/>
                  </w:divBdr>
                </w:div>
                <w:div w:id="1631283792">
                  <w:marLeft w:val="0"/>
                  <w:marRight w:val="0"/>
                  <w:marTop w:val="0"/>
                  <w:marBottom w:val="0"/>
                  <w:divBdr>
                    <w:top w:val="none" w:sz="0" w:space="0" w:color="auto"/>
                    <w:left w:val="none" w:sz="0" w:space="0" w:color="auto"/>
                    <w:bottom w:val="none" w:sz="0" w:space="0" w:color="auto"/>
                    <w:right w:val="none" w:sz="0" w:space="0" w:color="auto"/>
                  </w:divBdr>
                </w:div>
                <w:div w:id="1644385181">
                  <w:marLeft w:val="0"/>
                  <w:marRight w:val="0"/>
                  <w:marTop w:val="0"/>
                  <w:marBottom w:val="0"/>
                  <w:divBdr>
                    <w:top w:val="none" w:sz="0" w:space="0" w:color="auto"/>
                    <w:left w:val="none" w:sz="0" w:space="0" w:color="auto"/>
                    <w:bottom w:val="none" w:sz="0" w:space="0" w:color="auto"/>
                    <w:right w:val="none" w:sz="0" w:space="0" w:color="auto"/>
                  </w:divBdr>
                </w:div>
                <w:div w:id="1645158723">
                  <w:marLeft w:val="0"/>
                  <w:marRight w:val="0"/>
                  <w:marTop w:val="0"/>
                  <w:marBottom w:val="0"/>
                  <w:divBdr>
                    <w:top w:val="none" w:sz="0" w:space="0" w:color="auto"/>
                    <w:left w:val="none" w:sz="0" w:space="0" w:color="auto"/>
                    <w:bottom w:val="none" w:sz="0" w:space="0" w:color="auto"/>
                    <w:right w:val="none" w:sz="0" w:space="0" w:color="auto"/>
                  </w:divBdr>
                </w:div>
                <w:div w:id="1648516170">
                  <w:marLeft w:val="0"/>
                  <w:marRight w:val="0"/>
                  <w:marTop w:val="0"/>
                  <w:marBottom w:val="0"/>
                  <w:divBdr>
                    <w:top w:val="none" w:sz="0" w:space="0" w:color="auto"/>
                    <w:left w:val="none" w:sz="0" w:space="0" w:color="auto"/>
                    <w:bottom w:val="none" w:sz="0" w:space="0" w:color="auto"/>
                    <w:right w:val="none" w:sz="0" w:space="0" w:color="auto"/>
                  </w:divBdr>
                </w:div>
                <w:div w:id="1655334482">
                  <w:marLeft w:val="0"/>
                  <w:marRight w:val="0"/>
                  <w:marTop w:val="0"/>
                  <w:marBottom w:val="0"/>
                  <w:divBdr>
                    <w:top w:val="none" w:sz="0" w:space="0" w:color="auto"/>
                    <w:left w:val="none" w:sz="0" w:space="0" w:color="auto"/>
                    <w:bottom w:val="none" w:sz="0" w:space="0" w:color="auto"/>
                    <w:right w:val="none" w:sz="0" w:space="0" w:color="auto"/>
                  </w:divBdr>
                </w:div>
                <w:div w:id="1672365309">
                  <w:marLeft w:val="0"/>
                  <w:marRight w:val="0"/>
                  <w:marTop w:val="0"/>
                  <w:marBottom w:val="0"/>
                  <w:divBdr>
                    <w:top w:val="none" w:sz="0" w:space="0" w:color="auto"/>
                    <w:left w:val="none" w:sz="0" w:space="0" w:color="auto"/>
                    <w:bottom w:val="none" w:sz="0" w:space="0" w:color="auto"/>
                    <w:right w:val="none" w:sz="0" w:space="0" w:color="auto"/>
                  </w:divBdr>
                </w:div>
                <w:div w:id="1681160836">
                  <w:marLeft w:val="0"/>
                  <w:marRight w:val="0"/>
                  <w:marTop w:val="0"/>
                  <w:marBottom w:val="0"/>
                  <w:divBdr>
                    <w:top w:val="none" w:sz="0" w:space="0" w:color="auto"/>
                    <w:left w:val="none" w:sz="0" w:space="0" w:color="auto"/>
                    <w:bottom w:val="none" w:sz="0" w:space="0" w:color="auto"/>
                    <w:right w:val="none" w:sz="0" w:space="0" w:color="auto"/>
                  </w:divBdr>
                </w:div>
                <w:div w:id="1686901141">
                  <w:marLeft w:val="0"/>
                  <w:marRight w:val="0"/>
                  <w:marTop w:val="0"/>
                  <w:marBottom w:val="0"/>
                  <w:divBdr>
                    <w:top w:val="none" w:sz="0" w:space="0" w:color="auto"/>
                    <w:left w:val="none" w:sz="0" w:space="0" w:color="auto"/>
                    <w:bottom w:val="none" w:sz="0" w:space="0" w:color="auto"/>
                    <w:right w:val="none" w:sz="0" w:space="0" w:color="auto"/>
                  </w:divBdr>
                </w:div>
                <w:div w:id="1689022330">
                  <w:marLeft w:val="0"/>
                  <w:marRight w:val="0"/>
                  <w:marTop w:val="0"/>
                  <w:marBottom w:val="0"/>
                  <w:divBdr>
                    <w:top w:val="none" w:sz="0" w:space="0" w:color="auto"/>
                    <w:left w:val="none" w:sz="0" w:space="0" w:color="auto"/>
                    <w:bottom w:val="none" w:sz="0" w:space="0" w:color="auto"/>
                    <w:right w:val="none" w:sz="0" w:space="0" w:color="auto"/>
                  </w:divBdr>
                </w:div>
                <w:div w:id="1690066749">
                  <w:marLeft w:val="0"/>
                  <w:marRight w:val="0"/>
                  <w:marTop w:val="0"/>
                  <w:marBottom w:val="0"/>
                  <w:divBdr>
                    <w:top w:val="none" w:sz="0" w:space="0" w:color="auto"/>
                    <w:left w:val="none" w:sz="0" w:space="0" w:color="auto"/>
                    <w:bottom w:val="none" w:sz="0" w:space="0" w:color="auto"/>
                    <w:right w:val="none" w:sz="0" w:space="0" w:color="auto"/>
                  </w:divBdr>
                </w:div>
                <w:div w:id="1710958066">
                  <w:marLeft w:val="0"/>
                  <w:marRight w:val="0"/>
                  <w:marTop w:val="0"/>
                  <w:marBottom w:val="0"/>
                  <w:divBdr>
                    <w:top w:val="none" w:sz="0" w:space="0" w:color="auto"/>
                    <w:left w:val="none" w:sz="0" w:space="0" w:color="auto"/>
                    <w:bottom w:val="none" w:sz="0" w:space="0" w:color="auto"/>
                    <w:right w:val="none" w:sz="0" w:space="0" w:color="auto"/>
                  </w:divBdr>
                </w:div>
                <w:div w:id="1711416408">
                  <w:marLeft w:val="0"/>
                  <w:marRight w:val="0"/>
                  <w:marTop w:val="0"/>
                  <w:marBottom w:val="0"/>
                  <w:divBdr>
                    <w:top w:val="none" w:sz="0" w:space="0" w:color="auto"/>
                    <w:left w:val="none" w:sz="0" w:space="0" w:color="auto"/>
                    <w:bottom w:val="none" w:sz="0" w:space="0" w:color="auto"/>
                    <w:right w:val="none" w:sz="0" w:space="0" w:color="auto"/>
                  </w:divBdr>
                </w:div>
                <w:div w:id="1727146000">
                  <w:marLeft w:val="0"/>
                  <w:marRight w:val="0"/>
                  <w:marTop w:val="0"/>
                  <w:marBottom w:val="0"/>
                  <w:divBdr>
                    <w:top w:val="none" w:sz="0" w:space="0" w:color="auto"/>
                    <w:left w:val="none" w:sz="0" w:space="0" w:color="auto"/>
                    <w:bottom w:val="none" w:sz="0" w:space="0" w:color="auto"/>
                    <w:right w:val="none" w:sz="0" w:space="0" w:color="auto"/>
                  </w:divBdr>
                </w:div>
                <w:div w:id="1738043210">
                  <w:marLeft w:val="0"/>
                  <w:marRight w:val="0"/>
                  <w:marTop w:val="0"/>
                  <w:marBottom w:val="0"/>
                  <w:divBdr>
                    <w:top w:val="none" w:sz="0" w:space="0" w:color="auto"/>
                    <w:left w:val="none" w:sz="0" w:space="0" w:color="auto"/>
                    <w:bottom w:val="none" w:sz="0" w:space="0" w:color="auto"/>
                    <w:right w:val="none" w:sz="0" w:space="0" w:color="auto"/>
                  </w:divBdr>
                </w:div>
                <w:div w:id="1777363108">
                  <w:marLeft w:val="0"/>
                  <w:marRight w:val="0"/>
                  <w:marTop w:val="0"/>
                  <w:marBottom w:val="0"/>
                  <w:divBdr>
                    <w:top w:val="none" w:sz="0" w:space="0" w:color="auto"/>
                    <w:left w:val="none" w:sz="0" w:space="0" w:color="auto"/>
                    <w:bottom w:val="none" w:sz="0" w:space="0" w:color="auto"/>
                    <w:right w:val="none" w:sz="0" w:space="0" w:color="auto"/>
                  </w:divBdr>
                </w:div>
                <w:div w:id="1782453413">
                  <w:marLeft w:val="0"/>
                  <w:marRight w:val="0"/>
                  <w:marTop w:val="0"/>
                  <w:marBottom w:val="0"/>
                  <w:divBdr>
                    <w:top w:val="none" w:sz="0" w:space="0" w:color="auto"/>
                    <w:left w:val="none" w:sz="0" w:space="0" w:color="auto"/>
                    <w:bottom w:val="none" w:sz="0" w:space="0" w:color="auto"/>
                    <w:right w:val="none" w:sz="0" w:space="0" w:color="auto"/>
                  </w:divBdr>
                </w:div>
                <w:div w:id="1791239547">
                  <w:marLeft w:val="0"/>
                  <w:marRight w:val="0"/>
                  <w:marTop w:val="0"/>
                  <w:marBottom w:val="0"/>
                  <w:divBdr>
                    <w:top w:val="none" w:sz="0" w:space="0" w:color="auto"/>
                    <w:left w:val="none" w:sz="0" w:space="0" w:color="auto"/>
                    <w:bottom w:val="none" w:sz="0" w:space="0" w:color="auto"/>
                    <w:right w:val="none" w:sz="0" w:space="0" w:color="auto"/>
                  </w:divBdr>
                </w:div>
                <w:div w:id="1799638493">
                  <w:marLeft w:val="0"/>
                  <w:marRight w:val="0"/>
                  <w:marTop w:val="0"/>
                  <w:marBottom w:val="0"/>
                  <w:divBdr>
                    <w:top w:val="none" w:sz="0" w:space="0" w:color="auto"/>
                    <w:left w:val="none" w:sz="0" w:space="0" w:color="auto"/>
                    <w:bottom w:val="none" w:sz="0" w:space="0" w:color="auto"/>
                    <w:right w:val="none" w:sz="0" w:space="0" w:color="auto"/>
                  </w:divBdr>
                </w:div>
                <w:div w:id="1803427101">
                  <w:marLeft w:val="0"/>
                  <w:marRight w:val="0"/>
                  <w:marTop w:val="0"/>
                  <w:marBottom w:val="0"/>
                  <w:divBdr>
                    <w:top w:val="none" w:sz="0" w:space="0" w:color="auto"/>
                    <w:left w:val="none" w:sz="0" w:space="0" w:color="auto"/>
                    <w:bottom w:val="none" w:sz="0" w:space="0" w:color="auto"/>
                    <w:right w:val="none" w:sz="0" w:space="0" w:color="auto"/>
                  </w:divBdr>
                </w:div>
                <w:div w:id="1810052204">
                  <w:marLeft w:val="0"/>
                  <w:marRight w:val="0"/>
                  <w:marTop w:val="0"/>
                  <w:marBottom w:val="0"/>
                  <w:divBdr>
                    <w:top w:val="none" w:sz="0" w:space="0" w:color="auto"/>
                    <w:left w:val="none" w:sz="0" w:space="0" w:color="auto"/>
                    <w:bottom w:val="none" w:sz="0" w:space="0" w:color="auto"/>
                    <w:right w:val="none" w:sz="0" w:space="0" w:color="auto"/>
                  </w:divBdr>
                </w:div>
                <w:div w:id="1817529237">
                  <w:marLeft w:val="0"/>
                  <w:marRight w:val="0"/>
                  <w:marTop w:val="0"/>
                  <w:marBottom w:val="0"/>
                  <w:divBdr>
                    <w:top w:val="none" w:sz="0" w:space="0" w:color="auto"/>
                    <w:left w:val="none" w:sz="0" w:space="0" w:color="auto"/>
                    <w:bottom w:val="none" w:sz="0" w:space="0" w:color="auto"/>
                    <w:right w:val="none" w:sz="0" w:space="0" w:color="auto"/>
                  </w:divBdr>
                </w:div>
                <w:div w:id="1829175508">
                  <w:marLeft w:val="0"/>
                  <w:marRight w:val="0"/>
                  <w:marTop w:val="0"/>
                  <w:marBottom w:val="0"/>
                  <w:divBdr>
                    <w:top w:val="none" w:sz="0" w:space="0" w:color="auto"/>
                    <w:left w:val="none" w:sz="0" w:space="0" w:color="auto"/>
                    <w:bottom w:val="none" w:sz="0" w:space="0" w:color="auto"/>
                    <w:right w:val="none" w:sz="0" w:space="0" w:color="auto"/>
                  </w:divBdr>
                </w:div>
                <w:div w:id="1832671241">
                  <w:marLeft w:val="0"/>
                  <w:marRight w:val="0"/>
                  <w:marTop w:val="0"/>
                  <w:marBottom w:val="0"/>
                  <w:divBdr>
                    <w:top w:val="none" w:sz="0" w:space="0" w:color="auto"/>
                    <w:left w:val="none" w:sz="0" w:space="0" w:color="auto"/>
                    <w:bottom w:val="none" w:sz="0" w:space="0" w:color="auto"/>
                    <w:right w:val="none" w:sz="0" w:space="0" w:color="auto"/>
                  </w:divBdr>
                </w:div>
                <w:div w:id="1844584083">
                  <w:marLeft w:val="0"/>
                  <w:marRight w:val="0"/>
                  <w:marTop w:val="0"/>
                  <w:marBottom w:val="0"/>
                  <w:divBdr>
                    <w:top w:val="none" w:sz="0" w:space="0" w:color="auto"/>
                    <w:left w:val="none" w:sz="0" w:space="0" w:color="auto"/>
                    <w:bottom w:val="none" w:sz="0" w:space="0" w:color="auto"/>
                    <w:right w:val="none" w:sz="0" w:space="0" w:color="auto"/>
                  </w:divBdr>
                </w:div>
                <w:div w:id="1901136062">
                  <w:marLeft w:val="0"/>
                  <w:marRight w:val="0"/>
                  <w:marTop w:val="0"/>
                  <w:marBottom w:val="0"/>
                  <w:divBdr>
                    <w:top w:val="none" w:sz="0" w:space="0" w:color="auto"/>
                    <w:left w:val="none" w:sz="0" w:space="0" w:color="auto"/>
                    <w:bottom w:val="none" w:sz="0" w:space="0" w:color="auto"/>
                    <w:right w:val="none" w:sz="0" w:space="0" w:color="auto"/>
                  </w:divBdr>
                </w:div>
                <w:div w:id="1912545773">
                  <w:marLeft w:val="0"/>
                  <w:marRight w:val="0"/>
                  <w:marTop w:val="0"/>
                  <w:marBottom w:val="0"/>
                  <w:divBdr>
                    <w:top w:val="none" w:sz="0" w:space="0" w:color="auto"/>
                    <w:left w:val="none" w:sz="0" w:space="0" w:color="auto"/>
                    <w:bottom w:val="none" w:sz="0" w:space="0" w:color="auto"/>
                    <w:right w:val="none" w:sz="0" w:space="0" w:color="auto"/>
                  </w:divBdr>
                </w:div>
                <w:div w:id="1923291156">
                  <w:marLeft w:val="0"/>
                  <w:marRight w:val="0"/>
                  <w:marTop w:val="0"/>
                  <w:marBottom w:val="0"/>
                  <w:divBdr>
                    <w:top w:val="none" w:sz="0" w:space="0" w:color="auto"/>
                    <w:left w:val="none" w:sz="0" w:space="0" w:color="auto"/>
                    <w:bottom w:val="none" w:sz="0" w:space="0" w:color="auto"/>
                    <w:right w:val="none" w:sz="0" w:space="0" w:color="auto"/>
                  </w:divBdr>
                </w:div>
                <w:div w:id="1924682600">
                  <w:marLeft w:val="0"/>
                  <w:marRight w:val="0"/>
                  <w:marTop w:val="0"/>
                  <w:marBottom w:val="0"/>
                  <w:divBdr>
                    <w:top w:val="none" w:sz="0" w:space="0" w:color="auto"/>
                    <w:left w:val="none" w:sz="0" w:space="0" w:color="auto"/>
                    <w:bottom w:val="none" w:sz="0" w:space="0" w:color="auto"/>
                    <w:right w:val="none" w:sz="0" w:space="0" w:color="auto"/>
                  </w:divBdr>
                </w:div>
                <w:div w:id="1933472350">
                  <w:marLeft w:val="0"/>
                  <w:marRight w:val="0"/>
                  <w:marTop w:val="0"/>
                  <w:marBottom w:val="0"/>
                  <w:divBdr>
                    <w:top w:val="none" w:sz="0" w:space="0" w:color="auto"/>
                    <w:left w:val="none" w:sz="0" w:space="0" w:color="auto"/>
                    <w:bottom w:val="none" w:sz="0" w:space="0" w:color="auto"/>
                    <w:right w:val="none" w:sz="0" w:space="0" w:color="auto"/>
                  </w:divBdr>
                </w:div>
                <w:div w:id="1968272541">
                  <w:marLeft w:val="0"/>
                  <w:marRight w:val="0"/>
                  <w:marTop w:val="0"/>
                  <w:marBottom w:val="0"/>
                  <w:divBdr>
                    <w:top w:val="none" w:sz="0" w:space="0" w:color="auto"/>
                    <w:left w:val="none" w:sz="0" w:space="0" w:color="auto"/>
                    <w:bottom w:val="none" w:sz="0" w:space="0" w:color="auto"/>
                    <w:right w:val="none" w:sz="0" w:space="0" w:color="auto"/>
                  </w:divBdr>
                </w:div>
                <w:div w:id="1979140377">
                  <w:marLeft w:val="0"/>
                  <w:marRight w:val="0"/>
                  <w:marTop w:val="0"/>
                  <w:marBottom w:val="0"/>
                  <w:divBdr>
                    <w:top w:val="none" w:sz="0" w:space="0" w:color="auto"/>
                    <w:left w:val="none" w:sz="0" w:space="0" w:color="auto"/>
                    <w:bottom w:val="none" w:sz="0" w:space="0" w:color="auto"/>
                    <w:right w:val="none" w:sz="0" w:space="0" w:color="auto"/>
                  </w:divBdr>
                </w:div>
                <w:div w:id="1986276399">
                  <w:marLeft w:val="0"/>
                  <w:marRight w:val="0"/>
                  <w:marTop w:val="0"/>
                  <w:marBottom w:val="0"/>
                  <w:divBdr>
                    <w:top w:val="none" w:sz="0" w:space="0" w:color="auto"/>
                    <w:left w:val="none" w:sz="0" w:space="0" w:color="auto"/>
                    <w:bottom w:val="none" w:sz="0" w:space="0" w:color="auto"/>
                    <w:right w:val="none" w:sz="0" w:space="0" w:color="auto"/>
                  </w:divBdr>
                </w:div>
                <w:div w:id="1986466180">
                  <w:marLeft w:val="0"/>
                  <w:marRight w:val="0"/>
                  <w:marTop w:val="0"/>
                  <w:marBottom w:val="0"/>
                  <w:divBdr>
                    <w:top w:val="none" w:sz="0" w:space="0" w:color="auto"/>
                    <w:left w:val="none" w:sz="0" w:space="0" w:color="auto"/>
                    <w:bottom w:val="none" w:sz="0" w:space="0" w:color="auto"/>
                    <w:right w:val="none" w:sz="0" w:space="0" w:color="auto"/>
                  </w:divBdr>
                </w:div>
                <w:div w:id="1988900016">
                  <w:marLeft w:val="0"/>
                  <w:marRight w:val="0"/>
                  <w:marTop w:val="0"/>
                  <w:marBottom w:val="0"/>
                  <w:divBdr>
                    <w:top w:val="none" w:sz="0" w:space="0" w:color="auto"/>
                    <w:left w:val="none" w:sz="0" w:space="0" w:color="auto"/>
                    <w:bottom w:val="none" w:sz="0" w:space="0" w:color="auto"/>
                    <w:right w:val="none" w:sz="0" w:space="0" w:color="auto"/>
                  </w:divBdr>
                </w:div>
                <w:div w:id="1994094293">
                  <w:marLeft w:val="0"/>
                  <w:marRight w:val="0"/>
                  <w:marTop w:val="0"/>
                  <w:marBottom w:val="0"/>
                  <w:divBdr>
                    <w:top w:val="none" w:sz="0" w:space="0" w:color="auto"/>
                    <w:left w:val="none" w:sz="0" w:space="0" w:color="auto"/>
                    <w:bottom w:val="none" w:sz="0" w:space="0" w:color="auto"/>
                    <w:right w:val="none" w:sz="0" w:space="0" w:color="auto"/>
                  </w:divBdr>
                </w:div>
                <w:div w:id="2000421060">
                  <w:marLeft w:val="0"/>
                  <w:marRight w:val="0"/>
                  <w:marTop w:val="0"/>
                  <w:marBottom w:val="0"/>
                  <w:divBdr>
                    <w:top w:val="none" w:sz="0" w:space="0" w:color="auto"/>
                    <w:left w:val="none" w:sz="0" w:space="0" w:color="auto"/>
                    <w:bottom w:val="none" w:sz="0" w:space="0" w:color="auto"/>
                    <w:right w:val="none" w:sz="0" w:space="0" w:color="auto"/>
                  </w:divBdr>
                </w:div>
                <w:div w:id="2028098140">
                  <w:marLeft w:val="0"/>
                  <w:marRight w:val="0"/>
                  <w:marTop w:val="0"/>
                  <w:marBottom w:val="0"/>
                  <w:divBdr>
                    <w:top w:val="none" w:sz="0" w:space="0" w:color="auto"/>
                    <w:left w:val="none" w:sz="0" w:space="0" w:color="auto"/>
                    <w:bottom w:val="none" w:sz="0" w:space="0" w:color="auto"/>
                    <w:right w:val="none" w:sz="0" w:space="0" w:color="auto"/>
                  </w:divBdr>
                </w:div>
                <w:div w:id="2038774815">
                  <w:marLeft w:val="0"/>
                  <w:marRight w:val="0"/>
                  <w:marTop w:val="0"/>
                  <w:marBottom w:val="0"/>
                  <w:divBdr>
                    <w:top w:val="none" w:sz="0" w:space="0" w:color="auto"/>
                    <w:left w:val="none" w:sz="0" w:space="0" w:color="auto"/>
                    <w:bottom w:val="none" w:sz="0" w:space="0" w:color="auto"/>
                    <w:right w:val="none" w:sz="0" w:space="0" w:color="auto"/>
                  </w:divBdr>
                </w:div>
                <w:div w:id="2044596552">
                  <w:marLeft w:val="0"/>
                  <w:marRight w:val="0"/>
                  <w:marTop w:val="0"/>
                  <w:marBottom w:val="0"/>
                  <w:divBdr>
                    <w:top w:val="none" w:sz="0" w:space="0" w:color="auto"/>
                    <w:left w:val="none" w:sz="0" w:space="0" w:color="auto"/>
                    <w:bottom w:val="none" w:sz="0" w:space="0" w:color="auto"/>
                    <w:right w:val="none" w:sz="0" w:space="0" w:color="auto"/>
                  </w:divBdr>
                </w:div>
                <w:div w:id="2053384551">
                  <w:marLeft w:val="0"/>
                  <w:marRight w:val="0"/>
                  <w:marTop w:val="0"/>
                  <w:marBottom w:val="0"/>
                  <w:divBdr>
                    <w:top w:val="none" w:sz="0" w:space="0" w:color="auto"/>
                    <w:left w:val="none" w:sz="0" w:space="0" w:color="auto"/>
                    <w:bottom w:val="none" w:sz="0" w:space="0" w:color="auto"/>
                    <w:right w:val="none" w:sz="0" w:space="0" w:color="auto"/>
                  </w:divBdr>
                </w:div>
                <w:div w:id="2058233244">
                  <w:marLeft w:val="0"/>
                  <w:marRight w:val="0"/>
                  <w:marTop w:val="0"/>
                  <w:marBottom w:val="0"/>
                  <w:divBdr>
                    <w:top w:val="none" w:sz="0" w:space="0" w:color="auto"/>
                    <w:left w:val="none" w:sz="0" w:space="0" w:color="auto"/>
                    <w:bottom w:val="none" w:sz="0" w:space="0" w:color="auto"/>
                    <w:right w:val="none" w:sz="0" w:space="0" w:color="auto"/>
                  </w:divBdr>
                </w:div>
                <w:div w:id="2084912003">
                  <w:marLeft w:val="0"/>
                  <w:marRight w:val="0"/>
                  <w:marTop w:val="0"/>
                  <w:marBottom w:val="0"/>
                  <w:divBdr>
                    <w:top w:val="none" w:sz="0" w:space="0" w:color="auto"/>
                    <w:left w:val="none" w:sz="0" w:space="0" w:color="auto"/>
                    <w:bottom w:val="none" w:sz="0" w:space="0" w:color="auto"/>
                    <w:right w:val="none" w:sz="0" w:space="0" w:color="auto"/>
                  </w:divBdr>
                </w:div>
                <w:div w:id="2102335726">
                  <w:marLeft w:val="0"/>
                  <w:marRight w:val="0"/>
                  <w:marTop w:val="0"/>
                  <w:marBottom w:val="0"/>
                  <w:divBdr>
                    <w:top w:val="none" w:sz="0" w:space="0" w:color="auto"/>
                    <w:left w:val="none" w:sz="0" w:space="0" w:color="auto"/>
                    <w:bottom w:val="none" w:sz="0" w:space="0" w:color="auto"/>
                    <w:right w:val="none" w:sz="0" w:space="0" w:color="auto"/>
                  </w:divBdr>
                </w:div>
                <w:div w:id="2109308797">
                  <w:marLeft w:val="0"/>
                  <w:marRight w:val="0"/>
                  <w:marTop w:val="0"/>
                  <w:marBottom w:val="0"/>
                  <w:divBdr>
                    <w:top w:val="none" w:sz="0" w:space="0" w:color="auto"/>
                    <w:left w:val="none" w:sz="0" w:space="0" w:color="auto"/>
                    <w:bottom w:val="none" w:sz="0" w:space="0" w:color="auto"/>
                    <w:right w:val="none" w:sz="0" w:space="0" w:color="auto"/>
                  </w:divBdr>
                </w:div>
                <w:div w:id="2138139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6825417">
      <w:bodyDiv w:val="1"/>
      <w:marLeft w:val="0"/>
      <w:marRight w:val="0"/>
      <w:marTop w:val="0"/>
      <w:marBottom w:val="0"/>
      <w:divBdr>
        <w:top w:val="none" w:sz="0" w:space="0" w:color="auto"/>
        <w:left w:val="none" w:sz="0" w:space="0" w:color="auto"/>
        <w:bottom w:val="none" w:sz="0" w:space="0" w:color="auto"/>
        <w:right w:val="none" w:sz="0" w:space="0" w:color="auto"/>
      </w:divBdr>
    </w:div>
    <w:div w:id="1169372685">
      <w:bodyDiv w:val="1"/>
      <w:marLeft w:val="0"/>
      <w:marRight w:val="0"/>
      <w:marTop w:val="0"/>
      <w:marBottom w:val="0"/>
      <w:divBdr>
        <w:top w:val="none" w:sz="0" w:space="0" w:color="auto"/>
        <w:left w:val="none" w:sz="0" w:space="0" w:color="auto"/>
        <w:bottom w:val="none" w:sz="0" w:space="0" w:color="auto"/>
        <w:right w:val="none" w:sz="0" w:space="0" w:color="auto"/>
      </w:divBdr>
    </w:div>
    <w:div w:id="1230536543">
      <w:bodyDiv w:val="1"/>
      <w:marLeft w:val="0"/>
      <w:marRight w:val="0"/>
      <w:marTop w:val="0"/>
      <w:marBottom w:val="0"/>
      <w:divBdr>
        <w:top w:val="none" w:sz="0" w:space="0" w:color="auto"/>
        <w:left w:val="none" w:sz="0" w:space="0" w:color="auto"/>
        <w:bottom w:val="none" w:sz="0" w:space="0" w:color="auto"/>
        <w:right w:val="none" w:sz="0" w:space="0" w:color="auto"/>
      </w:divBdr>
    </w:div>
    <w:div w:id="1278219609">
      <w:bodyDiv w:val="1"/>
      <w:marLeft w:val="0"/>
      <w:marRight w:val="0"/>
      <w:marTop w:val="0"/>
      <w:marBottom w:val="0"/>
      <w:divBdr>
        <w:top w:val="none" w:sz="0" w:space="0" w:color="auto"/>
        <w:left w:val="none" w:sz="0" w:space="0" w:color="auto"/>
        <w:bottom w:val="none" w:sz="0" w:space="0" w:color="auto"/>
        <w:right w:val="none" w:sz="0" w:space="0" w:color="auto"/>
      </w:divBdr>
    </w:div>
    <w:div w:id="1356425388">
      <w:bodyDiv w:val="1"/>
      <w:marLeft w:val="0"/>
      <w:marRight w:val="0"/>
      <w:marTop w:val="0"/>
      <w:marBottom w:val="0"/>
      <w:divBdr>
        <w:top w:val="none" w:sz="0" w:space="0" w:color="auto"/>
        <w:left w:val="none" w:sz="0" w:space="0" w:color="auto"/>
        <w:bottom w:val="none" w:sz="0" w:space="0" w:color="auto"/>
        <w:right w:val="none" w:sz="0" w:space="0" w:color="auto"/>
      </w:divBdr>
      <w:divsChild>
        <w:div w:id="911431696">
          <w:marLeft w:val="0"/>
          <w:marRight w:val="0"/>
          <w:marTop w:val="0"/>
          <w:marBottom w:val="0"/>
          <w:divBdr>
            <w:top w:val="none" w:sz="0" w:space="0" w:color="auto"/>
            <w:left w:val="none" w:sz="0" w:space="0" w:color="auto"/>
            <w:bottom w:val="none" w:sz="0" w:space="0" w:color="auto"/>
            <w:right w:val="none" w:sz="0" w:space="0" w:color="auto"/>
          </w:divBdr>
          <w:divsChild>
            <w:div w:id="839007628">
              <w:marLeft w:val="0"/>
              <w:marRight w:val="0"/>
              <w:marTop w:val="0"/>
              <w:marBottom w:val="0"/>
              <w:divBdr>
                <w:top w:val="none" w:sz="0" w:space="0" w:color="auto"/>
                <w:left w:val="none" w:sz="0" w:space="0" w:color="auto"/>
                <w:bottom w:val="none" w:sz="0" w:space="0" w:color="auto"/>
                <w:right w:val="none" w:sz="0" w:space="0" w:color="auto"/>
              </w:divBdr>
              <w:divsChild>
                <w:div w:id="420838670">
                  <w:marLeft w:val="0"/>
                  <w:marRight w:val="0"/>
                  <w:marTop w:val="0"/>
                  <w:marBottom w:val="0"/>
                  <w:divBdr>
                    <w:top w:val="none" w:sz="0" w:space="0" w:color="auto"/>
                    <w:left w:val="none" w:sz="0" w:space="0" w:color="auto"/>
                    <w:bottom w:val="none" w:sz="0" w:space="0" w:color="auto"/>
                    <w:right w:val="none" w:sz="0" w:space="0" w:color="auto"/>
                  </w:divBdr>
                  <w:divsChild>
                    <w:div w:id="603345413">
                      <w:marLeft w:val="0"/>
                      <w:marRight w:val="0"/>
                      <w:marTop w:val="0"/>
                      <w:marBottom w:val="0"/>
                      <w:divBdr>
                        <w:top w:val="none" w:sz="0" w:space="0" w:color="auto"/>
                        <w:left w:val="none" w:sz="0" w:space="0" w:color="auto"/>
                        <w:bottom w:val="none" w:sz="0" w:space="0" w:color="auto"/>
                        <w:right w:val="none" w:sz="0" w:space="0" w:color="auto"/>
                      </w:divBdr>
                    </w:div>
                    <w:div w:id="76068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9432">
          <w:marLeft w:val="0"/>
          <w:marRight w:val="0"/>
          <w:marTop w:val="0"/>
          <w:marBottom w:val="0"/>
          <w:divBdr>
            <w:top w:val="none" w:sz="0" w:space="0" w:color="auto"/>
            <w:left w:val="none" w:sz="0" w:space="0" w:color="auto"/>
            <w:bottom w:val="none" w:sz="0" w:space="0" w:color="auto"/>
            <w:right w:val="none" w:sz="0" w:space="0" w:color="auto"/>
          </w:divBdr>
        </w:div>
      </w:divsChild>
    </w:div>
    <w:div w:id="1405948987">
      <w:bodyDiv w:val="1"/>
      <w:marLeft w:val="0"/>
      <w:marRight w:val="0"/>
      <w:marTop w:val="0"/>
      <w:marBottom w:val="0"/>
      <w:divBdr>
        <w:top w:val="none" w:sz="0" w:space="0" w:color="auto"/>
        <w:left w:val="none" w:sz="0" w:space="0" w:color="auto"/>
        <w:bottom w:val="none" w:sz="0" w:space="0" w:color="auto"/>
        <w:right w:val="none" w:sz="0" w:space="0" w:color="auto"/>
      </w:divBdr>
    </w:div>
    <w:div w:id="1436905963">
      <w:bodyDiv w:val="1"/>
      <w:marLeft w:val="0"/>
      <w:marRight w:val="0"/>
      <w:marTop w:val="0"/>
      <w:marBottom w:val="0"/>
      <w:divBdr>
        <w:top w:val="none" w:sz="0" w:space="0" w:color="auto"/>
        <w:left w:val="none" w:sz="0" w:space="0" w:color="auto"/>
        <w:bottom w:val="none" w:sz="0" w:space="0" w:color="auto"/>
        <w:right w:val="none" w:sz="0" w:space="0" w:color="auto"/>
      </w:divBdr>
    </w:div>
    <w:div w:id="1482700272">
      <w:bodyDiv w:val="1"/>
      <w:marLeft w:val="0"/>
      <w:marRight w:val="0"/>
      <w:marTop w:val="0"/>
      <w:marBottom w:val="0"/>
      <w:divBdr>
        <w:top w:val="none" w:sz="0" w:space="0" w:color="auto"/>
        <w:left w:val="none" w:sz="0" w:space="0" w:color="auto"/>
        <w:bottom w:val="none" w:sz="0" w:space="0" w:color="auto"/>
        <w:right w:val="none" w:sz="0" w:space="0" w:color="auto"/>
      </w:divBdr>
      <w:divsChild>
        <w:div w:id="28145448">
          <w:marLeft w:val="0"/>
          <w:marRight w:val="0"/>
          <w:marTop w:val="0"/>
          <w:marBottom w:val="0"/>
          <w:divBdr>
            <w:top w:val="none" w:sz="0" w:space="0" w:color="auto"/>
            <w:left w:val="none" w:sz="0" w:space="0" w:color="auto"/>
            <w:bottom w:val="none" w:sz="0" w:space="0" w:color="auto"/>
            <w:right w:val="none" w:sz="0" w:space="0" w:color="auto"/>
          </w:divBdr>
        </w:div>
        <w:div w:id="68772814">
          <w:marLeft w:val="0"/>
          <w:marRight w:val="0"/>
          <w:marTop w:val="0"/>
          <w:marBottom w:val="0"/>
          <w:divBdr>
            <w:top w:val="none" w:sz="0" w:space="0" w:color="auto"/>
            <w:left w:val="none" w:sz="0" w:space="0" w:color="auto"/>
            <w:bottom w:val="none" w:sz="0" w:space="0" w:color="auto"/>
            <w:right w:val="none" w:sz="0" w:space="0" w:color="auto"/>
          </w:divBdr>
        </w:div>
        <w:div w:id="140389406">
          <w:marLeft w:val="0"/>
          <w:marRight w:val="0"/>
          <w:marTop w:val="0"/>
          <w:marBottom w:val="0"/>
          <w:divBdr>
            <w:top w:val="none" w:sz="0" w:space="0" w:color="auto"/>
            <w:left w:val="none" w:sz="0" w:space="0" w:color="auto"/>
            <w:bottom w:val="none" w:sz="0" w:space="0" w:color="auto"/>
            <w:right w:val="none" w:sz="0" w:space="0" w:color="auto"/>
          </w:divBdr>
        </w:div>
        <w:div w:id="173343096">
          <w:marLeft w:val="0"/>
          <w:marRight w:val="0"/>
          <w:marTop w:val="0"/>
          <w:marBottom w:val="0"/>
          <w:divBdr>
            <w:top w:val="none" w:sz="0" w:space="0" w:color="auto"/>
            <w:left w:val="none" w:sz="0" w:space="0" w:color="auto"/>
            <w:bottom w:val="none" w:sz="0" w:space="0" w:color="auto"/>
            <w:right w:val="none" w:sz="0" w:space="0" w:color="auto"/>
          </w:divBdr>
        </w:div>
        <w:div w:id="174422288">
          <w:marLeft w:val="0"/>
          <w:marRight w:val="0"/>
          <w:marTop w:val="0"/>
          <w:marBottom w:val="0"/>
          <w:divBdr>
            <w:top w:val="none" w:sz="0" w:space="0" w:color="auto"/>
            <w:left w:val="none" w:sz="0" w:space="0" w:color="auto"/>
            <w:bottom w:val="none" w:sz="0" w:space="0" w:color="auto"/>
            <w:right w:val="none" w:sz="0" w:space="0" w:color="auto"/>
          </w:divBdr>
        </w:div>
        <w:div w:id="182980678">
          <w:marLeft w:val="0"/>
          <w:marRight w:val="0"/>
          <w:marTop w:val="0"/>
          <w:marBottom w:val="0"/>
          <w:divBdr>
            <w:top w:val="none" w:sz="0" w:space="0" w:color="auto"/>
            <w:left w:val="none" w:sz="0" w:space="0" w:color="auto"/>
            <w:bottom w:val="none" w:sz="0" w:space="0" w:color="auto"/>
            <w:right w:val="none" w:sz="0" w:space="0" w:color="auto"/>
          </w:divBdr>
        </w:div>
        <w:div w:id="231358949">
          <w:marLeft w:val="0"/>
          <w:marRight w:val="0"/>
          <w:marTop w:val="0"/>
          <w:marBottom w:val="0"/>
          <w:divBdr>
            <w:top w:val="none" w:sz="0" w:space="0" w:color="auto"/>
            <w:left w:val="none" w:sz="0" w:space="0" w:color="auto"/>
            <w:bottom w:val="none" w:sz="0" w:space="0" w:color="auto"/>
            <w:right w:val="none" w:sz="0" w:space="0" w:color="auto"/>
          </w:divBdr>
        </w:div>
        <w:div w:id="314799821">
          <w:marLeft w:val="0"/>
          <w:marRight w:val="0"/>
          <w:marTop w:val="0"/>
          <w:marBottom w:val="0"/>
          <w:divBdr>
            <w:top w:val="none" w:sz="0" w:space="0" w:color="auto"/>
            <w:left w:val="none" w:sz="0" w:space="0" w:color="auto"/>
            <w:bottom w:val="none" w:sz="0" w:space="0" w:color="auto"/>
            <w:right w:val="none" w:sz="0" w:space="0" w:color="auto"/>
          </w:divBdr>
        </w:div>
        <w:div w:id="413089455">
          <w:marLeft w:val="0"/>
          <w:marRight w:val="0"/>
          <w:marTop w:val="0"/>
          <w:marBottom w:val="0"/>
          <w:divBdr>
            <w:top w:val="none" w:sz="0" w:space="0" w:color="auto"/>
            <w:left w:val="none" w:sz="0" w:space="0" w:color="auto"/>
            <w:bottom w:val="none" w:sz="0" w:space="0" w:color="auto"/>
            <w:right w:val="none" w:sz="0" w:space="0" w:color="auto"/>
          </w:divBdr>
        </w:div>
        <w:div w:id="484008887">
          <w:marLeft w:val="0"/>
          <w:marRight w:val="0"/>
          <w:marTop w:val="0"/>
          <w:marBottom w:val="0"/>
          <w:divBdr>
            <w:top w:val="none" w:sz="0" w:space="0" w:color="auto"/>
            <w:left w:val="none" w:sz="0" w:space="0" w:color="auto"/>
            <w:bottom w:val="none" w:sz="0" w:space="0" w:color="auto"/>
            <w:right w:val="none" w:sz="0" w:space="0" w:color="auto"/>
          </w:divBdr>
        </w:div>
        <w:div w:id="519242293">
          <w:marLeft w:val="0"/>
          <w:marRight w:val="0"/>
          <w:marTop w:val="0"/>
          <w:marBottom w:val="0"/>
          <w:divBdr>
            <w:top w:val="none" w:sz="0" w:space="0" w:color="auto"/>
            <w:left w:val="none" w:sz="0" w:space="0" w:color="auto"/>
            <w:bottom w:val="none" w:sz="0" w:space="0" w:color="auto"/>
            <w:right w:val="none" w:sz="0" w:space="0" w:color="auto"/>
          </w:divBdr>
        </w:div>
        <w:div w:id="534972211">
          <w:marLeft w:val="0"/>
          <w:marRight w:val="0"/>
          <w:marTop w:val="0"/>
          <w:marBottom w:val="0"/>
          <w:divBdr>
            <w:top w:val="none" w:sz="0" w:space="0" w:color="auto"/>
            <w:left w:val="none" w:sz="0" w:space="0" w:color="auto"/>
            <w:bottom w:val="none" w:sz="0" w:space="0" w:color="auto"/>
            <w:right w:val="none" w:sz="0" w:space="0" w:color="auto"/>
          </w:divBdr>
        </w:div>
        <w:div w:id="903952882">
          <w:marLeft w:val="0"/>
          <w:marRight w:val="0"/>
          <w:marTop w:val="0"/>
          <w:marBottom w:val="0"/>
          <w:divBdr>
            <w:top w:val="none" w:sz="0" w:space="0" w:color="auto"/>
            <w:left w:val="none" w:sz="0" w:space="0" w:color="auto"/>
            <w:bottom w:val="none" w:sz="0" w:space="0" w:color="auto"/>
            <w:right w:val="none" w:sz="0" w:space="0" w:color="auto"/>
          </w:divBdr>
        </w:div>
        <w:div w:id="992679650">
          <w:marLeft w:val="0"/>
          <w:marRight w:val="0"/>
          <w:marTop w:val="0"/>
          <w:marBottom w:val="0"/>
          <w:divBdr>
            <w:top w:val="none" w:sz="0" w:space="0" w:color="auto"/>
            <w:left w:val="none" w:sz="0" w:space="0" w:color="auto"/>
            <w:bottom w:val="none" w:sz="0" w:space="0" w:color="auto"/>
            <w:right w:val="none" w:sz="0" w:space="0" w:color="auto"/>
          </w:divBdr>
        </w:div>
        <w:div w:id="1045061728">
          <w:marLeft w:val="0"/>
          <w:marRight w:val="0"/>
          <w:marTop w:val="0"/>
          <w:marBottom w:val="0"/>
          <w:divBdr>
            <w:top w:val="none" w:sz="0" w:space="0" w:color="auto"/>
            <w:left w:val="none" w:sz="0" w:space="0" w:color="auto"/>
            <w:bottom w:val="none" w:sz="0" w:space="0" w:color="auto"/>
            <w:right w:val="none" w:sz="0" w:space="0" w:color="auto"/>
          </w:divBdr>
        </w:div>
        <w:div w:id="1209992356">
          <w:marLeft w:val="0"/>
          <w:marRight w:val="0"/>
          <w:marTop w:val="0"/>
          <w:marBottom w:val="0"/>
          <w:divBdr>
            <w:top w:val="none" w:sz="0" w:space="0" w:color="auto"/>
            <w:left w:val="none" w:sz="0" w:space="0" w:color="auto"/>
            <w:bottom w:val="none" w:sz="0" w:space="0" w:color="auto"/>
            <w:right w:val="none" w:sz="0" w:space="0" w:color="auto"/>
          </w:divBdr>
        </w:div>
        <w:div w:id="1283149612">
          <w:marLeft w:val="0"/>
          <w:marRight w:val="0"/>
          <w:marTop w:val="0"/>
          <w:marBottom w:val="0"/>
          <w:divBdr>
            <w:top w:val="none" w:sz="0" w:space="0" w:color="auto"/>
            <w:left w:val="none" w:sz="0" w:space="0" w:color="auto"/>
            <w:bottom w:val="none" w:sz="0" w:space="0" w:color="auto"/>
            <w:right w:val="none" w:sz="0" w:space="0" w:color="auto"/>
          </w:divBdr>
        </w:div>
        <w:div w:id="1382098153">
          <w:marLeft w:val="0"/>
          <w:marRight w:val="0"/>
          <w:marTop w:val="0"/>
          <w:marBottom w:val="0"/>
          <w:divBdr>
            <w:top w:val="none" w:sz="0" w:space="0" w:color="auto"/>
            <w:left w:val="none" w:sz="0" w:space="0" w:color="auto"/>
            <w:bottom w:val="none" w:sz="0" w:space="0" w:color="auto"/>
            <w:right w:val="none" w:sz="0" w:space="0" w:color="auto"/>
          </w:divBdr>
        </w:div>
        <w:div w:id="1497721355">
          <w:marLeft w:val="0"/>
          <w:marRight w:val="0"/>
          <w:marTop w:val="0"/>
          <w:marBottom w:val="0"/>
          <w:divBdr>
            <w:top w:val="none" w:sz="0" w:space="0" w:color="auto"/>
            <w:left w:val="none" w:sz="0" w:space="0" w:color="auto"/>
            <w:bottom w:val="none" w:sz="0" w:space="0" w:color="auto"/>
            <w:right w:val="none" w:sz="0" w:space="0" w:color="auto"/>
          </w:divBdr>
        </w:div>
        <w:div w:id="1511599947">
          <w:marLeft w:val="0"/>
          <w:marRight w:val="0"/>
          <w:marTop w:val="0"/>
          <w:marBottom w:val="0"/>
          <w:divBdr>
            <w:top w:val="none" w:sz="0" w:space="0" w:color="auto"/>
            <w:left w:val="none" w:sz="0" w:space="0" w:color="auto"/>
            <w:bottom w:val="none" w:sz="0" w:space="0" w:color="auto"/>
            <w:right w:val="none" w:sz="0" w:space="0" w:color="auto"/>
          </w:divBdr>
        </w:div>
        <w:div w:id="1594629733">
          <w:marLeft w:val="0"/>
          <w:marRight w:val="0"/>
          <w:marTop w:val="0"/>
          <w:marBottom w:val="0"/>
          <w:divBdr>
            <w:top w:val="none" w:sz="0" w:space="0" w:color="auto"/>
            <w:left w:val="none" w:sz="0" w:space="0" w:color="auto"/>
            <w:bottom w:val="none" w:sz="0" w:space="0" w:color="auto"/>
            <w:right w:val="none" w:sz="0" w:space="0" w:color="auto"/>
          </w:divBdr>
        </w:div>
        <w:div w:id="1654261064">
          <w:marLeft w:val="0"/>
          <w:marRight w:val="0"/>
          <w:marTop w:val="0"/>
          <w:marBottom w:val="0"/>
          <w:divBdr>
            <w:top w:val="none" w:sz="0" w:space="0" w:color="auto"/>
            <w:left w:val="none" w:sz="0" w:space="0" w:color="auto"/>
            <w:bottom w:val="none" w:sz="0" w:space="0" w:color="auto"/>
            <w:right w:val="none" w:sz="0" w:space="0" w:color="auto"/>
          </w:divBdr>
        </w:div>
        <w:div w:id="1699970237">
          <w:marLeft w:val="0"/>
          <w:marRight w:val="0"/>
          <w:marTop w:val="0"/>
          <w:marBottom w:val="0"/>
          <w:divBdr>
            <w:top w:val="none" w:sz="0" w:space="0" w:color="auto"/>
            <w:left w:val="none" w:sz="0" w:space="0" w:color="auto"/>
            <w:bottom w:val="none" w:sz="0" w:space="0" w:color="auto"/>
            <w:right w:val="none" w:sz="0" w:space="0" w:color="auto"/>
          </w:divBdr>
        </w:div>
        <w:div w:id="1726298512">
          <w:marLeft w:val="0"/>
          <w:marRight w:val="0"/>
          <w:marTop w:val="0"/>
          <w:marBottom w:val="0"/>
          <w:divBdr>
            <w:top w:val="none" w:sz="0" w:space="0" w:color="auto"/>
            <w:left w:val="none" w:sz="0" w:space="0" w:color="auto"/>
            <w:bottom w:val="none" w:sz="0" w:space="0" w:color="auto"/>
            <w:right w:val="none" w:sz="0" w:space="0" w:color="auto"/>
          </w:divBdr>
        </w:div>
        <w:div w:id="1750343048">
          <w:marLeft w:val="0"/>
          <w:marRight w:val="0"/>
          <w:marTop w:val="0"/>
          <w:marBottom w:val="0"/>
          <w:divBdr>
            <w:top w:val="none" w:sz="0" w:space="0" w:color="auto"/>
            <w:left w:val="none" w:sz="0" w:space="0" w:color="auto"/>
            <w:bottom w:val="none" w:sz="0" w:space="0" w:color="auto"/>
            <w:right w:val="none" w:sz="0" w:space="0" w:color="auto"/>
          </w:divBdr>
        </w:div>
        <w:div w:id="1752313584">
          <w:marLeft w:val="0"/>
          <w:marRight w:val="0"/>
          <w:marTop w:val="0"/>
          <w:marBottom w:val="0"/>
          <w:divBdr>
            <w:top w:val="none" w:sz="0" w:space="0" w:color="auto"/>
            <w:left w:val="none" w:sz="0" w:space="0" w:color="auto"/>
            <w:bottom w:val="none" w:sz="0" w:space="0" w:color="auto"/>
            <w:right w:val="none" w:sz="0" w:space="0" w:color="auto"/>
          </w:divBdr>
        </w:div>
        <w:div w:id="1925992080">
          <w:marLeft w:val="0"/>
          <w:marRight w:val="0"/>
          <w:marTop w:val="0"/>
          <w:marBottom w:val="0"/>
          <w:divBdr>
            <w:top w:val="none" w:sz="0" w:space="0" w:color="auto"/>
            <w:left w:val="none" w:sz="0" w:space="0" w:color="auto"/>
            <w:bottom w:val="none" w:sz="0" w:space="0" w:color="auto"/>
            <w:right w:val="none" w:sz="0" w:space="0" w:color="auto"/>
          </w:divBdr>
        </w:div>
        <w:div w:id="2035112393">
          <w:marLeft w:val="0"/>
          <w:marRight w:val="0"/>
          <w:marTop w:val="0"/>
          <w:marBottom w:val="0"/>
          <w:divBdr>
            <w:top w:val="none" w:sz="0" w:space="0" w:color="auto"/>
            <w:left w:val="none" w:sz="0" w:space="0" w:color="auto"/>
            <w:bottom w:val="none" w:sz="0" w:space="0" w:color="auto"/>
            <w:right w:val="none" w:sz="0" w:space="0" w:color="auto"/>
          </w:divBdr>
        </w:div>
        <w:div w:id="2078042188">
          <w:marLeft w:val="0"/>
          <w:marRight w:val="0"/>
          <w:marTop w:val="0"/>
          <w:marBottom w:val="0"/>
          <w:divBdr>
            <w:top w:val="none" w:sz="0" w:space="0" w:color="auto"/>
            <w:left w:val="none" w:sz="0" w:space="0" w:color="auto"/>
            <w:bottom w:val="none" w:sz="0" w:space="0" w:color="auto"/>
            <w:right w:val="none" w:sz="0" w:space="0" w:color="auto"/>
          </w:divBdr>
        </w:div>
        <w:div w:id="2078894973">
          <w:marLeft w:val="0"/>
          <w:marRight w:val="0"/>
          <w:marTop w:val="0"/>
          <w:marBottom w:val="0"/>
          <w:divBdr>
            <w:top w:val="none" w:sz="0" w:space="0" w:color="auto"/>
            <w:left w:val="none" w:sz="0" w:space="0" w:color="auto"/>
            <w:bottom w:val="none" w:sz="0" w:space="0" w:color="auto"/>
            <w:right w:val="none" w:sz="0" w:space="0" w:color="auto"/>
          </w:divBdr>
        </w:div>
        <w:div w:id="2082369838">
          <w:marLeft w:val="0"/>
          <w:marRight w:val="0"/>
          <w:marTop w:val="0"/>
          <w:marBottom w:val="0"/>
          <w:divBdr>
            <w:top w:val="none" w:sz="0" w:space="0" w:color="auto"/>
            <w:left w:val="none" w:sz="0" w:space="0" w:color="auto"/>
            <w:bottom w:val="none" w:sz="0" w:space="0" w:color="auto"/>
            <w:right w:val="none" w:sz="0" w:space="0" w:color="auto"/>
          </w:divBdr>
        </w:div>
      </w:divsChild>
    </w:div>
    <w:div w:id="1524978460">
      <w:bodyDiv w:val="1"/>
      <w:marLeft w:val="0"/>
      <w:marRight w:val="0"/>
      <w:marTop w:val="0"/>
      <w:marBottom w:val="0"/>
      <w:divBdr>
        <w:top w:val="none" w:sz="0" w:space="0" w:color="auto"/>
        <w:left w:val="none" w:sz="0" w:space="0" w:color="auto"/>
        <w:bottom w:val="none" w:sz="0" w:space="0" w:color="auto"/>
        <w:right w:val="none" w:sz="0" w:space="0" w:color="auto"/>
      </w:divBdr>
      <w:divsChild>
        <w:div w:id="54086140">
          <w:marLeft w:val="0"/>
          <w:marRight w:val="0"/>
          <w:marTop w:val="0"/>
          <w:marBottom w:val="0"/>
          <w:divBdr>
            <w:top w:val="none" w:sz="0" w:space="0" w:color="auto"/>
            <w:left w:val="none" w:sz="0" w:space="0" w:color="auto"/>
            <w:bottom w:val="none" w:sz="0" w:space="0" w:color="auto"/>
            <w:right w:val="none" w:sz="0" w:space="0" w:color="auto"/>
          </w:divBdr>
        </w:div>
        <w:div w:id="561868692">
          <w:marLeft w:val="0"/>
          <w:marRight w:val="0"/>
          <w:marTop w:val="0"/>
          <w:marBottom w:val="0"/>
          <w:divBdr>
            <w:top w:val="none" w:sz="0" w:space="0" w:color="auto"/>
            <w:left w:val="none" w:sz="0" w:space="0" w:color="auto"/>
            <w:bottom w:val="none" w:sz="0" w:space="0" w:color="auto"/>
            <w:right w:val="none" w:sz="0" w:space="0" w:color="auto"/>
          </w:divBdr>
        </w:div>
        <w:div w:id="696084499">
          <w:marLeft w:val="0"/>
          <w:marRight w:val="0"/>
          <w:marTop w:val="0"/>
          <w:marBottom w:val="0"/>
          <w:divBdr>
            <w:top w:val="none" w:sz="0" w:space="0" w:color="auto"/>
            <w:left w:val="none" w:sz="0" w:space="0" w:color="auto"/>
            <w:bottom w:val="none" w:sz="0" w:space="0" w:color="auto"/>
            <w:right w:val="none" w:sz="0" w:space="0" w:color="auto"/>
          </w:divBdr>
        </w:div>
        <w:div w:id="707878680">
          <w:marLeft w:val="0"/>
          <w:marRight w:val="0"/>
          <w:marTop w:val="0"/>
          <w:marBottom w:val="0"/>
          <w:divBdr>
            <w:top w:val="none" w:sz="0" w:space="0" w:color="auto"/>
            <w:left w:val="none" w:sz="0" w:space="0" w:color="auto"/>
            <w:bottom w:val="none" w:sz="0" w:space="0" w:color="auto"/>
            <w:right w:val="none" w:sz="0" w:space="0" w:color="auto"/>
          </w:divBdr>
        </w:div>
        <w:div w:id="806901756">
          <w:marLeft w:val="0"/>
          <w:marRight w:val="0"/>
          <w:marTop w:val="0"/>
          <w:marBottom w:val="0"/>
          <w:divBdr>
            <w:top w:val="none" w:sz="0" w:space="0" w:color="auto"/>
            <w:left w:val="none" w:sz="0" w:space="0" w:color="auto"/>
            <w:bottom w:val="none" w:sz="0" w:space="0" w:color="auto"/>
            <w:right w:val="none" w:sz="0" w:space="0" w:color="auto"/>
          </w:divBdr>
        </w:div>
        <w:div w:id="823473887">
          <w:marLeft w:val="0"/>
          <w:marRight w:val="0"/>
          <w:marTop w:val="0"/>
          <w:marBottom w:val="0"/>
          <w:divBdr>
            <w:top w:val="none" w:sz="0" w:space="0" w:color="auto"/>
            <w:left w:val="none" w:sz="0" w:space="0" w:color="auto"/>
            <w:bottom w:val="none" w:sz="0" w:space="0" w:color="auto"/>
            <w:right w:val="none" w:sz="0" w:space="0" w:color="auto"/>
          </w:divBdr>
        </w:div>
        <w:div w:id="1354261736">
          <w:marLeft w:val="0"/>
          <w:marRight w:val="0"/>
          <w:marTop w:val="0"/>
          <w:marBottom w:val="0"/>
          <w:divBdr>
            <w:top w:val="none" w:sz="0" w:space="0" w:color="auto"/>
            <w:left w:val="none" w:sz="0" w:space="0" w:color="auto"/>
            <w:bottom w:val="none" w:sz="0" w:space="0" w:color="auto"/>
            <w:right w:val="none" w:sz="0" w:space="0" w:color="auto"/>
          </w:divBdr>
        </w:div>
        <w:div w:id="1374039743">
          <w:marLeft w:val="0"/>
          <w:marRight w:val="0"/>
          <w:marTop w:val="0"/>
          <w:marBottom w:val="0"/>
          <w:divBdr>
            <w:top w:val="none" w:sz="0" w:space="0" w:color="auto"/>
            <w:left w:val="none" w:sz="0" w:space="0" w:color="auto"/>
            <w:bottom w:val="none" w:sz="0" w:space="0" w:color="auto"/>
            <w:right w:val="none" w:sz="0" w:space="0" w:color="auto"/>
          </w:divBdr>
        </w:div>
        <w:div w:id="1608584412">
          <w:marLeft w:val="0"/>
          <w:marRight w:val="0"/>
          <w:marTop w:val="0"/>
          <w:marBottom w:val="0"/>
          <w:divBdr>
            <w:top w:val="none" w:sz="0" w:space="0" w:color="auto"/>
            <w:left w:val="none" w:sz="0" w:space="0" w:color="auto"/>
            <w:bottom w:val="none" w:sz="0" w:space="0" w:color="auto"/>
            <w:right w:val="none" w:sz="0" w:space="0" w:color="auto"/>
          </w:divBdr>
        </w:div>
        <w:div w:id="1735197701">
          <w:marLeft w:val="0"/>
          <w:marRight w:val="0"/>
          <w:marTop w:val="0"/>
          <w:marBottom w:val="0"/>
          <w:divBdr>
            <w:top w:val="none" w:sz="0" w:space="0" w:color="auto"/>
            <w:left w:val="none" w:sz="0" w:space="0" w:color="auto"/>
            <w:bottom w:val="none" w:sz="0" w:space="0" w:color="auto"/>
            <w:right w:val="none" w:sz="0" w:space="0" w:color="auto"/>
          </w:divBdr>
        </w:div>
        <w:div w:id="1776630598">
          <w:marLeft w:val="0"/>
          <w:marRight w:val="0"/>
          <w:marTop w:val="0"/>
          <w:marBottom w:val="0"/>
          <w:divBdr>
            <w:top w:val="none" w:sz="0" w:space="0" w:color="auto"/>
            <w:left w:val="none" w:sz="0" w:space="0" w:color="auto"/>
            <w:bottom w:val="none" w:sz="0" w:space="0" w:color="auto"/>
            <w:right w:val="none" w:sz="0" w:space="0" w:color="auto"/>
          </w:divBdr>
        </w:div>
        <w:div w:id="1817449452">
          <w:marLeft w:val="0"/>
          <w:marRight w:val="0"/>
          <w:marTop w:val="0"/>
          <w:marBottom w:val="0"/>
          <w:divBdr>
            <w:top w:val="none" w:sz="0" w:space="0" w:color="auto"/>
            <w:left w:val="none" w:sz="0" w:space="0" w:color="auto"/>
            <w:bottom w:val="none" w:sz="0" w:space="0" w:color="auto"/>
            <w:right w:val="none" w:sz="0" w:space="0" w:color="auto"/>
          </w:divBdr>
        </w:div>
        <w:div w:id="2118744267">
          <w:marLeft w:val="0"/>
          <w:marRight w:val="0"/>
          <w:marTop w:val="0"/>
          <w:marBottom w:val="0"/>
          <w:divBdr>
            <w:top w:val="none" w:sz="0" w:space="0" w:color="auto"/>
            <w:left w:val="none" w:sz="0" w:space="0" w:color="auto"/>
            <w:bottom w:val="none" w:sz="0" w:space="0" w:color="auto"/>
            <w:right w:val="none" w:sz="0" w:space="0" w:color="auto"/>
          </w:divBdr>
        </w:div>
      </w:divsChild>
    </w:div>
    <w:div w:id="1559364934">
      <w:bodyDiv w:val="1"/>
      <w:marLeft w:val="0"/>
      <w:marRight w:val="0"/>
      <w:marTop w:val="0"/>
      <w:marBottom w:val="0"/>
      <w:divBdr>
        <w:top w:val="none" w:sz="0" w:space="0" w:color="auto"/>
        <w:left w:val="none" w:sz="0" w:space="0" w:color="auto"/>
        <w:bottom w:val="none" w:sz="0" w:space="0" w:color="auto"/>
        <w:right w:val="none" w:sz="0" w:space="0" w:color="auto"/>
      </w:divBdr>
    </w:div>
    <w:div w:id="1579049945">
      <w:bodyDiv w:val="1"/>
      <w:marLeft w:val="0"/>
      <w:marRight w:val="0"/>
      <w:marTop w:val="0"/>
      <w:marBottom w:val="0"/>
      <w:divBdr>
        <w:top w:val="none" w:sz="0" w:space="0" w:color="auto"/>
        <w:left w:val="none" w:sz="0" w:space="0" w:color="auto"/>
        <w:bottom w:val="none" w:sz="0" w:space="0" w:color="auto"/>
        <w:right w:val="none" w:sz="0" w:space="0" w:color="auto"/>
      </w:divBdr>
    </w:div>
    <w:div w:id="1681278524">
      <w:bodyDiv w:val="1"/>
      <w:marLeft w:val="0"/>
      <w:marRight w:val="0"/>
      <w:marTop w:val="0"/>
      <w:marBottom w:val="0"/>
      <w:divBdr>
        <w:top w:val="none" w:sz="0" w:space="0" w:color="auto"/>
        <w:left w:val="none" w:sz="0" w:space="0" w:color="auto"/>
        <w:bottom w:val="none" w:sz="0" w:space="0" w:color="auto"/>
        <w:right w:val="none" w:sz="0" w:space="0" w:color="auto"/>
      </w:divBdr>
    </w:div>
    <w:div w:id="1700617111">
      <w:bodyDiv w:val="1"/>
      <w:marLeft w:val="0"/>
      <w:marRight w:val="0"/>
      <w:marTop w:val="0"/>
      <w:marBottom w:val="0"/>
      <w:divBdr>
        <w:top w:val="none" w:sz="0" w:space="0" w:color="auto"/>
        <w:left w:val="none" w:sz="0" w:space="0" w:color="auto"/>
        <w:bottom w:val="none" w:sz="0" w:space="0" w:color="auto"/>
        <w:right w:val="none" w:sz="0" w:space="0" w:color="auto"/>
      </w:divBdr>
    </w:div>
    <w:div w:id="1702634565">
      <w:bodyDiv w:val="1"/>
      <w:marLeft w:val="0"/>
      <w:marRight w:val="0"/>
      <w:marTop w:val="0"/>
      <w:marBottom w:val="0"/>
      <w:divBdr>
        <w:top w:val="none" w:sz="0" w:space="0" w:color="auto"/>
        <w:left w:val="none" w:sz="0" w:space="0" w:color="auto"/>
        <w:bottom w:val="none" w:sz="0" w:space="0" w:color="auto"/>
        <w:right w:val="none" w:sz="0" w:space="0" w:color="auto"/>
      </w:divBdr>
    </w:div>
    <w:div w:id="1795060671">
      <w:bodyDiv w:val="1"/>
      <w:marLeft w:val="0"/>
      <w:marRight w:val="0"/>
      <w:marTop w:val="0"/>
      <w:marBottom w:val="0"/>
      <w:divBdr>
        <w:top w:val="none" w:sz="0" w:space="0" w:color="auto"/>
        <w:left w:val="none" w:sz="0" w:space="0" w:color="auto"/>
        <w:bottom w:val="none" w:sz="0" w:space="0" w:color="auto"/>
        <w:right w:val="none" w:sz="0" w:space="0" w:color="auto"/>
      </w:divBdr>
    </w:div>
    <w:div w:id="1802916922">
      <w:bodyDiv w:val="1"/>
      <w:marLeft w:val="0"/>
      <w:marRight w:val="0"/>
      <w:marTop w:val="0"/>
      <w:marBottom w:val="0"/>
      <w:divBdr>
        <w:top w:val="none" w:sz="0" w:space="0" w:color="auto"/>
        <w:left w:val="none" w:sz="0" w:space="0" w:color="auto"/>
        <w:bottom w:val="none" w:sz="0" w:space="0" w:color="auto"/>
        <w:right w:val="none" w:sz="0" w:space="0" w:color="auto"/>
      </w:divBdr>
    </w:div>
    <w:div w:id="1822621931">
      <w:bodyDiv w:val="1"/>
      <w:marLeft w:val="0"/>
      <w:marRight w:val="0"/>
      <w:marTop w:val="0"/>
      <w:marBottom w:val="0"/>
      <w:divBdr>
        <w:top w:val="none" w:sz="0" w:space="0" w:color="auto"/>
        <w:left w:val="none" w:sz="0" w:space="0" w:color="auto"/>
        <w:bottom w:val="none" w:sz="0" w:space="0" w:color="auto"/>
        <w:right w:val="none" w:sz="0" w:space="0" w:color="auto"/>
      </w:divBdr>
    </w:div>
    <w:div w:id="1830244151">
      <w:bodyDiv w:val="1"/>
      <w:marLeft w:val="0"/>
      <w:marRight w:val="0"/>
      <w:marTop w:val="0"/>
      <w:marBottom w:val="0"/>
      <w:divBdr>
        <w:top w:val="none" w:sz="0" w:space="0" w:color="auto"/>
        <w:left w:val="none" w:sz="0" w:space="0" w:color="auto"/>
        <w:bottom w:val="none" w:sz="0" w:space="0" w:color="auto"/>
        <w:right w:val="none" w:sz="0" w:space="0" w:color="auto"/>
      </w:divBdr>
    </w:div>
    <w:div w:id="1961373044">
      <w:bodyDiv w:val="1"/>
      <w:marLeft w:val="0"/>
      <w:marRight w:val="0"/>
      <w:marTop w:val="0"/>
      <w:marBottom w:val="0"/>
      <w:divBdr>
        <w:top w:val="none" w:sz="0" w:space="0" w:color="auto"/>
        <w:left w:val="none" w:sz="0" w:space="0" w:color="auto"/>
        <w:bottom w:val="none" w:sz="0" w:space="0" w:color="auto"/>
        <w:right w:val="none" w:sz="0" w:space="0" w:color="auto"/>
      </w:divBdr>
    </w:div>
    <w:div w:id="2061322202">
      <w:bodyDiv w:val="1"/>
      <w:marLeft w:val="0"/>
      <w:marRight w:val="0"/>
      <w:marTop w:val="0"/>
      <w:marBottom w:val="0"/>
      <w:divBdr>
        <w:top w:val="none" w:sz="0" w:space="0" w:color="auto"/>
        <w:left w:val="none" w:sz="0" w:space="0" w:color="auto"/>
        <w:bottom w:val="none" w:sz="0" w:space="0" w:color="auto"/>
        <w:right w:val="none" w:sz="0" w:space="0" w:color="auto"/>
      </w:divBdr>
    </w:div>
    <w:div w:id="2103718369">
      <w:bodyDiv w:val="1"/>
      <w:marLeft w:val="0"/>
      <w:marRight w:val="0"/>
      <w:marTop w:val="0"/>
      <w:marBottom w:val="0"/>
      <w:divBdr>
        <w:top w:val="none" w:sz="0" w:space="0" w:color="auto"/>
        <w:left w:val="none" w:sz="0" w:space="0" w:color="auto"/>
        <w:bottom w:val="none" w:sz="0" w:space="0" w:color="auto"/>
        <w:right w:val="none" w:sz="0" w:space="0" w:color="auto"/>
      </w:divBdr>
      <w:divsChild>
        <w:div w:id="1665206840">
          <w:marLeft w:val="0"/>
          <w:marRight w:val="0"/>
          <w:marTop w:val="0"/>
          <w:marBottom w:val="0"/>
          <w:divBdr>
            <w:top w:val="none" w:sz="0" w:space="0" w:color="auto"/>
            <w:left w:val="none" w:sz="0" w:space="0" w:color="auto"/>
            <w:bottom w:val="none" w:sz="0" w:space="0" w:color="auto"/>
            <w:right w:val="none" w:sz="0" w:space="0" w:color="auto"/>
          </w:divBdr>
        </w:div>
        <w:div w:id="473328185">
          <w:marLeft w:val="0"/>
          <w:marRight w:val="0"/>
          <w:marTop w:val="0"/>
          <w:marBottom w:val="0"/>
          <w:divBdr>
            <w:top w:val="none" w:sz="0" w:space="0" w:color="auto"/>
            <w:left w:val="none" w:sz="0" w:space="0" w:color="auto"/>
            <w:bottom w:val="none" w:sz="0" w:space="0" w:color="auto"/>
            <w:right w:val="none" w:sz="0" w:space="0" w:color="auto"/>
          </w:divBdr>
        </w:div>
        <w:div w:id="1142424408">
          <w:marLeft w:val="0"/>
          <w:marRight w:val="0"/>
          <w:marTop w:val="0"/>
          <w:marBottom w:val="0"/>
          <w:divBdr>
            <w:top w:val="none" w:sz="0" w:space="0" w:color="auto"/>
            <w:left w:val="none" w:sz="0" w:space="0" w:color="auto"/>
            <w:bottom w:val="none" w:sz="0" w:space="0" w:color="auto"/>
            <w:right w:val="none" w:sz="0" w:space="0" w:color="auto"/>
          </w:divBdr>
        </w:div>
        <w:div w:id="1645891961">
          <w:marLeft w:val="0"/>
          <w:marRight w:val="0"/>
          <w:marTop w:val="0"/>
          <w:marBottom w:val="0"/>
          <w:divBdr>
            <w:top w:val="none" w:sz="0" w:space="0" w:color="auto"/>
            <w:left w:val="none" w:sz="0" w:space="0" w:color="auto"/>
            <w:bottom w:val="none" w:sz="0" w:space="0" w:color="auto"/>
            <w:right w:val="none" w:sz="0" w:space="0" w:color="auto"/>
          </w:divBdr>
        </w:div>
        <w:div w:id="475342894">
          <w:marLeft w:val="0"/>
          <w:marRight w:val="0"/>
          <w:marTop w:val="0"/>
          <w:marBottom w:val="0"/>
          <w:divBdr>
            <w:top w:val="none" w:sz="0" w:space="0" w:color="auto"/>
            <w:left w:val="none" w:sz="0" w:space="0" w:color="auto"/>
            <w:bottom w:val="none" w:sz="0" w:space="0" w:color="auto"/>
            <w:right w:val="none" w:sz="0" w:space="0" w:color="auto"/>
          </w:divBdr>
        </w:div>
        <w:div w:id="253511366">
          <w:marLeft w:val="0"/>
          <w:marRight w:val="0"/>
          <w:marTop w:val="0"/>
          <w:marBottom w:val="0"/>
          <w:divBdr>
            <w:top w:val="none" w:sz="0" w:space="0" w:color="auto"/>
            <w:left w:val="none" w:sz="0" w:space="0" w:color="auto"/>
            <w:bottom w:val="none" w:sz="0" w:space="0" w:color="auto"/>
            <w:right w:val="none" w:sz="0" w:space="0" w:color="auto"/>
          </w:divBdr>
        </w:div>
        <w:div w:id="870148193">
          <w:marLeft w:val="0"/>
          <w:marRight w:val="0"/>
          <w:marTop w:val="0"/>
          <w:marBottom w:val="0"/>
          <w:divBdr>
            <w:top w:val="none" w:sz="0" w:space="0" w:color="auto"/>
            <w:left w:val="none" w:sz="0" w:space="0" w:color="auto"/>
            <w:bottom w:val="none" w:sz="0" w:space="0" w:color="auto"/>
            <w:right w:val="none" w:sz="0" w:space="0" w:color="auto"/>
          </w:divBdr>
        </w:div>
      </w:divsChild>
    </w:div>
    <w:div w:id="2105419059">
      <w:bodyDiv w:val="1"/>
      <w:marLeft w:val="0"/>
      <w:marRight w:val="0"/>
      <w:marTop w:val="0"/>
      <w:marBottom w:val="0"/>
      <w:divBdr>
        <w:top w:val="none" w:sz="0" w:space="0" w:color="auto"/>
        <w:left w:val="none" w:sz="0" w:space="0" w:color="auto"/>
        <w:bottom w:val="none" w:sz="0" w:space="0" w:color="auto"/>
        <w:right w:val="none" w:sz="0" w:space="0" w:color="auto"/>
      </w:divBdr>
    </w:div>
    <w:div w:id="2115325586">
      <w:bodyDiv w:val="1"/>
      <w:marLeft w:val="0"/>
      <w:marRight w:val="0"/>
      <w:marTop w:val="0"/>
      <w:marBottom w:val="0"/>
      <w:divBdr>
        <w:top w:val="none" w:sz="0" w:space="0" w:color="auto"/>
        <w:left w:val="none" w:sz="0" w:space="0" w:color="auto"/>
        <w:bottom w:val="none" w:sz="0" w:space="0" w:color="auto"/>
        <w:right w:val="none" w:sz="0" w:space="0" w:color="auto"/>
      </w:divBdr>
    </w:div>
    <w:div w:id="21324768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emf"/><Relationship Id="rId19" Type="http://schemas.openxmlformats.org/officeDocument/2006/relationships/image" Target="media/image10.jpe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vagnerova.jit@seznam.cz" TargetMode="External"/><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footer" Target="footer1.xml"/></Relationships>
</file>

<file path=word/theme/theme1.xml><?xml version="1.0" encoding="utf-8"?>
<a:theme xmlns:a="http://schemas.openxmlformats.org/drawingml/2006/main" name="Motiv Office">
  <a:themeElements>
    <a:clrScheme name="Oranžovo-červená">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2001-01-04T00:00:00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687B174-961E-4ABD-AB3F-4291789A3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3936</TotalTime>
  <Pages>16</Pages>
  <Words>3912</Words>
  <Characters>23087</Characters>
  <Application>Microsoft Office Word</Application>
  <DocSecurity>0</DocSecurity>
  <Lines>192</Lines>
  <Paragraphs>53</Paragraphs>
  <ScaleCrop>false</ScaleCrop>
  <HeadingPairs>
    <vt:vector size="2" baseType="variant">
      <vt:variant>
        <vt:lpstr>Název</vt:lpstr>
      </vt:variant>
      <vt:variant>
        <vt:i4>1</vt:i4>
      </vt:variant>
    </vt:vector>
  </HeadingPairs>
  <TitlesOfParts>
    <vt:vector size="1" baseType="lpstr">
      <vt:lpstr>parčík v padochově</vt:lpstr>
    </vt:vector>
  </TitlesOfParts>
  <Company>Atelier v 8 spol. s. r. o.</Company>
  <LinksUpToDate>false</LinksUpToDate>
  <CharactersWithSpaces>26946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parčík v padochově</dc:title>
  <dc:subject>dokumentace pro společné povolení</dc:subject>
  <dc:creator>Ing. Jitka Vágnerová</dc:creator>
  <cp:keywords/>
  <dc:description/>
  <cp:lastModifiedBy>Jitka Vágnerová</cp:lastModifiedBy>
  <cp:revision>121</cp:revision>
  <cp:lastPrinted>2023-05-24T17:19:00Z</cp:lastPrinted>
  <dcterms:created xsi:type="dcterms:W3CDTF">2023-12-10T20:15:00Z</dcterms:created>
  <dcterms:modified xsi:type="dcterms:W3CDTF">2023-12-30T00:04:00Z</dcterms:modified>
</cp:coreProperties>
</file>